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226289" w:rsidRPr="00573053" w:rsidRDefault="00226289" w:rsidP="00655212">
      <w:pPr>
        <w:keepNext/>
        <w:widowControl w:val="0"/>
        <w:tabs>
          <w:tab w:val="num" w:pos="0"/>
        </w:tabs>
        <w:suppressAutoHyphens/>
        <w:spacing w:after="0" w:line="240" w:lineRule="auto"/>
        <w:ind w:left="432" w:hanging="432"/>
        <w:jc w:val="center"/>
        <w:outlineLvl w:val="0"/>
        <w:rPr>
          <w:rFonts w:ascii="Arial" w:hAnsi="Arial" w:cs="Arial"/>
          <w:b/>
          <w:bCs/>
          <w:kern w:val="1"/>
          <w:sz w:val="20"/>
          <w:szCs w:val="20"/>
          <w:lang w:val="es-ES_tradnl" w:eastAsia="ar-SA"/>
        </w:rPr>
      </w:pPr>
      <w:r w:rsidRPr="00573053">
        <w:rPr>
          <w:rFonts w:ascii="Arial" w:hAnsi="Arial" w:cs="Arial"/>
          <w:b/>
          <w:bCs/>
          <w:kern w:val="1"/>
          <w:sz w:val="20"/>
          <w:szCs w:val="20"/>
          <w:lang w:val="es-ES_tradnl" w:eastAsia="ar-SA"/>
        </w:rPr>
        <w:t>ANEXO 1</w:t>
      </w:r>
    </w:p>
    <w:p w:rsidR="003233B6" w:rsidRPr="009A5185" w:rsidRDefault="00226289" w:rsidP="009A5185">
      <w:pPr>
        <w:keepNext/>
        <w:widowControl w:val="0"/>
        <w:tabs>
          <w:tab w:val="num" w:pos="0"/>
        </w:tabs>
        <w:suppressAutoHyphens/>
        <w:spacing w:after="0" w:line="240" w:lineRule="auto"/>
        <w:ind w:left="432" w:hanging="432"/>
        <w:jc w:val="center"/>
        <w:outlineLvl w:val="0"/>
        <w:rPr>
          <w:rFonts w:ascii="Arial" w:hAnsi="Arial" w:cs="Arial"/>
          <w:b/>
          <w:bCs/>
          <w:kern w:val="1"/>
          <w:sz w:val="20"/>
          <w:szCs w:val="20"/>
          <w:lang w:val="es-ES_tradnl" w:eastAsia="ar-SA"/>
        </w:rPr>
      </w:pPr>
      <w:r w:rsidRPr="00573053">
        <w:rPr>
          <w:rFonts w:ascii="Arial" w:hAnsi="Arial" w:cs="Arial"/>
          <w:b/>
          <w:bCs/>
          <w:kern w:val="1"/>
          <w:sz w:val="20"/>
          <w:szCs w:val="20"/>
          <w:lang w:val="es-ES_tradnl" w:eastAsia="ar-SA"/>
        </w:rPr>
        <w:t>ANEXO TÉCNICO</w:t>
      </w:r>
    </w:p>
    <w:tbl>
      <w:tblPr>
        <w:tblW w:w="5323" w:type="pct"/>
        <w:tblInd w:w="-497" w:type="dxa"/>
        <w:tblLayout w:type="fixed"/>
        <w:tblCellMar>
          <w:left w:w="70" w:type="dxa"/>
          <w:right w:w="70" w:type="dxa"/>
        </w:tblCellMar>
        <w:tblLook w:val="04A0" w:firstRow="1" w:lastRow="0" w:firstColumn="1" w:lastColumn="0" w:noHBand="0" w:noVBand="1"/>
      </w:tblPr>
      <w:tblGrid>
        <w:gridCol w:w="764"/>
        <w:gridCol w:w="557"/>
        <w:gridCol w:w="557"/>
        <w:gridCol w:w="551"/>
        <w:gridCol w:w="551"/>
        <w:gridCol w:w="554"/>
        <w:gridCol w:w="4695"/>
        <w:gridCol w:w="845"/>
        <w:gridCol w:w="709"/>
        <w:gridCol w:w="712"/>
        <w:gridCol w:w="848"/>
        <w:gridCol w:w="1420"/>
        <w:gridCol w:w="991"/>
        <w:gridCol w:w="1131"/>
      </w:tblGrid>
      <w:tr w:rsidR="00D615D3" w:rsidRPr="009A5185" w:rsidTr="00D615D3">
        <w:trPr>
          <w:trHeight w:val="315"/>
        </w:trPr>
        <w:tc>
          <w:tcPr>
            <w:tcW w:w="257" w:type="pct"/>
            <w:vMerge w:val="restart"/>
            <w:tcBorders>
              <w:top w:val="single" w:sz="8" w:space="0" w:color="auto"/>
              <w:left w:val="single" w:sz="8" w:space="0" w:color="auto"/>
              <w:bottom w:val="single" w:sz="8" w:space="0" w:color="auto"/>
              <w:right w:val="single" w:sz="8" w:space="0" w:color="auto"/>
            </w:tcBorders>
            <w:shd w:val="clear" w:color="auto" w:fill="B8CCE4" w:themeFill="accent1" w:themeFillTint="66"/>
            <w:vAlign w:val="center"/>
            <w:hideMark/>
          </w:tcPr>
          <w:p w:rsidR="00D615D3" w:rsidRPr="00D615D3" w:rsidRDefault="00D615D3" w:rsidP="009A5185">
            <w:pPr>
              <w:spacing w:after="0" w:line="240" w:lineRule="auto"/>
              <w:jc w:val="center"/>
              <w:rPr>
                <w:rFonts w:ascii="Arial" w:eastAsia="Times New Roman" w:hAnsi="Arial" w:cs="Arial"/>
                <w:b/>
                <w:bCs/>
                <w:noProof w:val="0"/>
                <w:sz w:val="14"/>
                <w:szCs w:val="16"/>
                <w:lang w:eastAsia="es-MX"/>
              </w:rPr>
            </w:pPr>
            <w:r w:rsidRPr="00D615D3">
              <w:rPr>
                <w:rFonts w:ascii="Arial" w:eastAsia="Times New Roman" w:hAnsi="Arial" w:cs="Arial"/>
                <w:b/>
                <w:bCs/>
                <w:noProof w:val="0"/>
                <w:sz w:val="14"/>
                <w:szCs w:val="16"/>
                <w:lang w:eastAsia="es-MX"/>
              </w:rPr>
              <w:t>PARTIDA</w:t>
            </w:r>
          </w:p>
        </w:tc>
        <w:tc>
          <w:tcPr>
            <w:tcW w:w="929" w:type="pct"/>
            <w:gridSpan w:val="5"/>
            <w:tcBorders>
              <w:top w:val="single" w:sz="8" w:space="0" w:color="auto"/>
              <w:left w:val="single" w:sz="8" w:space="0" w:color="auto"/>
              <w:bottom w:val="single" w:sz="4" w:space="0" w:color="auto"/>
              <w:right w:val="single" w:sz="8" w:space="0" w:color="auto"/>
            </w:tcBorders>
            <w:shd w:val="clear" w:color="auto" w:fill="B8CCE4" w:themeFill="accent1" w:themeFillTint="66"/>
            <w:vAlign w:val="center"/>
          </w:tcPr>
          <w:p w:rsidR="00D615D3" w:rsidRPr="00D615D3" w:rsidRDefault="00D615D3" w:rsidP="009A5185">
            <w:pPr>
              <w:spacing w:after="0" w:line="240" w:lineRule="auto"/>
              <w:jc w:val="center"/>
              <w:rPr>
                <w:rFonts w:ascii="Arial" w:eastAsia="Times New Roman" w:hAnsi="Arial" w:cs="Arial"/>
                <w:b/>
                <w:bCs/>
                <w:noProof w:val="0"/>
                <w:sz w:val="14"/>
                <w:szCs w:val="16"/>
                <w:lang w:eastAsia="es-MX"/>
              </w:rPr>
            </w:pPr>
            <w:r w:rsidRPr="00D615D3">
              <w:rPr>
                <w:rFonts w:ascii="Arial" w:eastAsia="Times New Roman" w:hAnsi="Arial" w:cs="Arial"/>
                <w:b/>
                <w:bCs/>
                <w:noProof w:val="0"/>
                <w:sz w:val="14"/>
                <w:szCs w:val="16"/>
                <w:lang w:eastAsia="es-MX"/>
              </w:rPr>
              <w:t>CLAVE</w:t>
            </w:r>
          </w:p>
        </w:tc>
        <w:tc>
          <w:tcPr>
            <w:tcW w:w="2338" w:type="pct"/>
            <w:gridSpan w:val="4"/>
            <w:tcBorders>
              <w:top w:val="single" w:sz="8" w:space="0" w:color="auto"/>
              <w:left w:val="nil"/>
              <w:bottom w:val="single" w:sz="8" w:space="0" w:color="auto"/>
              <w:right w:val="single" w:sz="8" w:space="0" w:color="000000"/>
            </w:tcBorders>
            <w:shd w:val="clear" w:color="auto" w:fill="B8CCE4" w:themeFill="accent1" w:themeFillTint="66"/>
            <w:vAlign w:val="center"/>
            <w:hideMark/>
          </w:tcPr>
          <w:p w:rsidR="00D615D3" w:rsidRPr="00D615D3" w:rsidRDefault="00D615D3" w:rsidP="009A5185">
            <w:pPr>
              <w:spacing w:after="0" w:line="240" w:lineRule="auto"/>
              <w:jc w:val="center"/>
              <w:rPr>
                <w:rFonts w:ascii="Arial" w:eastAsia="Times New Roman" w:hAnsi="Arial" w:cs="Arial"/>
                <w:b/>
                <w:bCs/>
                <w:noProof w:val="0"/>
                <w:sz w:val="14"/>
                <w:szCs w:val="16"/>
                <w:lang w:eastAsia="es-MX"/>
              </w:rPr>
            </w:pPr>
            <w:r w:rsidRPr="00D615D3">
              <w:rPr>
                <w:rFonts w:ascii="Arial" w:eastAsia="Times New Roman" w:hAnsi="Arial" w:cs="Arial"/>
                <w:b/>
                <w:bCs/>
                <w:noProof w:val="0"/>
                <w:sz w:val="14"/>
                <w:szCs w:val="16"/>
                <w:lang w:eastAsia="es-MX"/>
              </w:rPr>
              <w:t>PRESENTACIÓN SAI</w:t>
            </w:r>
          </w:p>
        </w:tc>
        <w:tc>
          <w:tcPr>
            <w:tcW w:w="1476" w:type="pct"/>
            <w:gridSpan w:val="4"/>
            <w:tcBorders>
              <w:top w:val="single" w:sz="8" w:space="0" w:color="auto"/>
              <w:left w:val="single" w:sz="8" w:space="0" w:color="auto"/>
              <w:bottom w:val="single" w:sz="8" w:space="0" w:color="auto"/>
              <w:right w:val="single" w:sz="8" w:space="0" w:color="000000"/>
            </w:tcBorders>
            <w:shd w:val="clear" w:color="auto" w:fill="B8CCE4" w:themeFill="accent1" w:themeFillTint="66"/>
            <w:vAlign w:val="center"/>
            <w:hideMark/>
          </w:tcPr>
          <w:p w:rsidR="00D615D3" w:rsidRPr="00D615D3" w:rsidRDefault="00D615D3" w:rsidP="009A5185">
            <w:pPr>
              <w:spacing w:after="0" w:line="240" w:lineRule="auto"/>
              <w:jc w:val="center"/>
              <w:rPr>
                <w:rFonts w:ascii="Arial" w:eastAsia="Times New Roman" w:hAnsi="Arial" w:cs="Arial"/>
                <w:b/>
                <w:bCs/>
                <w:noProof w:val="0"/>
                <w:sz w:val="14"/>
                <w:szCs w:val="16"/>
                <w:lang w:eastAsia="es-MX"/>
              </w:rPr>
            </w:pPr>
            <w:r w:rsidRPr="00D615D3">
              <w:rPr>
                <w:rFonts w:ascii="Arial" w:eastAsia="Times New Roman" w:hAnsi="Arial" w:cs="Arial"/>
                <w:b/>
                <w:bCs/>
                <w:noProof w:val="0"/>
                <w:sz w:val="14"/>
                <w:szCs w:val="16"/>
                <w:lang w:eastAsia="es-MX"/>
              </w:rPr>
              <w:t>INFORMACIÓN ADICIONAL</w:t>
            </w:r>
          </w:p>
        </w:tc>
      </w:tr>
      <w:tr w:rsidR="00D615D3" w:rsidRPr="009A5185" w:rsidTr="00D615D3">
        <w:trPr>
          <w:trHeight w:val="1065"/>
        </w:trPr>
        <w:tc>
          <w:tcPr>
            <w:tcW w:w="257" w:type="pct"/>
            <w:vMerge/>
            <w:tcBorders>
              <w:top w:val="single" w:sz="8" w:space="0" w:color="auto"/>
              <w:left w:val="single" w:sz="8" w:space="0" w:color="auto"/>
              <w:bottom w:val="single" w:sz="8" w:space="0" w:color="auto"/>
              <w:right w:val="single" w:sz="4" w:space="0" w:color="auto"/>
            </w:tcBorders>
            <w:shd w:val="clear" w:color="auto" w:fill="B8CCE4" w:themeFill="accent1" w:themeFillTint="66"/>
            <w:vAlign w:val="center"/>
            <w:hideMark/>
          </w:tcPr>
          <w:p w:rsidR="00D615D3" w:rsidRPr="00D615D3" w:rsidRDefault="00D615D3" w:rsidP="009A5185">
            <w:pPr>
              <w:spacing w:after="0" w:line="240" w:lineRule="auto"/>
              <w:rPr>
                <w:rFonts w:ascii="Arial" w:eastAsia="Times New Roman" w:hAnsi="Arial" w:cs="Arial"/>
                <w:b/>
                <w:bCs/>
                <w:noProof w:val="0"/>
                <w:sz w:val="14"/>
                <w:szCs w:val="16"/>
                <w:lang w:eastAsia="es-MX"/>
              </w:rPr>
            </w:pPr>
          </w:p>
        </w:tc>
        <w:tc>
          <w:tcPr>
            <w:tcW w:w="187"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rsidR="00D615D3" w:rsidRPr="00D615D3" w:rsidRDefault="00D615D3" w:rsidP="00D615D3">
            <w:pPr>
              <w:jc w:val="center"/>
              <w:rPr>
                <w:rFonts w:ascii="Arial" w:eastAsia="Times New Roman" w:hAnsi="Arial" w:cs="Arial"/>
                <w:b/>
                <w:bCs/>
                <w:noProof w:val="0"/>
                <w:sz w:val="14"/>
                <w:szCs w:val="16"/>
                <w:lang w:eastAsia="es-MX"/>
              </w:rPr>
            </w:pPr>
            <w:r w:rsidRPr="00D615D3">
              <w:rPr>
                <w:rFonts w:ascii="Arial" w:eastAsia="Times New Roman" w:hAnsi="Arial" w:cs="Arial"/>
                <w:b/>
                <w:bCs/>
                <w:noProof w:val="0"/>
                <w:sz w:val="14"/>
                <w:szCs w:val="16"/>
                <w:lang w:eastAsia="es-MX"/>
              </w:rPr>
              <w:t>GPO</w:t>
            </w:r>
          </w:p>
        </w:tc>
        <w:tc>
          <w:tcPr>
            <w:tcW w:w="187"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rsidR="00D615D3" w:rsidRPr="00D615D3" w:rsidRDefault="00D615D3" w:rsidP="00D615D3">
            <w:pPr>
              <w:jc w:val="center"/>
              <w:rPr>
                <w:rFonts w:ascii="Arial" w:eastAsia="Times New Roman" w:hAnsi="Arial" w:cs="Arial"/>
                <w:b/>
                <w:bCs/>
                <w:noProof w:val="0"/>
                <w:sz w:val="14"/>
                <w:szCs w:val="16"/>
                <w:lang w:eastAsia="es-MX"/>
              </w:rPr>
            </w:pPr>
            <w:r w:rsidRPr="00D615D3">
              <w:rPr>
                <w:rFonts w:ascii="Arial" w:eastAsia="Times New Roman" w:hAnsi="Arial" w:cs="Arial"/>
                <w:b/>
                <w:bCs/>
                <w:noProof w:val="0"/>
                <w:sz w:val="14"/>
                <w:szCs w:val="16"/>
                <w:lang w:eastAsia="es-MX"/>
              </w:rPr>
              <w:t>GEN</w:t>
            </w:r>
          </w:p>
        </w:tc>
        <w:tc>
          <w:tcPr>
            <w:tcW w:w="185"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rsidR="00D615D3" w:rsidRPr="00D615D3" w:rsidRDefault="00D615D3" w:rsidP="00D615D3">
            <w:pPr>
              <w:jc w:val="center"/>
              <w:rPr>
                <w:rFonts w:ascii="Arial" w:eastAsia="Times New Roman" w:hAnsi="Arial" w:cs="Arial"/>
                <w:b/>
                <w:bCs/>
                <w:noProof w:val="0"/>
                <w:sz w:val="14"/>
                <w:szCs w:val="16"/>
                <w:lang w:eastAsia="es-MX"/>
              </w:rPr>
            </w:pPr>
            <w:r w:rsidRPr="00D615D3">
              <w:rPr>
                <w:rFonts w:ascii="Arial" w:eastAsia="Times New Roman" w:hAnsi="Arial" w:cs="Arial"/>
                <w:b/>
                <w:bCs/>
                <w:noProof w:val="0"/>
                <w:sz w:val="14"/>
                <w:szCs w:val="16"/>
                <w:lang w:eastAsia="es-MX"/>
              </w:rPr>
              <w:t>ESP</w:t>
            </w:r>
          </w:p>
        </w:tc>
        <w:tc>
          <w:tcPr>
            <w:tcW w:w="185"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rsidR="00D615D3" w:rsidRPr="00D615D3" w:rsidRDefault="00D615D3" w:rsidP="00D615D3">
            <w:pPr>
              <w:jc w:val="center"/>
              <w:rPr>
                <w:rFonts w:ascii="Arial" w:eastAsia="Times New Roman" w:hAnsi="Arial" w:cs="Arial"/>
                <w:b/>
                <w:bCs/>
                <w:noProof w:val="0"/>
                <w:sz w:val="14"/>
                <w:szCs w:val="16"/>
                <w:lang w:eastAsia="es-MX"/>
              </w:rPr>
            </w:pPr>
            <w:r w:rsidRPr="00D615D3">
              <w:rPr>
                <w:rFonts w:ascii="Arial" w:eastAsia="Times New Roman" w:hAnsi="Arial" w:cs="Arial"/>
                <w:b/>
                <w:bCs/>
                <w:noProof w:val="0"/>
                <w:sz w:val="14"/>
                <w:szCs w:val="16"/>
                <w:lang w:eastAsia="es-MX"/>
              </w:rPr>
              <w:t>DIF</w:t>
            </w:r>
          </w:p>
        </w:tc>
        <w:tc>
          <w:tcPr>
            <w:tcW w:w="186"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rsidR="00D615D3" w:rsidRPr="00D615D3" w:rsidRDefault="00D615D3" w:rsidP="00D615D3">
            <w:pPr>
              <w:jc w:val="center"/>
              <w:rPr>
                <w:rFonts w:ascii="Arial" w:eastAsia="Times New Roman" w:hAnsi="Arial" w:cs="Arial"/>
                <w:b/>
                <w:bCs/>
                <w:noProof w:val="0"/>
                <w:sz w:val="14"/>
                <w:szCs w:val="16"/>
                <w:lang w:eastAsia="es-MX"/>
              </w:rPr>
            </w:pPr>
            <w:r w:rsidRPr="00D615D3">
              <w:rPr>
                <w:rFonts w:ascii="Arial" w:eastAsia="Times New Roman" w:hAnsi="Arial" w:cs="Arial"/>
                <w:b/>
                <w:bCs/>
                <w:noProof w:val="0"/>
                <w:sz w:val="14"/>
                <w:szCs w:val="16"/>
                <w:lang w:eastAsia="es-MX"/>
              </w:rPr>
              <w:t>VAR</w:t>
            </w:r>
          </w:p>
        </w:tc>
        <w:tc>
          <w:tcPr>
            <w:tcW w:w="1577" w:type="pct"/>
            <w:tcBorders>
              <w:top w:val="nil"/>
              <w:left w:val="single" w:sz="4" w:space="0" w:color="auto"/>
              <w:bottom w:val="single" w:sz="8" w:space="0" w:color="auto"/>
              <w:right w:val="single" w:sz="8" w:space="0" w:color="auto"/>
            </w:tcBorders>
            <w:shd w:val="clear" w:color="auto" w:fill="B8CCE4" w:themeFill="accent1" w:themeFillTint="66"/>
            <w:noWrap/>
            <w:vAlign w:val="center"/>
            <w:hideMark/>
          </w:tcPr>
          <w:p w:rsidR="00D615D3" w:rsidRPr="00D615D3" w:rsidRDefault="00D615D3" w:rsidP="009A5185">
            <w:pPr>
              <w:spacing w:after="0" w:line="240" w:lineRule="auto"/>
              <w:jc w:val="center"/>
              <w:rPr>
                <w:rFonts w:ascii="Arial" w:eastAsia="Times New Roman" w:hAnsi="Arial" w:cs="Arial"/>
                <w:b/>
                <w:bCs/>
                <w:noProof w:val="0"/>
                <w:sz w:val="14"/>
                <w:szCs w:val="16"/>
                <w:lang w:eastAsia="es-MX"/>
              </w:rPr>
            </w:pPr>
            <w:r w:rsidRPr="00D615D3">
              <w:rPr>
                <w:rFonts w:ascii="Arial" w:eastAsia="Times New Roman" w:hAnsi="Arial" w:cs="Arial"/>
                <w:b/>
                <w:bCs/>
                <w:noProof w:val="0"/>
                <w:sz w:val="14"/>
                <w:szCs w:val="16"/>
                <w:lang w:eastAsia="es-MX"/>
              </w:rPr>
              <w:t>DESCRIPCION DEL ARTICULO</w:t>
            </w:r>
          </w:p>
        </w:tc>
        <w:tc>
          <w:tcPr>
            <w:tcW w:w="284" w:type="pct"/>
            <w:tcBorders>
              <w:top w:val="nil"/>
              <w:left w:val="nil"/>
              <w:bottom w:val="single" w:sz="8" w:space="0" w:color="auto"/>
              <w:right w:val="single" w:sz="8" w:space="0" w:color="auto"/>
            </w:tcBorders>
            <w:shd w:val="clear" w:color="auto" w:fill="B8CCE4" w:themeFill="accent1" w:themeFillTint="66"/>
            <w:noWrap/>
            <w:vAlign w:val="center"/>
            <w:hideMark/>
          </w:tcPr>
          <w:p w:rsidR="00D615D3" w:rsidRPr="00D615D3" w:rsidRDefault="00D615D3" w:rsidP="009A5185">
            <w:pPr>
              <w:spacing w:after="0" w:line="240" w:lineRule="auto"/>
              <w:jc w:val="center"/>
              <w:rPr>
                <w:rFonts w:ascii="Arial" w:eastAsia="Times New Roman" w:hAnsi="Arial" w:cs="Arial"/>
                <w:b/>
                <w:bCs/>
                <w:noProof w:val="0"/>
                <w:sz w:val="14"/>
                <w:szCs w:val="16"/>
                <w:lang w:eastAsia="es-MX"/>
              </w:rPr>
            </w:pPr>
            <w:r w:rsidRPr="00D615D3">
              <w:rPr>
                <w:rFonts w:ascii="Arial" w:eastAsia="Times New Roman" w:hAnsi="Arial" w:cs="Arial"/>
                <w:b/>
                <w:bCs/>
                <w:noProof w:val="0"/>
                <w:sz w:val="14"/>
                <w:szCs w:val="16"/>
                <w:lang w:eastAsia="es-MX"/>
              </w:rPr>
              <w:t>UNI</w:t>
            </w:r>
          </w:p>
        </w:tc>
        <w:tc>
          <w:tcPr>
            <w:tcW w:w="238" w:type="pct"/>
            <w:tcBorders>
              <w:top w:val="nil"/>
              <w:left w:val="nil"/>
              <w:bottom w:val="single" w:sz="8" w:space="0" w:color="auto"/>
              <w:right w:val="single" w:sz="8" w:space="0" w:color="auto"/>
            </w:tcBorders>
            <w:shd w:val="clear" w:color="auto" w:fill="B8CCE4" w:themeFill="accent1" w:themeFillTint="66"/>
            <w:noWrap/>
            <w:vAlign w:val="center"/>
            <w:hideMark/>
          </w:tcPr>
          <w:p w:rsidR="00D615D3" w:rsidRPr="00D615D3" w:rsidRDefault="00D615D3" w:rsidP="009A5185">
            <w:pPr>
              <w:spacing w:after="0" w:line="240" w:lineRule="auto"/>
              <w:jc w:val="center"/>
              <w:rPr>
                <w:rFonts w:ascii="Arial" w:eastAsia="Times New Roman" w:hAnsi="Arial" w:cs="Arial"/>
                <w:b/>
                <w:bCs/>
                <w:noProof w:val="0"/>
                <w:sz w:val="14"/>
                <w:szCs w:val="16"/>
                <w:lang w:eastAsia="es-MX"/>
              </w:rPr>
            </w:pPr>
            <w:r w:rsidRPr="00D615D3">
              <w:rPr>
                <w:rFonts w:ascii="Arial" w:eastAsia="Times New Roman" w:hAnsi="Arial" w:cs="Arial"/>
                <w:b/>
                <w:bCs/>
                <w:noProof w:val="0"/>
                <w:sz w:val="14"/>
                <w:szCs w:val="16"/>
                <w:lang w:eastAsia="es-MX"/>
              </w:rPr>
              <w:t>CANT</w:t>
            </w:r>
          </w:p>
        </w:tc>
        <w:tc>
          <w:tcPr>
            <w:tcW w:w="239" w:type="pct"/>
            <w:tcBorders>
              <w:top w:val="nil"/>
              <w:left w:val="nil"/>
              <w:bottom w:val="single" w:sz="8" w:space="0" w:color="auto"/>
              <w:right w:val="single" w:sz="8" w:space="0" w:color="auto"/>
            </w:tcBorders>
            <w:shd w:val="clear" w:color="auto" w:fill="B8CCE4" w:themeFill="accent1" w:themeFillTint="66"/>
            <w:noWrap/>
            <w:vAlign w:val="center"/>
            <w:hideMark/>
          </w:tcPr>
          <w:p w:rsidR="00D615D3" w:rsidRPr="00D615D3" w:rsidRDefault="00D615D3" w:rsidP="009A5185">
            <w:pPr>
              <w:spacing w:after="0" w:line="240" w:lineRule="auto"/>
              <w:jc w:val="center"/>
              <w:rPr>
                <w:rFonts w:ascii="Arial" w:eastAsia="Times New Roman" w:hAnsi="Arial" w:cs="Arial"/>
                <w:b/>
                <w:bCs/>
                <w:noProof w:val="0"/>
                <w:sz w:val="14"/>
                <w:szCs w:val="16"/>
                <w:lang w:eastAsia="es-MX"/>
              </w:rPr>
            </w:pPr>
            <w:r w:rsidRPr="00D615D3">
              <w:rPr>
                <w:rFonts w:ascii="Arial" w:eastAsia="Times New Roman" w:hAnsi="Arial" w:cs="Arial"/>
                <w:b/>
                <w:bCs/>
                <w:noProof w:val="0"/>
                <w:sz w:val="14"/>
                <w:szCs w:val="16"/>
                <w:lang w:eastAsia="es-MX"/>
              </w:rPr>
              <w:t>TIPO</w:t>
            </w:r>
          </w:p>
        </w:tc>
        <w:tc>
          <w:tcPr>
            <w:tcW w:w="285" w:type="pct"/>
            <w:tcBorders>
              <w:top w:val="nil"/>
              <w:left w:val="single" w:sz="8" w:space="0" w:color="auto"/>
              <w:bottom w:val="single" w:sz="8" w:space="0" w:color="auto"/>
              <w:right w:val="single" w:sz="8" w:space="0" w:color="auto"/>
            </w:tcBorders>
            <w:shd w:val="clear" w:color="auto" w:fill="B8CCE4" w:themeFill="accent1" w:themeFillTint="66"/>
            <w:vAlign w:val="center"/>
            <w:hideMark/>
          </w:tcPr>
          <w:p w:rsidR="00D615D3" w:rsidRPr="00D615D3" w:rsidRDefault="00D615D3" w:rsidP="009A5185">
            <w:pPr>
              <w:spacing w:after="0" w:line="240" w:lineRule="auto"/>
              <w:jc w:val="center"/>
              <w:rPr>
                <w:rFonts w:ascii="Arial" w:eastAsia="Times New Roman" w:hAnsi="Arial" w:cs="Arial"/>
                <w:b/>
                <w:bCs/>
                <w:noProof w:val="0"/>
                <w:sz w:val="14"/>
                <w:szCs w:val="16"/>
                <w:lang w:eastAsia="es-MX"/>
              </w:rPr>
            </w:pPr>
            <w:r w:rsidRPr="00D615D3">
              <w:rPr>
                <w:rFonts w:ascii="Arial" w:eastAsia="Times New Roman" w:hAnsi="Arial" w:cs="Arial"/>
                <w:b/>
                <w:bCs/>
                <w:noProof w:val="0"/>
                <w:sz w:val="14"/>
                <w:szCs w:val="16"/>
                <w:lang w:eastAsia="es-MX"/>
              </w:rPr>
              <w:t>NÚMERO DE HOJAS POR FORMATO</w:t>
            </w:r>
          </w:p>
        </w:tc>
        <w:tc>
          <w:tcPr>
            <w:tcW w:w="477" w:type="pct"/>
            <w:tcBorders>
              <w:top w:val="nil"/>
              <w:left w:val="nil"/>
              <w:bottom w:val="single" w:sz="8" w:space="0" w:color="auto"/>
              <w:right w:val="single" w:sz="8" w:space="0" w:color="auto"/>
            </w:tcBorders>
            <w:shd w:val="clear" w:color="auto" w:fill="B8CCE4" w:themeFill="accent1" w:themeFillTint="66"/>
            <w:vAlign w:val="center"/>
            <w:hideMark/>
          </w:tcPr>
          <w:p w:rsidR="00D615D3" w:rsidRPr="00D615D3" w:rsidRDefault="00D615D3" w:rsidP="009A5185">
            <w:pPr>
              <w:spacing w:after="0" w:line="240" w:lineRule="auto"/>
              <w:jc w:val="center"/>
              <w:rPr>
                <w:rFonts w:ascii="Arial" w:eastAsia="Times New Roman" w:hAnsi="Arial" w:cs="Arial"/>
                <w:b/>
                <w:bCs/>
                <w:noProof w:val="0"/>
                <w:sz w:val="14"/>
                <w:szCs w:val="16"/>
                <w:lang w:eastAsia="es-MX"/>
              </w:rPr>
            </w:pPr>
            <w:r w:rsidRPr="00D615D3">
              <w:rPr>
                <w:rFonts w:ascii="Arial" w:eastAsia="Times New Roman" w:hAnsi="Arial" w:cs="Arial"/>
                <w:b/>
                <w:bCs/>
                <w:noProof w:val="0"/>
                <w:sz w:val="14"/>
                <w:szCs w:val="16"/>
                <w:lang w:eastAsia="es-MX"/>
              </w:rPr>
              <w:t>UNIDAD</w:t>
            </w:r>
          </w:p>
        </w:tc>
        <w:tc>
          <w:tcPr>
            <w:tcW w:w="333" w:type="pct"/>
            <w:tcBorders>
              <w:top w:val="nil"/>
              <w:left w:val="nil"/>
              <w:bottom w:val="single" w:sz="8" w:space="0" w:color="auto"/>
              <w:right w:val="single" w:sz="8" w:space="0" w:color="auto"/>
            </w:tcBorders>
            <w:shd w:val="clear" w:color="auto" w:fill="B8CCE4" w:themeFill="accent1" w:themeFillTint="66"/>
            <w:vAlign w:val="center"/>
            <w:hideMark/>
          </w:tcPr>
          <w:p w:rsidR="00D615D3" w:rsidRPr="00D615D3" w:rsidRDefault="00D615D3" w:rsidP="009A5185">
            <w:pPr>
              <w:spacing w:after="0" w:line="240" w:lineRule="auto"/>
              <w:jc w:val="center"/>
              <w:rPr>
                <w:rFonts w:ascii="Arial" w:eastAsia="Times New Roman" w:hAnsi="Arial" w:cs="Arial"/>
                <w:b/>
                <w:bCs/>
                <w:noProof w:val="0"/>
                <w:sz w:val="14"/>
                <w:szCs w:val="16"/>
                <w:lang w:eastAsia="es-MX"/>
              </w:rPr>
            </w:pPr>
            <w:r w:rsidRPr="00D615D3">
              <w:rPr>
                <w:rFonts w:ascii="Arial" w:eastAsia="Times New Roman" w:hAnsi="Arial" w:cs="Arial"/>
                <w:b/>
                <w:bCs/>
                <w:noProof w:val="0"/>
                <w:sz w:val="14"/>
                <w:szCs w:val="16"/>
                <w:lang w:eastAsia="es-MX"/>
              </w:rPr>
              <w:t>TIRAJE</w:t>
            </w:r>
          </w:p>
        </w:tc>
        <w:tc>
          <w:tcPr>
            <w:tcW w:w="381" w:type="pct"/>
            <w:tcBorders>
              <w:top w:val="nil"/>
              <w:left w:val="nil"/>
              <w:bottom w:val="single" w:sz="8" w:space="0" w:color="auto"/>
              <w:right w:val="single" w:sz="8" w:space="0" w:color="auto"/>
            </w:tcBorders>
            <w:shd w:val="clear" w:color="auto" w:fill="B8CCE4" w:themeFill="accent1" w:themeFillTint="66"/>
            <w:vAlign w:val="center"/>
            <w:hideMark/>
          </w:tcPr>
          <w:p w:rsidR="00D615D3" w:rsidRPr="00D615D3" w:rsidRDefault="00D615D3" w:rsidP="009A5185">
            <w:pPr>
              <w:spacing w:after="0" w:line="240" w:lineRule="auto"/>
              <w:jc w:val="center"/>
              <w:rPr>
                <w:rFonts w:ascii="Arial" w:eastAsia="Times New Roman" w:hAnsi="Arial" w:cs="Arial"/>
                <w:b/>
                <w:bCs/>
                <w:noProof w:val="0"/>
                <w:sz w:val="14"/>
                <w:szCs w:val="16"/>
                <w:lang w:eastAsia="es-MX"/>
              </w:rPr>
            </w:pPr>
            <w:r w:rsidRPr="00D615D3">
              <w:rPr>
                <w:rFonts w:ascii="Arial" w:eastAsia="Times New Roman" w:hAnsi="Arial" w:cs="Arial"/>
                <w:b/>
                <w:bCs/>
                <w:noProof w:val="0"/>
                <w:sz w:val="14"/>
                <w:szCs w:val="16"/>
                <w:lang w:eastAsia="es-MX"/>
              </w:rPr>
              <w:t>CANTIDAD SOLICITADA EN BLOCKS O PIEZAS</w:t>
            </w:r>
          </w:p>
        </w:tc>
      </w:tr>
      <w:tr w:rsidR="00D615D3" w:rsidRPr="009A5185" w:rsidTr="00D615D3">
        <w:trPr>
          <w:trHeight w:val="1275"/>
        </w:trPr>
        <w:tc>
          <w:tcPr>
            <w:tcW w:w="257" w:type="pct"/>
            <w:tcBorders>
              <w:top w:val="nil"/>
              <w:left w:val="single" w:sz="8" w:space="0" w:color="auto"/>
              <w:bottom w:val="single" w:sz="8" w:space="0" w:color="auto"/>
              <w:right w:val="single" w:sz="4" w:space="0" w:color="auto"/>
            </w:tcBorders>
            <w:shd w:val="clear" w:color="auto" w:fill="auto"/>
            <w:vAlign w:val="center"/>
            <w:hideMark/>
          </w:tcPr>
          <w:p w:rsidR="00D615D3" w:rsidRPr="00D615D3" w:rsidRDefault="00D615D3" w:rsidP="009A5185">
            <w:pPr>
              <w:spacing w:after="0" w:line="240" w:lineRule="auto"/>
              <w:jc w:val="center"/>
              <w:rPr>
                <w:rFonts w:ascii="Arial" w:eastAsia="Times New Roman" w:hAnsi="Arial" w:cs="Arial"/>
                <w:b/>
                <w:noProof w:val="0"/>
                <w:color w:val="000000"/>
                <w:sz w:val="16"/>
                <w:lang w:eastAsia="es-MX"/>
              </w:rPr>
            </w:pPr>
            <w:r w:rsidRPr="00D615D3">
              <w:rPr>
                <w:rFonts w:ascii="Arial" w:eastAsia="Times New Roman" w:hAnsi="Arial" w:cs="Arial"/>
                <w:b/>
                <w:noProof w:val="0"/>
                <w:color w:val="000000"/>
                <w:sz w:val="16"/>
                <w:lang w:eastAsia="es-MX"/>
              </w:rPr>
              <w:t>1</w:t>
            </w:r>
          </w:p>
        </w:tc>
        <w:tc>
          <w:tcPr>
            <w:tcW w:w="187" w:type="pct"/>
            <w:tcBorders>
              <w:top w:val="single" w:sz="4" w:space="0" w:color="auto"/>
              <w:left w:val="single" w:sz="4" w:space="0" w:color="auto"/>
              <w:bottom w:val="single" w:sz="4" w:space="0" w:color="auto"/>
              <w:right w:val="single" w:sz="4" w:space="0" w:color="auto"/>
            </w:tcBorders>
            <w:vAlign w:val="center"/>
          </w:tcPr>
          <w:p w:rsidR="00D615D3" w:rsidRPr="00D615D3" w:rsidRDefault="00D615D3" w:rsidP="00D449A0">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320</w:t>
            </w:r>
          </w:p>
        </w:tc>
        <w:tc>
          <w:tcPr>
            <w:tcW w:w="187" w:type="pct"/>
            <w:tcBorders>
              <w:top w:val="single" w:sz="4" w:space="0" w:color="auto"/>
              <w:left w:val="single" w:sz="4" w:space="0" w:color="auto"/>
              <w:bottom w:val="single" w:sz="4" w:space="0" w:color="auto"/>
              <w:right w:val="single" w:sz="4" w:space="0" w:color="auto"/>
            </w:tcBorders>
            <w:vAlign w:val="center"/>
          </w:tcPr>
          <w:p w:rsidR="00D615D3" w:rsidRPr="00D615D3" w:rsidRDefault="00D615D3" w:rsidP="00D449A0">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001</w:t>
            </w:r>
          </w:p>
        </w:tc>
        <w:tc>
          <w:tcPr>
            <w:tcW w:w="185" w:type="pct"/>
            <w:tcBorders>
              <w:top w:val="single" w:sz="4" w:space="0" w:color="auto"/>
              <w:left w:val="single" w:sz="4" w:space="0" w:color="auto"/>
              <w:bottom w:val="single" w:sz="4" w:space="0" w:color="auto"/>
              <w:right w:val="single" w:sz="4" w:space="0" w:color="auto"/>
            </w:tcBorders>
            <w:vAlign w:val="center"/>
          </w:tcPr>
          <w:p w:rsidR="00D615D3" w:rsidRPr="00D615D3" w:rsidRDefault="00D615D3" w:rsidP="00D449A0">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9960</w:t>
            </w:r>
          </w:p>
        </w:tc>
        <w:tc>
          <w:tcPr>
            <w:tcW w:w="185" w:type="pct"/>
            <w:tcBorders>
              <w:top w:val="single" w:sz="4" w:space="0" w:color="auto"/>
              <w:left w:val="single" w:sz="4" w:space="0" w:color="auto"/>
              <w:bottom w:val="single" w:sz="4" w:space="0" w:color="auto"/>
              <w:right w:val="single" w:sz="4" w:space="0" w:color="auto"/>
            </w:tcBorders>
            <w:vAlign w:val="center"/>
          </w:tcPr>
          <w:p w:rsidR="00D615D3" w:rsidRPr="00D615D3" w:rsidRDefault="00D615D3" w:rsidP="00D449A0">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00</w:t>
            </w:r>
          </w:p>
        </w:tc>
        <w:tc>
          <w:tcPr>
            <w:tcW w:w="186" w:type="pct"/>
            <w:tcBorders>
              <w:top w:val="single" w:sz="4" w:space="0" w:color="auto"/>
              <w:left w:val="single" w:sz="4" w:space="0" w:color="auto"/>
              <w:bottom w:val="single" w:sz="4" w:space="0" w:color="auto"/>
              <w:right w:val="single" w:sz="4" w:space="0" w:color="auto"/>
            </w:tcBorders>
            <w:shd w:val="clear" w:color="auto" w:fill="auto"/>
            <w:vAlign w:val="center"/>
          </w:tcPr>
          <w:p w:rsidR="00D615D3" w:rsidRPr="00D615D3" w:rsidRDefault="00D615D3" w:rsidP="009A5185">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01</w:t>
            </w:r>
          </w:p>
        </w:tc>
        <w:tc>
          <w:tcPr>
            <w:tcW w:w="1577" w:type="pct"/>
            <w:tcBorders>
              <w:top w:val="nil"/>
              <w:left w:val="single" w:sz="4" w:space="0" w:color="auto"/>
              <w:bottom w:val="single" w:sz="8" w:space="0" w:color="auto"/>
              <w:right w:val="single" w:sz="8" w:space="0" w:color="auto"/>
            </w:tcBorders>
            <w:shd w:val="clear" w:color="auto" w:fill="auto"/>
            <w:vAlign w:val="center"/>
            <w:hideMark/>
          </w:tcPr>
          <w:p w:rsidR="00D615D3" w:rsidRPr="00D615D3" w:rsidRDefault="00D615D3" w:rsidP="009A5185">
            <w:pPr>
              <w:spacing w:after="0" w:line="240" w:lineRule="auto"/>
              <w:jc w:val="both"/>
              <w:rPr>
                <w:rFonts w:ascii="Arial" w:eastAsia="Times New Roman" w:hAnsi="Arial" w:cs="Arial"/>
                <w:noProof w:val="0"/>
                <w:sz w:val="12"/>
                <w:szCs w:val="12"/>
                <w:lang w:eastAsia="es-MX"/>
              </w:rPr>
            </w:pPr>
            <w:r w:rsidRPr="00D615D3">
              <w:rPr>
                <w:rFonts w:ascii="Arial" w:eastAsia="Times New Roman" w:hAnsi="Arial" w:cs="Arial"/>
                <w:noProof w:val="0"/>
                <w:sz w:val="12"/>
                <w:szCs w:val="12"/>
                <w:lang w:eastAsia="es-MX"/>
              </w:rPr>
              <w:t>VOLANTE DE DERIVACIÓN, IMPRESIÓN TAMAÑO MEDIA CARTA (VERTICAL), INTERIOR EN PAPEL BOND DE 75 GR, IMPRESO EN 4X4, A SELECCIÓN A COLOR, CON PERFORACIÓN PARA DESPRENDIMIENTO, BLOCK CONSTITUIDO DE 100 HOJAS CON FOLIO DEL 1 AL 100 CADA BLOCK, PASTAS EN CARTULINA CAPLE DE DOS CARAS IMPRESA SOLO EN EL ANVERSO A UNA TINTA (0X1), ENGOMADO POR LA CABEZA. ***** PARA USO EXCLUSIVO DEL PROGRAMA IMSS-OPORTUNIDADES *****</w:t>
            </w:r>
          </w:p>
        </w:tc>
        <w:tc>
          <w:tcPr>
            <w:tcW w:w="284" w:type="pct"/>
            <w:tcBorders>
              <w:top w:val="nil"/>
              <w:left w:val="nil"/>
              <w:bottom w:val="single" w:sz="8" w:space="0" w:color="auto"/>
              <w:right w:val="single" w:sz="8" w:space="0" w:color="auto"/>
            </w:tcBorders>
            <w:shd w:val="clear" w:color="auto" w:fill="auto"/>
            <w:vAlign w:val="center"/>
            <w:hideMark/>
          </w:tcPr>
          <w:p w:rsidR="00D615D3" w:rsidRPr="00D615D3" w:rsidRDefault="00D615D3" w:rsidP="009A5185">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BLK</w:t>
            </w:r>
          </w:p>
        </w:tc>
        <w:tc>
          <w:tcPr>
            <w:tcW w:w="238" w:type="pct"/>
            <w:tcBorders>
              <w:top w:val="nil"/>
              <w:left w:val="nil"/>
              <w:bottom w:val="single" w:sz="8" w:space="0" w:color="auto"/>
              <w:right w:val="single" w:sz="8" w:space="0" w:color="auto"/>
            </w:tcBorders>
            <w:shd w:val="clear" w:color="auto" w:fill="auto"/>
            <w:vAlign w:val="center"/>
            <w:hideMark/>
          </w:tcPr>
          <w:p w:rsidR="00D615D3" w:rsidRPr="00D615D3" w:rsidRDefault="00D615D3" w:rsidP="009A5185">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1</w:t>
            </w:r>
          </w:p>
        </w:tc>
        <w:tc>
          <w:tcPr>
            <w:tcW w:w="239" w:type="pct"/>
            <w:tcBorders>
              <w:top w:val="nil"/>
              <w:left w:val="nil"/>
              <w:bottom w:val="single" w:sz="8" w:space="0" w:color="auto"/>
              <w:right w:val="single" w:sz="8" w:space="0" w:color="auto"/>
            </w:tcBorders>
            <w:shd w:val="clear" w:color="auto" w:fill="auto"/>
            <w:vAlign w:val="center"/>
            <w:hideMark/>
          </w:tcPr>
          <w:p w:rsidR="00D615D3" w:rsidRPr="00D615D3" w:rsidRDefault="00D615D3" w:rsidP="00D615D3">
            <w:pPr>
              <w:spacing w:after="0" w:line="240" w:lineRule="auto"/>
              <w:ind w:right="229"/>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BLK</w:t>
            </w:r>
          </w:p>
        </w:tc>
        <w:tc>
          <w:tcPr>
            <w:tcW w:w="285" w:type="pct"/>
            <w:tcBorders>
              <w:top w:val="nil"/>
              <w:left w:val="single" w:sz="8" w:space="0" w:color="auto"/>
              <w:bottom w:val="single" w:sz="8" w:space="0" w:color="auto"/>
              <w:right w:val="single" w:sz="8" w:space="0" w:color="auto"/>
            </w:tcBorders>
            <w:shd w:val="clear" w:color="auto" w:fill="auto"/>
            <w:vAlign w:val="center"/>
            <w:hideMark/>
          </w:tcPr>
          <w:p w:rsidR="00D615D3" w:rsidRPr="00D615D3" w:rsidRDefault="00D615D3" w:rsidP="009A5185">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1 hoja</w:t>
            </w:r>
          </w:p>
        </w:tc>
        <w:tc>
          <w:tcPr>
            <w:tcW w:w="477" w:type="pct"/>
            <w:tcBorders>
              <w:top w:val="nil"/>
              <w:left w:val="nil"/>
              <w:bottom w:val="single" w:sz="8" w:space="0" w:color="auto"/>
              <w:right w:val="single" w:sz="8" w:space="0" w:color="auto"/>
            </w:tcBorders>
            <w:shd w:val="clear" w:color="auto" w:fill="auto"/>
            <w:vAlign w:val="center"/>
            <w:hideMark/>
          </w:tcPr>
          <w:p w:rsidR="00D615D3" w:rsidRPr="00D615D3" w:rsidRDefault="00D615D3" w:rsidP="009A5185">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Block  de 100 C/U</w:t>
            </w:r>
          </w:p>
        </w:tc>
        <w:tc>
          <w:tcPr>
            <w:tcW w:w="333" w:type="pct"/>
            <w:tcBorders>
              <w:top w:val="nil"/>
              <w:left w:val="nil"/>
              <w:bottom w:val="single" w:sz="8" w:space="0" w:color="auto"/>
              <w:right w:val="single" w:sz="8" w:space="0" w:color="auto"/>
            </w:tcBorders>
            <w:shd w:val="clear" w:color="auto" w:fill="auto"/>
            <w:vAlign w:val="center"/>
            <w:hideMark/>
          </w:tcPr>
          <w:p w:rsidR="00D615D3" w:rsidRPr="00D615D3" w:rsidRDefault="00D615D3" w:rsidP="009A5185">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32,840,000</w:t>
            </w:r>
          </w:p>
        </w:tc>
        <w:tc>
          <w:tcPr>
            <w:tcW w:w="381" w:type="pct"/>
            <w:tcBorders>
              <w:top w:val="nil"/>
              <w:left w:val="nil"/>
              <w:bottom w:val="single" w:sz="8" w:space="0" w:color="auto"/>
              <w:right w:val="single" w:sz="8" w:space="0" w:color="auto"/>
            </w:tcBorders>
            <w:shd w:val="clear" w:color="auto" w:fill="auto"/>
            <w:vAlign w:val="center"/>
            <w:hideMark/>
          </w:tcPr>
          <w:p w:rsidR="00D615D3" w:rsidRPr="00D615D3" w:rsidRDefault="00D615D3" w:rsidP="009A5185">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328,400</w:t>
            </w:r>
          </w:p>
        </w:tc>
      </w:tr>
      <w:tr w:rsidR="00D615D3" w:rsidRPr="009A5185" w:rsidTr="00D615D3">
        <w:trPr>
          <w:trHeight w:val="780"/>
        </w:trPr>
        <w:tc>
          <w:tcPr>
            <w:tcW w:w="257" w:type="pct"/>
            <w:tcBorders>
              <w:top w:val="nil"/>
              <w:left w:val="single" w:sz="8" w:space="0" w:color="auto"/>
              <w:bottom w:val="single" w:sz="8" w:space="0" w:color="auto"/>
              <w:right w:val="single" w:sz="4" w:space="0" w:color="auto"/>
            </w:tcBorders>
            <w:shd w:val="clear" w:color="auto" w:fill="auto"/>
            <w:vAlign w:val="center"/>
            <w:hideMark/>
          </w:tcPr>
          <w:p w:rsidR="00D615D3" w:rsidRPr="00D615D3" w:rsidRDefault="00D615D3" w:rsidP="009A5185">
            <w:pPr>
              <w:spacing w:after="0" w:line="240" w:lineRule="auto"/>
              <w:jc w:val="center"/>
              <w:rPr>
                <w:rFonts w:ascii="Arial" w:eastAsia="Times New Roman" w:hAnsi="Arial" w:cs="Arial"/>
                <w:b/>
                <w:noProof w:val="0"/>
                <w:color w:val="000000"/>
                <w:sz w:val="16"/>
                <w:lang w:eastAsia="es-MX"/>
              </w:rPr>
            </w:pPr>
            <w:r w:rsidRPr="00D615D3">
              <w:rPr>
                <w:rFonts w:ascii="Arial" w:eastAsia="Times New Roman" w:hAnsi="Arial" w:cs="Arial"/>
                <w:b/>
                <w:noProof w:val="0"/>
                <w:color w:val="000000"/>
                <w:sz w:val="16"/>
                <w:lang w:eastAsia="es-MX"/>
              </w:rPr>
              <w:t>2</w:t>
            </w:r>
          </w:p>
        </w:tc>
        <w:tc>
          <w:tcPr>
            <w:tcW w:w="187" w:type="pct"/>
            <w:tcBorders>
              <w:top w:val="single" w:sz="4" w:space="0" w:color="auto"/>
              <w:left w:val="single" w:sz="4" w:space="0" w:color="auto"/>
              <w:bottom w:val="single" w:sz="4" w:space="0" w:color="auto"/>
              <w:right w:val="single" w:sz="4" w:space="0" w:color="auto"/>
            </w:tcBorders>
            <w:vAlign w:val="center"/>
          </w:tcPr>
          <w:p w:rsidR="00D615D3" w:rsidRPr="00D615D3" w:rsidRDefault="00D615D3" w:rsidP="00D449A0">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320</w:t>
            </w:r>
          </w:p>
        </w:tc>
        <w:tc>
          <w:tcPr>
            <w:tcW w:w="187" w:type="pct"/>
            <w:tcBorders>
              <w:top w:val="single" w:sz="4" w:space="0" w:color="auto"/>
              <w:left w:val="single" w:sz="4" w:space="0" w:color="auto"/>
              <w:bottom w:val="single" w:sz="4" w:space="0" w:color="auto"/>
              <w:right w:val="single" w:sz="4" w:space="0" w:color="auto"/>
            </w:tcBorders>
            <w:vAlign w:val="center"/>
          </w:tcPr>
          <w:p w:rsidR="00D615D3" w:rsidRPr="00D615D3" w:rsidRDefault="00D615D3" w:rsidP="00D449A0">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005</w:t>
            </w:r>
          </w:p>
        </w:tc>
        <w:tc>
          <w:tcPr>
            <w:tcW w:w="185" w:type="pct"/>
            <w:tcBorders>
              <w:top w:val="single" w:sz="4" w:space="0" w:color="auto"/>
              <w:left w:val="single" w:sz="4" w:space="0" w:color="auto"/>
              <w:bottom w:val="single" w:sz="4" w:space="0" w:color="auto"/>
              <w:right w:val="single" w:sz="4" w:space="0" w:color="auto"/>
            </w:tcBorders>
            <w:vAlign w:val="center"/>
          </w:tcPr>
          <w:p w:rsidR="00D615D3" w:rsidRPr="00D615D3" w:rsidRDefault="00D615D3" w:rsidP="00D449A0">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9289</w:t>
            </w:r>
          </w:p>
        </w:tc>
        <w:tc>
          <w:tcPr>
            <w:tcW w:w="185" w:type="pct"/>
            <w:tcBorders>
              <w:top w:val="single" w:sz="4" w:space="0" w:color="auto"/>
              <w:left w:val="single" w:sz="4" w:space="0" w:color="auto"/>
              <w:bottom w:val="single" w:sz="4" w:space="0" w:color="auto"/>
              <w:right w:val="single" w:sz="4" w:space="0" w:color="auto"/>
            </w:tcBorders>
            <w:vAlign w:val="center"/>
          </w:tcPr>
          <w:p w:rsidR="00D615D3" w:rsidRPr="00D615D3" w:rsidRDefault="00D615D3" w:rsidP="00D449A0">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00</w:t>
            </w:r>
          </w:p>
        </w:tc>
        <w:tc>
          <w:tcPr>
            <w:tcW w:w="186" w:type="pct"/>
            <w:tcBorders>
              <w:top w:val="single" w:sz="4" w:space="0" w:color="auto"/>
              <w:left w:val="single" w:sz="4" w:space="0" w:color="auto"/>
              <w:bottom w:val="single" w:sz="4" w:space="0" w:color="auto"/>
              <w:right w:val="single" w:sz="4" w:space="0" w:color="auto"/>
            </w:tcBorders>
            <w:shd w:val="clear" w:color="auto" w:fill="auto"/>
            <w:vAlign w:val="center"/>
          </w:tcPr>
          <w:p w:rsidR="00D615D3" w:rsidRPr="00D615D3" w:rsidRDefault="00D615D3" w:rsidP="009A5185">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01</w:t>
            </w:r>
          </w:p>
        </w:tc>
        <w:tc>
          <w:tcPr>
            <w:tcW w:w="1577" w:type="pct"/>
            <w:tcBorders>
              <w:top w:val="nil"/>
              <w:left w:val="single" w:sz="4" w:space="0" w:color="auto"/>
              <w:bottom w:val="single" w:sz="8" w:space="0" w:color="auto"/>
              <w:right w:val="single" w:sz="8" w:space="0" w:color="auto"/>
            </w:tcBorders>
            <w:shd w:val="clear" w:color="auto" w:fill="auto"/>
            <w:vAlign w:val="center"/>
            <w:hideMark/>
          </w:tcPr>
          <w:p w:rsidR="00D615D3" w:rsidRPr="00D615D3" w:rsidRDefault="00D615D3" w:rsidP="009A5185">
            <w:pPr>
              <w:spacing w:after="0" w:line="240" w:lineRule="auto"/>
              <w:jc w:val="both"/>
              <w:rPr>
                <w:rFonts w:ascii="Arial" w:eastAsia="Times New Roman" w:hAnsi="Arial" w:cs="Arial"/>
                <w:noProof w:val="0"/>
                <w:sz w:val="12"/>
                <w:szCs w:val="12"/>
                <w:lang w:eastAsia="es-MX"/>
              </w:rPr>
            </w:pPr>
            <w:r w:rsidRPr="00D615D3">
              <w:rPr>
                <w:rFonts w:ascii="Arial" w:eastAsia="Times New Roman" w:hAnsi="Arial" w:cs="Arial"/>
                <w:noProof w:val="0"/>
                <w:sz w:val="12"/>
                <w:szCs w:val="12"/>
                <w:lang w:eastAsia="es-MX"/>
              </w:rPr>
              <w:t>CREDENCIAL DEL AVAL CIUDADANO. MEDIDAS: 8.5 CM X 11.2 CM EN CARTULINA OPALINA. CORTADAS EN PIEZAS INDIVIDUALES, IMPRESIÓN A COLOR 4X4 TINTAS, CADA UNA IMPRESA ANVERSO Y REVERSO, ENTREGAR PRUEBAS EN PLOTTER PARA VISTO BUENO DEL ÁREA.</w:t>
            </w:r>
          </w:p>
        </w:tc>
        <w:tc>
          <w:tcPr>
            <w:tcW w:w="284" w:type="pct"/>
            <w:tcBorders>
              <w:top w:val="nil"/>
              <w:left w:val="nil"/>
              <w:bottom w:val="single" w:sz="8" w:space="0" w:color="auto"/>
              <w:right w:val="single" w:sz="8" w:space="0" w:color="auto"/>
            </w:tcBorders>
            <w:shd w:val="clear" w:color="auto" w:fill="auto"/>
            <w:vAlign w:val="center"/>
            <w:hideMark/>
          </w:tcPr>
          <w:p w:rsidR="00D615D3" w:rsidRPr="00D615D3" w:rsidRDefault="00D615D3" w:rsidP="009A5185">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PZA</w:t>
            </w:r>
          </w:p>
        </w:tc>
        <w:tc>
          <w:tcPr>
            <w:tcW w:w="238" w:type="pct"/>
            <w:tcBorders>
              <w:top w:val="nil"/>
              <w:left w:val="nil"/>
              <w:bottom w:val="single" w:sz="8" w:space="0" w:color="auto"/>
              <w:right w:val="single" w:sz="8" w:space="0" w:color="auto"/>
            </w:tcBorders>
            <w:shd w:val="clear" w:color="auto" w:fill="auto"/>
            <w:vAlign w:val="center"/>
            <w:hideMark/>
          </w:tcPr>
          <w:p w:rsidR="00D615D3" w:rsidRPr="00D615D3" w:rsidRDefault="00D615D3" w:rsidP="009A5185">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1</w:t>
            </w:r>
          </w:p>
        </w:tc>
        <w:tc>
          <w:tcPr>
            <w:tcW w:w="239" w:type="pct"/>
            <w:tcBorders>
              <w:top w:val="nil"/>
              <w:left w:val="nil"/>
              <w:bottom w:val="single" w:sz="8" w:space="0" w:color="auto"/>
              <w:right w:val="single" w:sz="8" w:space="0" w:color="auto"/>
            </w:tcBorders>
            <w:shd w:val="clear" w:color="auto" w:fill="auto"/>
            <w:vAlign w:val="center"/>
            <w:hideMark/>
          </w:tcPr>
          <w:p w:rsidR="00D615D3" w:rsidRPr="00D615D3" w:rsidRDefault="00D615D3" w:rsidP="009A5185">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PZA</w:t>
            </w:r>
          </w:p>
        </w:tc>
        <w:tc>
          <w:tcPr>
            <w:tcW w:w="285" w:type="pct"/>
            <w:tcBorders>
              <w:top w:val="nil"/>
              <w:left w:val="single" w:sz="8" w:space="0" w:color="auto"/>
              <w:bottom w:val="single" w:sz="8" w:space="0" w:color="auto"/>
              <w:right w:val="single" w:sz="8" w:space="0" w:color="auto"/>
            </w:tcBorders>
            <w:shd w:val="clear" w:color="auto" w:fill="auto"/>
            <w:vAlign w:val="center"/>
            <w:hideMark/>
          </w:tcPr>
          <w:p w:rsidR="00D615D3" w:rsidRPr="00D615D3" w:rsidRDefault="00D615D3" w:rsidP="009A5185">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1 hoja</w:t>
            </w:r>
          </w:p>
        </w:tc>
        <w:tc>
          <w:tcPr>
            <w:tcW w:w="477" w:type="pct"/>
            <w:tcBorders>
              <w:top w:val="nil"/>
              <w:left w:val="nil"/>
              <w:bottom w:val="single" w:sz="8" w:space="0" w:color="auto"/>
              <w:right w:val="single" w:sz="8" w:space="0" w:color="auto"/>
            </w:tcBorders>
            <w:shd w:val="clear" w:color="auto" w:fill="auto"/>
            <w:vAlign w:val="center"/>
            <w:hideMark/>
          </w:tcPr>
          <w:p w:rsidR="00D615D3" w:rsidRPr="00D615D3" w:rsidRDefault="00D615D3" w:rsidP="009A5185">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Pieza</w:t>
            </w:r>
          </w:p>
        </w:tc>
        <w:tc>
          <w:tcPr>
            <w:tcW w:w="333" w:type="pct"/>
            <w:tcBorders>
              <w:top w:val="nil"/>
              <w:left w:val="nil"/>
              <w:bottom w:val="single" w:sz="8" w:space="0" w:color="auto"/>
              <w:right w:val="single" w:sz="8" w:space="0" w:color="auto"/>
            </w:tcBorders>
            <w:shd w:val="clear" w:color="auto" w:fill="auto"/>
            <w:vAlign w:val="center"/>
            <w:hideMark/>
          </w:tcPr>
          <w:p w:rsidR="00D615D3" w:rsidRPr="00D615D3" w:rsidRDefault="00D615D3" w:rsidP="009A5185">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4,500</w:t>
            </w:r>
          </w:p>
        </w:tc>
        <w:tc>
          <w:tcPr>
            <w:tcW w:w="381" w:type="pct"/>
            <w:tcBorders>
              <w:top w:val="nil"/>
              <w:left w:val="nil"/>
              <w:bottom w:val="single" w:sz="8" w:space="0" w:color="auto"/>
              <w:right w:val="single" w:sz="8" w:space="0" w:color="auto"/>
            </w:tcBorders>
            <w:shd w:val="clear" w:color="auto" w:fill="auto"/>
            <w:vAlign w:val="center"/>
            <w:hideMark/>
          </w:tcPr>
          <w:p w:rsidR="00D615D3" w:rsidRPr="00D615D3" w:rsidRDefault="00D615D3" w:rsidP="009A5185">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4,500</w:t>
            </w:r>
          </w:p>
        </w:tc>
      </w:tr>
      <w:tr w:rsidR="00D615D3" w:rsidRPr="009A5185" w:rsidTr="00D615D3">
        <w:trPr>
          <w:trHeight w:val="1173"/>
        </w:trPr>
        <w:tc>
          <w:tcPr>
            <w:tcW w:w="257" w:type="pct"/>
            <w:tcBorders>
              <w:top w:val="nil"/>
              <w:left w:val="single" w:sz="8" w:space="0" w:color="auto"/>
              <w:bottom w:val="single" w:sz="8" w:space="0" w:color="auto"/>
              <w:right w:val="single" w:sz="4" w:space="0" w:color="auto"/>
            </w:tcBorders>
            <w:shd w:val="clear" w:color="auto" w:fill="auto"/>
            <w:vAlign w:val="center"/>
            <w:hideMark/>
          </w:tcPr>
          <w:p w:rsidR="00D615D3" w:rsidRPr="00D615D3" w:rsidRDefault="00D615D3" w:rsidP="009A5185">
            <w:pPr>
              <w:spacing w:after="0" w:line="240" w:lineRule="auto"/>
              <w:jc w:val="center"/>
              <w:rPr>
                <w:rFonts w:ascii="Arial" w:eastAsia="Times New Roman" w:hAnsi="Arial" w:cs="Arial"/>
                <w:b/>
                <w:noProof w:val="0"/>
                <w:color w:val="000000"/>
                <w:sz w:val="16"/>
                <w:lang w:eastAsia="es-MX"/>
              </w:rPr>
            </w:pPr>
            <w:r w:rsidRPr="00D615D3">
              <w:rPr>
                <w:rFonts w:ascii="Arial" w:eastAsia="Times New Roman" w:hAnsi="Arial" w:cs="Arial"/>
                <w:b/>
                <w:noProof w:val="0"/>
                <w:color w:val="000000"/>
                <w:sz w:val="16"/>
                <w:lang w:eastAsia="es-MX"/>
              </w:rPr>
              <w:t>3</w:t>
            </w:r>
          </w:p>
        </w:tc>
        <w:tc>
          <w:tcPr>
            <w:tcW w:w="187" w:type="pct"/>
            <w:tcBorders>
              <w:top w:val="single" w:sz="4" w:space="0" w:color="auto"/>
              <w:left w:val="single" w:sz="4" w:space="0" w:color="auto"/>
              <w:bottom w:val="single" w:sz="4" w:space="0" w:color="auto"/>
              <w:right w:val="single" w:sz="4" w:space="0" w:color="auto"/>
            </w:tcBorders>
            <w:vAlign w:val="center"/>
          </w:tcPr>
          <w:p w:rsidR="00D615D3" w:rsidRPr="00D615D3" w:rsidRDefault="00D615D3" w:rsidP="00D449A0">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370</w:t>
            </w:r>
          </w:p>
        </w:tc>
        <w:tc>
          <w:tcPr>
            <w:tcW w:w="187" w:type="pct"/>
            <w:tcBorders>
              <w:top w:val="single" w:sz="4" w:space="0" w:color="auto"/>
              <w:left w:val="single" w:sz="4" w:space="0" w:color="auto"/>
              <w:bottom w:val="single" w:sz="4" w:space="0" w:color="auto"/>
              <w:right w:val="single" w:sz="4" w:space="0" w:color="auto"/>
            </w:tcBorders>
            <w:vAlign w:val="center"/>
          </w:tcPr>
          <w:p w:rsidR="00D615D3" w:rsidRPr="00D615D3" w:rsidRDefault="00D615D3" w:rsidP="00D449A0">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081</w:t>
            </w:r>
          </w:p>
        </w:tc>
        <w:tc>
          <w:tcPr>
            <w:tcW w:w="185" w:type="pct"/>
            <w:tcBorders>
              <w:top w:val="single" w:sz="4" w:space="0" w:color="auto"/>
              <w:left w:val="single" w:sz="4" w:space="0" w:color="auto"/>
              <w:bottom w:val="single" w:sz="4" w:space="0" w:color="auto"/>
              <w:right w:val="single" w:sz="4" w:space="0" w:color="auto"/>
            </w:tcBorders>
            <w:vAlign w:val="center"/>
          </w:tcPr>
          <w:p w:rsidR="00D615D3" w:rsidRPr="00D615D3" w:rsidRDefault="00D615D3" w:rsidP="00D449A0">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0884</w:t>
            </w:r>
          </w:p>
        </w:tc>
        <w:tc>
          <w:tcPr>
            <w:tcW w:w="185" w:type="pct"/>
            <w:tcBorders>
              <w:top w:val="single" w:sz="4" w:space="0" w:color="auto"/>
              <w:left w:val="single" w:sz="4" w:space="0" w:color="auto"/>
              <w:bottom w:val="single" w:sz="4" w:space="0" w:color="auto"/>
              <w:right w:val="single" w:sz="4" w:space="0" w:color="auto"/>
            </w:tcBorders>
            <w:vAlign w:val="center"/>
          </w:tcPr>
          <w:p w:rsidR="00D615D3" w:rsidRPr="00D615D3" w:rsidRDefault="00D615D3" w:rsidP="00D449A0">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00</w:t>
            </w:r>
          </w:p>
        </w:tc>
        <w:tc>
          <w:tcPr>
            <w:tcW w:w="186" w:type="pct"/>
            <w:tcBorders>
              <w:top w:val="single" w:sz="4" w:space="0" w:color="auto"/>
              <w:left w:val="single" w:sz="4" w:space="0" w:color="auto"/>
              <w:bottom w:val="single" w:sz="4" w:space="0" w:color="auto"/>
              <w:right w:val="single" w:sz="4" w:space="0" w:color="auto"/>
            </w:tcBorders>
            <w:shd w:val="clear" w:color="auto" w:fill="auto"/>
            <w:vAlign w:val="center"/>
          </w:tcPr>
          <w:p w:rsidR="00D615D3" w:rsidRPr="00D615D3" w:rsidRDefault="00D615D3" w:rsidP="009A5185">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01</w:t>
            </w:r>
          </w:p>
        </w:tc>
        <w:tc>
          <w:tcPr>
            <w:tcW w:w="1577" w:type="pct"/>
            <w:tcBorders>
              <w:top w:val="nil"/>
              <w:left w:val="single" w:sz="4" w:space="0" w:color="auto"/>
              <w:bottom w:val="single" w:sz="8" w:space="0" w:color="auto"/>
              <w:right w:val="single" w:sz="8" w:space="0" w:color="auto"/>
            </w:tcBorders>
            <w:shd w:val="clear" w:color="auto" w:fill="auto"/>
            <w:vAlign w:val="center"/>
            <w:hideMark/>
          </w:tcPr>
          <w:p w:rsidR="00D615D3" w:rsidRPr="00D615D3" w:rsidRDefault="00D615D3" w:rsidP="009A5185">
            <w:pPr>
              <w:spacing w:after="0" w:line="240" w:lineRule="auto"/>
              <w:jc w:val="both"/>
              <w:rPr>
                <w:rFonts w:ascii="Arial" w:eastAsia="Times New Roman" w:hAnsi="Arial" w:cs="Arial"/>
                <w:noProof w:val="0"/>
                <w:sz w:val="12"/>
                <w:szCs w:val="12"/>
                <w:lang w:eastAsia="es-MX"/>
              </w:rPr>
            </w:pPr>
            <w:r w:rsidRPr="00D615D3">
              <w:rPr>
                <w:rFonts w:ascii="Arial" w:eastAsia="Times New Roman" w:hAnsi="Arial" w:cs="Arial"/>
                <w:noProof w:val="0"/>
                <w:sz w:val="12"/>
                <w:szCs w:val="12"/>
                <w:lang w:eastAsia="es-MX"/>
              </w:rPr>
              <w:t>FORMATO, ACTA DE INSTALACIÓN DEL AVAL CIUDADANO. MEDIDAS: 21.5 CM X 28 CM, TIPO DE PAPEL: PAPEL BOND BLANCO DE 90 GR., IMPRESIÓN: A COLOR 1X0, CUATRO HOJAS, SOLO EN ANVERSO, BLOCK CONSTITUIDO DE 25 JUEGOS, PEGADO A LA CABEZA, ENTREGAR PRUEBAS EN PLOTTER PARA VISTO BUENO DEL ÁREA.</w:t>
            </w:r>
          </w:p>
        </w:tc>
        <w:tc>
          <w:tcPr>
            <w:tcW w:w="284" w:type="pct"/>
            <w:tcBorders>
              <w:top w:val="nil"/>
              <w:left w:val="nil"/>
              <w:bottom w:val="single" w:sz="8" w:space="0" w:color="auto"/>
              <w:right w:val="single" w:sz="8" w:space="0" w:color="auto"/>
            </w:tcBorders>
            <w:shd w:val="clear" w:color="auto" w:fill="auto"/>
            <w:vAlign w:val="center"/>
            <w:hideMark/>
          </w:tcPr>
          <w:p w:rsidR="00D615D3" w:rsidRPr="00D615D3" w:rsidRDefault="00D615D3" w:rsidP="009A5185">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BLK</w:t>
            </w:r>
          </w:p>
        </w:tc>
        <w:tc>
          <w:tcPr>
            <w:tcW w:w="238" w:type="pct"/>
            <w:tcBorders>
              <w:top w:val="nil"/>
              <w:left w:val="nil"/>
              <w:bottom w:val="single" w:sz="8" w:space="0" w:color="auto"/>
              <w:right w:val="single" w:sz="8" w:space="0" w:color="auto"/>
            </w:tcBorders>
            <w:shd w:val="clear" w:color="auto" w:fill="auto"/>
            <w:vAlign w:val="center"/>
            <w:hideMark/>
          </w:tcPr>
          <w:p w:rsidR="00D615D3" w:rsidRPr="00D615D3" w:rsidRDefault="00D615D3" w:rsidP="009A5185">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1</w:t>
            </w:r>
          </w:p>
        </w:tc>
        <w:tc>
          <w:tcPr>
            <w:tcW w:w="239" w:type="pct"/>
            <w:tcBorders>
              <w:top w:val="nil"/>
              <w:left w:val="nil"/>
              <w:bottom w:val="single" w:sz="8" w:space="0" w:color="auto"/>
              <w:right w:val="single" w:sz="8" w:space="0" w:color="auto"/>
            </w:tcBorders>
            <w:shd w:val="clear" w:color="auto" w:fill="auto"/>
            <w:vAlign w:val="center"/>
            <w:hideMark/>
          </w:tcPr>
          <w:p w:rsidR="00D615D3" w:rsidRPr="00D615D3" w:rsidRDefault="00D615D3" w:rsidP="009A5185">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BLK</w:t>
            </w:r>
          </w:p>
        </w:tc>
        <w:tc>
          <w:tcPr>
            <w:tcW w:w="285" w:type="pct"/>
            <w:tcBorders>
              <w:top w:val="nil"/>
              <w:left w:val="single" w:sz="8" w:space="0" w:color="auto"/>
              <w:bottom w:val="single" w:sz="8" w:space="0" w:color="auto"/>
              <w:right w:val="single" w:sz="8" w:space="0" w:color="auto"/>
            </w:tcBorders>
            <w:shd w:val="clear" w:color="auto" w:fill="auto"/>
            <w:vAlign w:val="center"/>
            <w:hideMark/>
          </w:tcPr>
          <w:p w:rsidR="00D615D3" w:rsidRPr="00D615D3" w:rsidRDefault="00D615D3" w:rsidP="009A5185">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4 hojas</w:t>
            </w:r>
          </w:p>
        </w:tc>
        <w:tc>
          <w:tcPr>
            <w:tcW w:w="477" w:type="pct"/>
            <w:tcBorders>
              <w:top w:val="nil"/>
              <w:left w:val="nil"/>
              <w:bottom w:val="single" w:sz="8" w:space="0" w:color="auto"/>
              <w:right w:val="single" w:sz="8" w:space="0" w:color="auto"/>
            </w:tcBorders>
            <w:shd w:val="clear" w:color="auto" w:fill="auto"/>
            <w:vAlign w:val="center"/>
            <w:hideMark/>
          </w:tcPr>
          <w:p w:rsidR="00D615D3" w:rsidRPr="00D615D3" w:rsidRDefault="00D615D3" w:rsidP="009A5185">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 xml:space="preserve">Block de  25 Juegos (cada juego 4 hojas), con pastas en cartulina </w:t>
            </w:r>
            <w:proofErr w:type="spellStart"/>
            <w:r w:rsidRPr="00D615D3">
              <w:rPr>
                <w:rFonts w:ascii="Arial" w:eastAsia="Times New Roman" w:hAnsi="Arial" w:cs="Arial"/>
                <w:noProof w:val="0"/>
                <w:sz w:val="16"/>
                <w:szCs w:val="20"/>
                <w:lang w:eastAsia="es-MX"/>
              </w:rPr>
              <w:t>caple</w:t>
            </w:r>
            <w:proofErr w:type="spellEnd"/>
            <w:r w:rsidRPr="00D615D3">
              <w:rPr>
                <w:rFonts w:ascii="Arial" w:eastAsia="Times New Roman" w:hAnsi="Arial" w:cs="Arial"/>
                <w:noProof w:val="0"/>
                <w:sz w:val="16"/>
                <w:szCs w:val="20"/>
                <w:lang w:eastAsia="es-MX"/>
              </w:rPr>
              <w:t xml:space="preserve"> de dos caras en 12 pts. Pegado a la cabeza.</w:t>
            </w:r>
          </w:p>
        </w:tc>
        <w:tc>
          <w:tcPr>
            <w:tcW w:w="333" w:type="pct"/>
            <w:tcBorders>
              <w:top w:val="nil"/>
              <w:left w:val="nil"/>
              <w:bottom w:val="single" w:sz="8" w:space="0" w:color="auto"/>
              <w:right w:val="single" w:sz="8" w:space="0" w:color="auto"/>
            </w:tcBorders>
            <w:shd w:val="clear" w:color="auto" w:fill="auto"/>
            <w:vAlign w:val="center"/>
            <w:hideMark/>
          </w:tcPr>
          <w:p w:rsidR="00D615D3" w:rsidRPr="00D615D3" w:rsidRDefault="00D615D3" w:rsidP="009A5185">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4,500</w:t>
            </w:r>
          </w:p>
        </w:tc>
        <w:tc>
          <w:tcPr>
            <w:tcW w:w="381" w:type="pct"/>
            <w:tcBorders>
              <w:top w:val="nil"/>
              <w:left w:val="nil"/>
              <w:bottom w:val="single" w:sz="8" w:space="0" w:color="auto"/>
              <w:right w:val="single" w:sz="8" w:space="0" w:color="auto"/>
            </w:tcBorders>
            <w:shd w:val="clear" w:color="auto" w:fill="auto"/>
            <w:vAlign w:val="center"/>
            <w:hideMark/>
          </w:tcPr>
          <w:p w:rsidR="00D615D3" w:rsidRPr="00D615D3" w:rsidRDefault="00D615D3" w:rsidP="009A5185">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180</w:t>
            </w:r>
          </w:p>
        </w:tc>
      </w:tr>
      <w:tr w:rsidR="00D615D3" w:rsidRPr="009A5185" w:rsidTr="00D615D3">
        <w:trPr>
          <w:trHeight w:val="990"/>
        </w:trPr>
        <w:tc>
          <w:tcPr>
            <w:tcW w:w="257" w:type="pct"/>
            <w:tcBorders>
              <w:top w:val="nil"/>
              <w:left w:val="single" w:sz="8" w:space="0" w:color="auto"/>
              <w:bottom w:val="single" w:sz="8" w:space="0" w:color="auto"/>
              <w:right w:val="single" w:sz="4" w:space="0" w:color="auto"/>
            </w:tcBorders>
            <w:shd w:val="clear" w:color="auto" w:fill="auto"/>
            <w:vAlign w:val="center"/>
            <w:hideMark/>
          </w:tcPr>
          <w:p w:rsidR="00D615D3" w:rsidRPr="00D615D3" w:rsidRDefault="00D615D3" w:rsidP="009A5185">
            <w:pPr>
              <w:spacing w:after="0" w:line="240" w:lineRule="auto"/>
              <w:jc w:val="center"/>
              <w:rPr>
                <w:rFonts w:ascii="Arial" w:eastAsia="Times New Roman" w:hAnsi="Arial" w:cs="Arial"/>
                <w:b/>
                <w:noProof w:val="0"/>
                <w:color w:val="000000"/>
                <w:sz w:val="16"/>
                <w:lang w:eastAsia="es-MX"/>
              </w:rPr>
            </w:pPr>
            <w:r w:rsidRPr="00D615D3">
              <w:rPr>
                <w:rFonts w:ascii="Arial" w:eastAsia="Times New Roman" w:hAnsi="Arial" w:cs="Arial"/>
                <w:b/>
                <w:noProof w:val="0"/>
                <w:color w:val="000000"/>
                <w:sz w:val="16"/>
                <w:lang w:eastAsia="es-MX"/>
              </w:rPr>
              <w:t>4</w:t>
            </w:r>
          </w:p>
        </w:tc>
        <w:tc>
          <w:tcPr>
            <w:tcW w:w="187" w:type="pct"/>
            <w:tcBorders>
              <w:top w:val="single" w:sz="4" w:space="0" w:color="auto"/>
              <w:left w:val="single" w:sz="4" w:space="0" w:color="auto"/>
              <w:bottom w:val="single" w:sz="4" w:space="0" w:color="auto"/>
              <w:right w:val="single" w:sz="4" w:space="0" w:color="auto"/>
            </w:tcBorders>
            <w:vAlign w:val="center"/>
          </w:tcPr>
          <w:p w:rsidR="00D615D3" w:rsidRPr="00D615D3" w:rsidRDefault="00D615D3" w:rsidP="00D449A0">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370</w:t>
            </w:r>
          </w:p>
        </w:tc>
        <w:tc>
          <w:tcPr>
            <w:tcW w:w="187" w:type="pct"/>
            <w:tcBorders>
              <w:top w:val="single" w:sz="4" w:space="0" w:color="auto"/>
              <w:left w:val="single" w:sz="4" w:space="0" w:color="auto"/>
              <w:bottom w:val="single" w:sz="4" w:space="0" w:color="auto"/>
              <w:right w:val="single" w:sz="4" w:space="0" w:color="auto"/>
            </w:tcBorders>
            <w:vAlign w:val="center"/>
          </w:tcPr>
          <w:p w:rsidR="00D615D3" w:rsidRPr="00D615D3" w:rsidRDefault="00D615D3" w:rsidP="00D449A0">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081</w:t>
            </w:r>
          </w:p>
        </w:tc>
        <w:tc>
          <w:tcPr>
            <w:tcW w:w="185" w:type="pct"/>
            <w:tcBorders>
              <w:top w:val="single" w:sz="4" w:space="0" w:color="auto"/>
              <w:left w:val="single" w:sz="4" w:space="0" w:color="auto"/>
              <w:bottom w:val="single" w:sz="4" w:space="0" w:color="auto"/>
              <w:right w:val="single" w:sz="4" w:space="0" w:color="auto"/>
            </w:tcBorders>
            <w:vAlign w:val="center"/>
          </w:tcPr>
          <w:p w:rsidR="00D615D3" w:rsidRPr="00D615D3" w:rsidRDefault="00D615D3" w:rsidP="00D449A0">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0892</w:t>
            </w:r>
          </w:p>
        </w:tc>
        <w:tc>
          <w:tcPr>
            <w:tcW w:w="185" w:type="pct"/>
            <w:tcBorders>
              <w:top w:val="single" w:sz="4" w:space="0" w:color="auto"/>
              <w:left w:val="single" w:sz="4" w:space="0" w:color="auto"/>
              <w:bottom w:val="single" w:sz="4" w:space="0" w:color="auto"/>
              <w:right w:val="single" w:sz="4" w:space="0" w:color="auto"/>
            </w:tcBorders>
            <w:vAlign w:val="center"/>
          </w:tcPr>
          <w:p w:rsidR="00D615D3" w:rsidRPr="00D615D3" w:rsidRDefault="00D615D3" w:rsidP="00D449A0">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00</w:t>
            </w:r>
          </w:p>
        </w:tc>
        <w:tc>
          <w:tcPr>
            <w:tcW w:w="186" w:type="pct"/>
            <w:tcBorders>
              <w:top w:val="single" w:sz="4" w:space="0" w:color="auto"/>
              <w:left w:val="single" w:sz="4" w:space="0" w:color="auto"/>
              <w:bottom w:val="single" w:sz="4" w:space="0" w:color="auto"/>
              <w:right w:val="single" w:sz="4" w:space="0" w:color="auto"/>
            </w:tcBorders>
            <w:shd w:val="clear" w:color="auto" w:fill="auto"/>
            <w:vAlign w:val="center"/>
          </w:tcPr>
          <w:p w:rsidR="00D615D3" w:rsidRPr="00D615D3" w:rsidRDefault="00D615D3" w:rsidP="009A5185">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01</w:t>
            </w:r>
          </w:p>
        </w:tc>
        <w:tc>
          <w:tcPr>
            <w:tcW w:w="1577" w:type="pct"/>
            <w:tcBorders>
              <w:top w:val="nil"/>
              <w:left w:val="single" w:sz="4" w:space="0" w:color="auto"/>
              <w:bottom w:val="single" w:sz="8" w:space="0" w:color="auto"/>
              <w:right w:val="single" w:sz="8" w:space="0" w:color="auto"/>
            </w:tcBorders>
            <w:shd w:val="clear" w:color="auto" w:fill="auto"/>
            <w:vAlign w:val="center"/>
            <w:hideMark/>
          </w:tcPr>
          <w:p w:rsidR="00D615D3" w:rsidRPr="00D615D3" w:rsidRDefault="00D615D3" w:rsidP="009A5185">
            <w:pPr>
              <w:spacing w:after="0" w:line="240" w:lineRule="auto"/>
              <w:jc w:val="both"/>
              <w:rPr>
                <w:rFonts w:ascii="Arial" w:eastAsia="Times New Roman" w:hAnsi="Arial" w:cs="Arial"/>
                <w:noProof w:val="0"/>
                <w:sz w:val="12"/>
                <w:szCs w:val="12"/>
                <w:lang w:eastAsia="es-MX"/>
              </w:rPr>
            </w:pPr>
            <w:r w:rsidRPr="00D615D3">
              <w:rPr>
                <w:rFonts w:ascii="Arial" w:eastAsia="Times New Roman" w:hAnsi="Arial" w:cs="Arial"/>
                <w:noProof w:val="0"/>
                <w:sz w:val="12"/>
                <w:szCs w:val="12"/>
                <w:lang w:eastAsia="es-MX"/>
              </w:rPr>
              <w:t>FORMATO SICALIDAD/AC-CC/08 CARTA COMPROMISO AL CIUDADANO. MEDIDAS: 21.5 CM X 28 CM (TAMAÑO CARTA), TIPO DE PAPEL: PAPEL BOND BLANCO DE 90 GR., IMPRESIÓN: 1X1 TINTAS, ANVERSO-REVERSO, BLOCK DE 100 HOJAS, PEGADO A LA CABEZA, ENTREGAR PRUEBAS EN PLOTTER PARA VISTO BUENO DEL ÁREA.</w:t>
            </w:r>
          </w:p>
        </w:tc>
        <w:tc>
          <w:tcPr>
            <w:tcW w:w="284" w:type="pct"/>
            <w:tcBorders>
              <w:top w:val="nil"/>
              <w:left w:val="nil"/>
              <w:bottom w:val="single" w:sz="8" w:space="0" w:color="auto"/>
              <w:right w:val="single" w:sz="8" w:space="0" w:color="auto"/>
            </w:tcBorders>
            <w:shd w:val="clear" w:color="auto" w:fill="auto"/>
            <w:vAlign w:val="center"/>
            <w:hideMark/>
          </w:tcPr>
          <w:p w:rsidR="00D615D3" w:rsidRPr="00D615D3" w:rsidRDefault="00D615D3" w:rsidP="009A5185">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BLK</w:t>
            </w:r>
          </w:p>
        </w:tc>
        <w:tc>
          <w:tcPr>
            <w:tcW w:w="238" w:type="pct"/>
            <w:tcBorders>
              <w:top w:val="nil"/>
              <w:left w:val="nil"/>
              <w:bottom w:val="single" w:sz="8" w:space="0" w:color="auto"/>
              <w:right w:val="single" w:sz="8" w:space="0" w:color="auto"/>
            </w:tcBorders>
            <w:shd w:val="clear" w:color="auto" w:fill="auto"/>
            <w:vAlign w:val="center"/>
            <w:hideMark/>
          </w:tcPr>
          <w:p w:rsidR="00D615D3" w:rsidRPr="00D615D3" w:rsidRDefault="00D615D3" w:rsidP="009A5185">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1</w:t>
            </w:r>
          </w:p>
        </w:tc>
        <w:tc>
          <w:tcPr>
            <w:tcW w:w="239" w:type="pct"/>
            <w:tcBorders>
              <w:top w:val="nil"/>
              <w:left w:val="nil"/>
              <w:bottom w:val="single" w:sz="8" w:space="0" w:color="auto"/>
              <w:right w:val="single" w:sz="8" w:space="0" w:color="auto"/>
            </w:tcBorders>
            <w:shd w:val="clear" w:color="auto" w:fill="auto"/>
            <w:vAlign w:val="center"/>
            <w:hideMark/>
          </w:tcPr>
          <w:p w:rsidR="00D615D3" w:rsidRPr="00D615D3" w:rsidRDefault="00D615D3" w:rsidP="009A5185">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BLK</w:t>
            </w:r>
          </w:p>
        </w:tc>
        <w:tc>
          <w:tcPr>
            <w:tcW w:w="285" w:type="pct"/>
            <w:tcBorders>
              <w:top w:val="nil"/>
              <w:left w:val="single" w:sz="8" w:space="0" w:color="auto"/>
              <w:bottom w:val="single" w:sz="8" w:space="0" w:color="auto"/>
              <w:right w:val="single" w:sz="8" w:space="0" w:color="auto"/>
            </w:tcBorders>
            <w:shd w:val="clear" w:color="auto" w:fill="auto"/>
            <w:vAlign w:val="center"/>
            <w:hideMark/>
          </w:tcPr>
          <w:p w:rsidR="00D615D3" w:rsidRPr="00D615D3" w:rsidRDefault="00D615D3" w:rsidP="009A5185">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1 hoja</w:t>
            </w:r>
          </w:p>
        </w:tc>
        <w:tc>
          <w:tcPr>
            <w:tcW w:w="477" w:type="pct"/>
            <w:tcBorders>
              <w:top w:val="nil"/>
              <w:left w:val="nil"/>
              <w:bottom w:val="single" w:sz="8" w:space="0" w:color="auto"/>
              <w:right w:val="single" w:sz="8" w:space="0" w:color="auto"/>
            </w:tcBorders>
            <w:shd w:val="clear" w:color="auto" w:fill="auto"/>
            <w:vAlign w:val="center"/>
            <w:hideMark/>
          </w:tcPr>
          <w:p w:rsidR="00D615D3" w:rsidRPr="00D615D3" w:rsidRDefault="00D615D3" w:rsidP="009A5185">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Block  de 100 C/U</w:t>
            </w:r>
          </w:p>
        </w:tc>
        <w:tc>
          <w:tcPr>
            <w:tcW w:w="333" w:type="pct"/>
            <w:tcBorders>
              <w:top w:val="nil"/>
              <w:left w:val="nil"/>
              <w:bottom w:val="single" w:sz="8" w:space="0" w:color="auto"/>
              <w:right w:val="single" w:sz="8" w:space="0" w:color="auto"/>
            </w:tcBorders>
            <w:shd w:val="clear" w:color="auto" w:fill="auto"/>
            <w:vAlign w:val="center"/>
            <w:hideMark/>
          </w:tcPr>
          <w:p w:rsidR="00D615D3" w:rsidRPr="00D615D3" w:rsidRDefault="00D615D3" w:rsidP="009A5185">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18,300</w:t>
            </w:r>
          </w:p>
        </w:tc>
        <w:tc>
          <w:tcPr>
            <w:tcW w:w="381" w:type="pct"/>
            <w:tcBorders>
              <w:top w:val="nil"/>
              <w:left w:val="nil"/>
              <w:bottom w:val="single" w:sz="8" w:space="0" w:color="auto"/>
              <w:right w:val="single" w:sz="8" w:space="0" w:color="auto"/>
            </w:tcBorders>
            <w:shd w:val="clear" w:color="auto" w:fill="auto"/>
            <w:vAlign w:val="center"/>
            <w:hideMark/>
          </w:tcPr>
          <w:p w:rsidR="00D615D3" w:rsidRPr="00D615D3" w:rsidRDefault="00D615D3" w:rsidP="009A5185">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183</w:t>
            </w:r>
          </w:p>
        </w:tc>
      </w:tr>
      <w:tr w:rsidR="00D615D3" w:rsidRPr="009A5185" w:rsidTr="00D615D3">
        <w:trPr>
          <w:trHeight w:val="1155"/>
        </w:trPr>
        <w:tc>
          <w:tcPr>
            <w:tcW w:w="257" w:type="pct"/>
            <w:tcBorders>
              <w:top w:val="nil"/>
              <w:left w:val="single" w:sz="8" w:space="0" w:color="auto"/>
              <w:bottom w:val="single" w:sz="8" w:space="0" w:color="auto"/>
              <w:right w:val="single" w:sz="4" w:space="0" w:color="auto"/>
            </w:tcBorders>
            <w:shd w:val="clear" w:color="auto" w:fill="auto"/>
            <w:vAlign w:val="center"/>
            <w:hideMark/>
          </w:tcPr>
          <w:p w:rsidR="00D615D3" w:rsidRPr="00D615D3" w:rsidRDefault="00D615D3" w:rsidP="009A5185">
            <w:pPr>
              <w:spacing w:after="0" w:line="240" w:lineRule="auto"/>
              <w:jc w:val="center"/>
              <w:rPr>
                <w:rFonts w:ascii="Arial" w:eastAsia="Times New Roman" w:hAnsi="Arial" w:cs="Arial"/>
                <w:b/>
                <w:noProof w:val="0"/>
                <w:color w:val="000000"/>
                <w:sz w:val="16"/>
                <w:lang w:eastAsia="es-MX"/>
              </w:rPr>
            </w:pPr>
            <w:r w:rsidRPr="00D615D3">
              <w:rPr>
                <w:rFonts w:ascii="Arial" w:eastAsia="Times New Roman" w:hAnsi="Arial" w:cs="Arial"/>
                <w:b/>
                <w:noProof w:val="0"/>
                <w:color w:val="000000"/>
                <w:sz w:val="16"/>
                <w:lang w:eastAsia="es-MX"/>
              </w:rPr>
              <w:t>5</w:t>
            </w:r>
          </w:p>
        </w:tc>
        <w:tc>
          <w:tcPr>
            <w:tcW w:w="187" w:type="pct"/>
            <w:tcBorders>
              <w:top w:val="single" w:sz="4" w:space="0" w:color="auto"/>
              <w:left w:val="single" w:sz="4" w:space="0" w:color="auto"/>
              <w:bottom w:val="single" w:sz="4" w:space="0" w:color="auto"/>
              <w:right w:val="single" w:sz="4" w:space="0" w:color="auto"/>
            </w:tcBorders>
            <w:vAlign w:val="center"/>
          </w:tcPr>
          <w:p w:rsidR="00D615D3" w:rsidRPr="00D615D3" w:rsidRDefault="00D615D3" w:rsidP="00D449A0">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370</w:t>
            </w:r>
          </w:p>
        </w:tc>
        <w:tc>
          <w:tcPr>
            <w:tcW w:w="187" w:type="pct"/>
            <w:tcBorders>
              <w:top w:val="single" w:sz="4" w:space="0" w:color="auto"/>
              <w:left w:val="single" w:sz="4" w:space="0" w:color="auto"/>
              <w:bottom w:val="single" w:sz="4" w:space="0" w:color="auto"/>
              <w:right w:val="single" w:sz="4" w:space="0" w:color="auto"/>
            </w:tcBorders>
            <w:vAlign w:val="center"/>
          </w:tcPr>
          <w:p w:rsidR="00D615D3" w:rsidRPr="00D615D3" w:rsidRDefault="00D615D3" w:rsidP="00D449A0">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581</w:t>
            </w:r>
          </w:p>
        </w:tc>
        <w:tc>
          <w:tcPr>
            <w:tcW w:w="185" w:type="pct"/>
            <w:tcBorders>
              <w:top w:val="single" w:sz="4" w:space="0" w:color="auto"/>
              <w:left w:val="single" w:sz="4" w:space="0" w:color="auto"/>
              <w:bottom w:val="single" w:sz="4" w:space="0" w:color="auto"/>
              <w:right w:val="single" w:sz="4" w:space="0" w:color="auto"/>
            </w:tcBorders>
            <w:vAlign w:val="center"/>
          </w:tcPr>
          <w:p w:rsidR="00D615D3" w:rsidRPr="00D615D3" w:rsidRDefault="00D615D3" w:rsidP="00D449A0">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0103</w:t>
            </w:r>
          </w:p>
        </w:tc>
        <w:tc>
          <w:tcPr>
            <w:tcW w:w="185" w:type="pct"/>
            <w:tcBorders>
              <w:top w:val="single" w:sz="4" w:space="0" w:color="auto"/>
              <w:left w:val="single" w:sz="4" w:space="0" w:color="auto"/>
              <w:bottom w:val="single" w:sz="4" w:space="0" w:color="auto"/>
              <w:right w:val="single" w:sz="4" w:space="0" w:color="auto"/>
            </w:tcBorders>
            <w:vAlign w:val="center"/>
          </w:tcPr>
          <w:p w:rsidR="00D615D3" w:rsidRPr="00D615D3" w:rsidRDefault="00D615D3" w:rsidP="00D449A0">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00</w:t>
            </w:r>
          </w:p>
        </w:tc>
        <w:tc>
          <w:tcPr>
            <w:tcW w:w="186" w:type="pct"/>
            <w:tcBorders>
              <w:top w:val="single" w:sz="4" w:space="0" w:color="auto"/>
              <w:left w:val="single" w:sz="4" w:space="0" w:color="auto"/>
              <w:bottom w:val="single" w:sz="4" w:space="0" w:color="auto"/>
              <w:right w:val="single" w:sz="4" w:space="0" w:color="auto"/>
            </w:tcBorders>
            <w:shd w:val="clear" w:color="auto" w:fill="auto"/>
            <w:vAlign w:val="center"/>
          </w:tcPr>
          <w:p w:rsidR="00D615D3" w:rsidRPr="00D615D3" w:rsidRDefault="00D615D3" w:rsidP="009A5185">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01</w:t>
            </w:r>
          </w:p>
        </w:tc>
        <w:tc>
          <w:tcPr>
            <w:tcW w:w="1577" w:type="pct"/>
            <w:tcBorders>
              <w:top w:val="nil"/>
              <w:left w:val="single" w:sz="4" w:space="0" w:color="auto"/>
              <w:bottom w:val="single" w:sz="8" w:space="0" w:color="auto"/>
              <w:right w:val="single" w:sz="8" w:space="0" w:color="auto"/>
            </w:tcBorders>
            <w:shd w:val="clear" w:color="auto" w:fill="auto"/>
            <w:vAlign w:val="center"/>
            <w:hideMark/>
          </w:tcPr>
          <w:p w:rsidR="00D615D3" w:rsidRPr="00D615D3" w:rsidRDefault="00D615D3" w:rsidP="009A5185">
            <w:pPr>
              <w:spacing w:after="0" w:line="240" w:lineRule="auto"/>
              <w:jc w:val="both"/>
              <w:rPr>
                <w:rFonts w:ascii="Arial" w:eastAsia="Times New Roman" w:hAnsi="Arial" w:cs="Arial"/>
                <w:noProof w:val="0"/>
                <w:sz w:val="12"/>
                <w:szCs w:val="12"/>
                <w:lang w:eastAsia="es-MX"/>
              </w:rPr>
            </w:pPr>
            <w:r w:rsidRPr="00D615D3">
              <w:rPr>
                <w:rFonts w:ascii="Arial" w:eastAsia="Times New Roman" w:hAnsi="Arial" w:cs="Arial"/>
                <w:noProof w:val="0"/>
                <w:sz w:val="12"/>
                <w:szCs w:val="12"/>
                <w:lang w:eastAsia="es-MX"/>
              </w:rPr>
              <w:t>LIBRO, MANUAL DE INDUCCIÓN DEL AVAL CIUDADANO. PAGINAS: 20, MAS FORROS, MEDIDAS: TAMAÑO MEDIA CARTA 21.5 CM. X 14 CM., INTERIORES: TIPO DE PAPEL: BOND BLANCO DE 90 GR., IMPRESIÓN: INTERIORES ANVERSO-REVERSO A  4 X 4 TINTAS, FORROS: PAPEL COUCHE 120 GR. BRILLANTE, LAMINADO MATE, SOLO AL FRENTE, IMPRESIÓN 4 X 4, A CABALLO, ENTREGAR PRUEBAS EN PLOTTER PARA VISTO BUENO DEL ÁREA</w:t>
            </w:r>
          </w:p>
        </w:tc>
        <w:tc>
          <w:tcPr>
            <w:tcW w:w="284" w:type="pct"/>
            <w:tcBorders>
              <w:top w:val="nil"/>
              <w:left w:val="nil"/>
              <w:bottom w:val="single" w:sz="8" w:space="0" w:color="auto"/>
              <w:right w:val="single" w:sz="8" w:space="0" w:color="auto"/>
            </w:tcBorders>
            <w:shd w:val="clear" w:color="auto" w:fill="auto"/>
            <w:vAlign w:val="center"/>
            <w:hideMark/>
          </w:tcPr>
          <w:p w:rsidR="00D615D3" w:rsidRPr="00D615D3" w:rsidRDefault="00D615D3" w:rsidP="009A5185">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PZA</w:t>
            </w:r>
          </w:p>
        </w:tc>
        <w:tc>
          <w:tcPr>
            <w:tcW w:w="238" w:type="pct"/>
            <w:tcBorders>
              <w:top w:val="nil"/>
              <w:left w:val="nil"/>
              <w:bottom w:val="single" w:sz="8" w:space="0" w:color="auto"/>
              <w:right w:val="single" w:sz="8" w:space="0" w:color="auto"/>
            </w:tcBorders>
            <w:shd w:val="clear" w:color="auto" w:fill="auto"/>
            <w:vAlign w:val="center"/>
            <w:hideMark/>
          </w:tcPr>
          <w:p w:rsidR="00D615D3" w:rsidRPr="00D615D3" w:rsidRDefault="00D615D3" w:rsidP="009A5185">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1</w:t>
            </w:r>
          </w:p>
        </w:tc>
        <w:tc>
          <w:tcPr>
            <w:tcW w:w="239" w:type="pct"/>
            <w:tcBorders>
              <w:top w:val="nil"/>
              <w:left w:val="nil"/>
              <w:bottom w:val="single" w:sz="8" w:space="0" w:color="auto"/>
              <w:right w:val="single" w:sz="8" w:space="0" w:color="auto"/>
            </w:tcBorders>
            <w:shd w:val="clear" w:color="auto" w:fill="auto"/>
            <w:vAlign w:val="center"/>
            <w:hideMark/>
          </w:tcPr>
          <w:p w:rsidR="00D615D3" w:rsidRPr="00D615D3" w:rsidRDefault="00D615D3" w:rsidP="009A5185">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PZA</w:t>
            </w:r>
          </w:p>
        </w:tc>
        <w:tc>
          <w:tcPr>
            <w:tcW w:w="285" w:type="pct"/>
            <w:tcBorders>
              <w:top w:val="nil"/>
              <w:left w:val="single" w:sz="8" w:space="0" w:color="auto"/>
              <w:bottom w:val="single" w:sz="8" w:space="0" w:color="auto"/>
              <w:right w:val="single" w:sz="8" w:space="0" w:color="auto"/>
            </w:tcBorders>
            <w:shd w:val="clear" w:color="auto" w:fill="auto"/>
            <w:vAlign w:val="center"/>
            <w:hideMark/>
          </w:tcPr>
          <w:p w:rsidR="00D615D3" w:rsidRPr="00D615D3" w:rsidRDefault="00D615D3" w:rsidP="009A5185">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 xml:space="preserve">10 hojas </w:t>
            </w:r>
            <w:r w:rsidR="00092D4C" w:rsidRPr="00D615D3">
              <w:rPr>
                <w:rFonts w:ascii="Arial" w:eastAsia="Times New Roman" w:hAnsi="Arial" w:cs="Arial"/>
                <w:noProof w:val="0"/>
                <w:sz w:val="16"/>
                <w:szCs w:val="20"/>
                <w:lang w:eastAsia="es-MX"/>
              </w:rPr>
              <w:t>más</w:t>
            </w:r>
            <w:r w:rsidRPr="00D615D3">
              <w:rPr>
                <w:rFonts w:ascii="Arial" w:eastAsia="Times New Roman" w:hAnsi="Arial" w:cs="Arial"/>
                <w:noProof w:val="0"/>
                <w:sz w:val="16"/>
                <w:szCs w:val="20"/>
                <w:lang w:eastAsia="es-MX"/>
              </w:rPr>
              <w:t xml:space="preserve"> forros</w:t>
            </w:r>
          </w:p>
        </w:tc>
        <w:tc>
          <w:tcPr>
            <w:tcW w:w="477" w:type="pct"/>
            <w:tcBorders>
              <w:top w:val="nil"/>
              <w:left w:val="nil"/>
              <w:bottom w:val="single" w:sz="8" w:space="0" w:color="auto"/>
              <w:right w:val="single" w:sz="8" w:space="0" w:color="auto"/>
            </w:tcBorders>
            <w:shd w:val="clear" w:color="auto" w:fill="auto"/>
            <w:vAlign w:val="center"/>
            <w:hideMark/>
          </w:tcPr>
          <w:p w:rsidR="00D615D3" w:rsidRPr="00D615D3" w:rsidRDefault="00D615D3" w:rsidP="009A5185">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Pieza</w:t>
            </w:r>
          </w:p>
        </w:tc>
        <w:tc>
          <w:tcPr>
            <w:tcW w:w="333" w:type="pct"/>
            <w:tcBorders>
              <w:top w:val="nil"/>
              <w:left w:val="nil"/>
              <w:bottom w:val="single" w:sz="8" w:space="0" w:color="auto"/>
              <w:right w:val="single" w:sz="8" w:space="0" w:color="auto"/>
            </w:tcBorders>
            <w:shd w:val="clear" w:color="auto" w:fill="auto"/>
            <w:vAlign w:val="center"/>
            <w:hideMark/>
          </w:tcPr>
          <w:p w:rsidR="00D615D3" w:rsidRPr="00D615D3" w:rsidRDefault="00D615D3" w:rsidP="009A5185">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4,500</w:t>
            </w:r>
          </w:p>
        </w:tc>
        <w:tc>
          <w:tcPr>
            <w:tcW w:w="381" w:type="pct"/>
            <w:tcBorders>
              <w:top w:val="nil"/>
              <w:left w:val="nil"/>
              <w:bottom w:val="single" w:sz="8" w:space="0" w:color="auto"/>
              <w:right w:val="single" w:sz="8" w:space="0" w:color="auto"/>
            </w:tcBorders>
            <w:shd w:val="clear" w:color="auto" w:fill="auto"/>
            <w:vAlign w:val="center"/>
            <w:hideMark/>
          </w:tcPr>
          <w:p w:rsidR="00D615D3" w:rsidRPr="00D615D3" w:rsidRDefault="00D615D3" w:rsidP="009A5185">
            <w:pPr>
              <w:spacing w:after="0" w:line="240" w:lineRule="auto"/>
              <w:jc w:val="center"/>
              <w:rPr>
                <w:rFonts w:ascii="Arial" w:eastAsia="Times New Roman" w:hAnsi="Arial" w:cs="Arial"/>
                <w:noProof w:val="0"/>
                <w:sz w:val="16"/>
                <w:szCs w:val="20"/>
                <w:lang w:eastAsia="es-MX"/>
              </w:rPr>
            </w:pPr>
            <w:r w:rsidRPr="00D615D3">
              <w:rPr>
                <w:rFonts w:ascii="Arial" w:eastAsia="Times New Roman" w:hAnsi="Arial" w:cs="Arial"/>
                <w:noProof w:val="0"/>
                <w:sz w:val="16"/>
                <w:szCs w:val="20"/>
                <w:lang w:eastAsia="es-MX"/>
              </w:rPr>
              <w:t>4,500</w:t>
            </w:r>
          </w:p>
        </w:tc>
      </w:tr>
    </w:tbl>
    <w:p w:rsidR="003C56D6" w:rsidRDefault="003C56D6" w:rsidP="00655212"/>
    <w:p w:rsidR="009A5185" w:rsidRDefault="009A5185" w:rsidP="00655212"/>
    <w:p w:rsidR="009B03BE" w:rsidRPr="00573053" w:rsidRDefault="009B03BE" w:rsidP="009B03BE">
      <w:pPr>
        <w:keepNext/>
        <w:widowControl w:val="0"/>
        <w:tabs>
          <w:tab w:val="num" w:pos="0"/>
        </w:tabs>
        <w:suppressAutoHyphens/>
        <w:spacing w:after="0" w:line="240" w:lineRule="auto"/>
        <w:ind w:left="432" w:hanging="432"/>
        <w:jc w:val="center"/>
        <w:outlineLvl w:val="0"/>
        <w:rPr>
          <w:rFonts w:ascii="Arial" w:hAnsi="Arial" w:cs="Arial"/>
          <w:b/>
          <w:bCs/>
          <w:kern w:val="1"/>
          <w:sz w:val="20"/>
          <w:szCs w:val="20"/>
          <w:lang w:val="es-ES_tradnl" w:eastAsia="ar-SA"/>
        </w:rPr>
      </w:pPr>
      <w:r w:rsidRPr="00573053">
        <w:rPr>
          <w:rFonts w:ascii="Arial" w:hAnsi="Arial" w:cs="Arial"/>
          <w:b/>
          <w:bCs/>
          <w:kern w:val="1"/>
          <w:sz w:val="20"/>
          <w:szCs w:val="20"/>
          <w:lang w:val="es-ES_tradnl" w:eastAsia="ar-SA"/>
        </w:rPr>
        <w:lastRenderedPageBreak/>
        <w:t>ANEXO 1</w:t>
      </w:r>
      <w:r>
        <w:rPr>
          <w:rFonts w:ascii="Arial" w:hAnsi="Arial" w:cs="Arial"/>
          <w:b/>
          <w:bCs/>
          <w:kern w:val="1"/>
          <w:sz w:val="20"/>
          <w:szCs w:val="20"/>
          <w:lang w:val="es-ES_tradnl" w:eastAsia="ar-SA"/>
        </w:rPr>
        <w:t xml:space="preserve"> A</w:t>
      </w:r>
    </w:p>
    <w:p w:rsidR="009B03BE" w:rsidRPr="009B03BE" w:rsidRDefault="009B03BE" w:rsidP="009B03BE">
      <w:pPr>
        <w:keepNext/>
        <w:widowControl w:val="0"/>
        <w:tabs>
          <w:tab w:val="num" w:pos="0"/>
        </w:tabs>
        <w:suppressAutoHyphens/>
        <w:spacing w:after="0" w:line="240" w:lineRule="auto"/>
        <w:ind w:left="432" w:hanging="432"/>
        <w:jc w:val="center"/>
        <w:outlineLvl w:val="0"/>
        <w:rPr>
          <w:rFonts w:ascii="Arial" w:hAnsi="Arial" w:cs="Arial"/>
          <w:b/>
          <w:bCs/>
          <w:kern w:val="1"/>
          <w:sz w:val="20"/>
          <w:szCs w:val="20"/>
          <w:lang w:val="es-ES_tradnl" w:eastAsia="ar-SA"/>
        </w:rPr>
      </w:pPr>
      <w:r>
        <w:rPr>
          <w:rFonts w:ascii="Arial" w:hAnsi="Arial" w:cs="Arial"/>
          <w:b/>
          <w:bCs/>
          <w:kern w:val="1"/>
          <w:sz w:val="20"/>
          <w:szCs w:val="20"/>
          <w:lang w:val="es-ES_tradnl" w:eastAsia="ar-SA"/>
        </w:rPr>
        <w:t>ARCHIVOS ELECTRÓNICOS DE LOS FORMATOS</w:t>
      </w:r>
    </w:p>
    <w:p w:rsidR="009B03BE" w:rsidRDefault="009B03BE" w:rsidP="00655212"/>
    <w:p w:rsidR="009B03BE" w:rsidRDefault="009B03BE" w:rsidP="009B03BE">
      <w:pPr>
        <w:jc w:val="center"/>
        <w:rPr>
          <w:rFonts w:ascii="Arial" w:hAnsi="Arial" w:cs="Arial"/>
          <w:b/>
          <w:bCs/>
          <w:kern w:val="1"/>
          <w:sz w:val="20"/>
          <w:szCs w:val="20"/>
          <w:lang w:val="es-ES_tradnl" w:eastAsia="ar-SA"/>
        </w:rPr>
      </w:pPr>
    </w:p>
    <w:p w:rsidR="009B03BE" w:rsidRDefault="009B03BE" w:rsidP="009B03BE">
      <w:pPr>
        <w:jc w:val="center"/>
        <w:rPr>
          <w:rFonts w:ascii="Arial" w:hAnsi="Arial" w:cs="Arial"/>
          <w:b/>
          <w:bCs/>
          <w:kern w:val="1"/>
          <w:sz w:val="20"/>
          <w:szCs w:val="20"/>
          <w:lang w:val="es-ES_tradnl" w:eastAsia="ar-SA"/>
        </w:rPr>
      </w:pPr>
      <w:r w:rsidRPr="009B03BE">
        <w:rPr>
          <w:rFonts w:ascii="Arial" w:hAnsi="Arial" w:cs="Arial"/>
          <w:b/>
          <w:bCs/>
          <w:kern w:val="1"/>
          <w:sz w:val="20"/>
          <w:szCs w:val="20"/>
          <w:lang w:val="es-ES_tradnl" w:eastAsia="ar-SA"/>
        </w:rPr>
        <w:t>SE ANEXA</w:t>
      </w:r>
      <w:r w:rsidR="0044112A">
        <w:rPr>
          <w:rFonts w:ascii="Arial" w:hAnsi="Arial" w:cs="Arial"/>
          <w:b/>
          <w:bCs/>
          <w:kern w:val="1"/>
          <w:sz w:val="20"/>
          <w:szCs w:val="20"/>
          <w:lang w:val="es-ES_tradnl" w:eastAsia="ar-SA"/>
        </w:rPr>
        <w:t>N</w:t>
      </w:r>
      <w:r w:rsidRPr="009B03BE">
        <w:rPr>
          <w:rFonts w:ascii="Arial" w:hAnsi="Arial" w:cs="Arial"/>
          <w:b/>
          <w:bCs/>
          <w:kern w:val="1"/>
          <w:sz w:val="20"/>
          <w:szCs w:val="20"/>
          <w:lang w:val="es-ES_tradnl" w:eastAsia="ar-SA"/>
        </w:rPr>
        <w:t xml:space="preserve"> </w:t>
      </w:r>
      <w:r w:rsidR="0044112A">
        <w:rPr>
          <w:rFonts w:ascii="Arial" w:hAnsi="Arial" w:cs="Arial"/>
          <w:b/>
          <w:bCs/>
          <w:kern w:val="1"/>
          <w:sz w:val="20"/>
          <w:szCs w:val="20"/>
          <w:lang w:val="es-ES_tradnl" w:eastAsia="ar-SA"/>
        </w:rPr>
        <w:t xml:space="preserve">LOS SIGUIENTES </w:t>
      </w:r>
      <w:r w:rsidRPr="009B03BE">
        <w:rPr>
          <w:rFonts w:ascii="Arial" w:hAnsi="Arial" w:cs="Arial"/>
          <w:b/>
          <w:bCs/>
          <w:kern w:val="1"/>
          <w:sz w:val="20"/>
          <w:szCs w:val="20"/>
          <w:lang w:val="es-ES_tradnl" w:eastAsia="ar-SA"/>
        </w:rPr>
        <w:t>ARCHIVO</w:t>
      </w:r>
      <w:r w:rsidR="0044112A">
        <w:rPr>
          <w:rFonts w:ascii="Arial" w:hAnsi="Arial" w:cs="Arial"/>
          <w:b/>
          <w:bCs/>
          <w:kern w:val="1"/>
          <w:sz w:val="20"/>
          <w:szCs w:val="20"/>
          <w:lang w:val="es-ES_tradnl" w:eastAsia="ar-SA"/>
        </w:rPr>
        <w:t>S</w:t>
      </w:r>
      <w:r w:rsidRPr="009B03BE">
        <w:rPr>
          <w:rFonts w:ascii="Arial" w:hAnsi="Arial" w:cs="Arial"/>
          <w:b/>
          <w:bCs/>
          <w:kern w:val="1"/>
          <w:sz w:val="20"/>
          <w:szCs w:val="20"/>
          <w:lang w:val="es-ES_tradnl" w:eastAsia="ar-SA"/>
        </w:rPr>
        <w:t xml:space="preserve"> </w:t>
      </w:r>
      <w:r w:rsidR="0044112A">
        <w:rPr>
          <w:rFonts w:ascii="Arial" w:hAnsi="Arial" w:cs="Arial"/>
          <w:b/>
          <w:bCs/>
          <w:kern w:val="1"/>
          <w:sz w:val="20"/>
          <w:szCs w:val="20"/>
          <w:lang w:val="es-ES_tradnl" w:eastAsia="ar-SA"/>
        </w:rPr>
        <w:t>ELECTRÓNICOS:</w:t>
      </w:r>
    </w:p>
    <w:tbl>
      <w:tblPr>
        <w:tblStyle w:val="Tablaconcuadrcula"/>
        <w:tblW w:w="0" w:type="auto"/>
        <w:tblInd w:w="1526" w:type="dxa"/>
        <w:tblLook w:val="04A0" w:firstRow="1" w:lastRow="0" w:firstColumn="1" w:lastColumn="0" w:noHBand="0" w:noVBand="1"/>
      </w:tblPr>
      <w:tblGrid>
        <w:gridCol w:w="1843"/>
        <w:gridCol w:w="6662"/>
        <w:gridCol w:w="2551"/>
      </w:tblGrid>
      <w:tr w:rsidR="0044112A" w:rsidTr="0044112A">
        <w:trPr>
          <w:trHeight w:val="728"/>
        </w:trPr>
        <w:tc>
          <w:tcPr>
            <w:tcW w:w="1843" w:type="dxa"/>
            <w:shd w:val="clear" w:color="auto" w:fill="8DB3E2" w:themeFill="text2" w:themeFillTint="66"/>
            <w:vAlign w:val="center"/>
          </w:tcPr>
          <w:p w:rsidR="0044112A" w:rsidRDefault="0044112A" w:rsidP="0044112A">
            <w:pPr>
              <w:jc w:val="center"/>
              <w:rPr>
                <w:rFonts w:ascii="Arial" w:hAnsi="Arial" w:cs="Arial"/>
                <w:b/>
                <w:bCs/>
                <w:kern w:val="1"/>
                <w:lang w:val="es-ES_tradnl" w:eastAsia="ar-SA"/>
              </w:rPr>
            </w:pPr>
            <w:r>
              <w:rPr>
                <w:rFonts w:ascii="Arial" w:hAnsi="Arial" w:cs="Arial"/>
                <w:b/>
                <w:bCs/>
                <w:kern w:val="1"/>
                <w:lang w:val="es-ES_tradnl" w:eastAsia="ar-SA"/>
              </w:rPr>
              <w:t>PARTIDA</w:t>
            </w:r>
          </w:p>
        </w:tc>
        <w:tc>
          <w:tcPr>
            <w:tcW w:w="6662" w:type="dxa"/>
            <w:shd w:val="clear" w:color="auto" w:fill="8DB3E2" w:themeFill="text2" w:themeFillTint="66"/>
            <w:vAlign w:val="center"/>
          </w:tcPr>
          <w:p w:rsidR="0044112A" w:rsidRDefault="0044112A" w:rsidP="0044112A">
            <w:pPr>
              <w:jc w:val="center"/>
              <w:rPr>
                <w:rFonts w:ascii="Arial" w:hAnsi="Arial" w:cs="Arial"/>
                <w:b/>
                <w:bCs/>
                <w:kern w:val="1"/>
                <w:lang w:val="es-ES_tradnl" w:eastAsia="ar-SA"/>
              </w:rPr>
            </w:pPr>
            <w:r>
              <w:rPr>
                <w:rFonts w:ascii="Arial" w:hAnsi="Arial" w:cs="Arial"/>
                <w:b/>
                <w:bCs/>
                <w:kern w:val="1"/>
                <w:lang w:val="es-ES_tradnl" w:eastAsia="ar-SA"/>
              </w:rPr>
              <w:t>NOMBRE DE LOS ARCHIVOS QUE SE ADJUNTA</w:t>
            </w:r>
          </w:p>
        </w:tc>
        <w:tc>
          <w:tcPr>
            <w:tcW w:w="2551" w:type="dxa"/>
            <w:shd w:val="clear" w:color="auto" w:fill="8DB3E2" w:themeFill="text2" w:themeFillTint="66"/>
            <w:vAlign w:val="center"/>
          </w:tcPr>
          <w:p w:rsidR="0044112A" w:rsidRDefault="0044112A" w:rsidP="0044112A">
            <w:pPr>
              <w:jc w:val="center"/>
              <w:rPr>
                <w:rFonts w:ascii="Arial" w:hAnsi="Arial" w:cs="Arial"/>
                <w:b/>
                <w:bCs/>
                <w:kern w:val="1"/>
                <w:lang w:val="es-ES_tradnl" w:eastAsia="ar-SA"/>
              </w:rPr>
            </w:pPr>
            <w:r>
              <w:rPr>
                <w:rFonts w:ascii="Arial" w:hAnsi="Arial" w:cs="Arial"/>
                <w:b/>
                <w:bCs/>
                <w:kern w:val="1"/>
                <w:lang w:val="es-ES_tradnl" w:eastAsia="ar-SA"/>
              </w:rPr>
              <w:t>TIPO DE ARCHIVO</w:t>
            </w:r>
          </w:p>
        </w:tc>
      </w:tr>
      <w:tr w:rsidR="0044112A" w:rsidTr="0044112A">
        <w:trPr>
          <w:trHeight w:val="850"/>
        </w:trPr>
        <w:tc>
          <w:tcPr>
            <w:tcW w:w="1843" w:type="dxa"/>
            <w:vAlign w:val="center"/>
          </w:tcPr>
          <w:p w:rsidR="0044112A" w:rsidRDefault="0044112A" w:rsidP="0044112A">
            <w:pPr>
              <w:jc w:val="center"/>
              <w:rPr>
                <w:rFonts w:ascii="Arial" w:hAnsi="Arial" w:cs="Arial"/>
                <w:b/>
                <w:bCs/>
                <w:kern w:val="1"/>
                <w:lang w:val="es-ES_tradnl" w:eastAsia="ar-SA"/>
              </w:rPr>
            </w:pPr>
            <w:r>
              <w:rPr>
                <w:rFonts w:ascii="Arial" w:hAnsi="Arial" w:cs="Arial"/>
                <w:b/>
                <w:bCs/>
                <w:kern w:val="1"/>
                <w:lang w:val="es-ES_tradnl" w:eastAsia="ar-SA"/>
              </w:rPr>
              <w:t>1</w:t>
            </w:r>
          </w:p>
        </w:tc>
        <w:tc>
          <w:tcPr>
            <w:tcW w:w="6662" w:type="dxa"/>
            <w:vAlign w:val="center"/>
          </w:tcPr>
          <w:p w:rsidR="0044112A" w:rsidRDefault="0044112A" w:rsidP="0044112A">
            <w:pPr>
              <w:jc w:val="center"/>
              <w:rPr>
                <w:rFonts w:ascii="Arial" w:hAnsi="Arial" w:cs="Arial"/>
                <w:b/>
                <w:bCs/>
                <w:kern w:val="1"/>
                <w:lang w:val="es-ES_tradnl" w:eastAsia="ar-SA"/>
              </w:rPr>
            </w:pPr>
            <w:r w:rsidRPr="0044112A">
              <w:rPr>
                <w:rFonts w:ascii="Arial" w:hAnsi="Arial" w:cs="Arial"/>
                <w:b/>
                <w:bCs/>
                <w:kern w:val="1"/>
                <w:lang w:val="es-ES_tradnl" w:eastAsia="ar-SA"/>
              </w:rPr>
              <w:t>25. Volante Deriv. ANVERSO</w:t>
            </w:r>
          </w:p>
          <w:p w:rsidR="0044112A" w:rsidRDefault="0044112A" w:rsidP="0044112A">
            <w:pPr>
              <w:jc w:val="center"/>
              <w:rPr>
                <w:rFonts w:ascii="Arial" w:hAnsi="Arial" w:cs="Arial"/>
                <w:b/>
                <w:bCs/>
                <w:kern w:val="1"/>
                <w:lang w:val="es-ES_tradnl" w:eastAsia="ar-SA"/>
              </w:rPr>
            </w:pPr>
            <w:r w:rsidRPr="0044112A">
              <w:rPr>
                <w:rFonts w:ascii="Arial" w:hAnsi="Arial" w:cs="Arial"/>
                <w:b/>
                <w:bCs/>
                <w:kern w:val="1"/>
                <w:lang w:val="es-ES_tradnl" w:eastAsia="ar-SA"/>
              </w:rPr>
              <w:t>25. Volante Deriv. Contraportada</w:t>
            </w:r>
          </w:p>
          <w:p w:rsidR="0044112A" w:rsidRDefault="0044112A" w:rsidP="0044112A">
            <w:pPr>
              <w:jc w:val="center"/>
              <w:rPr>
                <w:rFonts w:ascii="Arial" w:hAnsi="Arial" w:cs="Arial"/>
                <w:b/>
                <w:bCs/>
                <w:kern w:val="1"/>
                <w:lang w:val="es-ES_tradnl" w:eastAsia="ar-SA"/>
              </w:rPr>
            </w:pPr>
            <w:r w:rsidRPr="0044112A">
              <w:rPr>
                <w:rFonts w:ascii="Arial" w:hAnsi="Arial" w:cs="Arial"/>
                <w:b/>
                <w:bCs/>
                <w:kern w:val="1"/>
                <w:lang w:val="es-ES_tradnl" w:eastAsia="ar-SA"/>
              </w:rPr>
              <w:t>25. Volante Deriv. REVERSO</w:t>
            </w:r>
          </w:p>
        </w:tc>
        <w:tc>
          <w:tcPr>
            <w:tcW w:w="2551" w:type="dxa"/>
            <w:vAlign w:val="center"/>
          </w:tcPr>
          <w:p w:rsidR="0044112A" w:rsidRDefault="0044112A" w:rsidP="0044112A">
            <w:pPr>
              <w:jc w:val="center"/>
              <w:rPr>
                <w:rFonts w:ascii="Arial" w:hAnsi="Arial" w:cs="Arial"/>
                <w:b/>
                <w:bCs/>
                <w:kern w:val="1"/>
                <w:lang w:val="es-ES_tradnl" w:eastAsia="ar-SA"/>
              </w:rPr>
            </w:pPr>
            <w:r>
              <w:rPr>
                <w:rFonts w:ascii="Arial" w:hAnsi="Arial" w:cs="Arial"/>
                <w:b/>
                <w:bCs/>
                <w:kern w:val="1"/>
                <w:lang w:val="es-ES_tradnl" w:eastAsia="ar-SA"/>
              </w:rPr>
              <w:t>Adobe Acrobat Document (.pdf)</w:t>
            </w:r>
          </w:p>
        </w:tc>
      </w:tr>
      <w:tr w:rsidR="0044112A" w:rsidTr="0044112A">
        <w:trPr>
          <w:trHeight w:val="850"/>
        </w:trPr>
        <w:tc>
          <w:tcPr>
            <w:tcW w:w="1843" w:type="dxa"/>
            <w:vAlign w:val="center"/>
          </w:tcPr>
          <w:p w:rsidR="0044112A" w:rsidRDefault="0044112A" w:rsidP="0044112A">
            <w:pPr>
              <w:jc w:val="center"/>
              <w:rPr>
                <w:rFonts w:ascii="Arial" w:hAnsi="Arial" w:cs="Arial"/>
                <w:b/>
                <w:bCs/>
                <w:kern w:val="1"/>
                <w:lang w:val="es-ES_tradnl" w:eastAsia="ar-SA"/>
              </w:rPr>
            </w:pPr>
            <w:r>
              <w:rPr>
                <w:rFonts w:ascii="Arial" w:hAnsi="Arial" w:cs="Arial"/>
                <w:b/>
                <w:bCs/>
                <w:kern w:val="1"/>
                <w:lang w:val="es-ES_tradnl" w:eastAsia="ar-SA"/>
              </w:rPr>
              <w:t>2</w:t>
            </w:r>
          </w:p>
        </w:tc>
        <w:tc>
          <w:tcPr>
            <w:tcW w:w="6662" w:type="dxa"/>
            <w:vAlign w:val="center"/>
          </w:tcPr>
          <w:p w:rsidR="0044112A" w:rsidRDefault="0044112A" w:rsidP="0044112A">
            <w:pPr>
              <w:jc w:val="center"/>
              <w:rPr>
                <w:rFonts w:ascii="Arial" w:hAnsi="Arial" w:cs="Arial"/>
                <w:b/>
                <w:bCs/>
                <w:kern w:val="1"/>
                <w:lang w:val="es-ES_tradnl" w:eastAsia="ar-SA"/>
              </w:rPr>
            </w:pPr>
            <w:r w:rsidRPr="0044112A">
              <w:rPr>
                <w:rFonts w:ascii="Arial" w:hAnsi="Arial" w:cs="Arial"/>
                <w:b/>
                <w:bCs/>
                <w:kern w:val="1"/>
                <w:lang w:val="es-ES_tradnl" w:eastAsia="ar-SA"/>
              </w:rPr>
              <w:t>Credncial Aval Ciudadano_final</w:t>
            </w:r>
          </w:p>
        </w:tc>
        <w:tc>
          <w:tcPr>
            <w:tcW w:w="2551" w:type="dxa"/>
            <w:vAlign w:val="center"/>
          </w:tcPr>
          <w:p w:rsidR="0044112A" w:rsidRDefault="0044112A" w:rsidP="0044112A">
            <w:pPr>
              <w:jc w:val="center"/>
              <w:rPr>
                <w:rFonts w:ascii="Arial" w:hAnsi="Arial" w:cs="Arial"/>
                <w:b/>
                <w:bCs/>
                <w:kern w:val="1"/>
                <w:lang w:val="es-ES_tradnl" w:eastAsia="ar-SA"/>
              </w:rPr>
            </w:pPr>
            <w:r>
              <w:rPr>
                <w:rFonts w:ascii="Arial" w:hAnsi="Arial" w:cs="Arial"/>
                <w:b/>
                <w:bCs/>
                <w:kern w:val="1"/>
                <w:lang w:val="es-ES_tradnl" w:eastAsia="ar-SA"/>
              </w:rPr>
              <w:t>Adobe Acrobat Document (.pdf)</w:t>
            </w:r>
          </w:p>
        </w:tc>
      </w:tr>
      <w:tr w:rsidR="0044112A" w:rsidTr="0044112A">
        <w:trPr>
          <w:trHeight w:val="850"/>
        </w:trPr>
        <w:tc>
          <w:tcPr>
            <w:tcW w:w="1843" w:type="dxa"/>
            <w:vAlign w:val="center"/>
          </w:tcPr>
          <w:p w:rsidR="0044112A" w:rsidRDefault="0044112A" w:rsidP="0044112A">
            <w:pPr>
              <w:jc w:val="center"/>
              <w:rPr>
                <w:rFonts w:ascii="Arial" w:hAnsi="Arial" w:cs="Arial"/>
                <w:b/>
                <w:bCs/>
                <w:kern w:val="1"/>
                <w:lang w:val="es-ES_tradnl" w:eastAsia="ar-SA"/>
              </w:rPr>
            </w:pPr>
            <w:r>
              <w:rPr>
                <w:rFonts w:ascii="Arial" w:hAnsi="Arial" w:cs="Arial"/>
                <w:b/>
                <w:bCs/>
                <w:kern w:val="1"/>
                <w:lang w:val="es-ES_tradnl" w:eastAsia="ar-SA"/>
              </w:rPr>
              <w:t>3</w:t>
            </w:r>
          </w:p>
        </w:tc>
        <w:tc>
          <w:tcPr>
            <w:tcW w:w="6662" w:type="dxa"/>
            <w:vAlign w:val="center"/>
          </w:tcPr>
          <w:p w:rsidR="0044112A" w:rsidRDefault="0044112A" w:rsidP="0044112A">
            <w:pPr>
              <w:jc w:val="center"/>
              <w:rPr>
                <w:rFonts w:ascii="Arial" w:hAnsi="Arial" w:cs="Arial"/>
                <w:b/>
                <w:bCs/>
                <w:kern w:val="1"/>
                <w:lang w:val="es-ES_tradnl" w:eastAsia="ar-SA"/>
              </w:rPr>
            </w:pPr>
            <w:r w:rsidRPr="0044112A">
              <w:rPr>
                <w:rFonts w:ascii="Arial" w:hAnsi="Arial" w:cs="Arial"/>
                <w:b/>
                <w:bCs/>
                <w:kern w:val="1"/>
                <w:lang w:val="es-ES_tradnl" w:eastAsia="ar-SA"/>
              </w:rPr>
              <w:t>Acta de instalacion</w:t>
            </w:r>
          </w:p>
        </w:tc>
        <w:tc>
          <w:tcPr>
            <w:tcW w:w="2551" w:type="dxa"/>
            <w:vAlign w:val="center"/>
          </w:tcPr>
          <w:p w:rsidR="0044112A" w:rsidRDefault="0044112A" w:rsidP="0044112A">
            <w:pPr>
              <w:jc w:val="center"/>
              <w:rPr>
                <w:rFonts w:ascii="Arial" w:hAnsi="Arial" w:cs="Arial"/>
                <w:b/>
                <w:bCs/>
                <w:kern w:val="1"/>
                <w:lang w:val="es-ES_tradnl" w:eastAsia="ar-SA"/>
              </w:rPr>
            </w:pPr>
            <w:r>
              <w:rPr>
                <w:rFonts w:ascii="Arial" w:hAnsi="Arial" w:cs="Arial"/>
                <w:b/>
                <w:bCs/>
                <w:kern w:val="1"/>
                <w:lang w:val="es-ES_tradnl" w:eastAsia="ar-SA"/>
              </w:rPr>
              <w:t>Adobe Acrobat Document (.pdf)</w:t>
            </w:r>
          </w:p>
        </w:tc>
      </w:tr>
      <w:tr w:rsidR="0044112A" w:rsidTr="0044112A">
        <w:trPr>
          <w:trHeight w:val="850"/>
        </w:trPr>
        <w:tc>
          <w:tcPr>
            <w:tcW w:w="1843" w:type="dxa"/>
            <w:vAlign w:val="center"/>
          </w:tcPr>
          <w:p w:rsidR="0044112A" w:rsidRDefault="0044112A" w:rsidP="0044112A">
            <w:pPr>
              <w:jc w:val="center"/>
              <w:rPr>
                <w:rFonts w:ascii="Arial" w:hAnsi="Arial" w:cs="Arial"/>
                <w:b/>
                <w:bCs/>
                <w:kern w:val="1"/>
                <w:lang w:val="es-ES_tradnl" w:eastAsia="ar-SA"/>
              </w:rPr>
            </w:pPr>
            <w:r>
              <w:rPr>
                <w:rFonts w:ascii="Arial" w:hAnsi="Arial" w:cs="Arial"/>
                <w:b/>
                <w:bCs/>
                <w:kern w:val="1"/>
                <w:lang w:val="es-ES_tradnl" w:eastAsia="ar-SA"/>
              </w:rPr>
              <w:t>4</w:t>
            </w:r>
          </w:p>
        </w:tc>
        <w:tc>
          <w:tcPr>
            <w:tcW w:w="6662" w:type="dxa"/>
            <w:vAlign w:val="center"/>
          </w:tcPr>
          <w:p w:rsidR="0044112A" w:rsidRDefault="0044112A" w:rsidP="0044112A">
            <w:pPr>
              <w:jc w:val="center"/>
              <w:rPr>
                <w:rFonts w:ascii="Arial" w:hAnsi="Arial" w:cs="Arial"/>
                <w:b/>
                <w:bCs/>
                <w:kern w:val="1"/>
                <w:lang w:val="es-ES_tradnl" w:eastAsia="ar-SA"/>
              </w:rPr>
            </w:pPr>
            <w:r w:rsidRPr="0044112A">
              <w:rPr>
                <w:rFonts w:ascii="Arial" w:hAnsi="Arial" w:cs="Arial"/>
                <w:b/>
                <w:bCs/>
                <w:kern w:val="1"/>
                <w:lang w:val="es-ES_tradnl" w:eastAsia="ar-SA"/>
              </w:rPr>
              <w:t>Formato SICALIDAD carta compromiso</w:t>
            </w:r>
          </w:p>
        </w:tc>
        <w:tc>
          <w:tcPr>
            <w:tcW w:w="2551" w:type="dxa"/>
            <w:vAlign w:val="center"/>
          </w:tcPr>
          <w:p w:rsidR="0044112A" w:rsidRDefault="0044112A" w:rsidP="0044112A">
            <w:pPr>
              <w:jc w:val="center"/>
              <w:rPr>
                <w:rFonts w:ascii="Arial" w:hAnsi="Arial" w:cs="Arial"/>
                <w:b/>
                <w:bCs/>
                <w:kern w:val="1"/>
                <w:lang w:val="es-ES_tradnl" w:eastAsia="ar-SA"/>
              </w:rPr>
            </w:pPr>
            <w:r>
              <w:rPr>
                <w:rFonts w:ascii="Arial" w:hAnsi="Arial" w:cs="Arial"/>
                <w:b/>
                <w:bCs/>
                <w:kern w:val="1"/>
                <w:lang w:val="es-ES_tradnl" w:eastAsia="ar-SA"/>
              </w:rPr>
              <w:t>Adobe Acrobat Document (.pdf)</w:t>
            </w:r>
          </w:p>
        </w:tc>
      </w:tr>
      <w:tr w:rsidR="0044112A" w:rsidTr="0044112A">
        <w:trPr>
          <w:trHeight w:val="850"/>
        </w:trPr>
        <w:tc>
          <w:tcPr>
            <w:tcW w:w="1843" w:type="dxa"/>
            <w:vAlign w:val="center"/>
          </w:tcPr>
          <w:p w:rsidR="0044112A" w:rsidRDefault="0044112A" w:rsidP="0044112A">
            <w:pPr>
              <w:jc w:val="center"/>
              <w:rPr>
                <w:rFonts w:ascii="Arial" w:hAnsi="Arial" w:cs="Arial"/>
                <w:b/>
                <w:bCs/>
                <w:kern w:val="1"/>
                <w:lang w:val="es-ES_tradnl" w:eastAsia="ar-SA"/>
              </w:rPr>
            </w:pPr>
            <w:r>
              <w:rPr>
                <w:rFonts w:ascii="Arial" w:hAnsi="Arial" w:cs="Arial"/>
                <w:b/>
                <w:bCs/>
                <w:kern w:val="1"/>
                <w:lang w:val="es-ES_tradnl" w:eastAsia="ar-SA"/>
              </w:rPr>
              <w:t>5</w:t>
            </w:r>
          </w:p>
        </w:tc>
        <w:tc>
          <w:tcPr>
            <w:tcW w:w="6662" w:type="dxa"/>
            <w:vAlign w:val="center"/>
          </w:tcPr>
          <w:p w:rsidR="0044112A" w:rsidRDefault="0044112A" w:rsidP="0044112A">
            <w:pPr>
              <w:jc w:val="center"/>
              <w:rPr>
                <w:rFonts w:ascii="Arial" w:hAnsi="Arial" w:cs="Arial"/>
                <w:b/>
                <w:bCs/>
                <w:kern w:val="1"/>
                <w:lang w:val="es-ES_tradnl" w:eastAsia="ar-SA"/>
              </w:rPr>
            </w:pPr>
            <w:r w:rsidRPr="0044112A">
              <w:rPr>
                <w:rFonts w:ascii="Arial" w:hAnsi="Arial" w:cs="Arial"/>
                <w:b/>
                <w:bCs/>
                <w:kern w:val="1"/>
                <w:lang w:val="es-ES_tradnl" w:eastAsia="ar-SA"/>
              </w:rPr>
              <w:t>manual media carta</w:t>
            </w:r>
          </w:p>
          <w:p w:rsidR="0044112A" w:rsidRDefault="0044112A" w:rsidP="0044112A">
            <w:pPr>
              <w:jc w:val="center"/>
              <w:rPr>
                <w:rFonts w:ascii="Arial" w:hAnsi="Arial" w:cs="Arial"/>
                <w:b/>
                <w:bCs/>
                <w:kern w:val="1"/>
                <w:lang w:val="es-ES_tradnl" w:eastAsia="ar-SA"/>
              </w:rPr>
            </w:pPr>
            <w:r w:rsidRPr="0044112A">
              <w:rPr>
                <w:rFonts w:ascii="Arial" w:hAnsi="Arial" w:cs="Arial"/>
                <w:b/>
                <w:bCs/>
                <w:kern w:val="1"/>
                <w:lang w:val="es-ES_tradnl" w:eastAsia="ar-SA"/>
              </w:rPr>
              <w:t>portada manual</w:t>
            </w:r>
          </w:p>
        </w:tc>
        <w:tc>
          <w:tcPr>
            <w:tcW w:w="2551" w:type="dxa"/>
            <w:vAlign w:val="center"/>
          </w:tcPr>
          <w:p w:rsidR="0044112A" w:rsidRDefault="0044112A" w:rsidP="0044112A">
            <w:pPr>
              <w:jc w:val="center"/>
              <w:rPr>
                <w:rFonts w:ascii="Arial" w:hAnsi="Arial" w:cs="Arial"/>
                <w:b/>
                <w:bCs/>
                <w:kern w:val="1"/>
                <w:lang w:val="es-ES_tradnl" w:eastAsia="ar-SA"/>
              </w:rPr>
            </w:pPr>
            <w:r>
              <w:rPr>
                <w:rFonts w:ascii="Arial" w:hAnsi="Arial" w:cs="Arial"/>
                <w:b/>
                <w:bCs/>
                <w:kern w:val="1"/>
                <w:lang w:val="es-ES_tradnl" w:eastAsia="ar-SA"/>
              </w:rPr>
              <w:t>Adobe Acrobat Document (.pdf)</w:t>
            </w:r>
          </w:p>
        </w:tc>
      </w:tr>
    </w:tbl>
    <w:p w:rsidR="00DA1D60" w:rsidRDefault="00DA1D60" w:rsidP="009B03BE">
      <w:pPr>
        <w:jc w:val="center"/>
        <w:rPr>
          <w:rFonts w:ascii="Arial" w:hAnsi="Arial" w:cs="Arial"/>
          <w:b/>
          <w:bCs/>
          <w:kern w:val="1"/>
          <w:sz w:val="20"/>
          <w:szCs w:val="20"/>
          <w:lang w:val="es-ES_tradnl" w:eastAsia="ar-SA"/>
        </w:rPr>
        <w:sectPr w:rsidR="00DA1D60" w:rsidSect="009A5185">
          <w:headerReference w:type="default" r:id="rId9"/>
          <w:footerReference w:type="default" r:id="rId10"/>
          <w:pgSz w:w="15840" w:h="12240" w:orient="landscape"/>
          <w:pgMar w:top="1418" w:right="864" w:bottom="1325" w:left="1134" w:header="284" w:footer="494" w:gutter="0"/>
          <w:cols w:space="708"/>
          <w:docGrid w:linePitch="360"/>
        </w:sectPr>
      </w:pPr>
    </w:p>
    <w:p w:rsidR="00DA1D60" w:rsidRPr="00573053" w:rsidRDefault="00DA1D60" w:rsidP="00DA1D60">
      <w:pPr>
        <w:keepNext/>
        <w:widowControl w:val="0"/>
        <w:tabs>
          <w:tab w:val="num" w:pos="0"/>
        </w:tabs>
        <w:suppressAutoHyphens/>
        <w:spacing w:after="0" w:line="240" w:lineRule="auto"/>
        <w:ind w:left="432" w:hanging="432"/>
        <w:jc w:val="center"/>
        <w:outlineLvl w:val="0"/>
        <w:rPr>
          <w:rFonts w:ascii="Arial" w:hAnsi="Arial" w:cs="Arial"/>
          <w:b/>
          <w:bCs/>
          <w:kern w:val="1"/>
          <w:sz w:val="20"/>
          <w:szCs w:val="20"/>
          <w:lang w:val="es-ES_tradnl" w:eastAsia="ar-SA"/>
        </w:rPr>
      </w:pPr>
      <w:r w:rsidRPr="00573053">
        <w:rPr>
          <w:rFonts w:ascii="Arial" w:hAnsi="Arial" w:cs="Arial"/>
          <w:b/>
          <w:bCs/>
          <w:kern w:val="1"/>
          <w:sz w:val="20"/>
          <w:szCs w:val="20"/>
          <w:lang w:val="es-ES_tradnl" w:eastAsia="ar-SA"/>
        </w:rPr>
        <w:lastRenderedPageBreak/>
        <w:t>ANEXO 1</w:t>
      </w:r>
      <w:r>
        <w:rPr>
          <w:rFonts w:ascii="Arial" w:hAnsi="Arial" w:cs="Arial"/>
          <w:b/>
          <w:bCs/>
          <w:kern w:val="1"/>
          <w:sz w:val="20"/>
          <w:szCs w:val="20"/>
          <w:lang w:val="es-ES_tradnl" w:eastAsia="ar-SA"/>
        </w:rPr>
        <w:t xml:space="preserve"> B</w:t>
      </w:r>
    </w:p>
    <w:p w:rsidR="00DA1D60" w:rsidRDefault="00DA1D60" w:rsidP="00DA1D60">
      <w:pPr>
        <w:keepNext/>
        <w:widowControl w:val="0"/>
        <w:tabs>
          <w:tab w:val="num" w:pos="0"/>
        </w:tabs>
        <w:suppressAutoHyphens/>
        <w:spacing w:after="0" w:line="240" w:lineRule="auto"/>
        <w:ind w:left="432" w:hanging="432"/>
        <w:jc w:val="center"/>
        <w:outlineLvl w:val="0"/>
        <w:rPr>
          <w:rFonts w:ascii="Arial" w:hAnsi="Arial" w:cs="Arial"/>
          <w:b/>
          <w:bCs/>
          <w:kern w:val="1"/>
          <w:sz w:val="20"/>
          <w:szCs w:val="20"/>
          <w:lang w:val="es-ES_tradnl" w:eastAsia="ar-SA"/>
        </w:rPr>
      </w:pPr>
      <w:r>
        <w:rPr>
          <w:rFonts w:ascii="Arial" w:hAnsi="Arial" w:cs="Arial"/>
          <w:b/>
          <w:bCs/>
          <w:kern w:val="1"/>
          <w:sz w:val="20"/>
          <w:szCs w:val="20"/>
          <w:lang w:val="es-ES_tradnl" w:eastAsia="ar-SA"/>
        </w:rPr>
        <w:t>CUADRO DE DISTRIBUCIÓN</w:t>
      </w:r>
    </w:p>
    <w:p w:rsidR="00B37A58" w:rsidRPr="009B03BE" w:rsidRDefault="00B37A58" w:rsidP="00DA1D60">
      <w:pPr>
        <w:keepNext/>
        <w:widowControl w:val="0"/>
        <w:tabs>
          <w:tab w:val="num" w:pos="0"/>
        </w:tabs>
        <w:suppressAutoHyphens/>
        <w:spacing w:after="0" w:line="240" w:lineRule="auto"/>
        <w:ind w:left="432" w:hanging="432"/>
        <w:jc w:val="center"/>
        <w:outlineLvl w:val="0"/>
        <w:rPr>
          <w:rFonts w:ascii="Arial" w:hAnsi="Arial" w:cs="Arial"/>
          <w:b/>
          <w:bCs/>
          <w:kern w:val="1"/>
          <w:sz w:val="20"/>
          <w:szCs w:val="20"/>
          <w:lang w:val="es-ES_tradnl" w:eastAsia="ar-SA"/>
        </w:rPr>
      </w:pPr>
    </w:p>
    <w:tbl>
      <w:tblPr>
        <w:tblW w:w="5860" w:type="dxa"/>
        <w:jc w:val="center"/>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2920"/>
      </w:tblGrid>
      <w:tr w:rsidR="00B37A58" w:rsidRPr="00B37A58" w:rsidTr="00B37A58">
        <w:trPr>
          <w:trHeight w:val="20"/>
          <w:jc w:val="center"/>
        </w:trPr>
        <w:tc>
          <w:tcPr>
            <w:tcW w:w="5860" w:type="dxa"/>
            <w:gridSpan w:val="2"/>
            <w:shd w:val="clear" w:color="auto" w:fill="auto"/>
            <w:vAlign w:val="center"/>
            <w:hideMark/>
          </w:tcPr>
          <w:p w:rsidR="00B37A58" w:rsidRPr="00B37A58" w:rsidRDefault="00B37A58" w:rsidP="00B37A58">
            <w:pPr>
              <w:spacing w:after="0" w:line="240" w:lineRule="auto"/>
              <w:jc w:val="center"/>
              <w:rPr>
                <w:rFonts w:ascii="Arial" w:eastAsia="Times New Roman" w:hAnsi="Arial" w:cs="Arial"/>
                <w:b/>
                <w:bCs/>
                <w:noProof w:val="0"/>
                <w:sz w:val="20"/>
                <w:szCs w:val="20"/>
                <w:lang w:eastAsia="es-MX"/>
              </w:rPr>
            </w:pPr>
            <w:r w:rsidRPr="00B37A58">
              <w:rPr>
                <w:rFonts w:ascii="Arial" w:eastAsia="Times New Roman" w:hAnsi="Arial" w:cs="Arial"/>
                <w:b/>
                <w:bCs/>
                <w:noProof w:val="0"/>
                <w:sz w:val="20"/>
                <w:szCs w:val="20"/>
                <w:lang w:eastAsia="es-MX"/>
              </w:rPr>
              <w:t>INSTITUTO MEXICANO DEL SEGURO SOCIAL</w:t>
            </w:r>
          </w:p>
        </w:tc>
      </w:tr>
      <w:tr w:rsidR="00B37A58" w:rsidRPr="00B37A58" w:rsidTr="00B37A58">
        <w:trPr>
          <w:trHeight w:val="20"/>
          <w:jc w:val="center"/>
        </w:trPr>
        <w:tc>
          <w:tcPr>
            <w:tcW w:w="5860" w:type="dxa"/>
            <w:gridSpan w:val="2"/>
            <w:shd w:val="clear" w:color="auto" w:fill="auto"/>
            <w:vAlign w:val="center"/>
            <w:hideMark/>
          </w:tcPr>
          <w:p w:rsidR="00B37A58" w:rsidRPr="00B37A58" w:rsidRDefault="00B37A58" w:rsidP="00B37A58">
            <w:pPr>
              <w:spacing w:after="0" w:line="240" w:lineRule="auto"/>
              <w:jc w:val="center"/>
              <w:rPr>
                <w:rFonts w:ascii="Arial" w:eastAsia="Times New Roman" w:hAnsi="Arial" w:cs="Arial"/>
                <w:b/>
                <w:bCs/>
                <w:noProof w:val="0"/>
                <w:sz w:val="20"/>
                <w:szCs w:val="20"/>
                <w:lang w:eastAsia="es-MX"/>
              </w:rPr>
            </w:pPr>
            <w:r w:rsidRPr="00B37A58">
              <w:rPr>
                <w:rFonts w:ascii="Arial" w:eastAsia="Times New Roman" w:hAnsi="Arial" w:cs="Arial"/>
                <w:b/>
                <w:bCs/>
                <w:noProof w:val="0"/>
                <w:sz w:val="20"/>
                <w:szCs w:val="20"/>
                <w:lang w:eastAsia="es-MX"/>
              </w:rPr>
              <w:t>UNIDAD IMSS PROSPERA</w:t>
            </w:r>
          </w:p>
        </w:tc>
      </w:tr>
      <w:tr w:rsidR="00B37A58" w:rsidRPr="00B37A58" w:rsidTr="00B37A58">
        <w:trPr>
          <w:trHeight w:val="20"/>
          <w:jc w:val="center"/>
        </w:trPr>
        <w:tc>
          <w:tcPr>
            <w:tcW w:w="5860" w:type="dxa"/>
            <w:gridSpan w:val="2"/>
            <w:shd w:val="clear" w:color="auto" w:fill="auto"/>
            <w:vAlign w:val="center"/>
            <w:hideMark/>
          </w:tcPr>
          <w:p w:rsidR="00B37A58" w:rsidRPr="00B37A58" w:rsidRDefault="00B37A58" w:rsidP="00B37A58">
            <w:pPr>
              <w:spacing w:after="0" w:line="240" w:lineRule="auto"/>
              <w:jc w:val="center"/>
              <w:rPr>
                <w:rFonts w:ascii="Arial" w:eastAsia="Times New Roman" w:hAnsi="Arial" w:cs="Arial"/>
                <w:b/>
                <w:bCs/>
                <w:noProof w:val="0"/>
                <w:sz w:val="18"/>
                <w:szCs w:val="18"/>
                <w:lang w:eastAsia="es-MX"/>
              </w:rPr>
            </w:pPr>
            <w:r w:rsidRPr="00B37A58">
              <w:rPr>
                <w:rFonts w:ascii="Arial" w:eastAsia="Times New Roman" w:hAnsi="Arial" w:cs="Arial"/>
                <w:b/>
                <w:bCs/>
                <w:noProof w:val="0"/>
                <w:sz w:val="18"/>
                <w:szCs w:val="18"/>
                <w:lang w:eastAsia="es-MX"/>
              </w:rPr>
              <w:t>Distribución Blocks de Volantes de Derivación 2015</w:t>
            </w:r>
          </w:p>
        </w:tc>
      </w:tr>
      <w:tr w:rsidR="00B37A58" w:rsidRPr="00B37A58" w:rsidTr="00B37A58">
        <w:trPr>
          <w:trHeight w:val="20"/>
          <w:jc w:val="center"/>
        </w:trPr>
        <w:tc>
          <w:tcPr>
            <w:tcW w:w="2940" w:type="dxa"/>
            <w:shd w:val="clear" w:color="auto" w:fill="92D050"/>
            <w:vAlign w:val="center"/>
            <w:hideMark/>
          </w:tcPr>
          <w:p w:rsidR="00B37A58" w:rsidRPr="00B37A58" w:rsidRDefault="00B37A58" w:rsidP="00B37A58">
            <w:pPr>
              <w:spacing w:after="0" w:line="240" w:lineRule="auto"/>
              <w:jc w:val="center"/>
              <w:rPr>
                <w:rFonts w:ascii="Arial" w:eastAsia="Times New Roman" w:hAnsi="Arial" w:cs="Arial"/>
                <w:b/>
                <w:bCs/>
                <w:noProof w:val="0"/>
                <w:sz w:val="18"/>
                <w:szCs w:val="18"/>
                <w:lang w:eastAsia="es-MX"/>
              </w:rPr>
            </w:pPr>
            <w:r w:rsidRPr="00B37A58">
              <w:rPr>
                <w:rFonts w:ascii="Arial" w:eastAsia="Times New Roman" w:hAnsi="Arial" w:cs="Arial"/>
                <w:b/>
                <w:bCs/>
                <w:noProof w:val="0"/>
                <w:sz w:val="18"/>
                <w:szCs w:val="18"/>
                <w:lang w:eastAsia="es-MX"/>
              </w:rPr>
              <w:t>DELEGACIÓN</w:t>
            </w:r>
          </w:p>
        </w:tc>
        <w:tc>
          <w:tcPr>
            <w:tcW w:w="2920" w:type="dxa"/>
            <w:shd w:val="clear" w:color="auto" w:fill="92D050"/>
            <w:vAlign w:val="center"/>
            <w:hideMark/>
          </w:tcPr>
          <w:p w:rsidR="00B37A58" w:rsidRPr="00B37A58" w:rsidRDefault="00B37A58" w:rsidP="00B37A58">
            <w:pPr>
              <w:spacing w:after="0" w:line="240" w:lineRule="auto"/>
              <w:jc w:val="center"/>
              <w:rPr>
                <w:rFonts w:ascii="Arial" w:eastAsia="Times New Roman" w:hAnsi="Arial" w:cs="Arial"/>
                <w:b/>
                <w:bCs/>
                <w:noProof w:val="0"/>
                <w:sz w:val="18"/>
                <w:szCs w:val="18"/>
                <w:lang w:eastAsia="es-MX"/>
              </w:rPr>
            </w:pPr>
            <w:r w:rsidRPr="00B37A58">
              <w:rPr>
                <w:rFonts w:ascii="Arial" w:eastAsia="Times New Roman" w:hAnsi="Arial" w:cs="Arial"/>
                <w:b/>
                <w:bCs/>
                <w:noProof w:val="0"/>
                <w:sz w:val="18"/>
                <w:szCs w:val="18"/>
                <w:lang w:eastAsia="es-MX"/>
              </w:rPr>
              <w:t xml:space="preserve">TOTAL </w:t>
            </w:r>
          </w:p>
        </w:tc>
      </w:tr>
      <w:tr w:rsidR="00B37A58" w:rsidRPr="00B37A58" w:rsidTr="00A0646E">
        <w:trPr>
          <w:trHeight w:val="227"/>
          <w:jc w:val="center"/>
        </w:trPr>
        <w:tc>
          <w:tcPr>
            <w:tcW w:w="2940" w:type="dxa"/>
            <w:shd w:val="clear" w:color="auto" w:fill="auto"/>
            <w:noWrap/>
            <w:vAlign w:val="center"/>
            <w:hideMark/>
          </w:tcPr>
          <w:p w:rsidR="00B37A58" w:rsidRPr="00B37A58" w:rsidRDefault="00B37A58" w:rsidP="00B37A58">
            <w:pPr>
              <w:spacing w:after="0" w:line="240" w:lineRule="auto"/>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Baja California</w:t>
            </w:r>
          </w:p>
        </w:tc>
        <w:tc>
          <w:tcPr>
            <w:tcW w:w="2920" w:type="dxa"/>
            <w:shd w:val="clear" w:color="auto" w:fill="auto"/>
            <w:noWrap/>
            <w:vAlign w:val="bottom"/>
            <w:hideMark/>
          </w:tcPr>
          <w:p w:rsidR="00B37A58" w:rsidRPr="00B37A58" w:rsidRDefault="00B37A58" w:rsidP="00B37A58">
            <w:pPr>
              <w:spacing w:after="0" w:line="240" w:lineRule="auto"/>
              <w:jc w:val="center"/>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1,000</w:t>
            </w:r>
          </w:p>
        </w:tc>
      </w:tr>
      <w:tr w:rsidR="00B37A58" w:rsidRPr="00B37A58" w:rsidTr="00A0646E">
        <w:trPr>
          <w:trHeight w:val="227"/>
          <w:jc w:val="center"/>
        </w:trPr>
        <w:tc>
          <w:tcPr>
            <w:tcW w:w="2940" w:type="dxa"/>
            <w:shd w:val="clear" w:color="auto" w:fill="auto"/>
            <w:vAlign w:val="center"/>
            <w:hideMark/>
          </w:tcPr>
          <w:p w:rsidR="00B37A58" w:rsidRPr="00B37A58" w:rsidRDefault="00B37A58" w:rsidP="00B37A58">
            <w:pPr>
              <w:spacing w:after="0" w:line="240" w:lineRule="auto"/>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Campeche</w:t>
            </w:r>
          </w:p>
        </w:tc>
        <w:tc>
          <w:tcPr>
            <w:tcW w:w="2920" w:type="dxa"/>
            <w:shd w:val="clear" w:color="auto" w:fill="auto"/>
            <w:noWrap/>
            <w:vAlign w:val="bottom"/>
            <w:hideMark/>
          </w:tcPr>
          <w:p w:rsidR="00B37A58" w:rsidRPr="00B37A58" w:rsidRDefault="00B37A58" w:rsidP="00B37A58">
            <w:pPr>
              <w:spacing w:after="0" w:line="240" w:lineRule="auto"/>
              <w:jc w:val="center"/>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3,200</w:t>
            </w:r>
          </w:p>
        </w:tc>
      </w:tr>
      <w:tr w:rsidR="00B37A58" w:rsidRPr="00B37A58" w:rsidTr="00A0646E">
        <w:trPr>
          <w:trHeight w:val="227"/>
          <w:jc w:val="center"/>
        </w:trPr>
        <w:tc>
          <w:tcPr>
            <w:tcW w:w="2940" w:type="dxa"/>
            <w:shd w:val="clear" w:color="auto" w:fill="auto"/>
            <w:vAlign w:val="center"/>
            <w:hideMark/>
          </w:tcPr>
          <w:p w:rsidR="00B37A58" w:rsidRPr="00B37A58" w:rsidRDefault="00B37A58" w:rsidP="00B37A58">
            <w:pPr>
              <w:spacing w:after="0" w:line="240" w:lineRule="auto"/>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Coahuila</w:t>
            </w:r>
          </w:p>
        </w:tc>
        <w:tc>
          <w:tcPr>
            <w:tcW w:w="2920" w:type="dxa"/>
            <w:shd w:val="clear" w:color="auto" w:fill="auto"/>
            <w:noWrap/>
            <w:vAlign w:val="bottom"/>
            <w:hideMark/>
          </w:tcPr>
          <w:p w:rsidR="00B37A58" w:rsidRPr="00B37A58" w:rsidRDefault="00B37A58" w:rsidP="00B37A58">
            <w:pPr>
              <w:spacing w:after="0" w:line="240" w:lineRule="auto"/>
              <w:jc w:val="center"/>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5,300</w:t>
            </w:r>
          </w:p>
        </w:tc>
      </w:tr>
      <w:tr w:rsidR="00B37A58" w:rsidRPr="00B37A58" w:rsidTr="00A0646E">
        <w:trPr>
          <w:trHeight w:val="227"/>
          <w:jc w:val="center"/>
        </w:trPr>
        <w:tc>
          <w:tcPr>
            <w:tcW w:w="2940" w:type="dxa"/>
            <w:shd w:val="clear" w:color="auto" w:fill="auto"/>
            <w:vAlign w:val="center"/>
            <w:hideMark/>
          </w:tcPr>
          <w:p w:rsidR="00B37A58" w:rsidRPr="00B37A58" w:rsidRDefault="00B37A58" w:rsidP="00B37A58">
            <w:pPr>
              <w:spacing w:after="0" w:line="240" w:lineRule="auto"/>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Chiapas</w:t>
            </w:r>
          </w:p>
        </w:tc>
        <w:tc>
          <w:tcPr>
            <w:tcW w:w="2920" w:type="dxa"/>
            <w:shd w:val="clear" w:color="auto" w:fill="auto"/>
            <w:noWrap/>
            <w:vAlign w:val="bottom"/>
            <w:hideMark/>
          </w:tcPr>
          <w:p w:rsidR="00B37A58" w:rsidRPr="00B37A58" w:rsidRDefault="00B37A58" w:rsidP="00B37A58">
            <w:pPr>
              <w:spacing w:after="0" w:line="240" w:lineRule="auto"/>
              <w:jc w:val="center"/>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56,700</w:t>
            </w:r>
          </w:p>
        </w:tc>
      </w:tr>
      <w:tr w:rsidR="00B37A58" w:rsidRPr="00B37A58" w:rsidTr="00A0646E">
        <w:trPr>
          <w:trHeight w:val="227"/>
          <w:jc w:val="center"/>
        </w:trPr>
        <w:tc>
          <w:tcPr>
            <w:tcW w:w="2940" w:type="dxa"/>
            <w:shd w:val="clear" w:color="auto" w:fill="auto"/>
            <w:vAlign w:val="center"/>
            <w:hideMark/>
          </w:tcPr>
          <w:p w:rsidR="00B37A58" w:rsidRPr="00B37A58" w:rsidRDefault="00B37A58" w:rsidP="00B37A58">
            <w:pPr>
              <w:spacing w:after="0" w:line="240" w:lineRule="auto"/>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Chihuahua</w:t>
            </w:r>
          </w:p>
        </w:tc>
        <w:tc>
          <w:tcPr>
            <w:tcW w:w="2920" w:type="dxa"/>
            <w:shd w:val="clear" w:color="auto" w:fill="auto"/>
            <w:noWrap/>
            <w:vAlign w:val="bottom"/>
            <w:hideMark/>
          </w:tcPr>
          <w:p w:rsidR="00B37A58" w:rsidRPr="00B37A58" w:rsidRDefault="00B37A58" w:rsidP="00B37A58">
            <w:pPr>
              <w:spacing w:after="0" w:line="240" w:lineRule="auto"/>
              <w:jc w:val="center"/>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9,900</w:t>
            </w:r>
          </w:p>
        </w:tc>
      </w:tr>
      <w:tr w:rsidR="00B37A58" w:rsidRPr="00B37A58" w:rsidTr="00A0646E">
        <w:trPr>
          <w:trHeight w:val="227"/>
          <w:jc w:val="center"/>
        </w:trPr>
        <w:tc>
          <w:tcPr>
            <w:tcW w:w="2940" w:type="dxa"/>
            <w:shd w:val="clear" w:color="auto" w:fill="auto"/>
            <w:vAlign w:val="center"/>
            <w:hideMark/>
          </w:tcPr>
          <w:p w:rsidR="00B37A58" w:rsidRPr="00B37A58" w:rsidRDefault="00B37A58" w:rsidP="00B37A58">
            <w:pPr>
              <w:spacing w:after="0" w:line="240" w:lineRule="auto"/>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Distrito Federal Sur</w:t>
            </w:r>
          </w:p>
        </w:tc>
        <w:tc>
          <w:tcPr>
            <w:tcW w:w="2920" w:type="dxa"/>
            <w:shd w:val="clear" w:color="auto" w:fill="auto"/>
            <w:noWrap/>
            <w:vAlign w:val="bottom"/>
            <w:hideMark/>
          </w:tcPr>
          <w:p w:rsidR="00B37A58" w:rsidRPr="00B37A58" w:rsidRDefault="00B37A58" w:rsidP="00B37A58">
            <w:pPr>
              <w:spacing w:after="0" w:line="240" w:lineRule="auto"/>
              <w:jc w:val="center"/>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1,600</w:t>
            </w:r>
          </w:p>
        </w:tc>
      </w:tr>
      <w:tr w:rsidR="00B37A58" w:rsidRPr="00B37A58" w:rsidTr="00A0646E">
        <w:trPr>
          <w:trHeight w:val="227"/>
          <w:jc w:val="center"/>
        </w:trPr>
        <w:tc>
          <w:tcPr>
            <w:tcW w:w="2940" w:type="dxa"/>
            <w:shd w:val="clear" w:color="auto" w:fill="auto"/>
            <w:vAlign w:val="center"/>
            <w:hideMark/>
          </w:tcPr>
          <w:p w:rsidR="00B37A58" w:rsidRPr="00B37A58" w:rsidRDefault="00B37A58" w:rsidP="00B37A58">
            <w:pPr>
              <w:spacing w:after="0" w:line="240" w:lineRule="auto"/>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Durango</w:t>
            </w:r>
          </w:p>
        </w:tc>
        <w:tc>
          <w:tcPr>
            <w:tcW w:w="2920" w:type="dxa"/>
            <w:shd w:val="clear" w:color="auto" w:fill="auto"/>
            <w:noWrap/>
            <w:vAlign w:val="bottom"/>
            <w:hideMark/>
          </w:tcPr>
          <w:p w:rsidR="00B37A58" w:rsidRPr="00B37A58" w:rsidRDefault="00B37A58" w:rsidP="00B37A58">
            <w:pPr>
              <w:spacing w:after="0" w:line="240" w:lineRule="auto"/>
              <w:jc w:val="center"/>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8,200</w:t>
            </w:r>
          </w:p>
        </w:tc>
      </w:tr>
      <w:tr w:rsidR="00B37A58" w:rsidRPr="00B37A58" w:rsidTr="00A0646E">
        <w:trPr>
          <w:trHeight w:val="227"/>
          <w:jc w:val="center"/>
        </w:trPr>
        <w:tc>
          <w:tcPr>
            <w:tcW w:w="2940" w:type="dxa"/>
            <w:shd w:val="clear" w:color="auto" w:fill="auto"/>
            <w:vAlign w:val="center"/>
            <w:hideMark/>
          </w:tcPr>
          <w:p w:rsidR="00B37A58" w:rsidRPr="00B37A58" w:rsidRDefault="00B37A58" w:rsidP="00B37A58">
            <w:pPr>
              <w:spacing w:after="0" w:line="240" w:lineRule="auto"/>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Guanajuato</w:t>
            </w:r>
          </w:p>
        </w:tc>
        <w:tc>
          <w:tcPr>
            <w:tcW w:w="2920" w:type="dxa"/>
            <w:shd w:val="clear" w:color="auto" w:fill="auto"/>
            <w:noWrap/>
            <w:vAlign w:val="bottom"/>
            <w:hideMark/>
          </w:tcPr>
          <w:p w:rsidR="00B37A58" w:rsidRPr="00B37A58" w:rsidRDefault="00B37A58" w:rsidP="00B37A58">
            <w:pPr>
              <w:spacing w:after="0" w:line="240" w:lineRule="auto"/>
              <w:jc w:val="center"/>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600</w:t>
            </w:r>
          </w:p>
        </w:tc>
      </w:tr>
      <w:tr w:rsidR="00B37A58" w:rsidRPr="00B37A58" w:rsidTr="00A0646E">
        <w:trPr>
          <w:trHeight w:val="227"/>
          <w:jc w:val="center"/>
        </w:trPr>
        <w:tc>
          <w:tcPr>
            <w:tcW w:w="2940" w:type="dxa"/>
            <w:shd w:val="clear" w:color="auto" w:fill="auto"/>
            <w:vAlign w:val="center"/>
            <w:hideMark/>
          </w:tcPr>
          <w:p w:rsidR="00B37A58" w:rsidRPr="00B37A58" w:rsidRDefault="00B37A58" w:rsidP="00B37A58">
            <w:pPr>
              <w:spacing w:after="0" w:line="240" w:lineRule="auto"/>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Guerrero</w:t>
            </w:r>
          </w:p>
        </w:tc>
        <w:tc>
          <w:tcPr>
            <w:tcW w:w="2920" w:type="dxa"/>
            <w:shd w:val="clear" w:color="auto" w:fill="auto"/>
            <w:noWrap/>
            <w:vAlign w:val="bottom"/>
            <w:hideMark/>
          </w:tcPr>
          <w:p w:rsidR="00B37A58" w:rsidRPr="00B37A58" w:rsidRDefault="00B37A58" w:rsidP="00B37A58">
            <w:pPr>
              <w:spacing w:after="0" w:line="240" w:lineRule="auto"/>
              <w:jc w:val="center"/>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7,000</w:t>
            </w:r>
          </w:p>
        </w:tc>
      </w:tr>
      <w:tr w:rsidR="00B37A58" w:rsidRPr="00B37A58" w:rsidTr="00A0646E">
        <w:trPr>
          <w:trHeight w:val="227"/>
          <w:jc w:val="center"/>
        </w:trPr>
        <w:tc>
          <w:tcPr>
            <w:tcW w:w="2940" w:type="dxa"/>
            <w:shd w:val="clear" w:color="auto" w:fill="auto"/>
            <w:vAlign w:val="center"/>
            <w:hideMark/>
          </w:tcPr>
          <w:p w:rsidR="00B37A58" w:rsidRPr="00B37A58" w:rsidRDefault="00B37A58" w:rsidP="00B37A58">
            <w:pPr>
              <w:spacing w:after="0" w:line="240" w:lineRule="auto"/>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Hidalgo</w:t>
            </w:r>
          </w:p>
        </w:tc>
        <w:tc>
          <w:tcPr>
            <w:tcW w:w="2920" w:type="dxa"/>
            <w:shd w:val="clear" w:color="auto" w:fill="auto"/>
            <w:noWrap/>
            <w:vAlign w:val="bottom"/>
            <w:hideMark/>
          </w:tcPr>
          <w:p w:rsidR="00B37A58" w:rsidRPr="00B37A58" w:rsidRDefault="00B37A58" w:rsidP="00B37A58">
            <w:pPr>
              <w:spacing w:after="0" w:line="240" w:lineRule="auto"/>
              <w:jc w:val="center"/>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16,400</w:t>
            </w:r>
          </w:p>
        </w:tc>
      </w:tr>
      <w:tr w:rsidR="00B37A58" w:rsidRPr="00B37A58" w:rsidTr="00A0646E">
        <w:trPr>
          <w:trHeight w:val="227"/>
          <w:jc w:val="center"/>
        </w:trPr>
        <w:tc>
          <w:tcPr>
            <w:tcW w:w="2940" w:type="dxa"/>
            <w:shd w:val="clear" w:color="auto" w:fill="auto"/>
            <w:vAlign w:val="center"/>
            <w:hideMark/>
          </w:tcPr>
          <w:p w:rsidR="00B37A58" w:rsidRPr="00B37A58" w:rsidRDefault="00B37A58" w:rsidP="00B37A58">
            <w:pPr>
              <w:spacing w:after="0" w:line="240" w:lineRule="auto"/>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Jalisco</w:t>
            </w:r>
          </w:p>
        </w:tc>
        <w:tc>
          <w:tcPr>
            <w:tcW w:w="2920" w:type="dxa"/>
            <w:shd w:val="clear" w:color="auto" w:fill="auto"/>
            <w:noWrap/>
            <w:vAlign w:val="bottom"/>
            <w:hideMark/>
          </w:tcPr>
          <w:p w:rsidR="00B37A58" w:rsidRPr="00B37A58" w:rsidRDefault="00B37A58" w:rsidP="00B37A58">
            <w:pPr>
              <w:spacing w:after="0" w:line="240" w:lineRule="auto"/>
              <w:jc w:val="center"/>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300</w:t>
            </w:r>
          </w:p>
        </w:tc>
      </w:tr>
      <w:tr w:rsidR="00B37A58" w:rsidRPr="00B37A58" w:rsidTr="00A0646E">
        <w:trPr>
          <w:trHeight w:val="227"/>
          <w:jc w:val="center"/>
        </w:trPr>
        <w:tc>
          <w:tcPr>
            <w:tcW w:w="2940" w:type="dxa"/>
            <w:shd w:val="clear" w:color="auto" w:fill="auto"/>
            <w:vAlign w:val="center"/>
            <w:hideMark/>
          </w:tcPr>
          <w:p w:rsidR="00B37A58" w:rsidRPr="00B37A58" w:rsidRDefault="00B37A58" w:rsidP="00B37A58">
            <w:pPr>
              <w:spacing w:after="0" w:line="240" w:lineRule="auto"/>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Estado de México Poniente</w:t>
            </w:r>
          </w:p>
        </w:tc>
        <w:tc>
          <w:tcPr>
            <w:tcW w:w="2920" w:type="dxa"/>
            <w:shd w:val="clear" w:color="auto" w:fill="auto"/>
            <w:noWrap/>
            <w:vAlign w:val="bottom"/>
            <w:hideMark/>
          </w:tcPr>
          <w:p w:rsidR="00B37A58" w:rsidRPr="00B37A58" w:rsidRDefault="00B37A58" w:rsidP="00B37A58">
            <w:pPr>
              <w:spacing w:after="0" w:line="240" w:lineRule="auto"/>
              <w:jc w:val="center"/>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400</w:t>
            </w:r>
          </w:p>
        </w:tc>
      </w:tr>
      <w:tr w:rsidR="00B37A58" w:rsidRPr="00B37A58" w:rsidTr="00A0646E">
        <w:trPr>
          <w:trHeight w:val="227"/>
          <w:jc w:val="center"/>
        </w:trPr>
        <w:tc>
          <w:tcPr>
            <w:tcW w:w="2940" w:type="dxa"/>
            <w:shd w:val="clear" w:color="auto" w:fill="auto"/>
            <w:vAlign w:val="center"/>
            <w:hideMark/>
          </w:tcPr>
          <w:p w:rsidR="00B37A58" w:rsidRPr="00B37A58" w:rsidRDefault="00B37A58" w:rsidP="00B37A58">
            <w:pPr>
              <w:spacing w:after="0" w:line="240" w:lineRule="auto"/>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Michoacán</w:t>
            </w:r>
          </w:p>
        </w:tc>
        <w:tc>
          <w:tcPr>
            <w:tcW w:w="2920" w:type="dxa"/>
            <w:shd w:val="clear" w:color="auto" w:fill="auto"/>
            <w:noWrap/>
            <w:vAlign w:val="bottom"/>
            <w:hideMark/>
          </w:tcPr>
          <w:p w:rsidR="00B37A58" w:rsidRPr="00B37A58" w:rsidRDefault="00B37A58" w:rsidP="00B37A58">
            <w:pPr>
              <w:spacing w:after="0" w:line="240" w:lineRule="auto"/>
              <w:jc w:val="center"/>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32,800</w:t>
            </w:r>
          </w:p>
        </w:tc>
      </w:tr>
      <w:tr w:rsidR="00B37A58" w:rsidRPr="00B37A58" w:rsidTr="00A0646E">
        <w:trPr>
          <w:trHeight w:val="227"/>
          <w:jc w:val="center"/>
        </w:trPr>
        <w:tc>
          <w:tcPr>
            <w:tcW w:w="2940" w:type="dxa"/>
            <w:shd w:val="clear" w:color="auto" w:fill="auto"/>
            <w:vAlign w:val="center"/>
            <w:hideMark/>
          </w:tcPr>
          <w:p w:rsidR="00B37A58" w:rsidRPr="00B37A58" w:rsidRDefault="00B37A58" w:rsidP="00B37A58">
            <w:pPr>
              <w:spacing w:after="0" w:line="240" w:lineRule="auto"/>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Morelos</w:t>
            </w:r>
          </w:p>
        </w:tc>
        <w:tc>
          <w:tcPr>
            <w:tcW w:w="2920" w:type="dxa"/>
            <w:shd w:val="clear" w:color="auto" w:fill="auto"/>
            <w:noWrap/>
            <w:vAlign w:val="bottom"/>
            <w:hideMark/>
          </w:tcPr>
          <w:p w:rsidR="00B37A58" w:rsidRPr="00B37A58" w:rsidRDefault="00B37A58" w:rsidP="00B37A58">
            <w:pPr>
              <w:spacing w:after="0" w:line="240" w:lineRule="auto"/>
              <w:jc w:val="center"/>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200</w:t>
            </w:r>
          </w:p>
        </w:tc>
      </w:tr>
      <w:tr w:rsidR="00B37A58" w:rsidRPr="00B37A58" w:rsidTr="00A0646E">
        <w:trPr>
          <w:trHeight w:val="227"/>
          <w:jc w:val="center"/>
        </w:trPr>
        <w:tc>
          <w:tcPr>
            <w:tcW w:w="2940" w:type="dxa"/>
            <w:shd w:val="clear" w:color="auto" w:fill="auto"/>
            <w:vAlign w:val="center"/>
            <w:hideMark/>
          </w:tcPr>
          <w:p w:rsidR="00B37A58" w:rsidRPr="00B37A58" w:rsidRDefault="00B37A58" w:rsidP="00B37A58">
            <w:pPr>
              <w:spacing w:after="0" w:line="240" w:lineRule="auto"/>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Nayarit</w:t>
            </w:r>
          </w:p>
        </w:tc>
        <w:tc>
          <w:tcPr>
            <w:tcW w:w="2920" w:type="dxa"/>
            <w:shd w:val="clear" w:color="auto" w:fill="auto"/>
            <w:noWrap/>
            <w:vAlign w:val="bottom"/>
            <w:hideMark/>
          </w:tcPr>
          <w:p w:rsidR="00B37A58" w:rsidRPr="00B37A58" w:rsidRDefault="00B37A58" w:rsidP="00B37A58">
            <w:pPr>
              <w:spacing w:after="0" w:line="240" w:lineRule="auto"/>
              <w:jc w:val="center"/>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7,200</w:t>
            </w:r>
          </w:p>
        </w:tc>
      </w:tr>
      <w:tr w:rsidR="00B37A58" w:rsidRPr="00B37A58" w:rsidTr="00A0646E">
        <w:trPr>
          <w:trHeight w:val="227"/>
          <w:jc w:val="center"/>
        </w:trPr>
        <w:tc>
          <w:tcPr>
            <w:tcW w:w="2940" w:type="dxa"/>
            <w:shd w:val="clear" w:color="auto" w:fill="auto"/>
            <w:vAlign w:val="center"/>
            <w:hideMark/>
          </w:tcPr>
          <w:p w:rsidR="00B37A58" w:rsidRPr="00B37A58" w:rsidRDefault="00B37A58" w:rsidP="00B37A58">
            <w:pPr>
              <w:spacing w:after="0" w:line="240" w:lineRule="auto"/>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Nuevo León</w:t>
            </w:r>
          </w:p>
        </w:tc>
        <w:tc>
          <w:tcPr>
            <w:tcW w:w="2920" w:type="dxa"/>
            <w:shd w:val="clear" w:color="auto" w:fill="auto"/>
            <w:noWrap/>
            <w:vAlign w:val="bottom"/>
            <w:hideMark/>
          </w:tcPr>
          <w:p w:rsidR="00B37A58" w:rsidRPr="00B37A58" w:rsidRDefault="00B37A58" w:rsidP="00B37A58">
            <w:pPr>
              <w:spacing w:after="0" w:line="240" w:lineRule="auto"/>
              <w:jc w:val="center"/>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100</w:t>
            </w:r>
          </w:p>
        </w:tc>
      </w:tr>
      <w:tr w:rsidR="00B37A58" w:rsidRPr="00B37A58" w:rsidTr="00A0646E">
        <w:trPr>
          <w:trHeight w:val="227"/>
          <w:jc w:val="center"/>
        </w:trPr>
        <w:tc>
          <w:tcPr>
            <w:tcW w:w="2940" w:type="dxa"/>
            <w:shd w:val="clear" w:color="auto" w:fill="auto"/>
            <w:vAlign w:val="center"/>
            <w:hideMark/>
          </w:tcPr>
          <w:p w:rsidR="00B37A58" w:rsidRPr="00B37A58" w:rsidRDefault="00B37A58" w:rsidP="00B37A58">
            <w:pPr>
              <w:spacing w:after="0" w:line="240" w:lineRule="auto"/>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Oaxaca</w:t>
            </w:r>
          </w:p>
        </w:tc>
        <w:tc>
          <w:tcPr>
            <w:tcW w:w="2920" w:type="dxa"/>
            <w:shd w:val="clear" w:color="auto" w:fill="auto"/>
            <w:noWrap/>
            <w:vAlign w:val="bottom"/>
            <w:hideMark/>
          </w:tcPr>
          <w:p w:rsidR="00B37A58" w:rsidRPr="00B37A58" w:rsidRDefault="00B37A58" w:rsidP="00B37A58">
            <w:pPr>
              <w:spacing w:after="0" w:line="240" w:lineRule="auto"/>
              <w:jc w:val="center"/>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34,300</w:t>
            </w:r>
          </w:p>
        </w:tc>
      </w:tr>
      <w:tr w:rsidR="00B37A58" w:rsidRPr="00B37A58" w:rsidTr="00A0646E">
        <w:trPr>
          <w:trHeight w:val="227"/>
          <w:jc w:val="center"/>
        </w:trPr>
        <w:tc>
          <w:tcPr>
            <w:tcW w:w="2940" w:type="dxa"/>
            <w:shd w:val="clear" w:color="auto" w:fill="auto"/>
            <w:vAlign w:val="center"/>
            <w:hideMark/>
          </w:tcPr>
          <w:p w:rsidR="00B37A58" w:rsidRPr="00B37A58" w:rsidRDefault="00B37A58" w:rsidP="00B37A58">
            <w:pPr>
              <w:spacing w:after="0" w:line="240" w:lineRule="auto"/>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Puebla</w:t>
            </w:r>
          </w:p>
        </w:tc>
        <w:tc>
          <w:tcPr>
            <w:tcW w:w="2920" w:type="dxa"/>
            <w:shd w:val="clear" w:color="auto" w:fill="auto"/>
            <w:noWrap/>
            <w:vAlign w:val="bottom"/>
            <w:hideMark/>
          </w:tcPr>
          <w:p w:rsidR="00B37A58" w:rsidRPr="00B37A58" w:rsidRDefault="00B37A58" w:rsidP="00B37A58">
            <w:pPr>
              <w:spacing w:after="0" w:line="240" w:lineRule="auto"/>
              <w:jc w:val="center"/>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30,900</w:t>
            </w:r>
          </w:p>
        </w:tc>
      </w:tr>
      <w:tr w:rsidR="00B37A58" w:rsidRPr="00B37A58" w:rsidTr="00A0646E">
        <w:trPr>
          <w:trHeight w:val="227"/>
          <w:jc w:val="center"/>
        </w:trPr>
        <w:tc>
          <w:tcPr>
            <w:tcW w:w="2940" w:type="dxa"/>
            <w:shd w:val="clear" w:color="auto" w:fill="auto"/>
            <w:vAlign w:val="center"/>
            <w:hideMark/>
          </w:tcPr>
          <w:p w:rsidR="00B37A58" w:rsidRPr="00B37A58" w:rsidRDefault="00B37A58" w:rsidP="00B37A58">
            <w:pPr>
              <w:spacing w:after="0" w:line="240" w:lineRule="auto"/>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Querétaro</w:t>
            </w:r>
          </w:p>
        </w:tc>
        <w:tc>
          <w:tcPr>
            <w:tcW w:w="2920" w:type="dxa"/>
            <w:shd w:val="clear" w:color="auto" w:fill="auto"/>
            <w:noWrap/>
            <w:vAlign w:val="bottom"/>
            <w:hideMark/>
          </w:tcPr>
          <w:p w:rsidR="00B37A58" w:rsidRPr="00B37A58" w:rsidRDefault="00B37A58" w:rsidP="00B37A58">
            <w:pPr>
              <w:spacing w:after="0" w:line="240" w:lineRule="auto"/>
              <w:jc w:val="center"/>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300</w:t>
            </w:r>
          </w:p>
        </w:tc>
      </w:tr>
      <w:tr w:rsidR="00B37A58" w:rsidRPr="00B37A58" w:rsidTr="00A0646E">
        <w:trPr>
          <w:trHeight w:val="227"/>
          <w:jc w:val="center"/>
        </w:trPr>
        <w:tc>
          <w:tcPr>
            <w:tcW w:w="2940" w:type="dxa"/>
            <w:shd w:val="clear" w:color="auto" w:fill="auto"/>
            <w:vAlign w:val="center"/>
            <w:hideMark/>
          </w:tcPr>
          <w:p w:rsidR="00B37A58" w:rsidRPr="00B37A58" w:rsidRDefault="00B37A58" w:rsidP="00B37A58">
            <w:pPr>
              <w:spacing w:after="0" w:line="240" w:lineRule="auto"/>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San Luis Potosí</w:t>
            </w:r>
          </w:p>
        </w:tc>
        <w:tc>
          <w:tcPr>
            <w:tcW w:w="2920" w:type="dxa"/>
            <w:shd w:val="clear" w:color="auto" w:fill="auto"/>
            <w:noWrap/>
            <w:vAlign w:val="bottom"/>
            <w:hideMark/>
          </w:tcPr>
          <w:p w:rsidR="00B37A58" w:rsidRPr="00B37A58" w:rsidRDefault="00B37A58" w:rsidP="00B37A58">
            <w:pPr>
              <w:spacing w:after="0" w:line="240" w:lineRule="auto"/>
              <w:jc w:val="center"/>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20,900</w:t>
            </w:r>
          </w:p>
        </w:tc>
      </w:tr>
      <w:tr w:rsidR="00B37A58" w:rsidRPr="00B37A58" w:rsidTr="00A0646E">
        <w:trPr>
          <w:trHeight w:val="227"/>
          <w:jc w:val="center"/>
        </w:trPr>
        <w:tc>
          <w:tcPr>
            <w:tcW w:w="2940" w:type="dxa"/>
            <w:shd w:val="clear" w:color="auto" w:fill="auto"/>
            <w:vAlign w:val="center"/>
            <w:hideMark/>
          </w:tcPr>
          <w:p w:rsidR="00B37A58" w:rsidRPr="00B37A58" w:rsidRDefault="00B37A58" w:rsidP="00B37A58">
            <w:pPr>
              <w:spacing w:after="0" w:line="240" w:lineRule="auto"/>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Sinaloa</w:t>
            </w:r>
          </w:p>
        </w:tc>
        <w:tc>
          <w:tcPr>
            <w:tcW w:w="2920" w:type="dxa"/>
            <w:shd w:val="clear" w:color="auto" w:fill="auto"/>
            <w:noWrap/>
            <w:vAlign w:val="bottom"/>
            <w:hideMark/>
          </w:tcPr>
          <w:p w:rsidR="00B37A58" w:rsidRPr="00B37A58" w:rsidRDefault="00B37A58" w:rsidP="00B37A58">
            <w:pPr>
              <w:spacing w:after="0" w:line="240" w:lineRule="auto"/>
              <w:jc w:val="center"/>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8,300</w:t>
            </w:r>
          </w:p>
        </w:tc>
      </w:tr>
      <w:tr w:rsidR="00B37A58" w:rsidRPr="00B37A58" w:rsidTr="00A0646E">
        <w:trPr>
          <w:trHeight w:val="227"/>
          <w:jc w:val="center"/>
        </w:trPr>
        <w:tc>
          <w:tcPr>
            <w:tcW w:w="2940" w:type="dxa"/>
            <w:shd w:val="clear" w:color="auto" w:fill="auto"/>
            <w:vAlign w:val="center"/>
            <w:hideMark/>
          </w:tcPr>
          <w:p w:rsidR="00B37A58" w:rsidRPr="00B37A58" w:rsidRDefault="00B37A58" w:rsidP="00B37A58">
            <w:pPr>
              <w:spacing w:after="0" w:line="240" w:lineRule="auto"/>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Sonora</w:t>
            </w:r>
          </w:p>
        </w:tc>
        <w:tc>
          <w:tcPr>
            <w:tcW w:w="2920" w:type="dxa"/>
            <w:shd w:val="clear" w:color="auto" w:fill="auto"/>
            <w:noWrap/>
            <w:vAlign w:val="bottom"/>
            <w:hideMark/>
          </w:tcPr>
          <w:p w:rsidR="00B37A58" w:rsidRPr="00B37A58" w:rsidRDefault="00B37A58" w:rsidP="00B37A58">
            <w:pPr>
              <w:spacing w:after="0" w:line="240" w:lineRule="auto"/>
              <w:jc w:val="center"/>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200</w:t>
            </w:r>
          </w:p>
        </w:tc>
      </w:tr>
      <w:tr w:rsidR="00B37A58" w:rsidRPr="00B37A58" w:rsidTr="00A0646E">
        <w:trPr>
          <w:trHeight w:val="227"/>
          <w:jc w:val="center"/>
        </w:trPr>
        <w:tc>
          <w:tcPr>
            <w:tcW w:w="2940" w:type="dxa"/>
            <w:shd w:val="clear" w:color="auto" w:fill="auto"/>
            <w:vAlign w:val="center"/>
            <w:hideMark/>
          </w:tcPr>
          <w:p w:rsidR="00B37A58" w:rsidRPr="00B37A58" w:rsidRDefault="00B37A58" w:rsidP="00B37A58">
            <w:pPr>
              <w:spacing w:after="0" w:line="240" w:lineRule="auto"/>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Tamaulipas</w:t>
            </w:r>
          </w:p>
        </w:tc>
        <w:tc>
          <w:tcPr>
            <w:tcW w:w="2920" w:type="dxa"/>
            <w:shd w:val="clear" w:color="auto" w:fill="auto"/>
            <w:noWrap/>
            <w:vAlign w:val="bottom"/>
            <w:hideMark/>
          </w:tcPr>
          <w:p w:rsidR="00B37A58" w:rsidRPr="00B37A58" w:rsidRDefault="00B37A58" w:rsidP="00B37A58">
            <w:pPr>
              <w:spacing w:after="0" w:line="240" w:lineRule="auto"/>
              <w:jc w:val="center"/>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4,800</w:t>
            </w:r>
          </w:p>
        </w:tc>
      </w:tr>
      <w:tr w:rsidR="00B37A58" w:rsidRPr="00B37A58" w:rsidTr="00A0646E">
        <w:trPr>
          <w:trHeight w:val="227"/>
          <w:jc w:val="center"/>
        </w:trPr>
        <w:tc>
          <w:tcPr>
            <w:tcW w:w="2940" w:type="dxa"/>
            <w:shd w:val="clear" w:color="auto" w:fill="auto"/>
            <w:vAlign w:val="center"/>
            <w:hideMark/>
          </w:tcPr>
          <w:p w:rsidR="00B37A58" w:rsidRPr="00B37A58" w:rsidRDefault="00B37A58" w:rsidP="00B37A58">
            <w:pPr>
              <w:spacing w:after="0" w:line="240" w:lineRule="auto"/>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Tlaxcala</w:t>
            </w:r>
          </w:p>
        </w:tc>
        <w:tc>
          <w:tcPr>
            <w:tcW w:w="2920" w:type="dxa"/>
            <w:shd w:val="clear" w:color="auto" w:fill="auto"/>
            <w:noWrap/>
            <w:vAlign w:val="bottom"/>
            <w:hideMark/>
          </w:tcPr>
          <w:p w:rsidR="00B37A58" w:rsidRPr="00B37A58" w:rsidRDefault="00B37A58" w:rsidP="00B37A58">
            <w:pPr>
              <w:spacing w:after="0" w:line="240" w:lineRule="auto"/>
              <w:jc w:val="center"/>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400</w:t>
            </w:r>
          </w:p>
        </w:tc>
      </w:tr>
      <w:tr w:rsidR="00B37A58" w:rsidRPr="00B37A58" w:rsidTr="00A0646E">
        <w:trPr>
          <w:trHeight w:val="227"/>
          <w:jc w:val="center"/>
        </w:trPr>
        <w:tc>
          <w:tcPr>
            <w:tcW w:w="2940" w:type="dxa"/>
            <w:shd w:val="clear" w:color="auto" w:fill="auto"/>
            <w:vAlign w:val="center"/>
            <w:hideMark/>
          </w:tcPr>
          <w:p w:rsidR="00B37A58" w:rsidRPr="00B37A58" w:rsidRDefault="00B37A58" w:rsidP="00B37A58">
            <w:pPr>
              <w:spacing w:after="0" w:line="240" w:lineRule="auto"/>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Veracruz Norte</w:t>
            </w:r>
          </w:p>
        </w:tc>
        <w:tc>
          <w:tcPr>
            <w:tcW w:w="2920" w:type="dxa"/>
            <w:shd w:val="clear" w:color="auto" w:fill="auto"/>
            <w:noWrap/>
            <w:vAlign w:val="bottom"/>
            <w:hideMark/>
          </w:tcPr>
          <w:p w:rsidR="00B37A58" w:rsidRPr="00B37A58" w:rsidRDefault="00B37A58" w:rsidP="00B37A58">
            <w:pPr>
              <w:spacing w:after="0" w:line="240" w:lineRule="auto"/>
              <w:jc w:val="center"/>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27,300</w:t>
            </w:r>
          </w:p>
        </w:tc>
      </w:tr>
      <w:tr w:rsidR="00B37A58" w:rsidRPr="00B37A58" w:rsidTr="00A0646E">
        <w:trPr>
          <w:trHeight w:val="227"/>
          <w:jc w:val="center"/>
        </w:trPr>
        <w:tc>
          <w:tcPr>
            <w:tcW w:w="2940" w:type="dxa"/>
            <w:shd w:val="clear" w:color="auto" w:fill="auto"/>
            <w:vAlign w:val="center"/>
            <w:hideMark/>
          </w:tcPr>
          <w:p w:rsidR="00B37A58" w:rsidRPr="00B37A58" w:rsidRDefault="00B37A58" w:rsidP="00B37A58">
            <w:pPr>
              <w:spacing w:after="0" w:line="240" w:lineRule="auto"/>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Veracruz Sur</w:t>
            </w:r>
          </w:p>
        </w:tc>
        <w:tc>
          <w:tcPr>
            <w:tcW w:w="2920" w:type="dxa"/>
            <w:shd w:val="clear" w:color="auto" w:fill="auto"/>
            <w:noWrap/>
            <w:vAlign w:val="bottom"/>
            <w:hideMark/>
          </w:tcPr>
          <w:p w:rsidR="00B37A58" w:rsidRPr="00B37A58" w:rsidRDefault="00B37A58" w:rsidP="00B37A58">
            <w:pPr>
              <w:spacing w:after="0" w:line="240" w:lineRule="auto"/>
              <w:jc w:val="center"/>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25,600</w:t>
            </w:r>
          </w:p>
        </w:tc>
      </w:tr>
      <w:tr w:rsidR="00B37A58" w:rsidRPr="00B37A58" w:rsidTr="00A0646E">
        <w:trPr>
          <w:trHeight w:val="227"/>
          <w:jc w:val="center"/>
        </w:trPr>
        <w:tc>
          <w:tcPr>
            <w:tcW w:w="2940" w:type="dxa"/>
            <w:shd w:val="clear" w:color="auto" w:fill="auto"/>
            <w:vAlign w:val="center"/>
            <w:hideMark/>
          </w:tcPr>
          <w:p w:rsidR="00B37A58" w:rsidRPr="00B37A58" w:rsidRDefault="00B37A58" w:rsidP="00B37A58">
            <w:pPr>
              <w:spacing w:after="0" w:line="240" w:lineRule="auto"/>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Yucatán</w:t>
            </w:r>
          </w:p>
        </w:tc>
        <w:tc>
          <w:tcPr>
            <w:tcW w:w="2920" w:type="dxa"/>
            <w:shd w:val="clear" w:color="auto" w:fill="auto"/>
            <w:noWrap/>
            <w:vAlign w:val="bottom"/>
            <w:hideMark/>
          </w:tcPr>
          <w:p w:rsidR="00B37A58" w:rsidRPr="00B37A58" w:rsidRDefault="00B37A58" w:rsidP="00B37A58">
            <w:pPr>
              <w:spacing w:after="0" w:line="240" w:lineRule="auto"/>
              <w:jc w:val="center"/>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14,200</w:t>
            </w:r>
          </w:p>
        </w:tc>
      </w:tr>
      <w:tr w:rsidR="00B37A58" w:rsidRPr="00B37A58" w:rsidTr="00A0646E">
        <w:trPr>
          <w:trHeight w:val="227"/>
          <w:jc w:val="center"/>
        </w:trPr>
        <w:tc>
          <w:tcPr>
            <w:tcW w:w="2940" w:type="dxa"/>
            <w:shd w:val="clear" w:color="auto" w:fill="auto"/>
            <w:vAlign w:val="center"/>
            <w:hideMark/>
          </w:tcPr>
          <w:p w:rsidR="00B37A58" w:rsidRPr="00B37A58" w:rsidRDefault="00B37A58" w:rsidP="00B37A58">
            <w:pPr>
              <w:spacing w:after="0" w:line="240" w:lineRule="auto"/>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Zacatecas</w:t>
            </w:r>
          </w:p>
        </w:tc>
        <w:tc>
          <w:tcPr>
            <w:tcW w:w="2920" w:type="dxa"/>
            <w:shd w:val="clear" w:color="auto" w:fill="auto"/>
            <w:noWrap/>
            <w:vAlign w:val="bottom"/>
            <w:hideMark/>
          </w:tcPr>
          <w:p w:rsidR="00B37A58" w:rsidRPr="00B37A58" w:rsidRDefault="00B37A58" w:rsidP="00B37A58">
            <w:pPr>
              <w:spacing w:after="0" w:line="240" w:lineRule="auto"/>
              <w:jc w:val="center"/>
              <w:rPr>
                <w:rFonts w:ascii="Arial" w:eastAsia="Times New Roman" w:hAnsi="Arial" w:cs="Arial"/>
                <w:noProof w:val="0"/>
                <w:sz w:val="18"/>
                <w:szCs w:val="18"/>
                <w:lang w:eastAsia="es-MX"/>
              </w:rPr>
            </w:pPr>
            <w:r w:rsidRPr="00B37A58">
              <w:rPr>
                <w:rFonts w:ascii="Arial" w:eastAsia="Times New Roman" w:hAnsi="Arial" w:cs="Arial"/>
                <w:noProof w:val="0"/>
                <w:sz w:val="18"/>
                <w:szCs w:val="18"/>
                <w:lang w:eastAsia="es-MX"/>
              </w:rPr>
              <w:t>10,300</w:t>
            </w:r>
          </w:p>
        </w:tc>
      </w:tr>
      <w:tr w:rsidR="00B37A58" w:rsidRPr="00B37A58" w:rsidTr="00B37A58">
        <w:trPr>
          <w:trHeight w:val="20"/>
          <w:jc w:val="center"/>
        </w:trPr>
        <w:tc>
          <w:tcPr>
            <w:tcW w:w="2940" w:type="dxa"/>
            <w:shd w:val="clear" w:color="auto" w:fill="92D050"/>
            <w:vAlign w:val="center"/>
            <w:hideMark/>
          </w:tcPr>
          <w:p w:rsidR="00B37A58" w:rsidRPr="00B37A58" w:rsidRDefault="00B37A58" w:rsidP="00B37A58">
            <w:pPr>
              <w:spacing w:after="0" w:line="240" w:lineRule="auto"/>
              <w:jc w:val="center"/>
              <w:rPr>
                <w:rFonts w:ascii="Arial" w:eastAsia="Times New Roman" w:hAnsi="Arial" w:cs="Arial"/>
                <w:b/>
                <w:bCs/>
                <w:noProof w:val="0"/>
                <w:sz w:val="18"/>
                <w:szCs w:val="18"/>
                <w:lang w:eastAsia="es-MX"/>
              </w:rPr>
            </w:pPr>
            <w:r w:rsidRPr="00B37A58">
              <w:rPr>
                <w:rFonts w:ascii="Arial" w:eastAsia="Times New Roman" w:hAnsi="Arial" w:cs="Arial"/>
                <w:b/>
                <w:bCs/>
                <w:noProof w:val="0"/>
                <w:sz w:val="18"/>
                <w:szCs w:val="18"/>
                <w:lang w:eastAsia="es-MX"/>
              </w:rPr>
              <w:t>Total</w:t>
            </w:r>
          </w:p>
        </w:tc>
        <w:tc>
          <w:tcPr>
            <w:tcW w:w="2920" w:type="dxa"/>
            <w:shd w:val="clear" w:color="auto" w:fill="92D050"/>
            <w:vAlign w:val="center"/>
            <w:hideMark/>
          </w:tcPr>
          <w:p w:rsidR="00B37A58" w:rsidRPr="00B37A58" w:rsidRDefault="00B37A58" w:rsidP="00B37A58">
            <w:pPr>
              <w:spacing w:after="0" w:line="240" w:lineRule="auto"/>
              <w:jc w:val="center"/>
              <w:rPr>
                <w:rFonts w:ascii="Arial" w:eastAsia="Times New Roman" w:hAnsi="Arial" w:cs="Arial"/>
                <w:b/>
                <w:bCs/>
                <w:noProof w:val="0"/>
                <w:sz w:val="18"/>
                <w:szCs w:val="18"/>
                <w:lang w:eastAsia="es-MX"/>
              </w:rPr>
            </w:pPr>
            <w:r w:rsidRPr="00B37A58">
              <w:rPr>
                <w:rFonts w:ascii="Arial" w:eastAsia="Times New Roman" w:hAnsi="Arial" w:cs="Arial"/>
                <w:b/>
                <w:bCs/>
                <w:noProof w:val="0"/>
                <w:sz w:val="18"/>
                <w:szCs w:val="18"/>
                <w:lang w:eastAsia="es-MX"/>
              </w:rPr>
              <w:t>328,400</w:t>
            </w:r>
          </w:p>
        </w:tc>
      </w:tr>
      <w:tr w:rsidR="00B37A58" w:rsidRPr="00B37A58" w:rsidTr="00A0646E">
        <w:trPr>
          <w:trHeight w:val="2901"/>
          <w:jc w:val="center"/>
        </w:trPr>
        <w:tc>
          <w:tcPr>
            <w:tcW w:w="5860" w:type="dxa"/>
            <w:gridSpan w:val="2"/>
            <w:shd w:val="clear" w:color="auto" w:fill="auto"/>
            <w:hideMark/>
          </w:tcPr>
          <w:p w:rsidR="00B37A58" w:rsidRPr="00B37A58" w:rsidRDefault="00B37A58" w:rsidP="00B37A58">
            <w:pPr>
              <w:spacing w:after="0" w:line="240" w:lineRule="auto"/>
              <w:rPr>
                <w:rFonts w:ascii="Arial" w:eastAsia="Times New Roman" w:hAnsi="Arial" w:cs="Arial"/>
                <w:noProof w:val="0"/>
                <w:sz w:val="18"/>
                <w:szCs w:val="18"/>
                <w:lang w:eastAsia="es-MX"/>
              </w:rPr>
            </w:pPr>
            <w:r w:rsidRPr="00B37A58">
              <w:rPr>
                <w:rFonts w:ascii="Arial" w:eastAsia="Times New Roman" w:hAnsi="Arial" w:cs="Arial"/>
                <w:b/>
                <w:bCs/>
                <w:noProof w:val="0"/>
                <w:sz w:val="18"/>
                <w:szCs w:val="18"/>
                <w:lang w:eastAsia="es-MX"/>
              </w:rPr>
              <w:br/>
              <w:t>Criterios de distribución</w:t>
            </w:r>
            <w:r w:rsidRPr="00B37A58">
              <w:rPr>
                <w:rFonts w:ascii="Arial" w:eastAsia="Times New Roman" w:hAnsi="Arial" w:cs="Arial"/>
                <w:noProof w:val="0"/>
                <w:sz w:val="18"/>
                <w:szCs w:val="18"/>
                <w:lang w:eastAsia="es-MX"/>
              </w:rPr>
              <w:t xml:space="preserve">: </w:t>
            </w:r>
            <w:r w:rsidRPr="00B37A58">
              <w:rPr>
                <w:rFonts w:ascii="Arial" w:eastAsia="Times New Roman" w:hAnsi="Arial" w:cs="Arial"/>
                <w:noProof w:val="0"/>
                <w:sz w:val="18"/>
                <w:szCs w:val="18"/>
                <w:lang w:eastAsia="es-MX"/>
              </w:rPr>
              <w:br/>
              <w:t>3 blocks para cada Voluntario de Salud</w:t>
            </w:r>
            <w:r w:rsidRPr="00B37A58">
              <w:rPr>
                <w:rFonts w:ascii="Arial" w:eastAsia="Times New Roman" w:hAnsi="Arial" w:cs="Arial"/>
                <w:noProof w:val="0"/>
                <w:sz w:val="18"/>
                <w:szCs w:val="18"/>
                <w:lang w:eastAsia="es-MX"/>
              </w:rPr>
              <w:br/>
              <w:t>3 blocks para cada Partera Voluntaria Rural</w:t>
            </w:r>
            <w:r w:rsidRPr="00B37A58">
              <w:rPr>
                <w:rFonts w:ascii="Arial" w:eastAsia="Times New Roman" w:hAnsi="Arial" w:cs="Arial"/>
                <w:noProof w:val="0"/>
                <w:sz w:val="18"/>
                <w:szCs w:val="18"/>
                <w:lang w:eastAsia="es-MX"/>
              </w:rPr>
              <w:br/>
              <w:t>1 Block para cada Agente Comunitario de Salud (incluyendo a urbanos).</w:t>
            </w:r>
            <w:r w:rsidRPr="00B37A58">
              <w:rPr>
                <w:rFonts w:ascii="Arial" w:eastAsia="Times New Roman" w:hAnsi="Arial" w:cs="Arial"/>
                <w:noProof w:val="0"/>
                <w:sz w:val="18"/>
                <w:szCs w:val="18"/>
                <w:lang w:eastAsia="es-MX"/>
              </w:rPr>
              <w:br/>
              <w:t>Los Blocks sobrantes repartirlos a las parteras y voluntarios de las localidades con mayor número de embarazos y repetidoras de muerte materna; con ampliación de infraestructura de servicios médicos, con emergencias epidemiológicas, con ampliación del número de familias Prospera en el U.T.</w:t>
            </w:r>
            <w:r w:rsidRPr="00B37A58">
              <w:rPr>
                <w:rFonts w:ascii="Arial" w:eastAsia="Times New Roman" w:hAnsi="Arial" w:cs="Arial"/>
                <w:noProof w:val="0"/>
                <w:sz w:val="18"/>
                <w:szCs w:val="18"/>
                <w:lang w:eastAsia="es-MX"/>
              </w:rPr>
              <w:br/>
            </w:r>
            <w:r w:rsidRPr="00B37A58">
              <w:rPr>
                <w:rFonts w:ascii="Arial" w:eastAsia="Times New Roman" w:hAnsi="Arial" w:cs="Arial"/>
                <w:noProof w:val="0"/>
                <w:sz w:val="18"/>
                <w:szCs w:val="18"/>
                <w:lang w:eastAsia="es-MX"/>
              </w:rPr>
              <w:br/>
              <w:t xml:space="preserve">La cantidad para el Edo. </w:t>
            </w:r>
            <w:proofErr w:type="gramStart"/>
            <w:r w:rsidRPr="00B37A58">
              <w:rPr>
                <w:rFonts w:ascii="Arial" w:eastAsia="Times New Roman" w:hAnsi="Arial" w:cs="Arial"/>
                <w:noProof w:val="0"/>
                <w:sz w:val="18"/>
                <w:szCs w:val="18"/>
                <w:lang w:eastAsia="es-MX"/>
              </w:rPr>
              <w:t>de</w:t>
            </w:r>
            <w:proofErr w:type="gramEnd"/>
            <w:r w:rsidRPr="00B37A58">
              <w:rPr>
                <w:rFonts w:ascii="Arial" w:eastAsia="Times New Roman" w:hAnsi="Arial" w:cs="Arial"/>
                <w:noProof w:val="0"/>
                <w:sz w:val="18"/>
                <w:szCs w:val="18"/>
                <w:lang w:eastAsia="es-MX"/>
              </w:rPr>
              <w:t xml:space="preserve"> México incluye a la Región Oriente.</w:t>
            </w:r>
          </w:p>
        </w:tc>
      </w:tr>
    </w:tbl>
    <w:p w:rsidR="0044112A" w:rsidRPr="009B03BE" w:rsidRDefault="0044112A" w:rsidP="009B03BE">
      <w:pPr>
        <w:jc w:val="center"/>
        <w:rPr>
          <w:rFonts w:ascii="Arial" w:hAnsi="Arial" w:cs="Arial"/>
          <w:b/>
          <w:bCs/>
          <w:kern w:val="1"/>
          <w:sz w:val="20"/>
          <w:szCs w:val="20"/>
          <w:lang w:val="es-ES_tradnl" w:eastAsia="ar-SA"/>
        </w:rPr>
      </w:pPr>
    </w:p>
    <w:p w:rsidR="00B37A58" w:rsidRDefault="00B37A58">
      <w:pPr>
        <w:rPr>
          <w:rFonts w:ascii="Arial" w:hAnsi="Arial" w:cs="Arial"/>
          <w:b/>
          <w:bCs/>
          <w:kern w:val="1"/>
          <w:sz w:val="20"/>
          <w:szCs w:val="20"/>
          <w:lang w:val="es-ES_tradnl" w:eastAsia="ar-SA"/>
        </w:rPr>
      </w:pPr>
      <w:r>
        <w:rPr>
          <w:rFonts w:ascii="Arial" w:hAnsi="Arial" w:cs="Arial"/>
          <w:b/>
          <w:bCs/>
          <w:kern w:val="1"/>
          <w:sz w:val="20"/>
          <w:szCs w:val="20"/>
          <w:lang w:val="es-ES_tradnl" w:eastAsia="ar-SA"/>
        </w:rPr>
        <w:br w:type="page"/>
      </w:r>
    </w:p>
    <w:p w:rsidR="00B37A58" w:rsidRDefault="00B37A58">
      <w:pPr>
        <w:rPr>
          <w:rFonts w:ascii="Arial" w:hAnsi="Arial" w:cs="Arial"/>
          <w:b/>
          <w:bCs/>
          <w:kern w:val="1"/>
          <w:sz w:val="20"/>
          <w:szCs w:val="20"/>
          <w:lang w:val="es-ES_tradnl" w:eastAsia="ar-SA"/>
        </w:rPr>
      </w:pPr>
    </w:p>
    <w:tbl>
      <w:tblPr>
        <w:tblW w:w="8361" w:type="dxa"/>
        <w:jc w:val="center"/>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08"/>
        <w:gridCol w:w="5653"/>
      </w:tblGrid>
      <w:tr w:rsidR="00B37A58" w:rsidRPr="00B37A58" w:rsidTr="002C21E9">
        <w:trPr>
          <w:trHeight w:val="397"/>
          <w:jc w:val="center"/>
        </w:trPr>
        <w:tc>
          <w:tcPr>
            <w:tcW w:w="8361" w:type="dxa"/>
            <w:gridSpan w:val="2"/>
            <w:shd w:val="clear" w:color="auto" w:fill="auto"/>
            <w:vAlign w:val="center"/>
            <w:hideMark/>
          </w:tcPr>
          <w:p w:rsidR="00B37A58" w:rsidRPr="00B37A58" w:rsidRDefault="00B37A58" w:rsidP="00B37A58">
            <w:pPr>
              <w:spacing w:after="0" w:line="240" w:lineRule="auto"/>
              <w:jc w:val="center"/>
              <w:rPr>
                <w:rFonts w:ascii="Calibri" w:eastAsia="Times New Roman" w:hAnsi="Calibri" w:cs="Times New Roman"/>
                <w:b/>
                <w:bCs/>
                <w:noProof w:val="0"/>
                <w:color w:val="000000"/>
                <w:lang w:eastAsia="es-MX"/>
              </w:rPr>
            </w:pPr>
            <w:r w:rsidRPr="00B37A58">
              <w:rPr>
                <w:rFonts w:ascii="Calibri" w:eastAsia="Times New Roman" w:hAnsi="Calibri" w:cs="Times New Roman"/>
                <w:b/>
                <w:bCs/>
                <w:noProof w:val="0"/>
                <w:color w:val="000000"/>
                <w:lang w:eastAsia="es-MX"/>
              </w:rPr>
              <w:t>INSTITUTO MEXICANO DEL SEGURO SOCIAL</w:t>
            </w:r>
          </w:p>
        </w:tc>
      </w:tr>
      <w:tr w:rsidR="00B37A58" w:rsidRPr="00B37A58" w:rsidTr="002C21E9">
        <w:trPr>
          <w:trHeight w:val="397"/>
          <w:jc w:val="center"/>
        </w:trPr>
        <w:tc>
          <w:tcPr>
            <w:tcW w:w="8361" w:type="dxa"/>
            <w:gridSpan w:val="2"/>
            <w:shd w:val="clear" w:color="auto" w:fill="auto"/>
            <w:vAlign w:val="center"/>
            <w:hideMark/>
          </w:tcPr>
          <w:p w:rsidR="00B37A58" w:rsidRPr="00B37A58" w:rsidRDefault="00B37A58" w:rsidP="00B37A58">
            <w:pPr>
              <w:spacing w:after="0" w:line="240" w:lineRule="auto"/>
              <w:jc w:val="center"/>
              <w:rPr>
                <w:rFonts w:ascii="Calibri" w:eastAsia="Times New Roman" w:hAnsi="Calibri" w:cs="Times New Roman"/>
                <w:b/>
                <w:bCs/>
                <w:noProof w:val="0"/>
                <w:color w:val="000000"/>
                <w:lang w:eastAsia="es-MX"/>
              </w:rPr>
            </w:pPr>
            <w:r w:rsidRPr="00B37A58">
              <w:rPr>
                <w:rFonts w:ascii="Calibri" w:eastAsia="Times New Roman" w:hAnsi="Calibri" w:cs="Times New Roman"/>
                <w:b/>
                <w:bCs/>
                <w:noProof w:val="0"/>
                <w:color w:val="000000"/>
                <w:lang w:eastAsia="es-MX"/>
              </w:rPr>
              <w:t>UNIDAD IMSS PROSPERA</w:t>
            </w:r>
          </w:p>
        </w:tc>
      </w:tr>
      <w:tr w:rsidR="00B37A58" w:rsidRPr="00B37A58" w:rsidTr="002C21E9">
        <w:trPr>
          <w:trHeight w:val="397"/>
          <w:jc w:val="center"/>
        </w:trPr>
        <w:tc>
          <w:tcPr>
            <w:tcW w:w="8361" w:type="dxa"/>
            <w:gridSpan w:val="2"/>
            <w:shd w:val="clear" w:color="auto" w:fill="auto"/>
            <w:vAlign w:val="center"/>
            <w:hideMark/>
          </w:tcPr>
          <w:p w:rsidR="00B37A58" w:rsidRPr="00B37A58" w:rsidRDefault="00B37A58" w:rsidP="00B37A58">
            <w:pPr>
              <w:spacing w:after="0" w:line="240" w:lineRule="auto"/>
              <w:jc w:val="center"/>
              <w:rPr>
                <w:rFonts w:ascii="Calibri" w:eastAsia="Times New Roman" w:hAnsi="Calibri" w:cs="Times New Roman"/>
                <w:b/>
                <w:bCs/>
                <w:noProof w:val="0"/>
                <w:color w:val="000000"/>
                <w:lang w:eastAsia="es-MX"/>
              </w:rPr>
            </w:pPr>
            <w:r w:rsidRPr="00B37A58">
              <w:rPr>
                <w:rFonts w:ascii="Calibri" w:eastAsia="Times New Roman" w:hAnsi="Calibri" w:cs="Times New Roman"/>
                <w:b/>
                <w:bCs/>
                <w:noProof w:val="0"/>
                <w:color w:val="000000"/>
                <w:lang w:eastAsia="es-MX"/>
              </w:rPr>
              <w:t>Distribución por Delegación, Credencial del Aval Ciudadano</w:t>
            </w:r>
            <w:r w:rsidRPr="00B37A58">
              <w:rPr>
                <w:rFonts w:ascii="Calibri" w:eastAsia="Times New Roman" w:hAnsi="Calibri" w:cs="Times New Roman"/>
                <w:b/>
                <w:bCs/>
                <w:noProof w:val="0"/>
                <w:color w:val="000000"/>
                <w:lang w:eastAsia="es-MX"/>
              </w:rPr>
              <w:br/>
              <w:t xml:space="preserve">Documento del </w:t>
            </w:r>
            <w:proofErr w:type="spellStart"/>
            <w:r w:rsidRPr="00B37A58">
              <w:rPr>
                <w:rFonts w:ascii="Calibri" w:eastAsia="Times New Roman" w:hAnsi="Calibri" w:cs="Times New Roman"/>
                <w:b/>
                <w:bCs/>
                <w:noProof w:val="0"/>
                <w:color w:val="000000"/>
                <w:lang w:eastAsia="es-MX"/>
              </w:rPr>
              <w:t>AvalCiudadano</w:t>
            </w:r>
            <w:proofErr w:type="spellEnd"/>
            <w:r w:rsidRPr="00B37A58">
              <w:rPr>
                <w:rFonts w:ascii="Calibri" w:eastAsia="Times New Roman" w:hAnsi="Calibri" w:cs="Times New Roman"/>
                <w:b/>
                <w:bCs/>
                <w:noProof w:val="0"/>
                <w:color w:val="000000"/>
                <w:lang w:eastAsia="es-MX"/>
              </w:rPr>
              <w:t>/Contraloría Social</w:t>
            </w:r>
          </w:p>
        </w:tc>
      </w:tr>
      <w:tr w:rsidR="00B37A58" w:rsidRPr="00B37A58" w:rsidTr="002C21E9">
        <w:trPr>
          <w:trHeight w:val="397"/>
          <w:jc w:val="center"/>
        </w:trPr>
        <w:tc>
          <w:tcPr>
            <w:tcW w:w="2708" w:type="dxa"/>
            <w:shd w:val="clear" w:color="auto" w:fill="92D050"/>
            <w:noWrap/>
            <w:vAlign w:val="center"/>
            <w:hideMark/>
          </w:tcPr>
          <w:p w:rsidR="00B37A58" w:rsidRPr="00B37A58" w:rsidRDefault="00B37A58" w:rsidP="00B37A58">
            <w:pPr>
              <w:spacing w:after="0" w:line="240" w:lineRule="auto"/>
              <w:jc w:val="center"/>
              <w:rPr>
                <w:rFonts w:ascii="Calibri" w:eastAsia="Times New Roman" w:hAnsi="Calibri" w:cs="Times New Roman"/>
                <w:b/>
                <w:bCs/>
                <w:noProof w:val="0"/>
                <w:color w:val="000000"/>
                <w:lang w:eastAsia="es-MX"/>
              </w:rPr>
            </w:pPr>
            <w:r w:rsidRPr="00B37A58">
              <w:rPr>
                <w:rFonts w:ascii="Calibri" w:eastAsia="Times New Roman" w:hAnsi="Calibri" w:cs="Times New Roman"/>
                <w:b/>
                <w:bCs/>
                <w:noProof w:val="0"/>
                <w:color w:val="000000"/>
                <w:lang w:eastAsia="es-MX"/>
              </w:rPr>
              <w:t>Delegación</w:t>
            </w:r>
          </w:p>
        </w:tc>
        <w:tc>
          <w:tcPr>
            <w:tcW w:w="5653" w:type="dxa"/>
            <w:shd w:val="clear" w:color="auto" w:fill="92D050"/>
            <w:vAlign w:val="center"/>
            <w:hideMark/>
          </w:tcPr>
          <w:p w:rsidR="00B37A58" w:rsidRPr="00B37A58" w:rsidRDefault="00B37A58" w:rsidP="00B37A58">
            <w:pPr>
              <w:spacing w:after="0" w:line="240" w:lineRule="auto"/>
              <w:jc w:val="center"/>
              <w:rPr>
                <w:rFonts w:ascii="Calibri" w:eastAsia="Times New Roman" w:hAnsi="Calibri" w:cs="Times New Roman"/>
                <w:b/>
                <w:bCs/>
                <w:noProof w:val="0"/>
                <w:color w:val="000000"/>
                <w:lang w:eastAsia="es-MX"/>
              </w:rPr>
            </w:pPr>
            <w:r w:rsidRPr="00B37A58">
              <w:rPr>
                <w:rFonts w:ascii="Calibri" w:eastAsia="Times New Roman" w:hAnsi="Calibri" w:cs="Times New Roman"/>
                <w:b/>
                <w:bCs/>
                <w:noProof w:val="0"/>
                <w:color w:val="000000"/>
                <w:lang w:eastAsia="es-MX"/>
              </w:rPr>
              <w:t>Credencial del Aval Ciudadano</w:t>
            </w:r>
          </w:p>
        </w:tc>
      </w:tr>
      <w:tr w:rsidR="00B37A58" w:rsidRPr="00B37A58" w:rsidTr="002C21E9">
        <w:trPr>
          <w:trHeight w:val="397"/>
          <w:jc w:val="center"/>
        </w:trPr>
        <w:tc>
          <w:tcPr>
            <w:tcW w:w="2708" w:type="dxa"/>
            <w:shd w:val="clear" w:color="auto" w:fill="auto"/>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Baja California</w:t>
            </w:r>
          </w:p>
        </w:tc>
        <w:tc>
          <w:tcPr>
            <w:tcW w:w="5653" w:type="dxa"/>
            <w:shd w:val="clear" w:color="auto" w:fill="auto"/>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15</w:t>
            </w:r>
          </w:p>
        </w:tc>
      </w:tr>
      <w:tr w:rsidR="00B37A58" w:rsidRPr="00B37A58" w:rsidTr="002C21E9">
        <w:trPr>
          <w:trHeight w:val="397"/>
          <w:jc w:val="center"/>
        </w:trPr>
        <w:tc>
          <w:tcPr>
            <w:tcW w:w="2708" w:type="dxa"/>
            <w:shd w:val="clear" w:color="auto" w:fill="auto"/>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Campeche</w:t>
            </w:r>
          </w:p>
        </w:tc>
        <w:tc>
          <w:tcPr>
            <w:tcW w:w="5653"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45</w:t>
            </w:r>
          </w:p>
        </w:tc>
      </w:tr>
      <w:tr w:rsidR="00B37A58" w:rsidRPr="00B37A58" w:rsidTr="002C21E9">
        <w:trPr>
          <w:trHeight w:val="397"/>
          <w:jc w:val="center"/>
        </w:trPr>
        <w:tc>
          <w:tcPr>
            <w:tcW w:w="2708"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Coahuila</w:t>
            </w:r>
          </w:p>
        </w:tc>
        <w:tc>
          <w:tcPr>
            <w:tcW w:w="5653"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85</w:t>
            </w:r>
          </w:p>
        </w:tc>
      </w:tr>
      <w:tr w:rsidR="00B37A58" w:rsidRPr="00B37A58" w:rsidTr="002C21E9">
        <w:trPr>
          <w:trHeight w:val="397"/>
          <w:jc w:val="center"/>
        </w:trPr>
        <w:tc>
          <w:tcPr>
            <w:tcW w:w="2708"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Chiapas</w:t>
            </w:r>
          </w:p>
        </w:tc>
        <w:tc>
          <w:tcPr>
            <w:tcW w:w="5653"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570</w:t>
            </w:r>
          </w:p>
        </w:tc>
      </w:tr>
      <w:tr w:rsidR="00B37A58" w:rsidRPr="00B37A58" w:rsidTr="002C21E9">
        <w:trPr>
          <w:trHeight w:val="397"/>
          <w:jc w:val="center"/>
        </w:trPr>
        <w:tc>
          <w:tcPr>
            <w:tcW w:w="2708"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Chihuahua</w:t>
            </w:r>
          </w:p>
        </w:tc>
        <w:tc>
          <w:tcPr>
            <w:tcW w:w="5653"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145</w:t>
            </w:r>
          </w:p>
        </w:tc>
      </w:tr>
      <w:tr w:rsidR="00B37A58" w:rsidRPr="00B37A58" w:rsidTr="002C21E9">
        <w:trPr>
          <w:trHeight w:val="397"/>
          <w:jc w:val="center"/>
        </w:trPr>
        <w:tc>
          <w:tcPr>
            <w:tcW w:w="2708"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Durango</w:t>
            </w:r>
          </w:p>
        </w:tc>
        <w:tc>
          <w:tcPr>
            <w:tcW w:w="5653"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170</w:t>
            </w:r>
          </w:p>
        </w:tc>
      </w:tr>
      <w:tr w:rsidR="00B37A58" w:rsidRPr="00B37A58" w:rsidTr="002C21E9">
        <w:trPr>
          <w:trHeight w:val="397"/>
          <w:jc w:val="center"/>
        </w:trPr>
        <w:tc>
          <w:tcPr>
            <w:tcW w:w="2708"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Guerrero</w:t>
            </w:r>
          </w:p>
        </w:tc>
        <w:tc>
          <w:tcPr>
            <w:tcW w:w="5653"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20</w:t>
            </w:r>
          </w:p>
        </w:tc>
      </w:tr>
      <w:tr w:rsidR="00B37A58" w:rsidRPr="00B37A58" w:rsidTr="002C21E9">
        <w:trPr>
          <w:trHeight w:val="397"/>
          <w:jc w:val="center"/>
        </w:trPr>
        <w:tc>
          <w:tcPr>
            <w:tcW w:w="2708"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Hidalgo</w:t>
            </w:r>
          </w:p>
        </w:tc>
        <w:tc>
          <w:tcPr>
            <w:tcW w:w="5653"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220</w:t>
            </w:r>
          </w:p>
        </w:tc>
      </w:tr>
      <w:tr w:rsidR="00B37A58" w:rsidRPr="00B37A58" w:rsidTr="002C21E9">
        <w:trPr>
          <w:trHeight w:val="397"/>
          <w:jc w:val="center"/>
        </w:trPr>
        <w:tc>
          <w:tcPr>
            <w:tcW w:w="2708"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Estado de México Poniente</w:t>
            </w:r>
          </w:p>
        </w:tc>
        <w:tc>
          <w:tcPr>
            <w:tcW w:w="5653"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30</w:t>
            </w:r>
          </w:p>
        </w:tc>
      </w:tr>
      <w:tr w:rsidR="00B37A58" w:rsidRPr="00B37A58" w:rsidTr="002C21E9">
        <w:trPr>
          <w:trHeight w:val="397"/>
          <w:jc w:val="center"/>
        </w:trPr>
        <w:tc>
          <w:tcPr>
            <w:tcW w:w="2708"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Michoacán</w:t>
            </w:r>
          </w:p>
        </w:tc>
        <w:tc>
          <w:tcPr>
            <w:tcW w:w="5653"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345</w:t>
            </w:r>
          </w:p>
        </w:tc>
      </w:tr>
      <w:tr w:rsidR="00B37A58" w:rsidRPr="00B37A58" w:rsidTr="002C21E9">
        <w:trPr>
          <w:trHeight w:val="397"/>
          <w:jc w:val="center"/>
        </w:trPr>
        <w:tc>
          <w:tcPr>
            <w:tcW w:w="2708"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Nayarit</w:t>
            </w:r>
          </w:p>
        </w:tc>
        <w:tc>
          <w:tcPr>
            <w:tcW w:w="5653"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80</w:t>
            </w:r>
          </w:p>
        </w:tc>
      </w:tr>
      <w:tr w:rsidR="00B37A58" w:rsidRPr="00B37A58" w:rsidTr="002C21E9">
        <w:trPr>
          <w:trHeight w:val="397"/>
          <w:jc w:val="center"/>
        </w:trPr>
        <w:tc>
          <w:tcPr>
            <w:tcW w:w="2708"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Oaxaca</w:t>
            </w:r>
          </w:p>
        </w:tc>
        <w:tc>
          <w:tcPr>
            <w:tcW w:w="5653"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480</w:t>
            </w:r>
          </w:p>
        </w:tc>
      </w:tr>
      <w:tr w:rsidR="00B37A58" w:rsidRPr="00B37A58" w:rsidTr="002C21E9">
        <w:trPr>
          <w:trHeight w:val="397"/>
          <w:jc w:val="center"/>
        </w:trPr>
        <w:tc>
          <w:tcPr>
            <w:tcW w:w="2708"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Puebla</w:t>
            </w:r>
          </w:p>
        </w:tc>
        <w:tc>
          <w:tcPr>
            <w:tcW w:w="5653"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315</w:t>
            </w:r>
          </w:p>
        </w:tc>
      </w:tr>
      <w:tr w:rsidR="00B37A58" w:rsidRPr="00B37A58" w:rsidTr="002C21E9">
        <w:trPr>
          <w:trHeight w:val="397"/>
          <w:jc w:val="center"/>
        </w:trPr>
        <w:tc>
          <w:tcPr>
            <w:tcW w:w="2708"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San Luis Potosí</w:t>
            </w:r>
          </w:p>
        </w:tc>
        <w:tc>
          <w:tcPr>
            <w:tcW w:w="5653"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210</w:t>
            </w:r>
          </w:p>
        </w:tc>
      </w:tr>
      <w:tr w:rsidR="00B37A58" w:rsidRPr="00B37A58" w:rsidTr="002C21E9">
        <w:trPr>
          <w:trHeight w:val="397"/>
          <w:jc w:val="center"/>
        </w:trPr>
        <w:tc>
          <w:tcPr>
            <w:tcW w:w="2708"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Sinaloa</w:t>
            </w:r>
          </w:p>
        </w:tc>
        <w:tc>
          <w:tcPr>
            <w:tcW w:w="5653"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110</w:t>
            </w:r>
          </w:p>
        </w:tc>
      </w:tr>
      <w:tr w:rsidR="00B37A58" w:rsidRPr="00B37A58" w:rsidTr="002C21E9">
        <w:trPr>
          <w:trHeight w:val="397"/>
          <w:jc w:val="center"/>
        </w:trPr>
        <w:tc>
          <w:tcPr>
            <w:tcW w:w="2708"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Tamaulipas</w:t>
            </w:r>
          </w:p>
        </w:tc>
        <w:tc>
          <w:tcPr>
            <w:tcW w:w="5653"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110</w:t>
            </w:r>
          </w:p>
        </w:tc>
      </w:tr>
      <w:tr w:rsidR="00B37A58" w:rsidRPr="00B37A58" w:rsidTr="002C21E9">
        <w:trPr>
          <w:trHeight w:val="397"/>
          <w:jc w:val="center"/>
        </w:trPr>
        <w:tc>
          <w:tcPr>
            <w:tcW w:w="2708"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Veracruz Norte</w:t>
            </w:r>
          </w:p>
        </w:tc>
        <w:tc>
          <w:tcPr>
            <w:tcW w:w="5653"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295</w:t>
            </w:r>
          </w:p>
        </w:tc>
      </w:tr>
      <w:tr w:rsidR="00B37A58" w:rsidRPr="00B37A58" w:rsidTr="002C21E9">
        <w:trPr>
          <w:trHeight w:val="397"/>
          <w:jc w:val="center"/>
        </w:trPr>
        <w:tc>
          <w:tcPr>
            <w:tcW w:w="2708"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Veracruz Sur</w:t>
            </w:r>
          </w:p>
        </w:tc>
        <w:tc>
          <w:tcPr>
            <w:tcW w:w="5653"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235</w:t>
            </w:r>
          </w:p>
        </w:tc>
      </w:tr>
      <w:tr w:rsidR="00B37A58" w:rsidRPr="00B37A58" w:rsidTr="002C21E9">
        <w:trPr>
          <w:trHeight w:val="397"/>
          <w:jc w:val="center"/>
        </w:trPr>
        <w:tc>
          <w:tcPr>
            <w:tcW w:w="2708"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Yucatán</w:t>
            </w:r>
          </w:p>
        </w:tc>
        <w:tc>
          <w:tcPr>
            <w:tcW w:w="5653"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90</w:t>
            </w:r>
          </w:p>
        </w:tc>
      </w:tr>
      <w:tr w:rsidR="00B37A58" w:rsidRPr="00B37A58" w:rsidTr="002C21E9">
        <w:trPr>
          <w:trHeight w:val="397"/>
          <w:jc w:val="center"/>
        </w:trPr>
        <w:tc>
          <w:tcPr>
            <w:tcW w:w="2708"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Zacatecas</w:t>
            </w:r>
          </w:p>
        </w:tc>
        <w:tc>
          <w:tcPr>
            <w:tcW w:w="5653"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150</w:t>
            </w:r>
          </w:p>
        </w:tc>
      </w:tr>
      <w:tr w:rsidR="00B37A58" w:rsidRPr="00B37A58" w:rsidTr="002C21E9">
        <w:trPr>
          <w:trHeight w:val="397"/>
          <w:jc w:val="center"/>
        </w:trPr>
        <w:tc>
          <w:tcPr>
            <w:tcW w:w="2708"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Nivel Central</w:t>
            </w:r>
          </w:p>
        </w:tc>
        <w:tc>
          <w:tcPr>
            <w:tcW w:w="5653"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780</w:t>
            </w:r>
          </w:p>
        </w:tc>
      </w:tr>
      <w:tr w:rsidR="00B37A58" w:rsidRPr="00B37A58" w:rsidTr="002C21E9">
        <w:trPr>
          <w:trHeight w:val="397"/>
          <w:jc w:val="center"/>
        </w:trPr>
        <w:tc>
          <w:tcPr>
            <w:tcW w:w="2708" w:type="dxa"/>
            <w:shd w:val="clear" w:color="auto" w:fill="92D050"/>
            <w:noWrap/>
            <w:vAlign w:val="bottom"/>
            <w:hideMark/>
          </w:tcPr>
          <w:p w:rsidR="00B37A58" w:rsidRPr="00B37A58" w:rsidRDefault="00B37A58" w:rsidP="00B37A58">
            <w:pPr>
              <w:spacing w:after="0" w:line="240" w:lineRule="auto"/>
              <w:rPr>
                <w:rFonts w:ascii="Calibri" w:eastAsia="Times New Roman" w:hAnsi="Calibri" w:cs="Times New Roman"/>
                <w:b/>
                <w:bCs/>
                <w:noProof w:val="0"/>
                <w:color w:val="000000"/>
                <w:lang w:eastAsia="es-MX"/>
              </w:rPr>
            </w:pPr>
            <w:r w:rsidRPr="00B37A58">
              <w:rPr>
                <w:rFonts w:ascii="Calibri" w:eastAsia="Times New Roman" w:hAnsi="Calibri" w:cs="Times New Roman"/>
                <w:b/>
                <w:bCs/>
                <w:noProof w:val="0"/>
                <w:color w:val="000000"/>
                <w:lang w:eastAsia="es-MX"/>
              </w:rPr>
              <w:t>Total</w:t>
            </w:r>
          </w:p>
        </w:tc>
        <w:tc>
          <w:tcPr>
            <w:tcW w:w="5653" w:type="dxa"/>
            <w:shd w:val="clear" w:color="auto" w:fill="92D050"/>
            <w:noWrap/>
            <w:vAlign w:val="center"/>
            <w:hideMark/>
          </w:tcPr>
          <w:p w:rsidR="00B37A58" w:rsidRPr="00B37A58" w:rsidRDefault="00B37A58" w:rsidP="00B37A58">
            <w:pPr>
              <w:spacing w:after="0" w:line="240" w:lineRule="auto"/>
              <w:jc w:val="center"/>
              <w:rPr>
                <w:rFonts w:ascii="Calibri" w:eastAsia="Times New Roman" w:hAnsi="Calibri" w:cs="Times New Roman"/>
                <w:b/>
                <w:bCs/>
                <w:noProof w:val="0"/>
                <w:color w:val="000000"/>
                <w:lang w:eastAsia="es-MX"/>
              </w:rPr>
            </w:pPr>
            <w:r w:rsidRPr="00B37A58">
              <w:rPr>
                <w:rFonts w:ascii="Calibri" w:eastAsia="Times New Roman" w:hAnsi="Calibri" w:cs="Times New Roman"/>
                <w:b/>
                <w:bCs/>
                <w:noProof w:val="0"/>
                <w:color w:val="000000"/>
                <w:lang w:eastAsia="es-MX"/>
              </w:rPr>
              <w:t>4,500</w:t>
            </w:r>
          </w:p>
        </w:tc>
      </w:tr>
    </w:tbl>
    <w:p w:rsidR="00B37A58" w:rsidRDefault="00B37A58" w:rsidP="00655212">
      <w:pPr>
        <w:rPr>
          <w:rFonts w:ascii="Arial" w:hAnsi="Arial" w:cs="Arial"/>
          <w:b/>
          <w:bCs/>
          <w:kern w:val="1"/>
          <w:sz w:val="20"/>
          <w:szCs w:val="20"/>
          <w:lang w:val="es-ES_tradnl" w:eastAsia="ar-SA"/>
        </w:rPr>
      </w:pPr>
    </w:p>
    <w:p w:rsidR="00B37A58" w:rsidRDefault="00B37A58">
      <w:pPr>
        <w:rPr>
          <w:rFonts w:ascii="Arial" w:hAnsi="Arial" w:cs="Arial"/>
          <w:b/>
          <w:bCs/>
          <w:kern w:val="1"/>
          <w:sz w:val="20"/>
          <w:szCs w:val="20"/>
          <w:lang w:val="es-ES_tradnl" w:eastAsia="ar-SA"/>
        </w:rPr>
      </w:pPr>
      <w:r>
        <w:rPr>
          <w:rFonts w:ascii="Arial" w:hAnsi="Arial" w:cs="Arial"/>
          <w:b/>
          <w:bCs/>
          <w:kern w:val="1"/>
          <w:sz w:val="20"/>
          <w:szCs w:val="20"/>
          <w:lang w:val="es-ES_tradnl" w:eastAsia="ar-SA"/>
        </w:rPr>
        <w:br w:type="page"/>
      </w:r>
    </w:p>
    <w:p w:rsidR="009B03BE" w:rsidRDefault="009B03BE" w:rsidP="00655212">
      <w:pPr>
        <w:rPr>
          <w:rFonts w:ascii="Arial" w:hAnsi="Arial" w:cs="Arial"/>
          <w:b/>
          <w:bCs/>
          <w:kern w:val="1"/>
          <w:sz w:val="20"/>
          <w:szCs w:val="20"/>
          <w:lang w:val="es-ES_tradnl" w:eastAsia="ar-SA"/>
        </w:rPr>
      </w:pPr>
    </w:p>
    <w:tbl>
      <w:tblPr>
        <w:tblW w:w="8662" w:type="dxa"/>
        <w:jc w:val="center"/>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37"/>
        <w:gridCol w:w="1843"/>
        <w:gridCol w:w="4082"/>
      </w:tblGrid>
      <w:tr w:rsidR="00B37A58" w:rsidRPr="00B37A58" w:rsidTr="002C21E9">
        <w:trPr>
          <w:trHeight w:val="397"/>
          <w:jc w:val="center"/>
        </w:trPr>
        <w:tc>
          <w:tcPr>
            <w:tcW w:w="8662" w:type="dxa"/>
            <w:gridSpan w:val="3"/>
            <w:shd w:val="clear" w:color="auto" w:fill="auto"/>
            <w:vAlign w:val="center"/>
            <w:hideMark/>
          </w:tcPr>
          <w:p w:rsidR="00B37A58" w:rsidRPr="00B37A58" w:rsidRDefault="00B37A58" w:rsidP="00B37A58">
            <w:pPr>
              <w:spacing w:after="0" w:line="240" w:lineRule="auto"/>
              <w:jc w:val="center"/>
              <w:rPr>
                <w:rFonts w:ascii="Calibri" w:eastAsia="Times New Roman" w:hAnsi="Calibri" w:cs="Times New Roman"/>
                <w:b/>
                <w:bCs/>
                <w:noProof w:val="0"/>
                <w:color w:val="000000"/>
                <w:lang w:eastAsia="es-MX"/>
              </w:rPr>
            </w:pPr>
            <w:r w:rsidRPr="00B37A58">
              <w:rPr>
                <w:rFonts w:ascii="Calibri" w:eastAsia="Times New Roman" w:hAnsi="Calibri" w:cs="Times New Roman"/>
                <w:b/>
                <w:bCs/>
                <w:noProof w:val="0"/>
                <w:color w:val="000000"/>
                <w:lang w:eastAsia="es-MX"/>
              </w:rPr>
              <w:t>INSTITUTO MEXICANO DEL SEGURO SOCIAL</w:t>
            </w:r>
          </w:p>
        </w:tc>
      </w:tr>
      <w:tr w:rsidR="00B37A58" w:rsidRPr="00B37A58" w:rsidTr="002C21E9">
        <w:trPr>
          <w:trHeight w:val="397"/>
          <w:jc w:val="center"/>
        </w:trPr>
        <w:tc>
          <w:tcPr>
            <w:tcW w:w="8662" w:type="dxa"/>
            <w:gridSpan w:val="3"/>
            <w:shd w:val="clear" w:color="auto" w:fill="auto"/>
            <w:vAlign w:val="center"/>
            <w:hideMark/>
          </w:tcPr>
          <w:p w:rsidR="00B37A58" w:rsidRPr="00B37A58" w:rsidRDefault="00B37A58" w:rsidP="00B37A58">
            <w:pPr>
              <w:spacing w:after="0" w:line="240" w:lineRule="auto"/>
              <w:jc w:val="center"/>
              <w:rPr>
                <w:rFonts w:ascii="Calibri" w:eastAsia="Times New Roman" w:hAnsi="Calibri" w:cs="Times New Roman"/>
                <w:b/>
                <w:bCs/>
                <w:noProof w:val="0"/>
                <w:color w:val="000000"/>
                <w:lang w:eastAsia="es-MX"/>
              </w:rPr>
            </w:pPr>
            <w:r w:rsidRPr="00B37A58">
              <w:rPr>
                <w:rFonts w:ascii="Calibri" w:eastAsia="Times New Roman" w:hAnsi="Calibri" w:cs="Times New Roman"/>
                <w:b/>
                <w:bCs/>
                <w:noProof w:val="0"/>
                <w:color w:val="000000"/>
                <w:lang w:eastAsia="es-MX"/>
              </w:rPr>
              <w:t>UNIDAD IMSS PROSPERA</w:t>
            </w:r>
          </w:p>
        </w:tc>
      </w:tr>
      <w:tr w:rsidR="00B37A58" w:rsidRPr="00B37A58" w:rsidTr="002C21E9">
        <w:trPr>
          <w:trHeight w:val="397"/>
          <w:jc w:val="center"/>
        </w:trPr>
        <w:tc>
          <w:tcPr>
            <w:tcW w:w="8662" w:type="dxa"/>
            <w:gridSpan w:val="3"/>
            <w:shd w:val="clear" w:color="auto" w:fill="auto"/>
            <w:vAlign w:val="center"/>
            <w:hideMark/>
          </w:tcPr>
          <w:p w:rsidR="00B37A58" w:rsidRPr="00B37A58" w:rsidRDefault="00B37A58" w:rsidP="00B37A58">
            <w:pPr>
              <w:spacing w:after="0" w:line="240" w:lineRule="auto"/>
              <w:jc w:val="center"/>
              <w:rPr>
                <w:rFonts w:ascii="Calibri" w:eastAsia="Times New Roman" w:hAnsi="Calibri" w:cs="Times New Roman"/>
                <w:b/>
                <w:bCs/>
                <w:noProof w:val="0"/>
                <w:color w:val="000000"/>
                <w:lang w:eastAsia="es-MX"/>
              </w:rPr>
            </w:pPr>
            <w:r w:rsidRPr="00B37A58">
              <w:rPr>
                <w:rFonts w:ascii="Calibri" w:eastAsia="Times New Roman" w:hAnsi="Calibri" w:cs="Times New Roman"/>
                <w:b/>
                <w:bCs/>
                <w:noProof w:val="0"/>
                <w:color w:val="000000"/>
                <w:lang w:eastAsia="es-MX"/>
              </w:rPr>
              <w:t>Distribución por Delegación Formato Acta de Instalación del Aval Ciudadano</w:t>
            </w:r>
            <w:r w:rsidRPr="00B37A58">
              <w:rPr>
                <w:rFonts w:ascii="Calibri" w:eastAsia="Times New Roman" w:hAnsi="Calibri" w:cs="Times New Roman"/>
                <w:b/>
                <w:bCs/>
                <w:noProof w:val="0"/>
                <w:color w:val="000000"/>
                <w:lang w:eastAsia="es-MX"/>
              </w:rPr>
              <w:br/>
              <w:t>Documento de Aval</w:t>
            </w:r>
            <w:r w:rsidR="00B12F47">
              <w:rPr>
                <w:rFonts w:ascii="Calibri" w:eastAsia="Times New Roman" w:hAnsi="Calibri" w:cs="Times New Roman"/>
                <w:b/>
                <w:bCs/>
                <w:noProof w:val="0"/>
                <w:color w:val="000000"/>
                <w:lang w:eastAsia="es-MX"/>
              </w:rPr>
              <w:t xml:space="preserve"> </w:t>
            </w:r>
            <w:r w:rsidRPr="00B37A58">
              <w:rPr>
                <w:rFonts w:ascii="Calibri" w:eastAsia="Times New Roman" w:hAnsi="Calibri" w:cs="Times New Roman"/>
                <w:b/>
                <w:bCs/>
                <w:noProof w:val="0"/>
                <w:color w:val="000000"/>
                <w:lang w:eastAsia="es-MX"/>
              </w:rPr>
              <w:t>Ciudadano/Contraloría Social</w:t>
            </w:r>
          </w:p>
        </w:tc>
      </w:tr>
      <w:tr w:rsidR="00B37A58" w:rsidRPr="00B37A58" w:rsidTr="002C21E9">
        <w:trPr>
          <w:trHeight w:val="397"/>
          <w:jc w:val="center"/>
        </w:trPr>
        <w:tc>
          <w:tcPr>
            <w:tcW w:w="2737" w:type="dxa"/>
            <w:shd w:val="clear" w:color="auto" w:fill="92D050"/>
            <w:noWrap/>
            <w:vAlign w:val="center"/>
            <w:hideMark/>
          </w:tcPr>
          <w:p w:rsidR="00B37A58" w:rsidRPr="00B37A58" w:rsidRDefault="00B37A58" w:rsidP="00B37A58">
            <w:pPr>
              <w:spacing w:after="0" w:line="240" w:lineRule="auto"/>
              <w:rPr>
                <w:rFonts w:ascii="Calibri" w:eastAsia="Times New Roman" w:hAnsi="Calibri" w:cs="Times New Roman"/>
                <w:b/>
                <w:bCs/>
                <w:noProof w:val="0"/>
                <w:color w:val="000000"/>
                <w:lang w:eastAsia="es-MX"/>
              </w:rPr>
            </w:pPr>
            <w:r w:rsidRPr="00B37A58">
              <w:rPr>
                <w:rFonts w:ascii="Calibri" w:eastAsia="Times New Roman" w:hAnsi="Calibri" w:cs="Times New Roman"/>
                <w:b/>
                <w:bCs/>
                <w:noProof w:val="0"/>
                <w:color w:val="000000"/>
                <w:lang w:eastAsia="es-MX"/>
              </w:rPr>
              <w:t>Delegación</w:t>
            </w:r>
          </w:p>
        </w:tc>
        <w:tc>
          <w:tcPr>
            <w:tcW w:w="1843" w:type="dxa"/>
            <w:shd w:val="clear" w:color="auto" w:fill="92D050"/>
            <w:vAlign w:val="center"/>
            <w:hideMark/>
          </w:tcPr>
          <w:p w:rsidR="00B37A58" w:rsidRPr="00B37A58" w:rsidRDefault="00B37A58" w:rsidP="00B37A58">
            <w:pPr>
              <w:spacing w:after="0" w:line="240" w:lineRule="auto"/>
              <w:jc w:val="center"/>
              <w:rPr>
                <w:rFonts w:ascii="Calibri" w:eastAsia="Times New Roman" w:hAnsi="Calibri" w:cs="Times New Roman"/>
                <w:b/>
                <w:bCs/>
                <w:noProof w:val="0"/>
                <w:color w:val="000000"/>
                <w:lang w:eastAsia="es-MX"/>
              </w:rPr>
            </w:pPr>
            <w:r w:rsidRPr="00B37A58">
              <w:rPr>
                <w:rFonts w:ascii="Calibri" w:eastAsia="Times New Roman" w:hAnsi="Calibri" w:cs="Times New Roman"/>
                <w:b/>
                <w:bCs/>
                <w:noProof w:val="0"/>
                <w:color w:val="000000"/>
                <w:lang w:eastAsia="es-MX"/>
              </w:rPr>
              <w:t>Tiraje (formatos)</w:t>
            </w:r>
          </w:p>
        </w:tc>
        <w:tc>
          <w:tcPr>
            <w:tcW w:w="4082" w:type="dxa"/>
            <w:shd w:val="clear" w:color="auto" w:fill="92D050"/>
            <w:vAlign w:val="center"/>
            <w:hideMark/>
          </w:tcPr>
          <w:p w:rsidR="00B37A58" w:rsidRPr="00B37A58" w:rsidRDefault="00B37A58" w:rsidP="00B37A58">
            <w:pPr>
              <w:spacing w:after="0" w:line="240" w:lineRule="auto"/>
              <w:jc w:val="center"/>
              <w:rPr>
                <w:rFonts w:ascii="Calibri" w:eastAsia="Times New Roman" w:hAnsi="Calibri" w:cs="Times New Roman"/>
                <w:b/>
                <w:bCs/>
                <w:noProof w:val="0"/>
                <w:color w:val="000000"/>
                <w:lang w:eastAsia="es-MX"/>
              </w:rPr>
            </w:pPr>
            <w:r w:rsidRPr="00B37A58">
              <w:rPr>
                <w:rFonts w:ascii="Calibri" w:eastAsia="Times New Roman" w:hAnsi="Calibri" w:cs="Times New Roman"/>
                <w:b/>
                <w:bCs/>
                <w:noProof w:val="0"/>
                <w:color w:val="000000"/>
                <w:lang w:eastAsia="es-MX"/>
              </w:rPr>
              <w:t>Block, Acta de Instalación del Aval Ciudadano</w:t>
            </w:r>
          </w:p>
        </w:tc>
      </w:tr>
      <w:tr w:rsidR="00B37A58" w:rsidRPr="00B37A58" w:rsidTr="002C21E9">
        <w:trPr>
          <w:trHeight w:val="397"/>
          <w:jc w:val="center"/>
        </w:trPr>
        <w:tc>
          <w:tcPr>
            <w:tcW w:w="2737"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Baja California</w:t>
            </w:r>
          </w:p>
        </w:tc>
        <w:tc>
          <w:tcPr>
            <w:tcW w:w="1843"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25</w:t>
            </w:r>
          </w:p>
        </w:tc>
        <w:tc>
          <w:tcPr>
            <w:tcW w:w="4082"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1</w:t>
            </w:r>
          </w:p>
        </w:tc>
      </w:tr>
      <w:tr w:rsidR="00B37A58" w:rsidRPr="00B37A58" w:rsidTr="002C21E9">
        <w:trPr>
          <w:trHeight w:val="397"/>
          <w:jc w:val="center"/>
        </w:trPr>
        <w:tc>
          <w:tcPr>
            <w:tcW w:w="2737"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Campeche</w:t>
            </w:r>
          </w:p>
        </w:tc>
        <w:tc>
          <w:tcPr>
            <w:tcW w:w="1843"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50</w:t>
            </w:r>
          </w:p>
        </w:tc>
        <w:tc>
          <w:tcPr>
            <w:tcW w:w="4082"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2</w:t>
            </w:r>
          </w:p>
        </w:tc>
      </w:tr>
      <w:tr w:rsidR="00B37A58" w:rsidRPr="00B37A58" w:rsidTr="002C21E9">
        <w:trPr>
          <w:trHeight w:val="397"/>
          <w:jc w:val="center"/>
        </w:trPr>
        <w:tc>
          <w:tcPr>
            <w:tcW w:w="2737"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Coahuila</w:t>
            </w:r>
          </w:p>
        </w:tc>
        <w:tc>
          <w:tcPr>
            <w:tcW w:w="1843"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100</w:t>
            </w:r>
          </w:p>
        </w:tc>
        <w:tc>
          <w:tcPr>
            <w:tcW w:w="4082"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4</w:t>
            </w:r>
          </w:p>
        </w:tc>
      </w:tr>
      <w:tr w:rsidR="00B37A58" w:rsidRPr="00B37A58" w:rsidTr="002C21E9">
        <w:trPr>
          <w:trHeight w:val="397"/>
          <w:jc w:val="center"/>
        </w:trPr>
        <w:tc>
          <w:tcPr>
            <w:tcW w:w="2737"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Chiapas</w:t>
            </w:r>
          </w:p>
        </w:tc>
        <w:tc>
          <w:tcPr>
            <w:tcW w:w="1843"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625</w:t>
            </w:r>
          </w:p>
        </w:tc>
        <w:tc>
          <w:tcPr>
            <w:tcW w:w="4082"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25</w:t>
            </w:r>
          </w:p>
        </w:tc>
      </w:tr>
      <w:tr w:rsidR="00B37A58" w:rsidRPr="00B37A58" w:rsidTr="002C21E9">
        <w:trPr>
          <w:trHeight w:val="397"/>
          <w:jc w:val="center"/>
        </w:trPr>
        <w:tc>
          <w:tcPr>
            <w:tcW w:w="2737"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Chihuahua</w:t>
            </w:r>
          </w:p>
        </w:tc>
        <w:tc>
          <w:tcPr>
            <w:tcW w:w="1843"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175</w:t>
            </w:r>
          </w:p>
        </w:tc>
        <w:tc>
          <w:tcPr>
            <w:tcW w:w="4082"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7</w:t>
            </w:r>
          </w:p>
        </w:tc>
      </w:tr>
      <w:tr w:rsidR="00B37A58" w:rsidRPr="00B37A58" w:rsidTr="002C21E9">
        <w:trPr>
          <w:trHeight w:val="397"/>
          <w:jc w:val="center"/>
        </w:trPr>
        <w:tc>
          <w:tcPr>
            <w:tcW w:w="2737"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Durango</w:t>
            </w:r>
          </w:p>
        </w:tc>
        <w:tc>
          <w:tcPr>
            <w:tcW w:w="1843"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200</w:t>
            </w:r>
          </w:p>
        </w:tc>
        <w:tc>
          <w:tcPr>
            <w:tcW w:w="4082"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8</w:t>
            </w:r>
          </w:p>
        </w:tc>
      </w:tr>
      <w:tr w:rsidR="00B37A58" w:rsidRPr="00B37A58" w:rsidTr="002C21E9">
        <w:trPr>
          <w:trHeight w:val="397"/>
          <w:jc w:val="center"/>
        </w:trPr>
        <w:tc>
          <w:tcPr>
            <w:tcW w:w="2737"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Guerrero</w:t>
            </w:r>
          </w:p>
        </w:tc>
        <w:tc>
          <w:tcPr>
            <w:tcW w:w="1843"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25</w:t>
            </w:r>
          </w:p>
        </w:tc>
        <w:tc>
          <w:tcPr>
            <w:tcW w:w="4082"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1</w:t>
            </w:r>
          </w:p>
        </w:tc>
      </w:tr>
      <w:tr w:rsidR="00B37A58" w:rsidRPr="00B37A58" w:rsidTr="002C21E9">
        <w:trPr>
          <w:trHeight w:val="397"/>
          <w:jc w:val="center"/>
        </w:trPr>
        <w:tc>
          <w:tcPr>
            <w:tcW w:w="2737"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Hidalgo</w:t>
            </w:r>
          </w:p>
        </w:tc>
        <w:tc>
          <w:tcPr>
            <w:tcW w:w="1843"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250</w:t>
            </w:r>
          </w:p>
        </w:tc>
        <w:tc>
          <w:tcPr>
            <w:tcW w:w="4082"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10</w:t>
            </w:r>
          </w:p>
        </w:tc>
      </w:tr>
      <w:tr w:rsidR="00B37A58" w:rsidRPr="00B37A58" w:rsidTr="002C21E9">
        <w:trPr>
          <w:trHeight w:val="397"/>
          <w:jc w:val="center"/>
        </w:trPr>
        <w:tc>
          <w:tcPr>
            <w:tcW w:w="2737"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Estado de México Poniente</w:t>
            </w:r>
          </w:p>
        </w:tc>
        <w:tc>
          <w:tcPr>
            <w:tcW w:w="1843"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25</w:t>
            </w:r>
          </w:p>
        </w:tc>
        <w:tc>
          <w:tcPr>
            <w:tcW w:w="4082"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1</w:t>
            </w:r>
          </w:p>
        </w:tc>
      </w:tr>
      <w:tr w:rsidR="00B37A58" w:rsidRPr="00B37A58" w:rsidTr="002C21E9">
        <w:trPr>
          <w:trHeight w:val="397"/>
          <w:jc w:val="center"/>
        </w:trPr>
        <w:tc>
          <w:tcPr>
            <w:tcW w:w="2737"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Michoacán</w:t>
            </w:r>
          </w:p>
        </w:tc>
        <w:tc>
          <w:tcPr>
            <w:tcW w:w="1843"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375</w:t>
            </w:r>
          </w:p>
        </w:tc>
        <w:tc>
          <w:tcPr>
            <w:tcW w:w="4082"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15</w:t>
            </w:r>
          </w:p>
        </w:tc>
      </w:tr>
      <w:tr w:rsidR="00B37A58" w:rsidRPr="00B37A58" w:rsidTr="002C21E9">
        <w:trPr>
          <w:trHeight w:val="397"/>
          <w:jc w:val="center"/>
        </w:trPr>
        <w:tc>
          <w:tcPr>
            <w:tcW w:w="2737"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Nayarit</w:t>
            </w:r>
          </w:p>
        </w:tc>
        <w:tc>
          <w:tcPr>
            <w:tcW w:w="1843"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100</w:t>
            </w:r>
          </w:p>
        </w:tc>
        <w:tc>
          <w:tcPr>
            <w:tcW w:w="4082"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4</w:t>
            </w:r>
          </w:p>
        </w:tc>
      </w:tr>
      <w:tr w:rsidR="00B37A58" w:rsidRPr="00B37A58" w:rsidTr="002C21E9">
        <w:trPr>
          <w:trHeight w:val="397"/>
          <w:jc w:val="center"/>
        </w:trPr>
        <w:tc>
          <w:tcPr>
            <w:tcW w:w="2737"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Oaxaca</w:t>
            </w:r>
          </w:p>
        </w:tc>
        <w:tc>
          <w:tcPr>
            <w:tcW w:w="1843"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525</w:t>
            </w:r>
          </w:p>
        </w:tc>
        <w:tc>
          <w:tcPr>
            <w:tcW w:w="4082"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21</w:t>
            </w:r>
          </w:p>
        </w:tc>
      </w:tr>
      <w:tr w:rsidR="00B37A58" w:rsidRPr="00B37A58" w:rsidTr="002C21E9">
        <w:trPr>
          <w:trHeight w:val="397"/>
          <w:jc w:val="center"/>
        </w:trPr>
        <w:tc>
          <w:tcPr>
            <w:tcW w:w="2737"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Puebla</w:t>
            </w:r>
          </w:p>
        </w:tc>
        <w:tc>
          <w:tcPr>
            <w:tcW w:w="1843"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350</w:t>
            </w:r>
          </w:p>
        </w:tc>
        <w:tc>
          <w:tcPr>
            <w:tcW w:w="4082"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14</w:t>
            </w:r>
          </w:p>
        </w:tc>
      </w:tr>
      <w:tr w:rsidR="00B37A58" w:rsidRPr="00B37A58" w:rsidTr="002C21E9">
        <w:trPr>
          <w:trHeight w:val="397"/>
          <w:jc w:val="center"/>
        </w:trPr>
        <w:tc>
          <w:tcPr>
            <w:tcW w:w="2737"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San Luis Potosí</w:t>
            </w:r>
          </w:p>
        </w:tc>
        <w:tc>
          <w:tcPr>
            <w:tcW w:w="1843"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225</w:t>
            </w:r>
          </w:p>
        </w:tc>
        <w:tc>
          <w:tcPr>
            <w:tcW w:w="4082"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9</w:t>
            </w:r>
          </w:p>
        </w:tc>
      </w:tr>
      <w:tr w:rsidR="00B37A58" w:rsidRPr="00B37A58" w:rsidTr="002C21E9">
        <w:trPr>
          <w:trHeight w:val="397"/>
          <w:jc w:val="center"/>
        </w:trPr>
        <w:tc>
          <w:tcPr>
            <w:tcW w:w="2737"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Sinaloa</w:t>
            </w:r>
          </w:p>
        </w:tc>
        <w:tc>
          <w:tcPr>
            <w:tcW w:w="1843"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125</w:t>
            </w:r>
          </w:p>
        </w:tc>
        <w:tc>
          <w:tcPr>
            <w:tcW w:w="4082"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5</w:t>
            </w:r>
          </w:p>
        </w:tc>
      </w:tr>
      <w:tr w:rsidR="00B37A58" w:rsidRPr="00B37A58" w:rsidTr="002C21E9">
        <w:trPr>
          <w:trHeight w:val="397"/>
          <w:jc w:val="center"/>
        </w:trPr>
        <w:tc>
          <w:tcPr>
            <w:tcW w:w="2737"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Tamaulipas</w:t>
            </w:r>
          </w:p>
        </w:tc>
        <w:tc>
          <w:tcPr>
            <w:tcW w:w="1843"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125</w:t>
            </w:r>
          </w:p>
        </w:tc>
        <w:tc>
          <w:tcPr>
            <w:tcW w:w="4082"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5</w:t>
            </w:r>
          </w:p>
        </w:tc>
      </w:tr>
      <w:tr w:rsidR="00B37A58" w:rsidRPr="00B37A58" w:rsidTr="002C21E9">
        <w:trPr>
          <w:trHeight w:val="397"/>
          <w:jc w:val="center"/>
        </w:trPr>
        <w:tc>
          <w:tcPr>
            <w:tcW w:w="2737"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Veracruz Norte</w:t>
            </w:r>
          </w:p>
        </w:tc>
        <w:tc>
          <w:tcPr>
            <w:tcW w:w="1843"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300</w:t>
            </w:r>
          </w:p>
        </w:tc>
        <w:tc>
          <w:tcPr>
            <w:tcW w:w="4082"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12</w:t>
            </w:r>
          </w:p>
        </w:tc>
      </w:tr>
      <w:tr w:rsidR="00B37A58" w:rsidRPr="00B37A58" w:rsidTr="002C21E9">
        <w:trPr>
          <w:trHeight w:val="397"/>
          <w:jc w:val="center"/>
        </w:trPr>
        <w:tc>
          <w:tcPr>
            <w:tcW w:w="2737"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Veracruz Sur</w:t>
            </w:r>
          </w:p>
        </w:tc>
        <w:tc>
          <w:tcPr>
            <w:tcW w:w="1843"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250</w:t>
            </w:r>
          </w:p>
        </w:tc>
        <w:tc>
          <w:tcPr>
            <w:tcW w:w="4082"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10</w:t>
            </w:r>
          </w:p>
        </w:tc>
      </w:tr>
      <w:tr w:rsidR="00B37A58" w:rsidRPr="00B37A58" w:rsidTr="002C21E9">
        <w:trPr>
          <w:trHeight w:val="397"/>
          <w:jc w:val="center"/>
        </w:trPr>
        <w:tc>
          <w:tcPr>
            <w:tcW w:w="2737"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Yucatán</w:t>
            </w:r>
          </w:p>
        </w:tc>
        <w:tc>
          <w:tcPr>
            <w:tcW w:w="1843"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100</w:t>
            </w:r>
          </w:p>
        </w:tc>
        <w:tc>
          <w:tcPr>
            <w:tcW w:w="4082"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4</w:t>
            </w:r>
          </w:p>
        </w:tc>
      </w:tr>
      <w:tr w:rsidR="00B37A58" w:rsidRPr="00B37A58" w:rsidTr="002C21E9">
        <w:trPr>
          <w:trHeight w:val="397"/>
          <w:jc w:val="center"/>
        </w:trPr>
        <w:tc>
          <w:tcPr>
            <w:tcW w:w="2737"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Zacatecas</w:t>
            </w:r>
          </w:p>
        </w:tc>
        <w:tc>
          <w:tcPr>
            <w:tcW w:w="1843"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175</w:t>
            </w:r>
          </w:p>
        </w:tc>
        <w:tc>
          <w:tcPr>
            <w:tcW w:w="4082"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7</w:t>
            </w:r>
          </w:p>
        </w:tc>
      </w:tr>
      <w:tr w:rsidR="00B37A58" w:rsidRPr="00B37A58" w:rsidTr="002C21E9">
        <w:trPr>
          <w:trHeight w:val="397"/>
          <w:jc w:val="center"/>
        </w:trPr>
        <w:tc>
          <w:tcPr>
            <w:tcW w:w="2737"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Nivel Central</w:t>
            </w:r>
          </w:p>
        </w:tc>
        <w:tc>
          <w:tcPr>
            <w:tcW w:w="1843"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375</w:t>
            </w:r>
          </w:p>
        </w:tc>
        <w:tc>
          <w:tcPr>
            <w:tcW w:w="4082"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15</w:t>
            </w:r>
          </w:p>
        </w:tc>
      </w:tr>
      <w:tr w:rsidR="00B37A58" w:rsidRPr="00B37A58" w:rsidTr="002C21E9">
        <w:trPr>
          <w:trHeight w:val="397"/>
          <w:jc w:val="center"/>
        </w:trPr>
        <w:tc>
          <w:tcPr>
            <w:tcW w:w="2737" w:type="dxa"/>
            <w:shd w:val="clear" w:color="auto" w:fill="92D050"/>
            <w:noWrap/>
            <w:vAlign w:val="bottom"/>
            <w:hideMark/>
          </w:tcPr>
          <w:p w:rsidR="00B37A58" w:rsidRPr="00B37A58" w:rsidRDefault="00B37A58" w:rsidP="00B37A58">
            <w:pPr>
              <w:spacing w:after="0" w:line="240" w:lineRule="auto"/>
              <w:rPr>
                <w:rFonts w:ascii="Calibri" w:eastAsia="Times New Roman" w:hAnsi="Calibri" w:cs="Times New Roman"/>
                <w:b/>
                <w:bCs/>
                <w:noProof w:val="0"/>
                <w:color w:val="000000"/>
                <w:lang w:eastAsia="es-MX"/>
              </w:rPr>
            </w:pPr>
            <w:r w:rsidRPr="00B37A58">
              <w:rPr>
                <w:rFonts w:ascii="Calibri" w:eastAsia="Times New Roman" w:hAnsi="Calibri" w:cs="Times New Roman"/>
                <w:b/>
                <w:bCs/>
                <w:noProof w:val="0"/>
                <w:color w:val="000000"/>
                <w:lang w:eastAsia="es-MX"/>
              </w:rPr>
              <w:t>Total</w:t>
            </w:r>
          </w:p>
        </w:tc>
        <w:tc>
          <w:tcPr>
            <w:tcW w:w="1843" w:type="dxa"/>
            <w:shd w:val="clear" w:color="auto" w:fill="92D050"/>
            <w:noWrap/>
            <w:vAlign w:val="center"/>
            <w:hideMark/>
          </w:tcPr>
          <w:p w:rsidR="00B37A58" w:rsidRPr="00B37A58" w:rsidRDefault="00B37A58" w:rsidP="00B37A58">
            <w:pPr>
              <w:spacing w:after="0" w:line="240" w:lineRule="auto"/>
              <w:jc w:val="center"/>
              <w:rPr>
                <w:rFonts w:ascii="Calibri" w:eastAsia="Times New Roman" w:hAnsi="Calibri" w:cs="Times New Roman"/>
                <w:b/>
                <w:bCs/>
                <w:noProof w:val="0"/>
                <w:color w:val="000000"/>
                <w:lang w:eastAsia="es-MX"/>
              </w:rPr>
            </w:pPr>
            <w:r w:rsidRPr="00B37A58">
              <w:rPr>
                <w:rFonts w:ascii="Calibri" w:eastAsia="Times New Roman" w:hAnsi="Calibri" w:cs="Times New Roman"/>
                <w:b/>
                <w:bCs/>
                <w:noProof w:val="0"/>
                <w:color w:val="000000"/>
                <w:lang w:eastAsia="es-MX"/>
              </w:rPr>
              <w:t>4,500</w:t>
            </w:r>
          </w:p>
        </w:tc>
        <w:tc>
          <w:tcPr>
            <w:tcW w:w="4082" w:type="dxa"/>
            <w:shd w:val="clear" w:color="auto" w:fill="92D050"/>
            <w:noWrap/>
            <w:vAlign w:val="center"/>
            <w:hideMark/>
          </w:tcPr>
          <w:p w:rsidR="00B37A58" w:rsidRPr="00B37A58" w:rsidRDefault="00B37A58" w:rsidP="00B37A58">
            <w:pPr>
              <w:spacing w:after="0" w:line="240" w:lineRule="auto"/>
              <w:jc w:val="center"/>
              <w:rPr>
                <w:rFonts w:ascii="Calibri" w:eastAsia="Times New Roman" w:hAnsi="Calibri" w:cs="Times New Roman"/>
                <w:b/>
                <w:bCs/>
                <w:noProof w:val="0"/>
                <w:color w:val="000000"/>
                <w:lang w:eastAsia="es-MX"/>
              </w:rPr>
            </w:pPr>
            <w:r w:rsidRPr="00B37A58">
              <w:rPr>
                <w:rFonts w:ascii="Calibri" w:eastAsia="Times New Roman" w:hAnsi="Calibri" w:cs="Times New Roman"/>
                <w:b/>
                <w:bCs/>
                <w:noProof w:val="0"/>
                <w:color w:val="000000"/>
                <w:lang w:eastAsia="es-MX"/>
              </w:rPr>
              <w:t>180</w:t>
            </w:r>
          </w:p>
        </w:tc>
      </w:tr>
    </w:tbl>
    <w:p w:rsidR="00B37A58" w:rsidRDefault="00B37A58" w:rsidP="00655212">
      <w:pPr>
        <w:rPr>
          <w:rFonts w:ascii="Arial" w:hAnsi="Arial" w:cs="Arial"/>
          <w:b/>
          <w:bCs/>
          <w:kern w:val="1"/>
          <w:sz w:val="20"/>
          <w:szCs w:val="20"/>
          <w:lang w:val="es-ES_tradnl" w:eastAsia="ar-SA"/>
        </w:rPr>
      </w:pPr>
    </w:p>
    <w:p w:rsidR="00B37A58" w:rsidRDefault="00B37A58">
      <w:pPr>
        <w:rPr>
          <w:rFonts w:ascii="Arial" w:hAnsi="Arial" w:cs="Arial"/>
          <w:b/>
          <w:bCs/>
          <w:kern w:val="1"/>
          <w:sz w:val="20"/>
          <w:szCs w:val="20"/>
          <w:lang w:val="es-ES_tradnl" w:eastAsia="ar-SA"/>
        </w:rPr>
      </w:pPr>
      <w:r>
        <w:rPr>
          <w:rFonts w:ascii="Arial" w:hAnsi="Arial" w:cs="Arial"/>
          <w:b/>
          <w:bCs/>
          <w:kern w:val="1"/>
          <w:sz w:val="20"/>
          <w:szCs w:val="20"/>
          <w:lang w:val="es-ES_tradnl" w:eastAsia="ar-SA"/>
        </w:rPr>
        <w:br w:type="page"/>
      </w:r>
    </w:p>
    <w:p w:rsidR="00B37A58" w:rsidRDefault="00B37A58" w:rsidP="00655212">
      <w:pPr>
        <w:rPr>
          <w:rFonts w:ascii="Arial" w:hAnsi="Arial" w:cs="Arial"/>
          <w:b/>
          <w:bCs/>
          <w:kern w:val="1"/>
          <w:sz w:val="20"/>
          <w:szCs w:val="20"/>
          <w:lang w:val="es-ES_tradnl" w:eastAsia="ar-SA"/>
        </w:rPr>
      </w:pPr>
    </w:p>
    <w:tbl>
      <w:tblPr>
        <w:tblW w:w="8120" w:type="dxa"/>
        <w:jc w:val="center"/>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92"/>
        <w:gridCol w:w="5128"/>
      </w:tblGrid>
      <w:tr w:rsidR="00B37A58" w:rsidRPr="00B37A58" w:rsidTr="00B37A58">
        <w:trPr>
          <w:trHeight w:val="340"/>
          <w:jc w:val="center"/>
        </w:trPr>
        <w:tc>
          <w:tcPr>
            <w:tcW w:w="8120" w:type="dxa"/>
            <w:gridSpan w:val="2"/>
            <w:shd w:val="clear" w:color="auto" w:fill="auto"/>
            <w:vAlign w:val="center"/>
            <w:hideMark/>
          </w:tcPr>
          <w:p w:rsidR="00B37A58" w:rsidRPr="00B37A58" w:rsidRDefault="00B37A58" w:rsidP="00B37A58">
            <w:pPr>
              <w:spacing w:after="0" w:line="240" w:lineRule="auto"/>
              <w:jc w:val="center"/>
              <w:rPr>
                <w:rFonts w:ascii="Calibri" w:eastAsia="Times New Roman" w:hAnsi="Calibri" w:cs="Times New Roman"/>
                <w:b/>
                <w:bCs/>
                <w:noProof w:val="0"/>
                <w:color w:val="000000"/>
                <w:lang w:eastAsia="es-MX"/>
              </w:rPr>
            </w:pPr>
            <w:r w:rsidRPr="00B37A58">
              <w:rPr>
                <w:rFonts w:ascii="Calibri" w:eastAsia="Times New Roman" w:hAnsi="Calibri" w:cs="Times New Roman"/>
                <w:b/>
                <w:bCs/>
                <w:noProof w:val="0"/>
                <w:color w:val="000000"/>
                <w:lang w:eastAsia="es-MX"/>
              </w:rPr>
              <w:t>INSTITUTO MEXICANO DEL SEGURO SOCIAL</w:t>
            </w:r>
          </w:p>
        </w:tc>
      </w:tr>
      <w:tr w:rsidR="00B37A58" w:rsidRPr="00B37A58" w:rsidTr="00B37A58">
        <w:trPr>
          <w:trHeight w:val="340"/>
          <w:jc w:val="center"/>
        </w:trPr>
        <w:tc>
          <w:tcPr>
            <w:tcW w:w="8120" w:type="dxa"/>
            <w:gridSpan w:val="2"/>
            <w:shd w:val="clear" w:color="auto" w:fill="auto"/>
            <w:vAlign w:val="center"/>
            <w:hideMark/>
          </w:tcPr>
          <w:p w:rsidR="00B37A58" w:rsidRPr="00B37A58" w:rsidRDefault="00B37A58" w:rsidP="00B37A58">
            <w:pPr>
              <w:spacing w:after="0" w:line="240" w:lineRule="auto"/>
              <w:jc w:val="center"/>
              <w:rPr>
                <w:rFonts w:ascii="Calibri" w:eastAsia="Times New Roman" w:hAnsi="Calibri" w:cs="Times New Roman"/>
                <w:b/>
                <w:bCs/>
                <w:noProof w:val="0"/>
                <w:color w:val="000000"/>
                <w:lang w:eastAsia="es-MX"/>
              </w:rPr>
            </w:pPr>
            <w:r w:rsidRPr="00B37A58">
              <w:rPr>
                <w:rFonts w:ascii="Calibri" w:eastAsia="Times New Roman" w:hAnsi="Calibri" w:cs="Times New Roman"/>
                <w:b/>
                <w:bCs/>
                <w:noProof w:val="0"/>
                <w:color w:val="000000"/>
                <w:lang w:eastAsia="es-MX"/>
              </w:rPr>
              <w:t>UNIDAD IMSS PROSPERA</w:t>
            </w:r>
          </w:p>
        </w:tc>
      </w:tr>
      <w:tr w:rsidR="00B37A58" w:rsidRPr="00B37A58" w:rsidTr="00B37A58">
        <w:trPr>
          <w:trHeight w:val="340"/>
          <w:jc w:val="center"/>
        </w:trPr>
        <w:tc>
          <w:tcPr>
            <w:tcW w:w="8120" w:type="dxa"/>
            <w:gridSpan w:val="2"/>
            <w:shd w:val="clear" w:color="auto" w:fill="auto"/>
            <w:vAlign w:val="center"/>
            <w:hideMark/>
          </w:tcPr>
          <w:p w:rsidR="00B37A58" w:rsidRPr="00B37A58" w:rsidRDefault="00B37A58" w:rsidP="00B37A58">
            <w:pPr>
              <w:spacing w:after="0" w:line="240" w:lineRule="auto"/>
              <w:jc w:val="center"/>
              <w:rPr>
                <w:rFonts w:ascii="Calibri" w:eastAsia="Times New Roman" w:hAnsi="Calibri" w:cs="Times New Roman"/>
                <w:b/>
                <w:bCs/>
                <w:noProof w:val="0"/>
                <w:color w:val="000000"/>
                <w:lang w:eastAsia="es-MX"/>
              </w:rPr>
            </w:pPr>
            <w:r w:rsidRPr="00B37A58">
              <w:rPr>
                <w:rFonts w:ascii="Calibri" w:eastAsia="Times New Roman" w:hAnsi="Calibri" w:cs="Times New Roman"/>
                <w:b/>
                <w:bCs/>
                <w:noProof w:val="0"/>
                <w:color w:val="000000"/>
                <w:lang w:eastAsia="es-MX"/>
              </w:rPr>
              <w:t xml:space="preserve">Distribución por Delegación Manual de Inducción del Aval Ciudadano </w:t>
            </w:r>
            <w:r w:rsidRPr="00B37A58">
              <w:rPr>
                <w:rFonts w:ascii="Calibri" w:eastAsia="Times New Roman" w:hAnsi="Calibri" w:cs="Times New Roman"/>
                <w:b/>
                <w:bCs/>
                <w:noProof w:val="0"/>
                <w:color w:val="000000"/>
                <w:lang w:eastAsia="es-MX"/>
              </w:rPr>
              <w:br/>
              <w:t xml:space="preserve">Documento del </w:t>
            </w:r>
            <w:proofErr w:type="spellStart"/>
            <w:r w:rsidRPr="00B37A58">
              <w:rPr>
                <w:rFonts w:ascii="Calibri" w:eastAsia="Times New Roman" w:hAnsi="Calibri" w:cs="Times New Roman"/>
                <w:b/>
                <w:bCs/>
                <w:noProof w:val="0"/>
                <w:color w:val="000000"/>
                <w:lang w:eastAsia="es-MX"/>
              </w:rPr>
              <w:t>AvalCiudadano</w:t>
            </w:r>
            <w:proofErr w:type="spellEnd"/>
            <w:r w:rsidRPr="00B37A58">
              <w:rPr>
                <w:rFonts w:ascii="Calibri" w:eastAsia="Times New Roman" w:hAnsi="Calibri" w:cs="Times New Roman"/>
                <w:b/>
                <w:bCs/>
                <w:noProof w:val="0"/>
                <w:color w:val="000000"/>
                <w:lang w:eastAsia="es-MX"/>
              </w:rPr>
              <w:t>/Contraloría Social</w:t>
            </w:r>
          </w:p>
        </w:tc>
      </w:tr>
      <w:tr w:rsidR="00B37A58" w:rsidRPr="00B37A58" w:rsidTr="00B37A58">
        <w:trPr>
          <w:trHeight w:val="340"/>
          <w:jc w:val="center"/>
        </w:trPr>
        <w:tc>
          <w:tcPr>
            <w:tcW w:w="2992" w:type="dxa"/>
            <w:shd w:val="clear" w:color="auto" w:fill="92D050"/>
            <w:noWrap/>
            <w:vAlign w:val="center"/>
            <w:hideMark/>
          </w:tcPr>
          <w:p w:rsidR="00B37A58" w:rsidRPr="00B37A58" w:rsidRDefault="00B37A58" w:rsidP="00B37A58">
            <w:pPr>
              <w:spacing w:after="0" w:line="240" w:lineRule="auto"/>
              <w:rPr>
                <w:rFonts w:ascii="Calibri" w:eastAsia="Times New Roman" w:hAnsi="Calibri" w:cs="Times New Roman"/>
                <w:b/>
                <w:bCs/>
                <w:noProof w:val="0"/>
                <w:color w:val="000000"/>
                <w:lang w:eastAsia="es-MX"/>
              </w:rPr>
            </w:pPr>
            <w:r w:rsidRPr="00B37A58">
              <w:rPr>
                <w:rFonts w:ascii="Calibri" w:eastAsia="Times New Roman" w:hAnsi="Calibri" w:cs="Times New Roman"/>
                <w:b/>
                <w:bCs/>
                <w:noProof w:val="0"/>
                <w:color w:val="000000"/>
                <w:lang w:eastAsia="es-MX"/>
              </w:rPr>
              <w:t>Delegación</w:t>
            </w:r>
          </w:p>
        </w:tc>
        <w:tc>
          <w:tcPr>
            <w:tcW w:w="5128" w:type="dxa"/>
            <w:shd w:val="clear" w:color="auto" w:fill="92D050"/>
            <w:vAlign w:val="center"/>
            <w:hideMark/>
          </w:tcPr>
          <w:p w:rsidR="00B37A58" w:rsidRPr="00B37A58" w:rsidRDefault="00B37A58" w:rsidP="00B37A58">
            <w:pPr>
              <w:spacing w:after="0" w:line="240" w:lineRule="auto"/>
              <w:jc w:val="center"/>
              <w:rPr>
                <w:rFonts w:ascii="Calibri" w:eastAsia="Times New Roman" w:hAnsi="Calibri" w:cs="Times New Roman"/>
                <w:b/>
                <w:bCs/>
                <w:noProof w:val="0"/>
                <w:color w:val="000000"/>
                <w:lang w:eastAsia="es-MX"/>
              </w:rPr>
            </w:pPr>
            <w:r w:rsidRPr="00B37A58">
              <w:rPr>
                <w:rFonts w:ascii="Calibri" w:eastAsia="Times New Roman" w:hAnsi="Calibri" w:cs="Times New Roman"/>
                <w:b/>
                <w:bCs/>
                <w:noProof w:val="0"/>
                <w:color w:val="000000"/>
                <w:lang w:eastAsia="es-MX"/>
              </w:rPr>
              <w:t>Cuadernillo Manual de Inducción del Aval Ciudadano</w:t>
            </w:r>
          </w:p>
        </w:tc>
      </w:tr>
      <w:tr w:rsidR="00B37A58" w:rsidRPr="00B37A58" w:rsidTr="00B37A58">
        <w:trPr>
          <w:trHeight w:val="340"/>
          <w:jc w:val="center"/>
        </w:trPr>
        <w:tc>
          <w:tcPr>
            <w:tcW w:w="2992" w:type="dxa"/>
            <w:shd w:val="clear" w:color="auto" w:fill="auto"/>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Baja California</w:t>
            </w:r>
          </w:p>
        </w:tc>
        <w:tc>
          <w:tcPr>
            <w:tcW w:w="5128" w:type="dxa"/>
            <w:shd w:val="clear" w:color="auto" w:fill="auto"/>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15</w:t>
            </w:r>
          </w:p>
        </w:tc>
      </w:tr>
      <w:tr w:rsidR="00B37A58" w:rsidRPr="00B37A58" w:rsidTr="00B37A58">
        <w:trPr>
          <w:trHeight w:val="340"/>
          <w:jc w:val="center"/>
        </w:trPr>
        <w:tc>
          <w:tcPr>
            <w:tcW w:w="2992"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Campeche</w:t>
            </w:r>
          </w:p>
        </w:tc>
        <w:tc>
          <w:tcPr>
            <w:tcW w:w="5128"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45</w:t>
            </w:r>
          </w:p>
        </w:tc>
      </w:tr>
      <w:tr w:rsidR="00B37A58" w:rsidRPr="00B37A58" w:rsidTr="00B37A58">
        <w:trPr>
          <w:trHeight w:val="340"/>
          <w:jc w:val="center"/>
        </w:trPr>
        <w:tc>
          <w:tcPr>
            <w:tcW w:w="2992"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Coahuila</w:t>
            </w:r>
          </w:p>
        </w:tc>
        <w:tc>
          <w:tcPr>
            <w:tcW w:w="5128"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85</w:t>
            </w:r>
          </w:p>
        </w:tc>
      </w:tr>
      <w:tr w:rsidR="00B37A58" w:rsidRPr="00B37A58" w:rsidTr="00B37A58">
        <w:trPr>
          <w:trHeight w:val="340"/>
          <w:jc w:val="center"/>
        </w:trPr>
        <w:tc>
          <w:tcPr>
            <w:tcW w:w="2992"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Chiapas</w:t>
            </w:r>
          </w:p>
        </w:tc>
        <w:tc>
          <w:tcPr>
            <w:tcW w:w="5128"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570</w:t>
            </w:r>
          </w:p>
        </w:tc>
      </w:tr>
      <w:tr w:rsidR="00B37A58" w:rsidRPr="00B37A58" w:rsidTr="00B37A58">
        <w:trPr>
          <w:trHeight w:val="340"/>
          <w:jc w:val="center"/>
        </w:trPr>
        <w:tc>
          <w:tcPr>
            <w:tcW w:w="2992"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Chihuahua</w:t>
            </w:r>
          </w:p>
        </w:tc>
        <w:tc>
          <w:tcPr>
            <w:tcW w:w="5128"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145</w:t>
            </w:r>
          </w:p>
        </w:tc>
      </w:tr>
      <w:tr w:rsidR="00B37A58" w:rsidRPr="00B37A58" w:rsidTr="00B37A58">
        <w:trPr>
          <w:trHeight w:val="340"/>
          <w:jc w:val="center"/>
        </w:trPr>
        <w:tc>
          <w:tcPr>
            <w:tcW w:w="2992"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Durango</w:t>
            </w:r>
          </w:p>
        </w:tc>
        <w:tc>
          <w:tcPr>
            <w:tcW w:w="5128"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170</w:t>
            </w:r>
          </w:p>
        </w:tc>
      </w:tr>
      <w:tr w:rsidR="00B37A58" w:rsidRPr="00B37A58" w:rsidTr="00B37A58">
        <w:trPr>
          <w:trHeight w:val="340"/>
          <w:jc w:val="center"/>
        </w:trPr>
        <w:tc>
          <w:tcPr>
            <w:tcW w:w="2992"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Guerrero</w:t>
            </w:r>
          </w:p>
        </w:tc>
        <w:tc>
          <w:tcPr>
            <w:tcW w:w="5128"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20</w:t>
            </w:r>
          </w:p>
        </w:tc>
      </w:tr>
      <w:tr w:rsidR="00B37A58" w:rsidRPr="00B37A58" w:rsidTr="00B37A58">
        <w:trPr>
          <w:trHeight w:val="340"/>
          <w:jc w:val="center"/>
        </w:trPr>
        <w:tc>
          <w:tcPr>
            <w:tcW w:w="2992"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Hidalgo</w:t>
            </w:r>
          </w:p>
        </w:tc>
        <w:tc>
          <w:tcPr>
            <w:tcW w:w="5128"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220</w:t>
            </w:r>
          </w:p>
        </w:tc>
      </w:tr>
      <w:tr w:rsidR="00B37A58" w:rsidRPr="00B37A58" w:rsidTr="00B37A58">
        <w:trPr>
          <w:trHeight w:val="340"/>
          <w:jc w:val="center"/>
        </w:trPr>
        <w:tc>
          <w:tcPr>
            <w:tcW w:w="2992"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Estado de México Poniente</w:t>
            </w:r>
          </w:p>
        </w:tc>
        <w:tc>
          <w:tcPr>
            <w:tcW w:w="5128"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30</w:t>
            </w:r>
          </w:p>
        </w:tc>
      </w:tr>
      <w:tr w:rsidR="00B37A58" w:rsidRPr="00B37A58" w:rsidTr="00B37A58">
        <w:trPr>
          <w:trHeight w:val="340"/>
          <w:jc w:val="center"/>
        </w:trPr>
        <w:tc>
          <w:tcPr>
            <w:tcW w:w="2992"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Michoacán</w:t>
            </w:r>
          </w:p>
        </w:tc>
        <w:tc>
          <w:tcPr>
            <w:tcW w:w="5128"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345</w:t>
            </w:r>
          </w:p>
        </w:tc>
      </w:tr>
      <w:tr w:rsidR="00B37A58" w:rsidRPr="00B37A58" w:rsidTr="00B37A58">
        <w:trPr>
          <w:trHeight w:val="340"/>
          <w:jc w:val="center"/>
        </w:trPr>
        <w:tc>
          <w:tcPr>
            <w:tcW w:w="2992"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Nayarit</w:t>
            </w:r>
          </w:p>
        </w:tc>
        <w:tc>
          <w:tcPr>
            <w:tcW w:w="5128"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80</w:t>
            </w:r>
          </w:p>
        </w:tc>
      </w:tr>
      <w:tr w:rsidR="00B37A58" w:rsidRPr="00B37A58" w:rsidTr="00B37A58">
        <w:trPr>
          <w:trHeight w:val="340"/>
          <w:jc w:val="center"/>
        </w:trPr>
        <w:tc>
          <w:tcPr>
            <w:tcW w:w="2992"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Oaxaca</w:t>
            </w:r>
          </w:p>
        </w:tc>
        <w:tc>
          <w:tcPr>
            <w:tcW w:w="5128"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480</w:t>
            </w:r>
          </w:p>
        </w:tc>
      </w:tr>
      <w:tr w:rsidR="00B37A58" w:rsidRPr="00B37A58" w:rsidTr="00B37A58">
        <w:trPr>
          <w:trHeight w:val="340"/>
          <w:jc w:val="center"/>
        </w:trPr>
        <w:tc>
          <w:tcPr>
            <w:tcW w:w="2992"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Puebla</w:t>
            </w:r>
          </w:p>
        </w:tc>
        <w:tc>
          <w:tcPr>
            <w:tcW w:w="5128"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315</w:t>
            </w:r>
          </w:p>
        </w:tc>
      </w:tr>
      <w:tr w:rsidR="00B37A58" w:rsidRPr="00B37A58" w:rsidTr="00B37A58">
        <w:trPr>
          <w:trHeight w:val="340"/>
          <w:jc w:val="center"/>
        </w:trPr>
        <w:tc>
          <w:tcPr>
            <w:tcW w:w="2992"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San Luis Potosí</w:t>
            </w:r>
          </w:p>
        </w:tc>
        <w:tc>
          <w:tcPr>
            <w:tcW w:w="5128"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210</w:t>
            </w:r>
          </w:p>
        </w:tc>
      </w:tr>
      <w:tr w:rsidR="00B37A58" w:rsidRPr="00B37A58" w:rsidTr="00B37A58">
        <w:trPr>
          <w:trHeight w:val="340"/>
          <w:jc w:val="center"/>
        </w:trPr>
        <w:tc>
          <w:tcPr>
            <w:tcW w:w="2992"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Sinaloa</w:t>
            </w:r>
          </w:p>
        </w:tc>
        <w:tc>
          <w:tcPr>
            <w:tcW w:w="5128"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110</w:t>
            </w:r>
          </w:p>
        </w:tc>
      </w:tr>
      <w:tr w:rsidR="00B37A58" w:rsidRPr="00B37A58" w:rsidTr="00B37A58">
        <w:trPr>
          <w:trHeight w:val="340"/>
          <w:jc w:val="center"/>
        </w:trPr>
        <w:tc>
          <w:tcPr>
            <w:tcW w:w="2992"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Tamaulipas</w:t>
            </w:r>
          </w:p>
        </w:tc>
        <w:tc>
          <w:tcPr>
            <w:tcW w:w="5128"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110</w:t>
            </w:r>
          </w:p>
        </w:tc>
      </w:tr>
      <w:tr w:rsidR="00B37A58" w:rsidRPr="00B37A58" w:rsidTr="00B37A58">
        <w:trPr>
          <w:trHeight w:val="340"/>
          <w:jc w:val="center"/>
        </w:trPr>
        <w:tc>
          <w:tcPr>
            <w:tcW w:w="2992"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Veracruz Norte</w:t>
            </w:r>
          </w:p>
        </w:tc>
        <w:tc>
          <w:tcPr>
            <w:tcW w:w="5128"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295</w:t>
            </w:r>
          </w:p>
        </w:tc>
      </w:tr>
      <w:tr w:rsidR="00B37A58" w:rsidRPr="00B37A58" w:rsidTr="00B37A58">
        <w:trPr>
          <w:trHeight w:val="340"/>
          <w:jc w:val="center"/>
        </w:trPr>
        <w:tc>
          <w:tcPr>
            <w:tcW w:w="2992"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Veracruz Sur</w:t>
            </w:r>
          </w:p>
        </w:tc>
        <w:tc>
          <w:tcPr>
            <w:tcW w:w="5128"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235</w:t>
            </w:r>
          </w:p>
        </w:tc>
      </w:tr>
      <w:tr w:rsidR="00B37A58" w:rsidRPr="00B37A58" w:rsidTr="00B37A58">
        <w:trPr>
          <w:trHeight w:val="340"/>
          <w:jc w:val="center"/>
        </w:trPr>
        <w:tc>
          <w:tcPr>
            <w:tcW w:w="2992"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Yucatán</w:t>
            </w:r>
          </w:p>
        </w:tc>
        <w:tc>
          <w:tcPr>
            <w:tcW w:w="5128"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90</w:t>
            </w:r>
          </w:p>
        </w:tc>
      </w:tr>
      <w:tr w:rsidR="00B37A58" w:rsidRPr="00B37A58" w:rsidTr="00B37A58">
        <w:trPr>
          <w:trHeight w:val="340"/>
          <w:jc w:val="center"/>
        </w:trPr>
        <w:tc>
          <w:tcPr>
            <w:tcW w:w="2992"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Zacatecas</w:t>
            </w:r>
          </w:p>
        </w:tc>
        <w:tc>
          <w:tcPr>
            <w:tcW w:w="5128"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150</w:t>
            </w:r>
          </w:p>
        </w:tc>
      </w:tr>
      <w:tr w:rsidR="00B37A58" w:rsidRPr="00B37A58" w:rsidTr="00B37A58">
        <w:trPr>
          <w:trHeight w:val="340"/>
          <w:jc w:val="center"/>
        </w:trPr>
        <w:tc>
          <w:tcPr>
            <w:tcW w:w="2992"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Nivel Central</w:t>
            </w:r>
          </w:p>
        </w:tc>
        <w:tc>
          <w:tcPr>
            <w:tcW w:w="5128"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780</w:t>
            </w:r>
          </w:p>
        </w:tc>
      </w:tr>
      <w:tr w:rsidR="00B37A58" w:rsidRPr="00B37A58" w:rsidTr="00B37A58">
        <w:trPr>
          <w:trHeight w:val="340"/>
          <w:jc w:val="center"/>
        </w:trPr>
        <w:tc>
          <w:tcPr>
            <w:tcW w:w="2992" w:type="dxa"/>
            <w:shd w:val="clear" w:color="auto" w:fill="92D050"/>
            <w:noWrap/>
            <w:vAlign w:val="bottom"/>
            <w:hideMark/>
          </w:tcPr>
          <w:p w:rsidR="00B37A58" w:rsidRPr="00B37A58" w:rsidRDefault="00B37A58" w:rsidP="00B37A58">
            <w:pPr>
              <w:spacing w:after="0" w:line="240" w:lineRule="auto"/>
              <w:rPr>
                <w:rFonts w:ascii="Calibri" w:eastAsia="Times New Roman" w:hAnsi="Calibri" w:cs="Times New Roman"/>
                <w:b/>
                <w:bCs/>
                <w:noProof w:val="0"/>
                <w:color w:val="000000"/>
                <w:lang w:eastAsia="es-MX"/>
              </w:rPr>
            </w:pPr>
            <w:r w:rsidRPr="00B37A58">
              <w:rPr>
                <w:rFonts w:ascii="Calibri" w:eastAsia="Times New Roman" w:hAnsi="Calibri" w:cs="Times New Roman"/>
                <w:b/>
                <w:bCs/>
                <w:noProof w:val="0"/>
                <w:color w:val="000000"/>
                <w:lang w:eastAsia="es-MX"/>
              </w:rPr>
              <w:t>Total</w:t>
            </w:r>
          </w:p>
        </w:tc>
        <w:tc>
          <w:tcPr>
            <w:tcW w:w="5128" w:type="dxa"/>
            <w:shd w:val="clear" w:color="auto" w:fill="92D050"/>
            <w:noWrap/>
            <w:vAlign w:val="center"/>
            <w:hideMark/>
          </w:tcPr>
          <w:p w:rsidR="00B37A58" w:rsidRPr="00B37A58" w:rsidRDefault="00B37A58" w:rsidP="00B37A58">
            <w:pPr>
              <w:spacing w:after="0" w:line="240" w:lineRule="auto"/>
              <w:jc w:val="center"/>
              <w:rPr>
                <w:rFonts w:ascii="Calibri" w:eastAsia="Times New Roman" w:hAnsi="Calibri" w:cs="Times New Roman"/>
                <w:b/>
                <w:bCs/>
                <w:noProof w:val="0"/>
                <w:color w:val="000000"/>
                <w:lang w:eastAsia="es-MX"/>
              </w:rPr>
            </w:pPr>
            <w:r w:rsidRPr="00B37A58">
              <w:rPr>
                <w:rFonts w:ascii="Calibri" w:eastAsia="Times New Roman" w:hAnsi="Calibri" w:cs="Times New Roman"/>
                <w:b/>
                <w:bCs/>
                <w:noProof w:val="0"/>
                <w:color w:val="000000"/>
                <w:lang w:eastAsia="es-MX"/>
              </w:rPr>
              <w:t>4,500</w:t>
            </w:r>
          </w:p>
        </w:tc>
      </w:tr>
    </w:tbl>
    <w:p w:rsidR="00B37A58" w:rsidRDefault="00B37A58" w:rsidP="00655212">
      <w:pPr>
        <w:rPr>
          <w:rFonts w:ascii="Arial" w:hAnsi="Arial" w:cs="Arial"/>
          <w:b/>
          <w:bCs/>
          <w:kern w:val="1"/>
          <w:sz w:val="20"/>
          <w:szCs w:val="20"/>
          <w:lang w:val="es-ES_tradnl" w:eastAsia="ar-SA"/>
        </w:rPr>
      </w:pPr>
    </w:p>
    <w:p w:rsidR="00B37A58" w:rsidRDefault="00B37A58">
      <w:pPr>
        <w:rPr>
          <w:rFonts w:ascii="Arial" w:hAnsi="Arial" w:cs="Arial"/>
          <w:b/>
          <w:bCs/>
          <w:kern w:val="1"/>
          <w:sz w:val="20"/>
          <w:szCs w:val="20"/>
          <w:lang w:val="es-ES_tradnl" w:eastAsia="ar-SA"/>
        </w:rPr>
      </w:pPr>
      <w:r>
        <w:rPr>
          <w:rFonts w:ascii="Arial" w:hAnsi="Arial" w:cs="Arial"/>
          <w:b/>
          <w:bCs/>
          <w:kern w:val="1"/>
          <w:sz w:val="20"/>
          <w:szCs w:val="20"/>
          <w:lang w:val="es-ES_tradnl" w:eastAsia="ar-SA"/>
        </w:rPr>
        <w:br w:type="page"/>
      </w:r>
    </w:p>
    <w:p w:rsidR="00B37A58" w:rsidRDefault="00B37A58" w:rsidP="00655212">
      <w:pPr>
        <w:rPr>
          <w:rFonts w:ascii="Arial" w:hAnsi="Arial" w:cs="Arial"/>
          <w:b/>
          <w:bCs/>
          <w:kern w:val="1"/>
          <w:sz w:val="20"/>
          <w:szCs w:val="20"/>
          <w:lang w:val="es-ES_tradnl" w:eastAsia="ar-SA"/>
        </w:rPr>
      </w:pPr>
    </w:p>
    <w:tbl>
      <w:tblPr>
        <w:tblW w:w="8397" w:type="dxa"/>
        <w:jc w:val="center"/>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08"/>
        <w:gridCol w:w="5489"/>
      </w:tblGrid>
      <w:tr w:rsidR="00B37A58" w:rsidRPr="00B37A58" w:rsidTr="002C21E9">
        <w:trPr>
          <w:trHeight w:val="397"/>
          <w:jc w:val="center"/>
        </w:trPr>
        <w:tc>
          <w:tcPr>
            <w:tcW w:w="8397" w:type="dxa"/>
            <w:gridSpan w:val="2"/>
            <w:shd w:val="clear" w:color="auto" w:fill="auto"/>
            <w:vAlign w:val="center"/>
            <w:hideMark/>
          </w:tcPr>
          <w:p w:rsidR="00B37A58" w:rsidRPr="00B37A58" w:rsidRDefault="00B37A58" w:rsidP="00B37A58">
            <w:pPr>
              <w:spacing w:after="0" w:line="240" w:lineRule="auto"/>
              <w:jc w:val="center"/>
              <w:rPr>
                <w:rFonts w:ascii="Calibri" w:eastAsia="Times New Roman" w:hAnsi="Calibri" w:cs="Times New Roman"/>
                <w:b/>
                <w:bCs/>
                <w:noProof w:val="0"/>
                <w:color w:val="000000"/>
                <w:lang w:eastAsia="es-MX"/>
              </w:rPr>
            </w:pPr>
            <w:r w:rsidRPr="00B37A58">
              <w:rPr>
                <w:rFonts w:ascii="Calibri" w:eastAsia="Times New Roman" w:hAnsi="Calibri" w:cs="Times New Roman"/>
                <w:b/>
                <w:bCs/>
                <w:noProof w:val="0"/>
                <w:color w:val="000000"/>
                <w:lang w:eastAsia="es-MX"/>
              </w:rPr>
              <w:t>INSTITUTO MEXICANO DEL SEGURO SOCIAL</w:t>
            </w:r>
          </w:p>
        </w:tc>
      </w:tr>
      <w:tr w:rsidR="00B37A58" w:rsidRPr="00B37A58" w:rsidTr="002C21E9">
        <w:trPr>
          <w:trHeight w:val="397"/>
          <w:jc w:val="center"/>
        </w:trPr>
        <w:tc>
          <w:tcPr>
            <w:tcW w:w="8397" w:type="dxa"/>
            <w:gridSpan w:val="2"/>
            <w:shd w:val="clear" w:color="auto" w:fill="auto"/>
            <w:vAlign w:val="center"/>
            <w:hideMark/>
          </w:tcPr>
          <w:p w:rsidR="00B37A58" w:rsidRPr="00B37A58" w:rsidRDefault="00B37A58" w:rsidP="00B37A58">
            <w:pPr>
              <w:spacing w:after="0" w:line="240" w:lineRule="auto"/>
              <w:jc w:val="center"/>
              <w:rPr>
                <w:rFonts w:ascii="Calibri" w:eastAsia="Times New Roman" w:hAnsi="Calibri" w:cs="Times New Roman"/>
                <w:b/>
                <w:bCs/>
                <w:noProof w:val="0"/>
                <w:color w:val="000000"/>
                <w:lang w:eastAsia="es-MX"/>
              </w:rPr>
            </w:pPr>
            <w:r w:rsidRPr="00B37A58">
              <w:rPr>
                <w:rFonts w:ascii="Calibri" w:eastAsia="Times New Roman" w:hAnsi="Calibri" w:cs="Times New Roman"/>
                <w:b/>
                <w:bCs/>
                <w:noProof w:val="0"/>
                <w:color w:val="000000"/>
                <w:lang w:eastAsia="es-MX"/>
              </w:rPr>
              <w:t>UNIDAD IMSS PROSPERA</w:t>
            </w:r>
          </w:p>
        </w:tc>
      </w:tr>
      <w:tr w:rsidR="00B37A58" w:rsidRPr="00B37A58" w:rsidTr="002C21E9">
        <w:trPr>
          <w:trHeight w:val="397"/>
          <w:jc w:val="center"/>
        </w:trPr>
        <w:tc>
          <w:tcPr>
            <w:tcW w:w="8397" w:type="dxa"/>
            <w:gridSpan w:val="2"/>
            <w:shd w:val="clear" w:color="auto" w:fill="auto"/>
            <w:vAlign w:val="center"/>
            <w:hideMark/>
          </w:tcPr>
          <w:p w:rsidR="00B37A58" w:rsidRPr="00B37A58" w:rsidRDefault="00B37A58" w:rsidP="00B37A58">
            <w:pPr>
              <w:spacing w:after="0" w:line="240" w:lineRule="auto"/>
              <w:jc w:val="center"/>
              <w:rPr>
                <w:rFonts w:ascii="Calibri" w:eastAsia="Times New Roman" w:hAnsi="Calibri" w:cs="Times New Roman"/>
                <w:b/>
                <w:bCs/>
                <w:noProof w:val="0"/>
                <w:color w:val="000000"/>
                <w:lang w:eastAsia="es-MX"/>
              </w:rPr>
            </w:pPr>
            <w:r w:rsidRPr="00B37A58">
              <w:rPr>
                <w:rFonts w:ascii="Calibri" w:eastAsia="Times New Roman" w:hAnsi="Calibri" w:cs="Times New Roman"/>
                <w:b/>
                <w:bCs/>
                <w:noProof w:val="0"/>
                <w:color w:val="000000"/>
                <w:lang w:eastAsia="es-MX"/>
              </w:rPr>
              <w:t xml:space="preserve">Distribución por Delegación Formato SICALIDAD/AC-CC/08 Carta Compromiso al Ciudadano  Documento del </w:t>
            </w:r>
            <w:proofErr w:type="spellStart"/>
            <w:r w:rsidRPr="00B37A58">
              <w:rPr>
                <w:rFonts w:ascii="Calibri" w:eastAsia="Times New Roman" w:hAnsi="Calibri" w:cs="Times New Roman"/>
                <w:b/>
                <w:bCs/>
                <w:noProof w:val="0"/>
                <w:color w:val="000000"/>
                <w:lang w:eastAsia="es-MX"/>
              </w:rPr>
              <w:t>AvalCiudadano</w:t>
            </w:r>
            <w:proofErr w:type="spellEnd"/>
            <w:r w:rsidRPr="00B37A58">
              <w:rPr>
                <w:rFonts w:ascii="Calibri" w:eastAsia="Times New Roman" w:hAnsi="Calibri" w:cs="Times New Roman"/>
                <w:b/>
                <w:bCs/>
                <w:noProof w:val="0"/>
                <w:color w:val="000000"/>
                <w:lang w:eastAsia="es-MX"/>
              </w:rPr>
              <w:t>/Contraloría Social</w:t>
            </w:r>
          </w:p>
        </w:tc>
      </w:tr>
      <w:tr w:rsidR="00B37A58" w:rsidRPr="00B37A58" w:rsidTr="002C21E9">
        <w:trPr>
          <w:trHeight w:val="397"/>
          <w:jc w:val="center"/>
        </w:trPr>
        <w:tc>
          <w:tcPr>
            <w:tcW w:w="2908" w:type="dxa"/>
            <w:shd w:val="clear" w:color="auto" w:fill="92D050"/>
            <w:noWrap/>
            <w:vAlign w:val="center"/>
            <w:hideMark/>
          </w:tcPr>
          <w:p w:rsidR="00B37A58" w:rsidRPr="00B37A58" w:rsidRDefault="00B37A58" w:rsidP="00B37A58">
            <w:pPr>
              <w:spacing w:after="0" w:line="240" w:lineRule="auto"/>
              <w:rPr>
                <w:rFonts w:ascii="Calibri" w:eastAsia="Times New Roman" w:hAnsi="Calibri" w:cs="Times New Roman"/>
                <w:b/>
                <w:bCs/>
                <w:noProof w:val="0"/>
                <w:color w:val="000000"/>
                <w:lang w:eastAsia="es-MX"/>
              </w:rPr>
            </w:pPr>
            <w:r w:rsidRPr="00B37A58">
              <w:rPr>
                <w:rFonts w:ascii="Calibri" w:eastAsia="Times New Roman" w:hAnsi="Calibri" w:cs="Times New Roman"/>
                <w:b/>
                <w:bCs/>
                <w:noProof w:val="0"/>
                <w:color w:val="000000"/>
                <w:lang w:eastAsia="es-MX"/>
              </w:rPr>
              <w:t>Delegación</w:t>
            </w:r>
          </w:p>
        </w:tc>
        <w:tc>
          <w:tcPr>
            <w:tcW w:w="5489" w:type="dxa"/>
            <w:shd w:val="clear" w:color="auto" w:fill="92D050"/>
            <w:vAlign w:val="center"/>
            <w:hideMark/>
          </w:tcPr>
          <w:p w:rsidR="00B37A58" w:rsidRPr="00B37A58" w:rsidRDefault="00B37A58" w:rsidP="00B37A58">
            <w:pPr>
              <w:spacing w:after="0" w:line="240" w:lineRule="auto"/>
              <w:jc w:val="center"/>
              <w:rPr>
                <w:rFonts w:ascii="Calibri" w:eastAsia="Times New Roman" w:hAnsi="Calibri" w:cs="Times New Roman"/>
                <w:b/>
                <w:bCs/>
                <w:noProof w:val="0"/>
                <w:color w:val="000000"/>
                <w:lang w:eastAsia="es-MX"/>
              </w:rPr>
            </w:pPr>
            <w:r w:rsidRPr="00B37A58">
              <w:rPr>
                <w:rFonts w:ascii="Calibri" w:eastAsia="Times New Roman" w:hAnsi="Calibri" w:cs="Times New Roman"/>
                <w:b/>
                <w:bCs/>
                <w:noProof w:val="0"/>
                <w:color w:val="000000"/>
                <w:lang w:eastAsia="es-MX"/>
              </w:rPr>
              <w:t xml:space="preserve">Block 100 Formato SICALIDAD/AC-CC/08 Carta Compromiso al Ciudadano </w:t>
            </w:r>
          </w:p>
        </w:tc>
      </w:tr>
      <w:tr w:rsidR="00B37A58" w:rsidRPr="00B37A58" w:rsidTr="002C21E9">
        <w:trPr>
          <w:trHeight w:val="397"/>
          <w:jc w:val="center"/>
        </w:trPr>
        <w:tc>
          <w:tcPr>
            <w:tcW w:w="2908" w:type="dxa"/>
            <w:shd w:val="clear" w:color="auto" w:fill="auto"/>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Baja California</w:t>
            </w:r>
          </w:p>
        </w:tc>
        <w:tc>
          <w:tcPr>
            <w:tcW w:w="5489" w:type="dxa"/>
            <w:shd w:val="clear" w:color="auto" w:fill="auto"/>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1</w:t>
            </w:r>
          </w:p>
        </w:tc>
      </w:tr>
      <w:tr w:rsidR="00B37A58" w:rsidRPr="00B37A58" w:rsidTr="002C21E9">
        <w:trPr>
          <w:trHeight w:val="397"/>
          <w:jc w:val="center"/>
        </w:trPr>
        <w:tc>
          <w:tcPr>
            <w:tcW w:w="2908" w:type="dxa"/>
            <w:shd w:val="clear" w:color="auto" w:fill="auto"/>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Campeche</w:t>
            </w:r>
          </w:p>
        </w:tc>
        <w:tc>
          <w:tcPr>
            <w:tcW w:w="5489" w:type="dxa"/>
            <w:shd w:val="clear" w:color="auto" w:fill="auto"/>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5</w:t>
            </w:r>
          </w:p>
        </w:tc>
      </w:tr>
      <w:tr w:rsidR="00B37A58" w:rsidRPr="00B37A58" w:rsidTr="002C21E9">
        <w:trPr>
          <w:trHeight w:val="397"/>
          <w:jc w:val="center"/>
        </w:trPr>
        <w:tc>
          <w:tcPr>
            <w:tcW w:w="2908"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Coahuila</w:t>
            </w:r>
          </w:p>
        </w:tc>
        <w:tc>
          <w:tcPr>
            <w:tcW w:w="5489"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10</w:t>
            </w:r>
          </w:p>
        </w:tc>
      </w:tr>
      <w:tr w:rsidR="00B37A58" w:rsidRPr="00B37A58" w:rsidTr="002C21E9">
        <w:trPr>
          <w:trHeight w:val="397"/>
          <w:jc w:val="center"/>
        </w:trPr>
        <w:tc>
          <w:tcPr>
            <w:tcW w:w="2908"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Chiapas</w:t>
            </w:r>
          </w:p>
        </w:tc>
        <w:tc>
          <w:tcPr>
            <w:tcW w:w="5489"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25</w:t>
            </w:r>
          </w:p>
        </w:tc>
      </w:tr>
      <w:tr w:rsidR="00B37A58" w:rsidRPr="00B37A58" w:rsidTr="002C21E9">
        <w:trPr>
          <w:trHeight w:val="397"/>
          <w:jc w:val="center"/>
        </w:trPr>
        <w:tc>
          <w:tcPr>
            <w:tcW w:w="2908"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Chihuahua</w:t>
            </w:r>
          </w:p>
        </w:tc>
        <w:tc>
          <w:tcPr>
            <w:tcW w:w="5489"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5</w:t>
            </w:r>
          </w:p>
        </w:tc>
      </w:tr>
      <w:tr w:rsidR="00B37A58" w:rsidRPr="00B37A58" w:rsidTr="002C21E9">
        <w:trPr>
          <w:trHeight w:val="397"/>
          <w:jc w:val="center"/>
        </w:trPr>
        <w:tc>
          <w:tcPr>
            <w:tcW w:w="2908"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Durango</w:t>
            </w:r>
          </w:p>
        </w:tc>
        <w:tc>
          <w:tcPr>
            <w:tcW w:w="5489"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10</w:t>
            </w:r>
          </w:p>
        </w:tc>
      </w:tr>
      <w:tr w:rsidR="00B37A58" w:rsidRPr="00B37A58" w:rsidTr="002C21E9">
        <w:trPr>
          <w:trHeight w:val="397"/>
          <w:jc w:val="center"/>
        </w:trPr>
        <w:tc>
          <w:tcPr>
            <w:tcW w:w="2908"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Guerrero</w:t>
            </w:r>
          </w:p>
        </w:tc>
        <w:tc>
          <w:tcPr>
            <w:tcW w:w="5489"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1</w:t>
            </w:r>
          </w:p>
        </w:tc>
      </w:tr>
      <w:tr w:rsidR="00B37A58" w:rsidRPr="00B37A58" w:rsidTr="002C21E9">
        <w:trPr>
          <w:trHeight w:val="397"/>
          <w:jc w:val="center"/>
        </w:trPr>
        <w:tc>
          <w:tcPr>
            <w:tcW w:w="2908"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Hidalgo</w:t>
            </w:r>
          </w:p>
        </w:tc>
        <w:tc>
          <w:tcPr>
            <w:tcW w:w="5489"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10</w:t>
            </w:r>
          </w:p>
        </w:tc>
      </w:tr>
      <w:tr w:rsidR="00B37A58" w:rsidRPr="00B37A58" w:rsidTr="002C21E9">
        <w:trPr>
          <w:trHeight w:val="397"/>
          <w:jc w:val="center"/>
        </w:trPr>
        <w:tc>
          <w:tcPr>
            <w:tcW w:w="2908"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Estado de México Poniente</w:t>
            </w:r>
          </w:p>
        </w:tc>
        <w:tc>
          <w:tcPr>
            <w:tcW w:w="5489"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1</w:t>
            </w:r>
          </w:p>
        </w:tc>
      </w:tr>
      <w:tr w:rsidR="00B37A58" w:rsidRPr="00B37A58" w:rsidTr="002C21E9">
        <w:trPr>
          <w:trHeight w:val="397"/>
          <w:jc w:val="center"/>
        </w:trPr>
        <w:tc>
          <w:tcPr>
            <w:tcW w:w="2908"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Michoacán</w:t>
            </w:r>
          </w:p>
        </w:tc>
        <w:tc>
          <w:tcPr>
            <w:tcW w:w="5489"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15</w:t>
            </w:r>
          </w:p>
        </w:tc>
      </w:tr>
      <w:tr w:rsidR="00B37A58" w:rsidRPr="00B37A58" w:rsidTr="002C21E9">
        <w:trPr>
          <w:trHeight w:val="397"/>
          <w:jc w:val="center"/>
        </w:trPr>
        <w:tc>
          <w:tcPr>
            <w:tcW w:w="2908"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Nayarit</w:t>
            </w:r>
          </w:p>
        </w:tc>
        <w:tc>
          <w:tcPr>
            <w:tcW w:w="5489"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5</w:t>
            </w:r>
          </w:p>
        </w:tc>
      </w:tr>
      <w:tr w:rsidR="00B37A58" w:rsidRPr="00B37A58" w:rsidTr="002C21E9">
        <w:trPr>
          <w:trHeight w:val="397"/>
          <w:jc w:val="center"/>
        </w:trPr>
        <w:tc>
          <w:tcPr>
            <w:tcW w:w="2908"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Oaxaca</w:t>
            </w:r>
          </w:p>
        </w:tc>
        <w:tc>
          <w:tcPr>
            <w:tcW w:w="5489"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15</w:t>
            </w:r>
          </w:p>
        </w:tc>
      </w:tr>
      <w:tr w:rsidR="00B37A58" w:rsidRPr="00B37A58" w:rsidTr="002C21E9">
        <w:trPr>
          <w:trHeight w:val="397"/>
          <w:jc w:val="center"/>
        </w:trPr>
        <w:tc>
          <w:tcPr>
            <w:tcW w:w="2908"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Puebla</w:t>
            </w:r>
          </w:p>
        </w:tc>
        <w:tc>
          <w:tcPr>
            <w:tcW w:w="5489"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10</w:t>
            </w:r>
          </w:p>
        </w:tc>
      </w:tr>
      <w:tr w:rsidR="00B37A58" w:rsidRPr="00B37A58" w:rsidTr="002C21E9">
        <w:trPr>
          <w:trHeight w:val="397"/>
          <w:jc w:val="center"/>
        </w:trPr>
        <w:tc>
          <w:tcPr>
            <w:tcW w:w="2908"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San Luis Potosí</w:t>
            </w:r>
          </w:p>
        </w:tc>
        <w:tc>
          <w:tcPr>
            <w:tcW w:w="5489"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10</w:t>
            </w:r>
          </w:p>
        </w:tc>
      </w:tr>
      <w:tr w:rsidR="00B37A58" w:rsidRPr="00B37A58" w:rsidTr="002C21E9">
        <w:trPr>
          <w:trHeight w:val="397"/>
          <w:jc w:val="center"/>
        </w:trPr>
        <w:tc>
          <w:tcPr>
            <w:tcW w:w="2908"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Sinaloa</w:t>
            </w:r>
          </w:p>
        </w:tc>
        <w:tc>
          <w:tcPr>
            <w:tcW w:w="5489"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5</w:t>
            </w:r>
          </w:p>
        </w:tc>
      </w:tr>
      <w:tr w:rsidR="00B37A58" w:rsidRPr="00B37A58" w:rsidTr="002C21E9">
        <w:trPr>
          <w:trHeight w:val="397"/>
          <w:jc w:val="center"/>
        </w:trPr>
        <w:tc>
          <w:tcPr>
            <w:tcW w:w="2908"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Tamaulipas</w:t>
            </w:r>
          </w:p>
        </w:tc>
        <w:tc>
          <w:tcPr>
            <w:tcW w:w="5489"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5</w:t>
            </w:r>
          </w:p>
        </w:tc>
      </w:tr>
      <w:tr w:rsidR="00B37A58" w:rsidRPr="00B37A58" w:rsidTr="002C21E9">
        <w:trPr>
          <w:trHeight w:val="397"/>
          <w:jc w:val="center"/>
        </w:trPr>
        <w:tc>
          <w:tcPr>
            <w:tcW w:w="2908"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Veracruz Norte</w:t>
            </w:r>
          </w:p>
        </w:tc>
        <w:tc>
          <w:tcPr>
            <w:tcW w:w="5489"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10</w:t>
            </w:r>
          </w:p>
        </w:tc>
      </w:tr>
      <w:tr w:rsidR="00B37A58" w:rsidRPr="00B37A58" w:rsidTr="002C21E9">
        <w:trPr>
          <w:trHeight w:val="397"/>
          <w:jc w:val="center"/>
        </w:trPr>
        <w:tc>
          <w:tcPr>
            <w:tcW w:w="2908"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Veracruz Sur</w:t>
            </w:r>
          </w:p>
        </w:tc>
        <w:tc>
          <w:tcPr>
            <w:tcW w:w="5489"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10</w:t>
            </w:r>
          </w:p>
        </w:tc>
      </w:tr>
      <w:tr w:rsidR="00B37A58" w:rsidRPr="00B37A58" w:rsidTr="002C21E9">
        <w:trPr>
          <w:trHeight w:val="397"/>
          <w:jc w:val="center"/>
        </w:trPr>
        <w:tc>
          <w:tcPr>
            <w:tcW w:w="2908"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Yucatán</w:t>
            </w:r>
          </w:p>
        </w:tc>
        <w:tc>
          <w:tcPr>
            <w:tcW w:w="5489"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5</w:t>
            </w:r>
          </w:p>
        </w:tc>
      </w:tr>
      <w:tr w:rsidR="00B37A58" w:rsidRPr="00B37A58" w:rsidTr="002C21E9">
        <w:trPr>
          <w:trHeight w:val="397"/>
          <w:jc w:val="center"/>
        </w:trPr>
        <w:tc>
          <w:tcPr>
            <w:tcW w:w="2908"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Zacatecas</w:t>
            </w:r>
          </w:p>
        </w:tc>
        <w:tc>
          <w:tcPr>
            <w:tcW w:w="5489"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5</w:t>
            </w:r>
          </w:p>
        </w:tc>
      </w:tr>
      <w:tr w:rsidR="00B37A58" w:rsidRPr="00B37A58" w:rsidTr="002C21E9">
        <w:trPr>
          <w:trHeight w:val="397"/>
          <w:jc w:val="center"/>
        </w:trPr>
        <w:tc>
          <w:tcPr>
            <w:tcW w:w="2908" w:type="dxa"/>
            <w:shd w:val="clear" w:color="000000" w:fill="FFFFFF"/>
            <w:noWrap/>
            <w:vAlign w:val="bottom"/>
            <w:hideMark/>
          </w:tcPr>
          <w:p w:rsidR="00B37A58" w:rsidRPr="00B37A58" w:rsidRDefault="00B37A58" w:rsidP="00B37A58">
            <w:pPr>
              <w:spacing w:after="0" w:line="240" w:lineRule="auto"/>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Nivel Central</w:t>
            </w:r>
          </w:p>
        </w:tc>
        <w:tc>
          <w:tcPr>
            <w:tcW w:w="5489" w:type="dxa"/>
            <w:shd w:val="clear" w:color="000000" w:fill="FFFFFF"/>
            <w:noWrap/>
            <w:vAlign w:val="center"/>
            <w:hideMark/>
          </w:tcPr>
          <w:p w:rsidR="00B37A58" w:rsidRPr="00B37A58" w:rsidRDefault="00B37A58" w:rsidP="00B37A58">
            <w:pPr>
              <w:spacing w:after="0" w:line="240" w:lineRule="auto"/>
              <w:jc w:val="center"/>
              <w:rPr>
                <w:rFonts w:ascii="Calibri" w:eastAsia="Times New Roman" w:hAnsi="Calibri" w:cs="Times New Roman"/>
                <w:noProof w:val="0"/>
                <w:color w:val="000000"/>
                <w:lang w:eastAsia="es-MX"/>
              </w:rPr>
            </w:pPr>
            <w:r w:rsidRPr="00B37A58">
              <w:rPr>
                <w:rFonts w:ascii="Calibri" w:eastAsia="Times New Roman" w:hAnsi="Calibri" w:cs="Times New Roman"/>
                <w:noProof w:val="0"/>
                <w:color w:val="000000"/>
                <w:lang w:eastAsia="es-MX"/>
              </w:rPr>
              <w:t>20</w:t>
            </w:r>
          </w:p>
        </w:tc>
      </w:tr>
      <w:tr w:rsidR="00B37A58" w:rsidRPr="00B37A58" w:rsidTr="002C21E9">
        <w:trPr>
          <w:trHeight w:val="397"/>
          <w:jc w:val="center"/>
        </w:trPr>
        <w:tc>
          <w:tcPr>
            <w:tcW w:w="2908" w:type="dxa"/>
            <w:shd w:val="clear" w:color="auto" w:fill="92D050"/>
            <w:noWrap/>
            <w:vAlign w:val="bottom"/>
            <w:hideMark/>
          </w:tcPr>
          <w:p w:rsidR="00B37A58" w:rsidRPr="00B37A58" w:rsidRDefault="00B37A58" w:rsidP="00B37A58">
            <w:pPr>
              <w:spacing w:after="0" w:line="240" w:lineRule="auto"/>
              <w:rPr>
                <w:rFonts w:ascii="Calibri" w:eastAsia="Times New Roman" w:hAnsi="Calibri" w:cs="Times New Roman"/>
                <w:b/>
                <w:bCs/>
                <w:noProof w:val="0"/>
                <w:color w:val="000000"/>
                <w:lang w:eastAsia="es-MX"/>
              </w:rPr>
            </w:pPr>
            <w:r w:rsidRPr="00B37A58">
              <w:rPr>
                <w:rFonts w:ascii="Calibri" w:eastAsia="Times New Roman" w:hAnsi="Calibri" w:cs="Times New Roman"/>
                <w:b/>
                <w:bCs/>
                <w:noProof w:val="0"/>
                <w:color w:val="000000"/>
                <w:lang w:eastAsia="es-MX"/>
              </w:rPr>
              <w:t>Total</w:t>
            </w:r>
          </w:p>
        </w:tc>
        <w:tc>
          <w:tcPr>
            <w:tcW w:w="5489" w:type="dxa"/>
            <w:shd w:val="clear" w:color="auto" w:fill="92D050"/>
            <w:noWrap/>
            <w:vAlign w:val="center"/>
            <w:hideMark/>
          </w:tcPr>
          <w:p w:rsidR="00B37A58" w:rsidRPr="00B37A58" w:rsidRDefault="00B37A58" w:rsidP="00B37A58">
            <w:pPr>
              <w:spacing w:after="0" w:line="240" w:lineRule="auto"/>
              <w:jc w:val="center"/>
              <w:rPr>
                <w:rFonts w:ascii="Calibri" w:eastAsia="Times New Roman" w:hAnsi="Calibri" w:cs="Times New Roman"/>
                <w:b/>
                <w:bCs/>
                <w:noProof w:val="0"/>
                <w:color w:val="000000"/>
                <w:lang w:eastAsia="es-MX"/>
              </w:rPr>
            </w:pPr>
            <w:r w:rsidRPr="00B37A58">
              <w:rPr>
                <w:rFonts w:ascii="Calibri" w:eastAsia="Times New Roman" w:hAnsi="Calibri" w:cs="Times New Roman"/>
                <w:b/>
                <w:bCs/>
                <w:noProof w:val="0"/>
                <w:color w:val="000000"/>
                <w:lang w:eastAsia="es-MX"/>
              </w:rPr>
              <w:t>183</w:t>
            </w:r>
          </w:p>
        </w:tc>
      </w:tr>
    </w:tbl>
    <w:p w:rsidR="00B37A58" w:rsidRPr="009B03BE" w:rsidRDefault="00B37A58" w:rsidP="00655212">
      <w:pPr>
        <w:rPr>
          <w:rFonts w:ascii="Arial" w:hAnsi="Arial" w:cs="Arial"/>
          <w:b/>
          <w:bCs/>
          <w:kern w:val="1"/>
          <w:sz w:val="20"/>
          <w:szCs w:val="20"/>
          <w:lang w:val="es-ES_tradnl" w:eastAsia="ar-SA"/>
        </w:rPr>
      </w:pPr>
    </w:p>
    <w:p w:rsidR="009B03BE" w:rsidRDefault="009B03BE" w:rsidP="00655212"/>
    <w:p w:rsidR="009B03BE" w:rsidRDefault="009B03BE" w:rsidP="00655212">
      <w:pPr>
        <w:sectPr w:rsidR="009B03BE" w:rsidSect="00DA1D60">
          <w:pgSz w:w="12240" w:h="15840"/>
          <w:pgMar w:top="864" w:right="1325" w:bottom="1134" w:left="1418" w:header="284" w:footer="494" w:gutter="0"/>
          <w:cols w:space="708"/>
          <w:docGrid w:linePitch="360"/>
        </w:sectPr>
      </w:pPr>
    </w:p>
    <w:p w:rsidR="009257AE" w:rsidRPr="00573053" w:rsidRDefault="000F461F" w:rsidP="009257AE">
      <w:pPr>
        <w:pStyle w:val="Ttulo1"/>
        <w:numPr>
          <w:ilvl w:val="0"/>
          <w:numId w:val="0"/>
        </w:numPr>
        <w:spacing w:before="0" w:after="0"/>
        <w:ind w:left="-284"/>
        <w:jc w:val="center"/>
        <w:rPr>
          <w:rFonts w:cs="Arial"/>
          <w:sz w:val="20"/>
          <w:szCs w:val="20"/>
          <w:lang w:val="es-ES_tradnl"/>
        </w:rPr>
      </w:pPr>
      <w:r w:rsidRPr="00573053">
        <w:rPr>
          <w:rFonts w:cs="Arial"/>
          <w:sz w:val="20"/>
          <w:szCs w:val="20"/>
          <w:lang w:val="es-ES_tradnl"/>
        </w:rPr>
        <w:lastRenderedPageBreak/>
        <w:t>ANEXO 2</w:t>
      </w:r>
    </w:p>
    <w:p w:rsidR="009257AE" w:rsidRPr="00573053" w:rsidRDefault="00B96F59" w:rsidP="009257AE">
      <w:pPr>
        <w:pStyle w:val="Ttulo1"/>
        <w:tabs>
          <w:tab w:val="clear" w:pos="432"/>
          <w:tab w:val="num" w:pos="0"/>
        </w:tabs>
        <w:spacing w:before="0" w:after="0"/>
        <w:ind w:left="-284" w:firstLine="0"/>
        <w:jc w:val="center"/>
        <w:rPr>
          <w:rFonts w:cs="Arial"/>
          <w:sz w:val="20"/>
          <w:szCs w:val="20"/>
          <w:lang w:val="es-ES_tradnl"/>
        </w:rPr>
      </w:pPr>
      <w:r>
        <w:rPr>
          <w:rFonts w:cs="Arial"/>
          <w:sz w:val="20"/>
          <w:szCs w:val="20"/>
          <w:lang w:val="es-ES_tradnl"/>
        </w:rPr>
        <w:t>TÉRMINOS Y CONDICIONES</w:t>
      </w:r>
    </w:p>
    <w:p w:rsidR="009257AE" w:rsidRDefault="009257AE" w:rsidP="001634B6">
      <w:pPr>
        <w:pStyle w:val="Ttulo1"/>
        <w:numPr>
          <w:ilvl w:val="0"/>
          <w:numId w:val="0"/>
        </w:numPr>
        <w:spacing w:before="0" w:after="0"/>
        <w:ind w:left="-284"/>
        <w:jc w:val="center"/>
        <w:rPr>
          <w:rFonts w:cs="Arial"/>
          <w:sz w:val="20"/>
          <w:szCs w:val="20"/>
          <w:lang w:val="es-ES_tradnl"/>
        </w:rPr>
      </w:pPr>
    </w:p>
    <w:p w:rsidR="00074FDD" w:rsidRPr="00074FDD" w:rsidRDefault="00074FDD" w:rsidP="00074FDD">
      <w:pPr>
        <w:widowControl w:val="0"/>
        <w:overflowPunct w:val="0"/>
        <w:autoSpaceDE w:val="0"/>
        <w:autoSpaceDN w:val="0"/>
        <w:adjustRightInd w:val="0"/>
        <w:spacing w:after="0" w:line="240" w:lineRule="auto"/>
        <w:jc w:val="both"/>
        <w:textAlignment w:val="baseline"/>
        <w:rPr>
          <w:rFonts w:ascii="Arial" w:eastAsia="Times New Roman" w:hAnsi="Arial" w:cs="Arial"/>
          <w:b/>
          <w:noProof w:val="0"/>
          <w:sz w:val="24"/>
          <w:szCs w:val="24"/>
          <w:lang w:eastAsia="es-ES"/>
        </w:rPr>
      </w:pPr>
    </w:p>
    <w:p w:rsidR="00074FDD" w:rsidRPr="00074FDD" w:rsidRDefault="00074FDD" w:rsidP="00074FDD">
      <w:pPr>
        <w:spacing w:after="0" w:line="240" w:lineRule="auto"/>
        <w:rPr>
          <w:rFonts w:ascii="Arial" w:eastAsia="Times New Roman" w:hAnsi="Arial" w:cs="Arial"/>
          <w:b/>
          <w:noProof w:val="0"/>
          <w:szCs w:val="24"/>
          <w:lang w:eastAsia="es-ES"/>
        </w:rPr>
      </w:pPr>
      <w:r w:rsidRPr="00074FDD">
        <w:rPr>
          <w:rFonts w:ascii="Arial" w:eastAsia="Times New Roman" w:hAnsi="Arial" w:cs="Arial"/>
          <w:b/>
          <w:noProof w:val="0"/>
          <w:szCs w:val="24"/>
          <w:lang w:eastAsia="es-ES"/>
        </w:rPr>
        <w:t>1.- Plazo de  Entrega.</w:t>
      </w:r>
    </w:p>
    <w:p w:rsidR="00074FDD" w:rsidRPr="00074FDD" w:rsidRDefault="00074FDD" w:rsidP="00074FDD">
      <w:pPr>
        <w:spacing w:after="0" w:line="240" w:lineRule="auto"/>
        <w:rPr>
          <w:rFonts w:ascii="Arial" w:eastAsia="Times New Roman" w:hAnsi="Arial" w:cs="Arial"/>
          <w:b/>
          <w:noProof w:val="0"/>
          <w:szCs w:val="24"/>
          <w:lang w:eastAsia="es-ES"/>
        </w:rPr>
      </w:pPr>
    </w:p>
    <w:p w:rsidR="00074FDD" w:rsidRPr="00074FDD" w:rsidRDefault="009D3EEE" w:rsidP="00074FDD">
      <w:pPr>
        <w:widowControl w:val="0"/>
        <w:numPr>
          <w:ilvl w:val="0"/>
          <w:numId w:val="43"/>
        </w:numPr>
        <w:overflowPunct w:val="0"/>
        <w:autoSpaceDE w:val="0"/>
        <w:autoSpaceDN w:val="0"/>
        <w:adjustRightInd w:val="0"/>
        <w:spacing w:after="0" w:line="240" w:lineRule="auto"/>
        <w:jc w:val="both"/>
        <w:textAlignment w:val="baseline"/>
        <w:rPr>
          <w:rFonts w:ascii="Arial" w:eastAsia="Times New Roman" w:hAnsi="Arial" w:cs="Arial"/>
          <w:noProof w:val="0"/>
          <w:szCs w:val="24"/>
          <w:lang w:eastAsia="es-ES"/>
        </w:rPr>
      </w:pPr>
      <w:r>
        <w:rPr>
          <w:rFonts w:ascii="Arial" w:eastAsia="Times New Roman" w:hAnsi="Arial" w:cs="Arial"/>
          <w:noProof w:val="0"/>
          <w:szCs w:val="24"/>
          <w:lang w:eastAsia="es-ES"/>
        </w:rPr>
        <w:t>La fecha de entrega, será 15</w:t>
      </w:r>
      <w:r w:rsidR="00074FDD" w:rsidRPr="00074FDD">
        <w:rPr>
          <w:rFonts w:ascii="Arial" w:eastAsia="Times New Roman" w:hAnsi="Arial" w:cs="Arial"/>
          <w:noProof w:val="0"/>
          <w:szCs w:val="24"/>
          <w:lang w:eastAsia="es-ES"/>
        </w:rPr>
        <w:t xml:space="preserve"> días naturales posteriores a la notificación del fallo. En caso de que cuando el último día del plazo sea inhábil, se entenderá prorrogado hasta el día siguiente hábil con un horario de 9:00 a 13:00 horas.</w:t>
      </w:r>
    </w:p>
    <w:p w:rsidR="00074FDD" w:rsidRDefault="00074FDD" w:rsidP="00074FDD">
      <w:pPr>
        <w:spacing w:after="0" w:line="240" w:lineRule="auto"/>
        <w:jc w:val="both"/>
        <w:rPr>
          <w:rFonts w:ascii="Arial" w:eastAsia="Times New Roman" w:hAnsi="Arial" w:cs="Arial"/>
          <w:b/>
          <w:bCs/>
          <w:noProof w:val="0"/>
          <w:sz w:val="20"/>
          <w:lang w:val="es-ES" w:eastAsia="es-ES"/>
        </w:rPr>
      </w:pPr>
    </w:p>
    <w:p w:rsidR="00074FDD" w:rsidRPr="00074FDD" w:rsidRDefault="00074FDD" w:rsidP="00074FDD">
      <w:pPr>
        <w:spacing w:after="0" w:line="240" w:lineRule="auto"/>
        <w:jc w:val="both"/>
        <w:rPr>
          <w:rFonts w:ascii="Arial" w:eastAsia="Times New Roman" w:hAnsi="Arial" w:cs="Arial"/>
          <w:b/>
          <w:bCs/>
          <w:noProof w:val="0"/>
          <w:sz w:val="20"/>
          <w:lang w:val="es-ES" w:eastAsia="es-ES"/>
        </w:rPr>
      </w:pPr>
    </w:p>
    <w:p w:rsidR="00074FDD" w:rsidRPr="00074FDD" w:rsidRDefault="00074FDD" w:rsidP="00074FDD">
      <w:pPr>
        <w:spacing w:after="0" w:line="240" w:lineRule="auto"/>
        <w:jc w:val="both"/>
        <w:rPr>
          <w:rFonts w:ascii="Arial" w:eastAsia="Times New Roman" w:hAnsi="Arial" w:cs="Arial"/>
          <w:b/>
          <w:noProof w:val="0"/>
          <w:szCs w:val="24"/>
          <w:lang w:eastAsia="es-ES"/>
        </w:rPr>
      </w:pPr>
      <w:r w:rsidRPr="00074FDD">
        <w:rPr>
          <w:rFonts w:ascii="Arial" w:eastAsia="Times New Roman" w:hAnsi="Arial" w:cs="Arial"/>
          <w:b/>
          <w:bCs/>
          <w:noProof w:val="0"/>
          <w:sz w:val="20"/>
          <w:lang w:val="es-ES" w:eastAsia="es-ES"/>
        </w:rPr>
        <w:t xml:space="preserve">2.- </w:t>
      </w:r>
      <w:r w:rsidRPr="00074FDD">
        <w:rPr>
          <w:rFonts w:ascii="Arial" w:eastAsia="Times New Roman" w:hAnsi="Arial" w:cs="Arial"/>
          <w:b/>
          <w:noProof w:val="0"/>
          <w:szCs w:val="24"/>
          <w:lang w:eastAsia="es-ES"/>
        </w:rPr>
        <w:t>Condiciones de Entrega.</w:t>
      </w:r>
    </w:p>
    <w:p w:rsidR="00074FDD" w:rsidRPr="00074FDD" w:rsidRDefault="00074FDD" w:rsidP="00074FDD">
      <w:pPr>
        <w:widowControl w:val="0"/>
        <w:overflowPunct w:val="0"/>
        <w:autoSpaceDE w:val="0"/>
        <w:autoSpaceDN w:val="0"/>
        <w:adjustRightInd w:val="0"/>
        <w:spacing w:after="0" w:line="240" w:lineRule="auto"/>
        <w:jc w:val="both"/>
        <w:textAlignment w:val="baseline"/>
        <w:rPr>
          <w:rFonts w:ascii="Arial" w:eastAsia="Times New Roman" w:hAnsi="Arial" w:cs="Arial"/>
          <w:noProof w:val="0"/>
          <w:szCs w:val="24"/>
          <w:lang w:val="es-ES" w:eastAsia="es-ES"/>
        </w:rPr>
      </w:pPr>
    </w:p>
    <w:p w:rsidR="00074FDD" w:rsidRPr="00074FDD" w:rsidRDefault="00074FDD" w:rsidP="00074FDD">
      <w:pPr>
        <w:spacing w:after="0" w:line="240" w:lineRule="auto"/>
        <w:jc w:val="both"/>
        <w:rPr>
          <w:rFonts w:ascii="Arial" w:eastAsia="Times New Roman" w:hAnsi="Arial" w:cs="Arial"/>
          <w:noProof w:val="0"/>
          <w:szCs w:val="24"/>
          <w:lang w:eastAsia="es-ES"/>
        </w:rPr>
      </w:pPr>
      <w:r w:rsidRPr="00074FDD">
        <w:rPr>
          <w:rFonts w:ascii="Arial" w:eastAsia="Times New Roman" w:hAnsi="Arial" w:cs="Arial"/>
          <w:noProof w:val="0"/>
          <w:szCs w:val="24"/>
          <w:lang w:eastAsia="es-ES"/>
        </w:rPr>
        <w:t xml:space="preserve">El proveedor ganador, </w:t>
      </w:r>
      <w:r w:rsidRPr="00074FDD">
        <w:rPr>
          <w:rFonts w:ascii="Arial" w:eastAsia="Times New Roman" w:hAnsi="Arial" w:cs="Arial"/>
          <w:noProof w:val="0"/>
          <w:szCs w:val="24"/>
          <w:lang w:val="es-ES" w:eastAsia="es-ES"/>
        </w:rPr>
        <w:t>se obliga</w:t>
      </w:r>
      <w:r w:rsidRPr="00074FDD">
        <w:rPr>
          <w:rFonts w:ascii="Arial" w:eastAsia="Times New Roman" w:hAnsi="Arial" w:cs="Arial"/>
          <w:noProof w:val="0"/>
          <w:szCs w:val="24"/>
          <w:lang w:eastAsia="es-ES"/>
        </w:rPr>
        <w:t xml:space="preserve"> a cumplir con lo siguiente:</w:t>
      </w:r>
    </w:p>
    <w:p w:rsidR="00074FDD" w:rsidRPr="00074FDD" w:rsidRDefault="00074FDD" w:rsidP="00074FDD">
      <w:pPr>
        <w:spacing w:after="0" w:line="240" w:lineRule="auto"/>
        <w:ind w:left="851" w:hanging="851"/>
        <w:jc w:val="both"/>
        <w:rPr>
          <w:rFonts w:ascii="Arial" w:eastAsia="Times New Roman" w:hAnsi="Arial" w:cs="Arial"/>
          <w:b/>
          <w:bCs/>
          <w:noProof w:val="0"/>
          <w:sz w:val="20"/>
          <w:lang w:eastAsia="es-ES"/>
        </w:rPr>
      </w:pPr>
    </w:p>
    <w:p w:rsidR="00074FDD" w:rsidRPr="00074FDD" w:rsidRDefault="00074FDD" w:rsidP="00074FDD">
      <w:pPr>
        <w:numPr>
          <w:ilvl w:val="0"/>
          <w:numId w:val="48"/>
        </w:numPr>
        <w:spacing w:after="0" w:line="240" w:lineRule="auto"/>
        <w:jc w:val="both"/>
        <w:rPr>
          <w:rFonts w:ascii="Arial" w:eastAsia="Times New Roman" w:hAnsi="Arial" w:cs="Arial"/>
          <w:noProof w:val="0"/>
          <w:szCs w:val="24"/>
          <w:lang w:eastAsia="es-ES"/>
        </w:rPr>
      </w:pPr>
      <w:r w:rsidRPr="00074FDD">
        <w:rPr>
          <w:rFonts w:ascii="Arial" w:eastAsia="Times New Roman" w:hAnsi="Arial" w:cs="Arial"/>
          <w:noProof w:val="0"/>
          <w:szCs w:val="24"/>
          <w:lang w:eastAsia="es-ES"/>
        </w:rPr>
        <w:t xml:space="preserve">Entregar el material y recabar el número de alta correspondiente, </w:t>
      </w:r>
      <w:r w:rsidRPr="00074FDD">
        <w:rPr>
          <w:rFonts w:ascii="Arial" w:eastAsia="Times New Roman" w:hAnsi="Arial" w:cs="Arial"/>
          <w:b/>
          <w:noProof w:val="0"/>
          <w:szCs w:val="24"/>
          <w:lang w:eastAsia="es-ES"/>
        </w:rPr>
        <w:t>en el Almacén de Programas Especiales y Red Fría,</w:t>
      </w:r>
      <w:r w:rsidRPr="00074FDD">
        <w:rPr>
          <w:rFonts w:ascii="Arial" w:eastAsia="Times New Roman" w:hAnsi="Arial" w:cs="Arial"/>
          <w:noProof w:val="0"/>
          <w:szCs w:val="24"/>
          <w:lang w:eastAsia="es-ES"/>
        </w:rPr>
        <w:t xml:space="preserve"> sito en calzada Vallejo No. 675, Col. Magdalena de las Salinas, México D.F., C. P. 07700, en un horario de 9:00 a 13: 00 horas de lunes a viernes, de acuerdo a los cuadros de distribución anexos, identificando debidamente el contenido, cantidad y la delegación a la cual corresponda cada formato.</w:t>
      </w:r>
    </w:p>
    <w:p w:rsidR="00074FDD" w:rsidRPr="00074FDD" w:rsidRDefault="00074FDD" w:rsidP="00074FDD">
      <w:pPr>
        <w:widowControl w:val="0"/>
        <w:spacing w:after="0" w:line="240" w:lineRule="auto"/>
        <w:jc w:val="both"/>
        <w:rPr>
          <w:rFonts w:ascii="Arial" w:eastAsia="Times New Roman" w:hAnsi="Arial" w:cs="Arial"/>
          <w:noProof w:val="0"/>
          <w:szCs w:val="24"/>
          <w:lang w:val="es-ES" w:eastAsia="es-ES"/>
        </w:rPr>
      </w:pPr>
    </w:p>
    <w:p w:rsidR="00074FDD" w:rsidRPr="00074FDD" w:rsidRDefault="00074FDD" w:rsidP="00074FDD">
      <w:pPr>
        <w:widowControl w:val="0"/>
        <w:numPr>
          <w:ilvl w:val="0"/>
          <w:numId w:val="48"/>
        </w:numPr>
        <w:spacing w:after="0" w:line="240" w:lineRule="auto"/>
        <w:jc w:val="both"/>
        <w:rPr>
          <w:rFonts w:ascii="Arial" w:eastAsia="Times New Roman" w:hAnsi="Arial" w:cs="Arial"/>
          <w:noProof w:val="0"/>
          <w:szCs w:val="24"/>
          <w:lang w:eastAsia="es-ES"/>
        </w:rPr>
      </w:pPr>
      <w:r w:rsidRPr="00074FDD">
        <w:rPr>
          <w:rFonts w:ascii="Arial" w:eastAsia="Times New Roman" w:hAnsi="Arial" w:cs="Arial"/>
          <w:noProof w:val="0"/>
          <w:szCs w:val="24"/>
          <w:lang w:eastAsia="es-ES"/>
        </w:rPr>
        <w:t xml:space="preserve">Para constar la entrega-recepción, el licitante adjudicado deberá entregar junto con los bienes, una “Remisión del Pedido” en el formato institucional la cual deberá presentarse en original y cuatro copias legibles y debidamente </w:t>
      </w:r>
      <w:proofErr w:type="spellStart"/>
      <w:r w:rsidRPr="00074FDD">
        <w:rPr>
          <w:rFonts w:ascii="Arial" w:eastAsia="Times New Roman" w:hAnsi="Arial" w:cs="Arial"/>
          <w:noProof w:val="0"/>
          <w:szCs w:val="24"/>
          <w:lang w:eastAsia="es-ES"/>
        </w:rPr>
        <w:t>requisitadas</w:t>
      </w:r>
      <w:proofErr w:type="spellEnd"/>
      <w:r w:rsidRPr="00074FDD">
        <w:rPr>
          <w:rFonts w:ascii="Arial" w:eastAsia="Times New Roman" w:hAnsi="Arial" w:cs="Arial"/>
          <w:noProof w:val="0"/>
          <w:szCs w:val="24"/>
          <w:lang w:eastAsia="es-ES"/>
        </w:rPr>
        <w:t xml:space="preserve"> en todos sus rubros, en esta remisión del pedido </w:t>
      </w:r>
      <w:smartTag w:uri="urn:schemas-microsoft-com:office:smarttags" w:element="PersonName">
        <w:smartTagPr>
          <w:attr w:name="ProductID" w:val="la Unidad"/>
        </w:smartTagPr>
        <w:r w:rsidRPr="00074FDD">
          <w:rPr>
            <w:rFonts w:ascii="Arial" w:eastAsia="Times New Roman" w:hAnsi="Arial" w:cs="Arial"/>
            <w:noProof w:val="0"/>
            <w:szCs w:val="24"/>
            <w:lang w:eastAsia="es-ES"/>
          </w:rPr>
          <w:t>la Unidad</w:t>
        </w:r>
      </w:smartTag>
      <w:r w:rsidRPr="00074FDD">
        <w:rPr>
          <w:rFonts w:ascii="Arial" w:eastAsia="Times New Roman" w:hAnsi="Arial" w:cs="Arial"/>
          <w:noProof w:val="0"/>
          <w:szCs w:val="24"/>
          <w:lang w:eastAsia="es-ES"/>
        </w:rPr>
        <w:t xml:space="preserve"> del IMSS receptora de los bienes, asentará en el original y las cuatro copias, sello de recibido, fecha, firma, nombre y número de matrícula de la persona que recibe y sello correspondiente a la unidad receptora.</w:t>
      </w:r>
    </w:p>
    <w:p w:rsidR="00074FDD" w:rsidRPr="00074FDD" w:rsidRDefault="00074FDD" w:rsidP="00074FDD">
      <w:pPr>
        <w:widowControl w:val="0"/>
        <w:spacing w:after="0" w:line="240" w:lineRule="auto"/>
        <w:jc w:val="both"/>
        <w:rPr>
          <w:rFonts w:ascii="Arial" w:eastAsia="Times New Roman" w:hAnsi="Arial" w:cs="Arial"/>
          <w:noProof w:val="0"/>
          <w:szCs w:val="24"/>
          <w:lang w:eastAsia="es-ES"/>
        </w:rPr>
      </w:pPr>
    </w:p>
    <w:p w:rsidR="00074FDD" w:rsidRPr="00074FDD" w:rsidRDefault="00074FDD" w:rsidP="00074FDD">
      <w:pPr>
        <w:numPr>
          <w:ilvl w:val="0"/>
          <w:numId w:val="48"/>
        </w:numPr>
        <w:spacing w:after="0" w:line="240" w:lineRule="auto"/>
        <w:jc w:val="both"/>
        <w:rPr>
          <w:rFonts w:ascii="Arial" w:eastAsia="Times New Roman" w:hAnsi="Arial" w:cs="Arial"/>
          <w:noProof w:val="0"/>
          <w:szCs w:val="24"/>
          <w:lang w:eastAsia="es-ES"/>
        </w:rPr>
      </w:pPr>
      <w:r w:rsidRPr="00074FDD">
        <w:rPr>
          <w:rFonts w:ascii="Arial" w:eastAsia="Times New Roman" w:hAnsi="Arial" w:cs="Arial"/>
          <w:noProof w:val="0"/>
          <w:szCs w:val="24"/>
          <w:lang w:eastAsia="es-ES"/>
        </w:rPr>
        <w:t xml:space="preserve">Entregar copia de cada una de ellas para conocimiento, diez días posteriores a la recepción, en </w:t>
      </w:r>
      <w:proofErr w:type="spellStart"/>
      <w:r w:rsidRPr="00074FDD">
        <w:rPr>
          <w:rFonts w:ascii="Arial" w:eastAsia="Times New Roman" w:hAnsi="Arial" w:cs="Arial"/>
          <w:noProof w:val="0"/>
          <w:szCs w:val="24"/>
          <w:lang w:eastAsia="es-ES"/>
        </w:rPr>
        <w:t>Havre</w:t>
      </w:r>
      <w:proofErr w:type="spellEnd"/>
      <w:r w:rsidRPr="00074FDD">
        <w:rPr>
          <w:rFonts w:ascii="Arial" w:eastAsia="Times New Roman" w:hAnsi="Arial" w:cs="Arial"/>
          <w:noProof w:val="0"/>
          <w:szCs w:val="24"/>
          <w:lang w:eastAsia="es-ES"/>
        </w:rPr>
        <w:t xml:space="preserve"> No. 7, Piso 7, Col. Juárez, </w:t>
      </w:r>
      <w:proofErr w:type="spellStart"/>
      <w:r w:rsidRPr="00074FDD">
        <w:rPr>
          <w:rFonts w:ascii="Arial" w:eastAsia="Times New Roman" w:hAnsi="Arial" w:cs="Arial"/>
          <w:noProof w:val="0"/>
          <w:szCs w:val="24"/>
          <w:lang w:eastAsia="es-ES"/>
        </w:rPr>
        <w:t>Deleg</w:t>
      </w:r>
      <w:proofErr w:type="spellEnd"/>
      <w:r w:rsidRPr="00074FDD">
        <w:rPr>
          <w:rFonts w:ascii="Arial" w:eastAsia="Times New Roman" w:hAnsi="Arial" w:cs="Arial"/>
          <w:noProof w:val="0"/>
          <w:szCs w:val="24"/>
          <w:lang w:eastAsia="es-ES"/>
        </w:rPr>
        <w:t xml:space="preserve">. Cuauhtémoc, C.P. 06600, México, D.F., en el Departamento de Recursos Materiales, en un horario de 9:00 a 16:00 </w:t>
      </w:r>
      <w:proofErr w:type="spellStart"/>
      <w:r w:rsidRPr="00074FDD">
        <w:rPr>
          <w:rFonts w:ascii="Arial" w:eastAsia="Times New Roman" w:hAnsi="Arial" w:cs="Arial"/>
          <w:noProof w:val="0"/>
          <w:szCs w:val="24"/>
          <w:lang w:eastAsia="es-ES"/>
        </w:rPr>
        <w:t>hrs</w:t>
      </w:r>
      <w:proofErr w:type="spellEnd"/>
      <w:r w:rsidRPr="00074FDD">
        <w:rPr>
          <w:rFonts w:ascii="Arial" w:eastAsia="Times New Roman" w:hAnsi="Arial" w:cs="Arial"/>
          <w:noProof w:val="0"/>
          <w:szCs w:val="24"/>
          <w:lang w:eastAsia="es-ES"/>
        </w:rPr>
        <w:t>.</w:t>
      </w:r>
    </w:p>
    <w:p w:rsidR="00074FDD" w:rsidRPr="00074FDD" w:rsidRDefault="00074FDD" w:rsidP="00074FDD">
      <w:pPr>
        <w:spacing w:after="0" w:line="240" w:lineRule="auto"/>
        <w:jc w:val="both"/>
        <w:rPr>
          <w:rFonts w:ascii="Arial" w:eastAsia="Times New Roman" w:hAnsi="Arial" w:cs="Arial"/>
          <w:noProof w:val="0"/>
          <w:szCs w:val="24"/>
          <w:lang w:eastAsia="es-ES"/>
        </w:rPr>
      </w:pPr>
    </w:p>
    <w:p w:rsidR="00074FDD" w:rsidRPr="00074FDD" w:rsidRDefault="00074FDD" w:rsidP="00074FDD">
      <w:pPr>
        <w:numPr>
          <w:ilvl w:val="0"/>
          <w:numId w:val="48"/>
        </w:numPr>
        <w:spacing w:after="0" w:line="240" w:lineRule="auto"/>
        <w:jc w:val="both"/>
        <w:rPr>
          <w:rFonts w:ascii="Arial" w:eastAsia="Times New Roman" w:hAnsi="Arial" w:cs="Arial"/>
          <w:noProof w:val="0"/>
          <w:szCs w:val="24"/>
          <w:lang w:eastAsia="es-ES"/>
        </w:rPr>
      </w:pPr>
      <w:r w:rsidRPr="00074FDD">
        <w:rPr>
          <w:rFonts w:ascii="Arial" w:eastAsia="Times New Roman" w:hAnsi="Arial" w:cs="Arial"/>
          <w:noProof w:val="0"/>
          <w:szCs w:val="24"/>
          <w:lang w:eastAsia="es-ES"/>
        </w:rPr>
        <w:t>Es importante mencionar, que el acuse deberá contar invariablemente con todos los datos especificados, toda vez que es indispensable para comprobar la entrega de los bienes en tiempo y forma.</w:t>
      </w:r>
    </w:p>
    <w:p w:rsidR="00074FDD" w:rsidRPr="00074FDD" w:rsidRDefault="00074FDD" w:rsidP="00074FDD">
      <w:pPr>
        <w:spacing w:after="0" w:line="240" w:lineRule="auto"/>
        <w:jc w:val="both"/>
        <w:rPr>
          <w:rFonts w:ascii="Arial" w:eastAsia="Times New Roman" w:hAnsi="Arial" w:cs="Arial"/>
          <w:noProof w:val="0"/>
          <w:szCs w:val="24"/>
          <w:lang w:eastAsia="es-ES"/>
        </w:rPr>
      </w:pPr>
    </w:p>
    <w:p w:rsidR="00074FDD" w:rsidRPr="00074FDD" w:rsidRDefault="00074FDD" w:rsidP="00074FDD">
      <w:pPr>
        <w:widowControl w:val="0"/>
        <w:numPr>
          <w:ilvl w:val="0"/>
          <w:numId w:val="48"/>
        </w:numPr>
        <w:spacing w:after="0" w:line="240" w:lineRule="auto"/>
        <w:jc w:val="both"/>
        <w:rPr>
          <w:rFonts w:ascii="Arial" w:eastAsia="Times New Roman" w:hAnsi="Arial" w:cs="Arial"/>
          <w:noProof w:val="0"/>
          <w:szCs w:val="24"/>
          <w:lang w:eastAsia="es-ES"/>
        </w:rPr>
      </w:pPr>
      <w:r w:rsidRPr="00074FDD">
        <w:rPr>
          <w:rFonts w:ascii="Arial" w:eastAsia="Times New Roman" w:hAnsi="Arial" w:cs="Arial"/>
          <w:noProof w:val="0"/>
          <w:szCs w:val="24"/>
          <w:lang w:eastAsia="es-ES"/>
        </w:rPr>
        <w:t>El licitante adjudicado deberá entregar el material, debidamente empaquetado y en cajas de cartón y se deberá adherir una etiqueta de personalización que contenga la siguiente información:</w:t>
      </w:r>
    </w:p>
    <w:p w:rsidR="00074FDD" w:rsidRPr="00074FDD" w:rsidRDefault="00074FDD" w:rsidP="00074FDD">
      <w:pPr>
        <w:widowControl w:val="0"/>
        <w:numPr>
          <w:ilvl w:val="0"/>
          <w:numId w:val="49"/>
        </w:numPr>
        <w:spacing w:after="0" w:line="240" w:lineRule="auto"/>
        <w:ind w:left="1418"/>
        <w:jc w:val="both"/>
        <w:rPr>
          <w:rFonts w:ascii="Arial" w:eastAsia="Times New Roman" w:hAnsi="Arial" w:cs="Arial"/>
          <w:noProof w:val="0"/>
          <w:szCs w:val="24"/>
          <w:lang w:eastAsia="es-ES"/>
        </w:rPr>
      </w:pPr>
      <w:r w:rsidRPr="00074FDD">
        <w:rPr>
          <w:rFonts w:ascii="Arial" w:eastAsia="Times New Roman" w:hAnsi="Arial" w:cs="Arial"/>
          <w:noProof w:val="0"/>
          <w:szCs w:val="24"/>
          <w:lang w:eastAsia="es-ES"/>
        </w:rPr>
        <w:t>Identificación del bien (contenido, clave y cantidad y a que Delegación corresponde, según cuadro de distribución correspondiente).</w:t>
      </w:r>
    </w:p>
    <w:p w:rsidR="00074FDD" w:rsidRPr="00074FDD" w:rsidRDefault="00074FDD" w:rsidP="00074FDD">
      <w:pPr>
        <w:widowControl w:val="0"/>
        <w:numPr>
          <w:ilvl w:val="0"/>
          <w:numId w:val="49"/>
        </w:numPr>
        <w:spacing w:after="0" w:line="240" w:lineRule="auto"/>
        <w:ind w:left="1418"/>
        <w:jc w:val="both"/>
        <w:rPr>
          <w:rFonts w:ascii="Arial" w:eastAsia="Times New Roman" w:hAnsi="Arial" w:cs="Arial"/>
          <w:noProof w:val="0"/>
          <w:szCs w:val="24"/>
          <w:lang w:eastAsia="es-ES"/>
        </w:rPr>
      </w:pPr>
      <w:r w:rsidRPr="00074FDD">
        <w:rPr>
          <w:rFonts w:ascii="Arial" w:eastAsia="Times New Roman" w:hAnsi="Arial" w:cs="Arial"/>
          <w:noProof w:val="0"/>
          <w:szCs w:val="24"/>
          <w:lang w:eastAsia="es-ES"/>
        </w:rPr>
        <w:t>Leyenda de IMSS-PROSPERA.</w:t>
      </w:r>
    </w:p>
    <w:p w:rsidR="00074FDD" w:rsidRPr="00074FDD" w:rsidRDefault="00074FDD" w:rsidP="00074FDD">
      <w:pPr>
        <w:widowControl w:val="0"/>
        <w:numPr>
          <w:ilvl w:val="0"/>
          <w:numId w:val="49"/>
        </w:numPr>
        <w:spacing w:after="0" w:line="240" w:lineRule="auto"/>
        <w:ind w:left="1418"/>
        <w:jc w:val="both"/>
        <w:rPr>
          <w:rFonts w:ascii="Arial" w:eastAsia="Times New Roman" w:hAnsi="Arial" w:cs="Arial"/>
          <w:noProof w:val="0"/>
          <w:szCs w:val="24"/>
          <w:lang w:eastAsia="es-ES"/>
        </w:rPr>
      </w:pPr>
      <w:r w:rsidRPr="00074FDD">
        <w:rPr>
          <w:rFonts w:ascii="Arial" w:eastAsia="Times New Roman" w:hAnsi="Arial" w:cs="Arial"/>
          <w:noProof w:val="0"/>
          <w:szCs w:val="24"/>
          <w:lang w:eastAsia="es-ES"/>
        </w:rPr>
        <w:t>Nombre o denominación del fabricante.</w:t>
      </w:r>
    </w:p>
    <w:p w:rsidR="00074FDD" w:rsidRPr="00074FDD" w:rsidRDefault="00074FDD" w:rsidP="00074FDD">
      <w:pPr>
        <w:widowControl w:val="0"/>
        <w:numPr>
          <w:ilvl w:val="0"/>
          <w:numId w:val="49"/>
        </w:numPr>
        <w:spacing w:after="0" w:line="240" w:lineRule="auto"/>
        <w:ind w:left="1418"/>
        <w:jc w:val="both"/>
        <w:rPr>
          <w:rFonts w:ascii="Arial" w:eastAsia="Times New Roman" w:hAnsi="Arial" w:cs="Arial"/>
          <w:noProof w:val="0"/>
          <w:szCs w:val="24"/>
          <w:lang w:eastAsia="es-ES"/>
        </w:rPr>
      </w:pPr>
      <w:r w:rsidRPr="00074FDD">
        <w:rPr>
          <w:rFonts w:ascii="Arial" w:eastAsia="Times New Roman" w:hAnsi="Arial" w:cs="Arial"/>
          <w:noProof w:val="0"/>
          <w:szCs w:val="24"/>
          <w:lang w:eastAsia="es-ES"/>
        </w:rPr>
        <w:t>Domicilio completo.</w:t>
      </w:r>
    </w:p>
    <w:p w:rsidR="00074FDD" w:rsidRPr="00074FDD" w:rsidRDefault="00074FDD" w:rsidP="00074FDD">
      <w:pPr>
        <w:widowControl w:val="0"/>
        <w:numPr>
          <w:ilvl w:val="0"/>
          <w:numId w:val="49"/>
        </w:numPr>
        <w:spacing w:after="0" w:line="240" w:lineRule="auto"/>
        <w:ind w:left="1418"/>
        <w:jc w:val="both"/>
        <w:rPr>
          <w:rFonts w:ascii="Arial" w:eastAsia="Times New Roman" w:hAnsi="Arial" w:cs="Arial"/>
          <w:noProof w:val="0"/>
          <w:szCs w:val="24"/>
          <w:lang w:eastAsia="es-ES"/>
        </w:rPr>
      </w:pPr>
      <w:r w:rsidRPr="00074FDD">
        <w:rPr>
          <w:rFonts w:ascii="Arial" w:eastAsia="Times New Roman" w:hAnsi="Arial" w:cs="Arial"/>
          <w:noProof w:val="0"/>
          <w:szCs w:val="24"/>
          <w:lang w:eastAsia="es-ES"/>
        </w:rPr>
        <w:t>Teléfono (señalando códigos de ciudad, así como el número local)</w:t>
      </w:r>
    </w:p>
    <w:p w:rsidR="00074FDD" w:rsidRPr="00074FDD" w:rsidRDefault="00074FDD" w:rsidP="00074FDD">
      <w:pPr>
        <w:widowControl w:val="0"/>
        <w:numPr>
          <w:ilvl w:val="0"/>
          <w:numId w:val="49"/>
        </w:numPr>
        <w:spacing w:after="0" w:line="240" w:lineRule="auto"/>
        <w:ind w:left="1418"/>
        <w:jc w:val="both"/>
        <w:rPr>
          <w:rFonts w:ascii="Arial" w:eastAsia="Times New Roman" w:hAnsi="Arial" w:cs="Arial"/>
          <w:noProof w:val="0"/>
          <w:szCs w:val="24"/>
          <w:lang w:eastAsia="es-ES"/>
        </w:rPr>
      </w:pPr>
      <w:r w:rsidRPr="00074FDD">
        <w:rPr>
          <w:rFonts w:ascii="Arial" w:eastAsia="Times New Roman" w:hAnsi="Arial" w:cs="Arial"/>
          <w:noProof w:val="0"/>
          <w:szCs w:val="24"/>
          <w:lang w:eastAsia="es-ES"/>
        </w:rPr>
        <w:t>Plazo de garantía del bien.</w:t>
      </w:r>
    </w:p>
    <w:p w:rsidR="00074FDD" w:rsidRDefault="00074FDD" w:rsidP="00074FDD">
      <w:pPr>
        <w:widowControl w:val="0"/>
        <w:overflowPunct w:val="0"/>
        <w:autoSpaceDE w:val="0"/>
        <w:autoSpaceDN w:val="0"/>
        <w:adjustRightInd w:val="0"/>
        <w:spacing w:after="0" w:line="240" w:lineRule="auto"/>
        <w:jc w:val="both"/>
        <w:textAlignment w:val="baseline"/>
        <w:rPr>
          <w:rFonts w:ascii="Arial" w:eastAsia="Times New Roman" w:hAnsi="Arial" w:cs="Arial"/>
          <w:b/>
          <w:noProof w:val="0"/>
          <w:szCs w:val="24"/>
          <w:lang w:eastAsia="es-ES"/>
        </w:rPr>
      </w:pPr>
    </w:p>
    <w:p w:rsidR="00074FDD" w:rsidRDefault="00074FDD" w:rsidP="00074FDD">
      <w:pPr>
        <w:widowControl w:val="0"/>
        <w:overflowPunct w:val="0"/>
        <w:autoSpaceDE w:val="0"/>
        <w:autoSpaceDN w:val="0"/>
        <w:adjustRightInd w:val="0"/>
        <w:spacing w:after="0" w:line="240" w:lineRule="auto"/>
        <w:jc w:val="both"/>
        <w:textAlignment w:val="baseline"/>
        <w:rPr>
          <w:rFonts w:ascii="Arial" w:eastAsia="Times New Roman" w:hAnsi="Arial" w:cs="Arial"/>
          <w:b/>
          <w:noProof w:val="0"/>
          <w:szCs w:val="24"/>
          <w:lang w:eastAsia="es-ES"/>
        </w:rPr>
      </w:pPr>
    </w:p>
    <w:p w:rsidR="00074FDD" w:rsidRDefault="00074FDD" w:rsidP="00074FDD">
      <w:pPr>
        <w:widowControl w:val="0"/>
        <w:overflowPunct w:val="0"/>
        <w:autoSpaceDE w:val="0"/>
        <w:autoSpaceDN w:val="0"/>
        <w:adjustRightInd w:val="0"/>
        <w:spacing w:after="0" w:line="240" w:lineRule="auto"/>
        <w:jc w:val="both"/>
        <w:textAlignment w:val="baseline"/>
        <w:rPr>
          <w:rFonts w:ascii="Arial" w:eastAsia="Times New Roman" w:hAnsi="Arial" w:cs="Arial"/>
          <w:b/>
          <w:noProof w:val="0"/>
          <w:szCs w:val="24"/>
          <w:lang w:eastAsia="es-ES"/>
        </w:rPr>
      </w:pPr>
    </w:p>
    <w:p w:rsidR="00074FDD" w:rsidRPr="00074FDD" w:rsidRDefault="00074FDD" w:rsidP="00074FDD">
      <w:pPr>
        <w:widowControl w:val="0"/>
        <w:overflowPunct w:val="0"/>
        <w:autoSpaceDE w:val="0"/>
        <w:autoSpaceDN w:val="0"/>
        <w:adjustRightInd w:val="0"/>
        <w:spacing w:after="0" w:line="240" w:lineRule="auto"/>
        <w:jc w:val="both"/>
        <w:textAlignment w:val="baseline"/>
        <w:rPr>
          <w:rFonts w:ascii="Arial" w:eastAsia="Times New Roman" w:hAnsi="Arial" w:cs="Arial"/>
          <w:b/>
          <w:noProof w:val="0"/>
          <w:szCs w:val="24"/>
          <w:lang w:eastAsia="es-ES"/>
        </w:rPr>
      </w:pPr>
    </w:p>
    <w:p w:rsidR="00074FDD" w:rsidRPr="00074FDD" w:rsidRDefault="00074FDD" w:rsidP="00074FDD">
      <w:pPr>
        <w:widowControl w:val="0"/>
        <w:tabs>
          <w:tab w:val="left" w:pos="142"/>
          <w:tab w:val="left" w:pos="426"/>
        </w:tabs>
        <w:overflowPunct w:val="0"/>
        <w:autoSpaceDE w:val="0"/>
        <w:autoSpaceDN w:val="0"/>
        <w:adjustRightInd w:val="0"/>
        <w:spacing w:after="0" w:line="240" w:lineRule="auto"/>
        <w:jc w:val="both"/>
        <w:textAlignment w:val="baseline"/>
        <w:rPr>
          <w:rFonts w:ascii="Arial" w:eastAsia="Times New Roman" w:hAnsi="Arial" w:cs="Arial"/>
          <w:b/>
          <w:noProof w:val="0"/>
          <w:szCs w:val="24"/>
          <w:lang w:eastAsia="es-ES"/>
        </w:rPr>
      </w:pPr>
      <w:r w:rsidRPr="00074FDD">
        <w:rPr>
          <w:rFonts w:ascii="Arial" w:eastAsia="Times New Roman" w:hAnsi="Arial" w:cs="Arial"/>
          <w:b/>
          <w:noProof w:val="0"/>
          <w:szCs w:val="24"/>
          <w:lang w:eastAsia="es-ES"/>
        </w:rPr>
        <w:lastRenderedPageBreak/>
        <w:t>3.- Mecanismos de comprobación, supervisión y verificación de los servicios contratados y efectivamente prestados, así como del cumplimiento de los requerimientos de cada entregable.</w:t>
      </w:r>
    </w:p>
    <w:p w:rsidR="00074FDD" w:rsidRPr="00074FDD" w:rsidRDefault="00074FDD" w:rsidP="00074FDD">
      <w:pPr>
        <w:widowControl w:val="0"/>
        <w:overflowPunct w:val="0"/>
        <w:autoSpaceDE w:val="0"/>
        <w:autoSpaceDN w:val="0"/>
        <w:adjustRightInd w:val="0"/>
        <w:spacing w:after="0" w:line="240" w:lineRule="auto"/>
        <w:jc w:val="both"/>
        <w:textAlignment w:val="baseline"/>
        <w:rPr>
          <w:rFonts w:ascii="Arial" w:eastAsia="Times New Roman" w:hAnsi="Arial" w:cs="Arial"/>
          <w:b/>
          <w:noProof w:val="0"/>
          <w:szCs w:val="24"/>
          <w:lang w:eastAsia="es-ES"/>
        </w:rPr>
      </w:pPr>
    </w:p>
    <w:p w:rsidR="00074FDD" w:rsidRPr="00074FDD" w:rsidRDefault="00074FDD" w:rsidP="00074FDD">
      <w:pPr>
        <w:widowControl w:val="0"/>
        <w:numPr>
          <w:ilvl w:val="0"/>
          <w:numId w:val="43"/>
        </w:numPr>
        <w:overflowPunct w:val="0"/>
        <w:autoSpaceDE w:val="0"/>
        <w:autoSpaceDN w:val="0"/>
        <w:adjustRightInd w:val="0"/>
        <w:spacing w:after="0" w:line="240" w:lineRule="auto"/>
        <w:jc w:val="both"/>
        <w:textAlignment w:val="baseline"/>
        <w:rPr>
          <w:rFonts w:ascii="Arial" w:eastAsia="Times New Roman" w:hAnsi="Arial" w:cs="Arial"/>
          <w:noProof w:val="0"/>
          <w:szCs w:val="24"/>
          <w:lang w:eastAsia="es-ES"/>
        </w:rPr>
      </w:pPr>
      <w:r w:rsidRPr="00074FDD">
        <w:rPr>
          <w:rFonts w:ascii="Arial" w:eastAsia="Times New Roman" w:hAnsi="Arial" w:cs="Arial"/>
          <w:noProof w:val="0"/>
          <w:szCs w:val="24"/>
          <w:lang w:eastAsia="es-ES"/>
        </w:rPr>
        <w:t>Entregar el material y recabar el número de alta correspondiente, en el Almacén de Programas Especiales y Red Fría, sito en calzada Vallejo No. 675, Col. Magdalena de las Salinas, México D.F., C. P. 07700, en un horario de 9:00 a 13: 00 horas de lunes a viernes, de acuerdo a los cuadros de distribución anexos, identificando debidamente el contenido, cantidad y la delegación a la cual corresponda cada formato.</w:t>
      </w:r>
    </w:p>
    <w:p w:rsidR="00074FDD" w:rsidRPr="00074FDD" w:rsidRDefault="00074FDD" w:rsidP="00074FDD">
      <w:pPr>
        <w:widowControl w:val="0"/>
        <w:overflowPunct w:val="0"/>
        <w:autoSpaceDE w:val="0"/>
        <w:autoSpaceDN w:val="0"/>
        <w:adjustRightInd w:val="0"/>
        <w:spacing w:after="0" w:line="240" w:lineRule="auto"/>
        <w:ind w:left="720"/>
        <w:jc w:val="both"/>
        <w:textAlignment w:val="baseline"/>
        <w:rPr>
          <w:rFonts w:ascii="Arial" w:eastAsia="Times New Roman" w:hAnsi="Arial" w:cs="Arial"/>
          <w:noProof w:val="0"/>
          <w:szCs w:val="24"/>
          <w:lang w:eastAsia="es-ES"/>
        </w:rPr>
      </w:pPr>
    </w:p>
    <w:p w:rsidR="00074FDD" w:rsidRPr="00074FDD" w:rsidRDefault="00074FDD" w:rsidP="00074FDD">
      <w:pPr>
        <w:widowControl w:val="0"/>
        <w:numPr>
          <w:ilvl w:val="0"/>
          <w:numId w:val="43"/>
        </w:numPr>
        <w:overflowPunct w:val="0"/>
        <w:autoSpaceDE w:val="0"/>
        <w:autoSpaceDN w:val="0"/>
        <w:adjustRightInd w:val="0"/>
        <w:spacing w:after="0" w:line="240" w:lineRule="auto"/>
        <w:jc w:val="both"/>
        <w:textAlignment w:val="baseline"/>
        <w:rPr>
          <w:rFonts w:ascii="Arial" w:eastAsia="Times New Roman" w:hAnsi="Arial" w:cs="Arial"/>
          <w:noProof w:val="0"/>
          <w:szCs w:val="24"/>
          <w:lang w:eastAsia="es-ES"/>
        </w:rPr>
      </w:pPr>
      <w:r w:rsidRPr="00074FDD">
        <w:rPr>
          <w:rFonts w:ascii="Arial" w:eastAsia="Times New Roman" w:hAnsi="Arial" w:cs="Arial"/>
          <w:noProof w:val="0"/>
          <w:szCs w:val="24"/>
          <w:lang w:eastAsia="es-ES"/>
        </w:rPr>
        <w:t xml:space="preserve">Para constar la entrega-recepción, el licitante adjudicado deberá entregar junto con los bienes, una “Remisión del Pedido” en el formato institucional la cual deberá presentarse en original y cuatro copias legibles y debidamente </w:t>
      </w:r>
      <w:proofErr w:type="spellStart"/>
      <w:r w:rsidRPr="00074FDD">
        <w:rPr>
          <w:rFonts w:ascii="Arial" w:eastAsia="Times New Roman" w:hAnsi="Arial" w:cs="Arial"/>
          <w:noProof w:val="0"/>
          <w:szCs w:val="24"/>
          <w:lang w:eastAsia="es-ES"/>
        </w:rPr>
        <w:t>requisitadas</w:t>
      </w:r>
      <w:proofErr w:type="spellEnd"/>
      <w:r w:rsidRPr="00074FDD">
        <w:rPr>
          <w:rFonts w:ascii="Arial" w:eastAsia="Times New Roman" w:hAnsi="Arial" w:cs="Arial"/>
          <w:noProof w:val="0"/>
          <w:szCs w:val="24"/>
          <w:lang w:eastAsia="es-ES"/>
        </w:rPr>
        <w:t xml:space="preserve"> en todos sus rubros, en esta remisión del pedido la Unidad del IMSS receptora de los bienes, asentará en el original y las cuatro copias, sello de recibido, fecha, firma, nombre y número de matrícula de la persona que recibe y sello correspondiente a la unidad receptora.</w:t>
      </w:r>
    </w:p>
    <w:p w:rsidR="00074FDD" w:rsidRPr="00074FDD" w:rsidRDefault="00074FDD" w:rsidP="00074FDD">
      <w:pPr>
        <w:widowControl w:val="0"/>
        <w:overflowPunct w:val="0"/>
        <w:autoSpaceDE w:val="0"/>
        <w:autoSpaceDN w:val="0"/>
        <w:adjustRightInd w:val="0"/>
        <w:spacing w:after="0" w:line="240" w:lineRule="auto"/>
        <w:ind w:left="720"/>
        <w:jc w:val="both"/>
        <w:textAlignment w:val="baseline"/>
        <w:rPr>
          <w:rFonts w:ascii="Arial" w:eastAsia="Times New Roman" w:hAnsi="Arial" w:cs="Arial"/>
          <w:noProof w:val="0"/>
          <w:szCs w:val="24"/>
          <w:lang w:eastAsia="es-ES"/>
        </w:rPr>
      </w:pPr>
    </w:p>
    <w:p w:rsidR="00074FDD" w:rsidRPr="00074FDD" w:rsidRDefault="00074FDD" w:rsidP="00074FDD">
      <w:pPr>
        <w:widowControl w:val="0"/>
        <w:numPr>
          <w:ilvl w:val="0"/>
          <w:numId w:val="43"/>
        </w:numPr>
        <w:overflowPunct w:val="0"/>
        <w:autoSpaceDE w:val="0"/>
        <w:autoSpaceDN w:val="0"/>
        <w:adjustRightInd w:val="0"/>
        <w:spacing w:after="0" w:line="240" w:lineRule="auto"/>
        <w:jc w:val="both"/>
        <w:textAlignment w:val="baseline"/>
        <w:rPr>
          <w:rFonts w:ascii="Arial" w:eastAsia="Times New Roman" w:hAnsi="Arial" w:cs="Arial"/>
          <w:noProof w:val="0"/>
          <w:szCs w:val="24"/>
          <w:lang w:eastAsia="es-ES"/>
        </w:rPr>
      </w:pPr>
      <w:r w:rsidRPr="00074FDD">
        <w:rPr>
          <w:rFonts w:ascii="Arial" w:eastAsia="Times New Roman" w:hAnsi="Arial" w:cs="Arial"/>
          <w:noProof w:val="0"/>
          <w:szCs w:val="24"/>
          <w:lang w:eastAsia="es-ES"/>
        </w:rPr>
        <w:t xml:space="preserve">Entregar copia de cada una de ellas para conocimiento, diez días posteriores a la recepción, en </w:t>
      </w:r>
      <w:proofErr w:type="spellStart"/>
      <w:r w:rsidRPr="00074FDD">
        <w:rPr>
          <w:rFonts w:ascii="Arial" w:eastAsia="Times New Roman" w:hAnsi="Arial" w:cs="Arial"/>
          <w:noProof w:val="0"/>
          <w:szCs w:val="24"/>
          <w:lang w:eastAsia="es-ES"/>
        </w:rPr>
        <w:t>Havre</w:t>
      </w:r>
      <w:proofErr w:type="spellEnd"/>
      <w:r w:rsidRPr="00074FDD">
        <w:rPr>
          <w:rFonts w:ascii="Arial" w:eastAsia="Times New Roman" w:hAnsi="Arial" w:cs="Arial"/>
          <w:noProof w:val="0"/>
          <w:szCs w:val="24"/>
          <w:lang w:eastAsia="es-ES"/>
        </w:rPr>
        <w:t xml:space="preserve"> No. 7, Piso 7, Col. Juárez, Delega. Cuauhtémoc, C.P. 06600, México, D.F., en el Departamento de Recursos Materiales, en un horario de 9:00 a 16:00 horas.</w:t>
      </w:r>
    </w:p>
    <w:p w:rsidR="00074FDD" w:rsidRPr="00074FDD" w:rsidRDefault="00074FDD" w:rsidP="00074FDD">
      <w:pPr>
        <w:widowControl w:val="0"/>
        <w:overflowPunct w:val="0"/>
        <w:autoSpaceDE w:val="0"/>
        <w:autoSpaceDN w:val="0"/>
        <w:adjustRightInd w:val="0"/>
        <w:spacing w:after="0" w:line="240" w:lineRule="auto"/>
        <w:ind w:left="720"/>
        <w:jc w:val="both"/>
        <w:textAlignment w:val="baseline"/>
        <w:rPr>
          <w:rFonts w:ascii="Arial" w:eastAsia="Times New Roman" w:hAnsi="Arial" w:cs="Arial"/>
          <w:noProof w:val="0"/>
          <w:szCs w:val="24"/>
          <w:lang w:eastAsia="es-ES"/>
        </w:rPr>
      </w:pPr>
    </w:p>
    <w:p w:rsidR="00074FDD" w:rsidRPr="00074FDD" w:rsidRDefault="00074FDD" w:rsidP="00074FDD">
      <w:pPr>
        <w:widowControl w:val="0"/>
        <w:numPr>
          <w:ilvl w:val="0"/>
          <w:numId w:val="43"/>
        </w:numPr>
        <w:overflowPunct w:val="0"/>
        <w:autoSpaceDE w:val="0"/>
        <w:autoSpaceDN w:val="0"/>
        <w:adjustRightInd w:val="0"/>
        <w:spacing w:after="0" w:line="240" w:lineRule="auto"/>
        <w:jc w:val="both"/>
        <w:textAlignment w:val="baseline"/>
        <w:rPr>
          <w:rFonts w:ascii="Arial" w:eastAsia="Times New Roman" w:hAnsi="Arial" w:cs="Arial"/>
          <w:b/>
          <w:noProof w:val="0"/>
          <w:szCs w:val="24"/>
          <w:lang w:eastAsia="es-ES"/>
        </w:rPr>
      </w:pPr>
      <w:r w:rsidRPr="00074FDD">
        <w:rPr>
          <w:rFonts w:ascii="Arial" w:eastAsia="Times New Roman" w:hAnsi="Arial" w:cs="Arial"/>
          <w:noProof w:val="0"/>
          <w:szCs w:val="24"/>
          <w:lang w:eastAsia="es-ES"/>
        </w:rPr>
        <w:t>El acuse deberá contar invariablemente con todos los datos especificados, toda vez que es indispensable para comprobar la entrega de los bienes en tiempo y forma.</w:t>
      </w:r>
    </w:p>
    <w:p w:rsidR="00074FDD" w:rsidRDefault="00074FDD" w:rsidP="00074FDD">
      <w:pPr>
        <w:widowControl w:val="0"/>
        <w:overflowPunct w:val="0"/>
        <w:autoSpaceDE w:val="0"/>
        <w:autoSpaceDN w:val="0"/>
        <w:adjustRightInd w:val="0"/>
        <w:spacing w:after="0" w:line="240" w:lineRule="auto"/>
        <w:jc w:val="both"/>
        <w:textAlignment w:val="baseline"/>
        <w:rPr>
          <w:rFonts w:ascii="Arial" w:eastAsia="Times New Roman" w:hAnsi="Arial" w:cs="Arial"/>
          <w:b/>
          <w:noProof w:val="0"/>
          <w:szCs w:val="24"/>
          <w:lang w:eastAsia="es-ES"/>
        </w:rPr>
      </w:pPr>
    </w:p>
    <w:p w:rsidR="00074FDD" w:rsidRPr="00074FDD" w:rsidRDefault="00074FDD" w:rsidP="00074FDD">
      <w:pPr>
        <w:widowControl w:val="0"/>
        <w:overflowPunct w:val="0"/>
        <w:autoSpaceDE w:val="0"/>
        <w:autoSpaceDN w:val="0"/>
        <w:adjustRightInd w:val="0"/>
        <w:spacing w:after="0" w:line="240" w:lineRule="auto"/>
        <w:jc w:val="both"/>
        <w:textAlignment w:val="baseline"/>
        <w:rPr>
          <w:rFonts w:ascii="Arial" w:eastAsia="Times New Roman" w:hAnsi="Arial" w:cs="Arial"/>
          <w:b/>
          <w:noProof w:val="0"/>
          <w:szCs w:val="24"/>
          <w:lang w:eastAsia="es-ES"/>
        </w:rPr>
      </w:pPr>
    </w:p>
    <w:p w:rsidR="00074FDD" w:rsidRPr="00074FDD" w:rsidRDefault="00074FDD" w:rsidP="00074FDD">
      <w:pPr>
        <w:widowControl w:val="0"/>
        <w:overflowPunct w:val="0"/>
        <w:autoSpaceDE w:val="0"/>
        <w:autoSpaceDN w:val="0"/>
        <w:adjustRightInd w:val="0"/>
        <w:spacing w:after="0" w:line="240" w:lineRule="auto"/>
        <w:jc w:val="both"/>
        <w:textAlignment w:val="baseline"/>
        <w:rPr>
          <w:rFonts w:ascii="Arial" w:eastAsia="Times New Roman" w:hAnsi="Arial" w:cs="Arial"/>
          <w:b/>
          <w:noProof w:val="0"/>
          <w:szCs w:val="24"/>
          <w:lang w:eastAsia="es-ES"/>
        </w:rPr>
      </w:pPr>
      <w:r w:rsidRPr="00074FDD">
        <w:rPr>
          <w:rFonts w:ascii="Arial" w:eastAsia="Times New Roman" w:hAnsi="Arial" w:cs="Arial"/>
          <w:b/>
          <w:noProof w:val="0"/>
          <w:szCs w:val="24"/>
          <w:lang w:eastAsia="es-ES"/>
        </w:rPr>
        <w:t>4.-  Método y Resultado</w:t>
      </w:r>
      <w:r w:rsidR="009D3EEE">
        <w:rPr>
          <w:rFonts w:ascii="Arial" w:eastAsia="Times New Roman" w:hAnsi="Arial" w:cs="Arial"/>
          <w:b/>
          <w:noProof w:val="0"/>
          <w:szCs w:val="24"/>
          <w:lang w:eastAsia="es-ES"/>
        </w:rPr>
        <w:t xml:space="preserve"> de la evaluación</w:t>
      </w:r>
      <w:r w:rsidRPr="00074FDD">
        <w:rPr>
          <w:rFonts w:ascii="Arial" w:eastAsia="Times New Roman" w:hAnsi="Arial" w:cs="Arial"/>
          <w:b/>
          <w:noProof w:val="0"/>
          <w:szCs w:val="24"/>
          <w:lang w:eastAsia="es-ES"/>
        </w:rPr>
        <w:t>.</w:t>
      </w:r>
    </w:p>
    <w:p w:rsidR="00074FDD" w:rsidRPr="00074FDD" w:rsidRDefault="00074FDD" w:rsidP="00074FDD">
      <w:pPr>
        <w:widowControl w:val="0"/>
        <w:overflowPunct w:val="0"/>
        <w:autoSpaceDE w:val="0"/>
        <w:autoSpaceDN w:val="0"/>
        <w:adjustRightInd w:val="0"/>
        <w:spacing w:after="0" w:line="240" w:lineRule="auto"/>
        <w:jc w:val="both"/>
        <w:textAlignment w:val="baseline"/>
        <w:rPr>
          <w:rFonts w:ascii="Arial" w:eastAsia="Times New Roman" w:hAnsi="Arial" w:cs="Arial"/>
          <w:b/>
          <w:noProof w:val="0"/>
          <w:szCs w:val="24"/>
          <w:lang w:eastAsia="es-ES"/>
        </w:rPr>
      </w:pPr>
    </w:p>
    <w:p w:rsidR="00074FDD" w:rsidRPr="00074FDD" w:rsidRDefault="00074FDD" w:rsidP="00074FDD">
      <w:pPr>
        <w:widowControl w:val="0"/>
        <w:numPr>
          <w:ilvl w:val="0"/>
          <w:numId w:val="45"/>
        </w:numPr>
        <w:overflowPunct w:val="0"/>
        <w:autoSpaceDE w:val="0"/>
        <w:autoSpaceDN w:val="0"/>
        <w:adjustRightInd w:val="0"/>
        <w:spacing w:after="0" w:line="240" w:lineRule="auto"/>
        <w:jc w:val="both"/>
        <w:textAlignment w:val="baseline"/>
        <w:rPr>
          <w:rFonts w:ascii="Arial" w:eastAsia="Times New Roman" w:hAnsi="Arial" w:cs="Arial"/>
          <w:noProof w:val="0"/>
          <w:szCs w:val="24"/>
          <w:lang w:val="es-ES" w:eastAsia="es-ES"/>
        </w:rPr>
      </w:pPr>
      <w:r w:rsidRPr="00074FDD">
        <w:rPr>
          <w:rFonts w:ascii="Arial" w:eastAsia="Times New Roman" w:hAnsi="Arial" w:cs="Arial"/>
          <w:noProof w:val="0"/>
          <w:szCs w:val="24"/>
          <w:lang w:val="es-ES" w:eastAsia="es-ES"/>
        </w:rPr>
        <w:t>La evaluación Técnica, se llevará a cabo revisando la descripción amplia y detallada de acuerdo al Cuadro Básico de Insumos; así como los requisitos plasmados en la Convocatoria de Licitación.</w:t>
      </w:r>
    </w:p>
    <w:p w:rsidR="00074FDD" w:rsidRPr="00074FDD" w:rsidRDefault="00074FDD" w:rsidP="00074FDD">
      <w:pPr>
        <w:widowControl w:val="0"/>
        <w:overflowPunct w:val="0"/>
        <w:autoSpaceDE w:val="0"/>
        <w:autoSpaceDN w:val="0"/>
        <w:adjustRightInd w:val="0"/>
        <w:spacing w:after="0" w:line="240" w:lineRule="auto"/>
        <w:ind w:left="720"/>
        <w:jc w:val="both"/>
        <w:textAlignment w:val="baseline"/>
        <w:rPr>
          <w:rFonts w:ascii="Arial" w:eastAsia="Times New Roman" w:hAnsi="Arial" w:cs="Arial"/>
          <w:noProof w:val="0"/>
          <w:szCs w:val="24"/>
          <w:lang w:val="es-ES" w:eastAsia="es-ES"/>
        </w:rPr>
      </w:pPr>
    </w:p>
    <w:p w:rsidR="00074FDD" w:rsidRPr="00074FDD" w:rsidRDefault="00074FDD" w:rsidP="00074FDD">
      <w:pPr>
        <w:widowControl w:val="0"/>
        <w:numPr>
          <w:ilvl w:val="0"/>
          <w:numId w:val="45"/>
        </w:numPr>
        <w:overflowPunct w:val="0"/>
        <w:autoSpaceDE w:val="0"/>
        <w:autoSpaceDN w:val="0"/>
        <w:adjustRightInd w:val="0"/>
        <w:spacing w:after="0" w:line="240" w:lineRule="auto"/>
        <w:jc w:val="both"/>
        <w:textAlignment w:val="baseline"/>
        <w:rPr>
          <w:rFonts w:ascii="Arial" w:eastAsia="Times New Roman" w:hAnsi="Arial" w:cs="Arial"/>
          <w:noProof w:val="0"/>
          <w:szCs w:val="24"/>
          <w:lang w:val="es-ES" w:eastAsia="es-ES"/>
        </w:rPr>
      </w:pPr>
      <w:r w:rsidRPr="00074FDD">
        <w:rPr>
          <w:rFonts w:ascii="Arial" w:eastAsia="Times New Roman" w:hAnsi="Arial" w:cs="Arial"/>
          <w:noProof w:val="0"/>
          <w:szCs w:val="24"/>
          <w:lang w:val="es-ES" w:eastAsia="es-ES"/>
        </w:rPr>
        <w:t>El área técnica o usuaria evaluará la descripción y características de las claves, verificando básicamente la presentación, medidas, tipo de papel, tintas,</w:t>
      </w:r>
      <w:r w:rsidR="009D3EEE">
        <w:rPr>
          <w:rFonts w:ascii="Arial" w:eastAsia="Times New Roman" w:hAnsi="Arial" w:cs="Arial"/>
          <w:noProof w:val="0"/>
          <w:szCs w:val="24"/>
          <w:lang w:val="es-ES" w:eastAsia="es-ES"/>
        </w:rPr>
        <w:t xml:space="preserve"> impresión, contenido y pegado.</w:t>
      </w:r>
    </w:p>
    <w:p w:rsidR="00074FDD" w:rsidRPr="00074FDD" w:rsidRDefault="00074FDD" w:rsidP="00074FDD">
      <w:pPr>
        <w:widowControl w:val="0"/>
        <w:overflowPunct w:val="0"/>
        <w:autoSpaceDE w:val="0"/>
        <w:autoSpaceDN w:val="0"/>
        <w:adjustRightInd w:val="0"/>
        <w:spacing w:after="0" w:line="240" w:lineRule="auto"/>
        <w:ind w:left="720"/>
        <w:jc w:val="both"/>
        <w:textAlignment w:val="baseline"/>
        <w:rPr>
          <w:rFonts w:ascii="Arial" w:eastAsia="Times New Roman" w:hAnsi="Arial" w:cs="Arial"/>
          <w:noProof w:val="0"/>
          <w:szCs w:val="24"/>
          <w:lang w:val="es-ES" w:eastAsia="es-ES"/>
        </w:rPr>
      </w:pPr>
    </w:p>
    <w:p w:rsidR="00074FDD" w:rsidRPr="00074FDD" w:rsidRDefault="00074FDD" w:rsidP="00074FDD">
      <w:pPr>
        <w:widowControl w:val="0"/>
        <w:numPr>
          <w:ilvl w:val="0"/>
          <w:numId w:val="45"/>
        </w:numPr>
        <w:overflowPunct w:val="0"/>
        <w:autoSpaceDE w:val="0"/>
        <w:autoSpaceDN w:val="0"/>
        <w:adjustRightInd w:val="0"/>
        <w:spacing w:after="0" w:line="240" w:lineRule="auto"/>
        <w:jc w:val="both"/>
        <w:textAlignment w:val="baseline"/>
        <w:rPr>
          <w:rFonts w:ascii="Arial" w:eastAsia="Times New Roman" w:hAnsi="Arial" w:cs="Arial"/>
          <w:noProof w:val="0"/>
          <w:szCs w:val="24"/>
          <w:lang w:val="es-ES" w:eastAsia="es-ES"/>
        </w:rPr>
      </w:pPr>
      <w:r w:rsidRPr="00074FDD">
        <w:rPr>
          <w:rFonts w:ascii="Arial" w:eastAsia="Times New Roman" w:hAnsi="Arial" w:cs="Arial"/>
          <w:noProof w:val="0"/>
          <w:szCs w:val="24"/>
          <w:lang w:val="es-ES" w:eastAsia="es-ES"/>
        </w:rPr>
        <w:t>La información que se derive de la evaluación documental practicada por personal del Instituto, será considerada para la emisión del resultado técnico de las propuestas técnicas de esta licitación.</w:t>
      </w:r>
    </w:p>
    <w:p w:rsidR="00074FDD" w:rsidRDefault="00074FDD" w:rsidP="00074FDD">
      <w:pPr>
        <w:widowControl w:val="0"/>
        <w:overflowPunct w:val="0"/>
        <w:autoSpaceDE w:val="0"/>
        <w:autoSpaceDN w:val="0"/>
        <w:adjustRightInd w:val="0"/>
        <w:spacing w:after="0" w:line="240" w:lineRule="auto"/>
        <w:jc w:val="both"/>
        <w:textAlignment w:val="baseline"/>
        <w:rPr>
          <w:rFonts w:ascii="Arial" w:eastAsia="Times New Roman" w:hAnsi="Arial" w:cs="Arial"/>
          <w:b/>
          <w:noProof w:val="0"/>
          <w:sz w:val="20"/>
          <w:lang w:val="es-ES" w:eastAsia="es-ES"/>
        </w:rPr>
      </w:pPr>
    </w:p>
    <w:p w:rsidR="00074FDD" w:rsidRPr="00074FDD" w:rsidRDefault="00074FDD" w:rsidP="00074FDD">
      <w:pPr>
        <w:widowControl w:val="0"/>
        <w:overflowPunct w:val="0"/>
        <w:autoSpaceDE w:val="0"/>
        <w:autoSpaceDN w:val="0"/>
        <w:adjustRightInd w:val="0"/>
        <w:spacing w:after="0" w:line="240" w:lineRule="auto"/>
        <w:jc w:val="both"/>
        <w:textAlignment w:val="baseline"/>
        <w:rPr>
          <w:rFonts w:ascii="Arial" w:eastAsia="Times New Roman" w:hAnsi="Arial" w:cs="Arial"/>
          <w:b/>
          <w:noProof w:val="0"/>
          <w:sz w:val="20"/>
          <w:lang w:val="es-ES" w:eastAsia="es-ES"/>
        </w:rPr>
      </w:pPr>
    </w:p>
    <w:p w:rsidR="00074FDD" w:rsidRPr="00074FDD" w:rsidRDefault="0007234A" w:rsidP="00074FDD">
      <w:pPr>
        <w:widowControl w:val="0"/>
        <w:overflowPunct w:val="0"/>
        <w:autoSpaceDE w:val="0"/>
        <w:autoSpaceDN w:val="0"/>
        <w:adjustRightInd w:val="0"/>
        <w:spacing w:after="0" w:line="240" w:lineRule="auto"/>
        <w:jc w:val="both"/>
        <w:textAlignment w:val="baseline"/>
        <w:rPr>
          <w:rFonts w:ascii="Arial" w:eastAsia="Times New Roman" w:hAnsi="Arial" w:cs="Arial"/>
          <w:b/>
          <w:noProof w:val="0"/>
          <w:szCs w:val="24"/>
          <w:lang w:eastAsia="es-ES"/>
        </w:rPr>
      </w:pPr>
      <w:r>
        <w:rPr>
          <w:rFonts w:ascii="Arial" w:eastAsia="Times New Roman" w:hAnsi="Arial" w:cs="Arial"/>
          <w:b/>
          <w:noProof w:val="0"/>
          <w:szCs w:val="24"/>
          <w:lang w:eastAsia="es-ES"/>
        </w:rPr>
        <w:t>5</w:t>
      </w:r>
      <w:r w:rsidR="00074FDD" w:rsidRPr="00074FDD">
        <w:rPr>
          <w:rFonts w:ascii="Arial" w:eastAsia="Times New Roman" w:hAnsi="Arial" w:cs="Arial"/>
          <w:b/>
          <w:noProof w:val="0"/>
          <w:szCs w:val="24"/>
          <w:lang w:eastAsia="es-ES"/>
        </w:rPr>
        <w:t>.- Garantía de los Bienes.</w:t>
      </w:r>
    </w:p>
    <w:p w:rsidR="00074FDD" w:rsidRPr="00074FDD" w:rsidRDefault="00074FDD" w:rsidP="00074FDD">
      <w:pPr>
        <w:widowControl w:val="0"/>
        <w:overflowPunct w:val="0"/>
        <w:autoSpaceDE w:val="0"/>
        <w:autoSpaceDN w:val="0"/>
        <w:adjustRightInd w:val="0"/>
        <w:spacing w:after="0" w:line="240" w:lineRule="auto"/>
        <w:jc w:val="both"/>
        <w:textAlignment w:val="baseline"/>
        <w:rPr>
          <w:rFonts w:ascii="Arial" w:eastAsia="Times New Roman" w:hAnsi="Arial" w:cs="Arial"/>
          <w:noProof w:val="0"/>
          <w:sz w:val="14"/>
          <w:szCs w:val="16"/>
          <w:lang w:eastAsia="es-ES"/>
        </w:rPr>
      </w:pPr>
    </w:p>
    <w:p w:rsidR="00074FDD" w:rsidRPr="00074FDD" w:rsidRDefault="00074FDD" w:rsidP="00074FDD">
      <w:pPr>
        <w:widowControl w:val="0"/>
        <w:numPr>
          <w:ilvl w:val="0"/>
          <w:numId w:val="43"/>
        </w:numPr>
        <w:overflowPunct w:val="0"/>
        <w:autoSpaceDE w:val="0"/>
        <w:autoSpaceDN w:val="0"/>
        <w:adjustRightInd w:val="0"/>
        <w:spacing w:after="0" w:line="240" w:lineRule="auto"/>
        <w:jc w:val="both"/>
        <w:textAlignment w:val="baseline"/>
        <w:rPr>
          <w:rFonts w:ascii="Arial" w:eastAsia="Times New Roman" w:hAnsi="Arial" w:cs="Arial"/>
          <w:noProof w:val="0"/>
          <w:szCs w:val="24"/>
          <w:lang w:eastAsia="es-ES"/>
        </w:rPr>
      </w:pPr>
      <w:r w:rsidRPr="00074FDD">
        <w:rPr>
          <w:rFonts w:ascii="Arial" w:eastAsia="Times New Roman" w:hAnsi="Arial" w:cs="Arial"/>
          <w:noProof w:val="0"/>
          <w:szCs w:val="24"/>
          <w:lang w:eastAsia="es-ES"/>
        </w:rPr>
        <w:t>El Instituto, podrá solicitar al proveedor, la reposición de los bienes que presenten defectos a simple vista, especificaciones distintas a las establecidas en el contrato o sus anexos o vicios ocultos, éste contará con diez días hábiles para sustituir el bien, mismo que deberá ser entregado en la localidad en que labore el usuario afectado, de no realizar el canje dentro del término establecido, se aplicara la deductiva correspondiente.</w:t>
      </w:r>
    </w:p>
    <w:p w:rsidR="00074FDD" w:rsidRDefault="00074FDD" w:rsidP="00074FDD">
      <w:pPr>
        <w:widowControl w:val="0"/>
        <w:overflowPunct w:val="0"/>
        <w:autoSpaceDE w:val="0"/>
        <w:autoSpaceDN w:val="0"/>
        <w:adjustRightInd w:val="0"/>
        <w:spacing w:after="0" w:line="240" w:lineRule="auto"/>
        <w:jc w:val="both"/>
        <w:textAlignment w:val="baseline"/>
        <w:rPr>
          <w:rFonts w:ascii="Arial" w:eastAsia="Times New Roman" w:hAnsi="Arial" w:cs="Arial"/>
          <w:b/>
          <w:noProof w:val="0"/>
          <w:szCs w:val="24"/>
          <w:lang w:eastAsia="es-ES"/>
        </w:rPr>
      </w:pPr>
    </w:p>
    <w:p w:rsidR="00074FDD" w:rsidRPr="00074FDD" w:rsidRDefault="00074FDD" w:rsidP="00074FDD">
      <w:pPr>
        <w:widowControl w:val="0"/>
        <w:overflowPunct w:val="0"/>
        <w:autoSpaceDE w:val="0"/>
        <w:autoSpaceDN w:val="0"/>
        <w:adjustRightInd w:val="0"/>
        <w:spacing w:after="0" w:line="240" w:lineRule="auto"/>
        <w:jc w:val="both"/>
        <w:textAlignment w:val="baseline"/>
        <w:rPr>
          <w:rFonts w:ascii="Arial" w:eastAsia="Times New Roman" w:hAnsi="Arial" w:cs="Arial"/>
          <w:b/>
          <w:noProof w:val="0"/>
          <w:szCs w:val="24"/>
          <w:lang w:eastAsia="es-ES"/>
        </w:rPr>
      </w:pPr>
    </w:p>
    <w:p w:rsidR="00074FDD" w:rsidRPr="00074FDD" w:rsidRDefault="0007234A" w:rsidP="00074FDD">
      <w:pPr>
        <w:widowControl w:val="0"/>
        <w:overflowPunct w:val="0"/>
        <w:autoSpaceDE w:val="0"/>
        <w:autoSpaceDN w:val="0"/>
        <w:adjustRightInd w:val="0"/>
        <w:spacing w:after="0" w:line="240" w:lineRule="auto"/>
        <w:jc w:val="both"/>
        <w:textAlignment w:val="baseline"/>
        <w:rPr>
          <w:rFonts w:ascii="Arial" w:eastAsia="Times New Roman" w:hAnsi="Arial" w:cs="Arial"/>
          <w:b/>
          <w:noProof w:val="0"/>
          <w:szCs w:val="24"/>
          <w:lang w:eastAsia="es-ES"/>
        </w:rPr>
      </w:pPr>
      <w:r>
        <w:rPr>
          <w:rFonts w:ascii="Arial" w:eastAsia="Times New Roman" w:hAnsi="Arial" w:cs="Arial"/>
          <w:b/>
          <w:noProof w:val="0"/>
          <w:szCs w:val="24"/>
          <w:lang w:eastAsia="es-ES"/>
        </w:rPr>
        <w:lastRenderedPageBreak/>
        <w:t>6</w:t>
      </w:r>
      <w:r w:rsidR="00074FDD" w:rsidRPr="00074FDD">
        <w:rPr>
          <w:rFonts w:ascii="Arial" w:eastAsia="Times New Roman" w:hAnsi="Arial" w:cs="Arial"/>
          <w:b/>
          <w:noProof w:val="0"/>
          <w:szCs w:val="24"/>
          <w:lang w:eastAsia="es-ES"/>
        </w:rPr>
        <w:t>.- Canje</w:t>
      </w:r>
    </w:p>
    <w:p w:rsidR="00074FDD" w:rsidRPr="00074FDD" w:rsidRDefault="00074FDD" w:rsidP="00074FDD">
      <w:pPr>
        <w:widowControl w:val="0"/>
        <w:overflowPunct w:val="0"/>
        <w:autoSpaceDE w:val="0"/>
        <w:autoSpaceDN w:val="0"/>
        <w:adjustRightInd w:val="0"/>
        <w:spacing w:after="0" w:line="240" w:lineRule="auto"/>
        <w:jc w:val="both"/>
        <w:textAlignment w:val="baseline"/>
        <w:rPr>
          <w:rFonts w:ascii="Arial" w:eastAsia="Times New Roman" w:hAnsi="Arial" w:cs="Arial"/>
          <w:b/>
          <w:noProof w:val="0"/>
          <w:szCs w:val="24"/>
          <w:lang w:eastAsia="es-ES"/>
        </w:rPr>
      </w:pPr>
    </w:p>
    <w:p w:rsidR="00074FDD" w:rsidRPr="00074FDD" w:rsidRDefault="00074FDD" w:rsidP="00074FDD">
      <w:pPr>
        <w:numPr>
          <w:ilvl w:val="0"/>
          <w:numId w:val="46"/>
        </w:numPr>
        <w:jc w:val="both"/>
        <w:rPr>
          <w:rFonts w:ascii="Arial" w:eastAsia="Times New Roman" w:hAnsi="Arial" w:cs="Arial"/>
          <w:noProof w:val="0"/>
          <w:szCs w:val="24"/>
          <w:lang w:eastAsia="es-ES"/>
        </w:rPr>
      </w:pPr>
      <w:r w:rsidRPr="00074FDD">
        <w:rPr>
          <w:rFonts w:ascii="Arial" w:eastAsia="Times New Roman" w:hAnsi="Arial" w:cs="Arial"/>
          <w:noProof w:val="0"/>
          <w:szCs w:val="24"/>
          <w:lang w:eastAsia="es-ES"/>
        </w:rPr>
        <w:t>El Instituto, por conducto del Administrador del Contrato, solicitará directamente al proveedor, dentro de los 3 (tres) días hábiles siguientes al momento en que se haya percatado del vicio oculto o problema de calidad, el canje de los bienes que presenten  problemas.</w:t>
      </w:r>
    </w:p>
    <w:p w:rsidR="00074FDD" w:rsidRPr="00074FDD" w:rsidRDefault="00074FDD" w:rsidP="00074FDD">
      <w:pPr>
        <w:numPr>
          <w:ilvl w:val="0"/>
          <w:numId w:val="46"/>
        </w:numPr>
        <w:jc w:val="both"/>
        <w:rPr>
          <w:rFonts w:ascii="Arial" w:eastAsia="Times New Roman" w:hAnsi="Arial" w:cs="Arial"/>
          <w:noProof w:val="0"/>
          <w:szCs w:val="24"/>
          <w:lang w:eastAsia="es-ES"/>
        </w:rPr>
      </w:pPr>
      <w:r w:rsidRPr="00074FDD">
        <w:rPr>
          <w:rFonts w:ascii="Arial" w:eastAsia="Times New Roman" w:hAnsi="Arial" w:cs="Arial"/>
          <w:noProof w:val="0"/>
          <w:szCs w:val="24"/>
          <w:lang w:eastAsia="es-ES"/>
        </w:rPr>
        <w:t>El proveedor deberá reponer los bienes sujetos a canje, en un plazo que no excederá de diez días, contados a partir de la fecha de su notificación y con un máximo de 4 (cuatro) días de atraso, en cuyo supuesto aplicará la rescisión del contrato</w:t>
      </w:r>
      <w:proofErr w:type="gramStart"/>
      <w:r w:rsidRPr="00074FDD">
        <w:rPr>
          <w:rFonts w:ascii="Arial" w:eastAsia="Times New Roman" w:hAnsi="Arial" w:cs="Arial"/>
          <w:noProof w:val="0"/>
          <w:szCs w:val="24"/>
          <w:lang w:eastAsia="es-ES"/>
        </w:rPr>
        <w:t>..</w:t>
      </w:r>
      <w:proofErr w:type="gramEnd"/>
      <w:r w:rsidRPr="00074FDD">
        <w:rPr>
          <w:rFonts w:ascii="Arial" w:eastAsia="Times New Roman" w:hAnsi="Arial" w:cs="Arial"/>
          <w:noProof w:val="0"/>
          <w:szCs w:val="24"/>
          <w:lang w:eastAsia="es-ES"/>
        </w:rPr>
        <w:t xml:space="preserve"> </w:t>
      </w:r>
    </w:p>
    <w:p w:rsidR="00074FDD" w:rsidRPr="00074FDD" w:rsidRDefault="00074FDD" w:rsidP="00074FDD">
      <w:pPr>
        <w:numPr>
          <w:ilvl w:val="0"/>
          <w:numId w:val="46"/>
        </w:numPr>
        <w:jc w:val="both"/>
        <w:rPr>
          <w:rFonts w:ascii="Arial" w:eastAsia="Times New Roman" w:hAnsi="Arial" w:cs="Arial"/>
          <w:noProof w:val="0"/>
          <w:szCs w:val="24"/>
          <w:lang w:eastAsia="es-ES"/>
        </w:rPr>
      </w:pPr>
      <w:r w:rsidRPr="00074FDD">
        <w:rPr>
          <w:rFonts w:ascii="Arial" w:eastAsia="Times New Roman" w:hAnsi="Arial" w:cs="Arial"/>
          <w:noProof w:val="0"/>
          <w:szCs w:val="24"/>
          <w:lang w:eastAsia="es-ES"/>
        </w:rPr>
        <w:t>Todos los gastos que se generen con motivo del canje, correrán por cuenta del proveedor, previa notificación del IMSS.</w:t>
      </w:r>
    </w:p>
    <w:p w:rsidR="00074FDD" w:rsidRPr="00074FDD" w:rsidRDefault="00074FDD" w:rsidP="00074FDD">
      <w:pPr>
        <w:widowControl w:val="0"/>
        <w:numPr>
          <w:ilvl w:val="0"/>
          <w:numId w:val="46"/>
        </w:numPr>
        <w:overflowPunct w:val="0"/>
        <w:autoSpaceDE w:val="0"/>
        <w:autoSpaceDN w:val="0"/>
        <w:adjustRightInd w:val="0"/>
        <w:spacing w:after="0" w:line="240" w:lineRule="auto"/>
        <w:jc w:val="both"/>
        <w:textAlignment w:val="baseline"/>
        <w:rPr>
          <w:rFonts w:ascii="Arial" w:eastAsia="Times New Roman" w:hAnsi="Arial" w:cs="Arial"/>
          <w:noProof w:val="0"/>
          <w:szCs w:val="24"/>
          <w:lang w:eastAsia="es-ES"/>
        </w:rPr>
      </w:pPr>
      <w:r w:rsidRPr="00074FDD">
        <w:rPr>
          <w:rFonts w:ascii="Arial" w:eastAsia="Times New Roman" w:hAnsi="Arial" w:cs="Arial"/>
          <w:noProof w:val="0"/>
          <w:szCs w:val="24"/>
          <w:lang w:eastAsia="es-ES"/>
        </w:rPr>
        <w:t>En los casos en que se detecte el mismo defecto en los bienes entregados por el proveedor y del cual haya sido notificado previamente, el Instituto podrá pedir la cancelación de las partidas con problemas de calidad o bien rescindir el contrato.</w:t>
      </w:r>
    </w:p>
    <w:p w:rsidR="00074FDD" w:rsidRDefault="00074FDD" w:rsidP="00074FDD">
      <w:pPr>
        <w:spacing w:after="0" w:line="240" w:lineRule="auto"/>
        <w:jc w:val="both"/>
        <w:rPr>
          <w:rFonts w:ascii="Arial" w:eastAsia="Times New Roman" w:hAnsi="Arial" w:cs="Arial"/>
          <w:b/>
          <w:noProof w:val="0"/>
          <w:sz w:val="20"/>
          <w:lang w:val="es-ES" w:eastAsia="es-ES"/>
        </w:rPr>
      </w:pPr>
    </w:p>
    <w:p w:rsidR="00074FDD" w:rsidRPr="00074FDD" w:rsidRDefault="00074FDD" w:rsidP="00074FDD">
      <w:pPr>
        <w:spacing w:after="0" w:line="240" w:lineRule="auto"/>
        <w:jc w:val="both"/>
        <w:rPr>
          <w:rFonts w:ascii="Arial" w:eastAsia="Times New Roman" w:hAnsi="Arial" w:cs="Arial"/>
          <w:b/>
          <w:noProof w:val="0"/>
          <w:sz w:val="20"/>
          <w:lang w:val="es-ES" w:eastAsia="es-ES"/>
        </w:rPr>
      </w:pPr>
    </w:p>
    <w:p w:rsidR="00074FDD" w:rsidRPr="00074FDD" w:rsidRDefault="0007234A" w:rsidP="00074FDD">
      <w:pPr>
        <w:spacing w:after="0" w:line="240" w:lineRule="auto"/>
        <w:jc w:val="both"/>
        <w:rPr>
          <w:rFonts w:ascii="Arial" w:eastAsia="Times New Roman" w:hAnsi="Arial" w:cs="Arial"/>
          <w:b/>
          <w:noProof w:val="0"/>
          <w:szCs w:val="24"/>
          <w:lang w:eastAsia="es-ES"/>
        </w:rPr>
      </w:pPr>
      <w:r>
        <w:rPr>
          <w:rFonts w:ascii="Arial" w:eastAsia="Times New Roman" w:hAnsi="Arial" w:cs="Arial"/>
          <w:b/>
          <w:noProof w:val="0"/>
          <w:sz w:val="20"/>
          <w:lang w:val="es-ES" w:eastAsia="es-ES"/>
        </w:rPr>
        <w:t>7</w:t>
      </w:r>
      <w:r w:rsidR="00074FDD" w:rsidRPr="00074FDD">
        <w:rPr>
          <w:rFonts w:ascii="Arial" w:eastAsia="Times New Roman" w:hAnsi="Arial" w:cs="Arial"/>
          <w:b/>
          <w:noProof w:val="0"/>
          <w:sz w:val="20"/>
          <w:lang w:val="es-ES" w:eastAsia="es-ES"/>
        </w:rPr>
        <w:t xml:space="preserve">.- </w:t>
      </w:r>
      <w:r w:rsidR="00074FDD" w:rsidRPr="00074FDD">
        <w:rPr>
          <w:rFonts w:ascii="Arial" w:eastAsia="Times New Roman" w:hAnsi="Arial" w:cs="Arial"/>
          <w:b/>
          <w:noProof w:val="0"/>
          <w:szCs w:val="24"/>
          <w:lang w:eastAsia="es-ES"/>
        </w:rPr>
        <w:t>Garantía de Cumplimiento de Contrato</w:t>
      </w:r>
      <w:r w:rsidR="00074FDD" w:rsidRPr="00074FDD">
        <w:rPr>
          <w:rFonts w:ascii="Arial" w:eastAsia="Times New Roman" w:hAnsi="Arial" w:cs="Arial"/>
          <w:b/>
          <w:noProof w:val="0"/>
          <w:sz w:val="20"/>
          <w:lang w:val="es-ES" w:eastAsia="es-ES"/>
        </w:rPr>
        <w:t>.</w:t>
      </w:r>
    </w:p>
    <w:p w:rsidR="00074FDD" w:rsidRPr="00074FDD" w:rsidRDefault="00074FDD" w:rsidP="00074FDD">
      <w:pPr>
        <w:spacing w:after="0" w:line="240" w:lineRule="auto"/>
        <w:rPr>
          <w:rFonts w:ascii="Arial" w:eastAsia="Times New Roman" w:hAnsi="Arial" w:cs="Arial"/>
          <w:noProof w:val="0"/>
          <w:szCs w:val="24"/>
          <w:lang w:eastAsia="es-ES"/>
        </w:rPr>
      </w:pPr>
    </w:p>
    <w:p w:rsidR="00074FDD" w:rsidRPr="00074FDD" w:rsidRDefault="00074FDD" w:rsidP="00074FDD">
      <w:pPr>
        <w:widowControl w:val="0"/>
        <w:numPr>
          <w:ilvl w:val="0"/>
          <w:numId w:val="43"/>
        </w:numPr>
        <w:overflowPunct w:val="0"/>
        <w:autoSpaceDE w:val="0"/>
        <w:autoSpaceDN w:val="0"/>
        <w:adjustRightInd w:val="0"/>
        <w:spacing w:after="0" w:line="240" w:lineRule="auto"/>
        <w:jc w:val="both"/>
        <w:textAlignment w:val="baseline"/>
        <w:rPr>
          <w:rFonts w:ascii="Arial" w:eastAsia="Times New Roman" w:hAnsi="Arial" w:cs="Arial"/>
          <w:noProof w:val="0"/>
          <w:szCs w:val="24"/>
          <w:lang w:eastAsia="es-ES"/>
        </w:rPr>
      </w:pPr>
      <w:r w:rsidRPr="00074FDD">
        <w:rPr>
          <w:rFonts w:ascii="Arial" w:eastAsia="Times New Roman" w:hAnsi="Arial" w:cs="Arial"/>
          <w:noProof w:val="0"/>
          <w:szCs w:val="24"/>
          <w:lang w:eastAsia="es-ES"/>
        </w:rPr>
        <w:t>El licitante ganador, para garantizar el cumplimiento de todas y cada una de las obligaciones deberá presentar fianza expedida por afianzadora debidamente constituida en términos de la Ley de Instituciones de</w:t>
      </w:r>
      <w:r w:rsidR="00685422">
        <w:rPr>
          <w:rFonts w:ascii="Arial" w:eastAsia="Times New Roman" w:hAnsi="Arial" w:cs="Arial"/>
          <w:noProof w:val="0"/>
          <w:szCs w:val="24"/>
          <w:lang w:eastAsia="es-ES"/>
        </w:rPr>
        <w:t xml:space="preserve"> Seguros y</w:t>
      </w:r>
      <w:r w:rsidRPr="00074FDD">
        <w:rPr>
          <w:rFonts w:ascii="Arial" w:eastAsia="Times New Roman" w:hAnsi="Arial" w:cs="Arial"/>
          <w:noProof w:val="0"/>
          <w:szCs w:val="24"/>
          <w:lang w:eastAsia="es-ES"/>
        </w:rPr>
        <w:t xml:space="preserve"> Fianzas, por un importe equivalente al 10% (diez por ciento) del monto total del contrato, sin considerar el Impuesto al Valor Agregado, a favor del Instituto Mexicano del Seguro Social.</w:t>
      </w:r>
    </w:p>
    <w:p w:rsidR="00074FDD" w:rsidRDefault="00074FDD" w:rsidP="00074FDD">
      <w:pPr>
        <w:widowControl w:val="0"/>
        <w:overflowPunct w:val="0"/>
        <w:autoSpaceDE w:val="0"/>
        <w:autoSpaceDN w:val="0"/>
        <w:adjustRightInd w:val="0"/>
        <w:spacing w:after="0" w:line="240" w:lineRule="auto"/>
        <w:ind w:left="720"/>
        <w:jc w:val="both"/>
        <w:textAlignment w:val="baseline"/>
        <w:rPr>
          <w:rFonts w:ascii="Arial" w:eastAsia="Times New Roman" w:hAnsi="Arial" w:cs="Arial"/>
          <w:noProof w:val="0"/>
          <w:szCs w:val="24"/>
          <w:lang w:eastAsia="es-ES"/>
        </w:rPr>
      </w:pPr>
    </w:p>
    <w:p w:rsidR="00074FDD" w:rsidRPr="00074FDD" w:rsidRDefault="00074FDD" w:rsidP="00074FDD">
      <w:pPr>
        <w:widowControl w:val="0"/>
        <w:overflowPunct w:val="0"/>
        <w:autoSpaceDE w:val="0"/>
        <w:autoSpaceDN w:val="0"/>
        <w:adjustRightInd w:val="0"/>
        <w:spacing w:after="0" w:line="240" w:lineRule="auto"/>
        <w:ind w:left="720"/>
        <w:jc w:val="both"/>
        <w:textAlignment w:val="baseline"/>
        <w:rPr>
          <w:rFonts w:ascii="Arial" w:eastAsia="Times New Roman" w:hAnsi="Arial" w:cs="Arial"/>
          <w:noProof w:val="0"/>
          <w:szCs w:val="24"/>
          <w:lang w:eastAsia="es-ES"/>
        </w:rPr>
      </w:pPr>
    </w:p>
    <w:p w:rsidR="00074FDD" w:rsidRPr="00074FDD" w:rsidRDefault="0007234A" w:rsidP="00074FDD">
      <w:pPr>
        <w:widowControl w:val="0"/>
        <w:overflowPunct w:val="0"/>
        <w:autoSpaceDE w:val="0"/>
        <w:autoSpaceDN w:val="0"/>
        <w:adjustRightInd w:val="0"/>
        <w:spacing w:after="0" w:line="240" w:lineRule="auto"/>
        <w:jc w:val="both"/>
        <w:textAlignment w:val="baseline"/>
        <w:rPr>
          <w:rFonts w:ascii="Arial" w:eastAsia="Times New Roman" w:hAnsi="Arial" w:cs="Arial"/>
          <w:b/>
          <w:noProof w:val="0"/>
          <w:szCs w:val="24"/>
          <w:lang w:eastAsia="es-ES"/>
        </w:rPr>
      </w:pPr>
      <w:r>
        <w:rPr>
          <w:rFonts w:ascii="Arial" w:eastAsia="Times New Roman" w:hAnsi="Arial" w:cs="Arial"/>
          <w:b/>
          <w:noProof w:val="0"/>
          <w:szCs w:val="24"/>
          <w:lang w:eastAsia="es-ES"/>
        </w:rPr>
        <w:t>8</w:t>
      </w:r>
      <w:r w:rsidR="00074FDD" w:rsidRPr="00074FDD">
        <w:rPr>
          <w:rFonts w:ascii="Arial" w:eastAsia="Times New Roman" w:hAnsi="Arial" w:cs="Arial"/>
          <w:b/>
          <w:noProof w:val="0"/>
          <w:szCs w:val="24"/>
          <w:lang w:eastAsia="es-ES"/>
        </w:rPr>
        <w:t>.- Garantía de Fabricación.</w:t>
      </w:r>
    </w:p>
    <w:p w:rsidR="00074FDD" w:rsidRPr="00074FDD" w:rsidRDefault="00074FDD" w:rsidP="00074FDD">
      <w:pPr>
        <w:spacing w:after="0" w:line="240" w:lineRule="auto"/>
        <w:ind w:right="20"/>
        <w:jc w:val="both"/>
        <w:rPr>
          <w:rFonts w:ascii="Arial" w:eastAsia="Times New Roman" w:hAnsi="Arial" w:cs="Arial"/>
          <w:b/>
          <w:noProof w:val="0"/>
          <w:sz w:val="20"/>
          <w:lang w:val="es-ES" w:eastAsia="es-ES"/>
        </w:rPr>
      </w:pPr>
    </w:p>
    <w:p w:rsidR="00074FDD" w:rsidRPr="00074FDD" w:rsidRDefault="00074FDD" w:rsidP="00074FDD">
      <w:pPr>
        <w:widowControl w:val="0"/>
        <w:numPr>
          <w:ilvl w:val="0"/>
          <w:numId w:val="43"/>
        </w:numPr>
        <w:overflowPunct w:val="0"/>
        <w:autoSpaceDE w:val="0"/>
        <w:autoSpaceDN w:val="0"/>
        <w:adjustRightInd w:val="0"/>
        <w:spacing w:after="0" w:line="240" w:lineRule="auto"/>
        <w:jc w:val="both"/>
        <w:textAlignment w:val="baseline"/>
        <w:rPr>
          <w:rFonts w:ascii="Arial" w:eastAsia="Times New Roman" w:hAnsi="Arial" w:cs="Arial"/>
          <w:noProof w:val="0"/>
          <w:szCs w:val="24"/>
          <w:lang w:eastAsia="es-ES"/>
        </w:rPr>
      </w:pPr>
      <w:r w:rsidRPr="00074FDD">
        <w:rPr>
          <w:rFonts w:ascii="Arial" w:eastAsia="Times New Roman" w:hAnsi="Arial" w:cs="Arial"/>
          <w:noProof w:val="0"/>
          <w:szCs w:val="24"/>
          <w:lang w:eastAsia="es-ES"/>
        </w:rPr>
        <w:t>El proveedor deberá entregar, junto con los bienes, una garantía de fabricación con cobertura amplia por 12 (doce meses) a partir de la recepción de los bienes por parte del instituto contra vicios ocultos, defectos de fabricación o cualquier daño que presenten, la cual deberá entregar al instituto por escrito en papel membretado, debidamente firmada por el representante legal de éste y a entera satisfacción del instituto.</w:t>
      </w:r>
    </w:p>
    <w:p w:rsidR="00074FDD" w:rsidRPr="00074FDD" w:rsidRDefault="00074FDD" w:rsidP="00074FDD">
      <w:pPr>
        <w:widowControl w:val="0"/>
        <w:overflowPunct w:val="0"/>
        <w:autoSpaceDE w:val="0"/>
        <w:autoSpaceDN w:val="0"/>
        <w:adjustRightInd w:val="0"/>
        <w:spacing w:after="0" w:line="240" w:lineRule="auto"/>
        <w:ind w:left="720"/>
        <w:jc w:val="both"/>
        <w:textAlignment w:val="baseline"/>
        <w:rPr>
          <w:rFonts w:ascii="Arial" w:eastAsia="Times New Roman" w:hAnsi="Arial" w:cs="Arial"/>
          <w:noProof w:val="0"/>
          <w:szCs w:val="24"/>
          <w:lang w:eastAsia="es-ES"/>
        </w:rPr>
      </w:pPr>
    </w:p>
    <w:p w:rsidR="00074FDD" w:rsidRPr="00074FDD" w:rsidRDefault="00074FDD" w:rsidP="00074FDD">
      <w:pPr>
        <w:widowControl w:val="0"/>
        <w:numPr>
          <w:ilvl w:val="0"/>
          <w:numId w:val="43"/>
        </w:numPr>
        <w:overflowPunct w:val="0"/>
        <w:autoSpaceDE w:val="0"/>
        <w:autoSpaceDN w:val="0"/>
        <w:adjustRightInd w:val="0"/>
        <w:spacing w:after="0" w:line="240" w:lineRule="auto"/>
        <w:jc w:val="both"/>
        <w:textAlignment w:val="baseline"/>
        <w:rPr>
          <w:rFonts w:ascii="Arial" w:eastAsia="Times New Roman" w:hAnsi="Arial" w:cs="Arial"/>
          <w:noProof w:val="0"/>
          <w:szCs w:val="24"/>
          <w:lang w:eastAsia="es-ES"/>
        </w:rPr>
      </w:pPr>
      <w:r w:rsidRPr="00074FDD">
        <w:rPr>
          <w:rFonts w:ascii="Arial" w:eastAsia="Times New Roman" w:hAnsi="Arial" w:cs="Arial"/>
          <w:noProof w:val="0"/>
          <w:szCs w:val="24"/>
          <w:lang w:eastAsia="es-ES"/>
        </w:rPr>
        <w:t>El procedimiento por virtud del cual el usuario reporta los defectos o vicios en los bienes y esta información llega al administrador del contrato será regulado internamente (en el instituto).</w:t>
      </w:r>
    </w:p>
    <w:p w:rsidR="00074FDD" w:rsidRPr="00074FDD" w:rsidRDefault="00074FDD" w:rsidP="00074FDD">
      <w:pPr>
        <w:widowControl w:val="0"/>
        <w:overflowPunct w:val="0"/>
        <w:autoSpaceDE w:val="0"/>
        <w:autoSpaceDN w:val="0"/>
        <w:adjustRightInd w:val="0"/>
        <w:spacing w:after="0" w:line="240" w:lineRule="auto"/>
        <w:ind w:left="720"/>
        <w:jc w:val="both"/>
        <w:textAlignment w:val="baseline"/>
        <w:rPr>
          <w:rFonts w:ascii="Arial" w:eastAsia="Times New Roman" w:hAnsi="Arial" w:cs="Arial"/>
          <w:noProof w:val="0"/>
          <w:szCs w:val="24"/>
          <w:lang w:eastAsia="es-ES"/>
        </w:rPr>
      </w:pPr>
    </w:p>
    <w:p w:rsidR="00074FDD" w:rsidRPr="00074FDD" w:rsidRDefault="00074FDD" w:rsidP="00074FDD">
      <w:pPr>
        <w:widowControl w:val="0"/>
        <w:numPr>
          <w:ilvl w:val="0"/>
          <w:numId w:val="43"/>
        </w:numPr>
        <w:overflowPunct w:val="0"/>
        <w:autoSpaceDE w:val="0"/>
        <w:autoSpaceDN w:val="0"/>
        <w:adjustRightInd w:val="0"/>
        <w:spacing w:after="0" w:line="240" w:lineRule="auto"/>
        <w:jc w:val="both"/>
        <w:textAlignment w:val="baseline"/>
        <w:rPr>
          <w:rFonts w:ascii="Arial" w:eastAsia="Times New Roman" w:hAnsi="Arial" w:cs="Arial"/>
          <w:b/>
          <w:noProof w:val="0"/>
          <w:sz w:val="20"/>
          <w:lang w:val="es-ES" w:eastAsia="es-ES"/>
        </w:rPr>
      </w:pPr>
      <w:r w:rsidRPr="00074FDD">
        <w:rPr>
          <w:rFonts w:ascii="Arial" w:eastAsia="Times New Roman" w:hAnsi="Arial" w:cs="Arial"/>
          <w:noProof w:val="0"/>
          <w:szCs w:val="24"/>
          <w:lang w:eastAsia="es-ES"/>
        </w:rPr>
        <w:t>Una vez notificado el proveedor de la presencia de los vicios, daños o defectos, éste contará con diez días hábiles para sustituir el bien, mismo que deberá ser entregado en la localidad en que labore el usuario afectado, de no realizar el canje dentro del término establecido, se aplicara la deductiva correspondiente.</w:t>
      </w:r>
    </w:p>
    <w:p w:rsidR="00074FDD" w:rsidRDefault="00074FDD" w:rsidP="00074FDD">
      <w:pPr>
        <w:widowControl w:val="0"/>
        <w:overflowPunct w:val="0"/>
        <w:autoSpaceDE w:val="0"/>
        <w:autoSpaceDN w:val="0"/>
        <w:adjustRightInd w:val="0"/>
        <w:spacing w:after="0" w:line="240" w:lineRule="auto"/>
        <w:jc w:val="both"/>
        <w:textAlignment w:val="baseline"/>
        <w:rPr>
          <w:rFonts w:ascii="Arial" w:eastAsia="Times New Roman" w:hAnsi="Arial" w:cs="Arial"/>
          <w:b/>
          <w:noProof w:val="0"/>
          <w:sz w:val="20"/>
          <w:lang w:val="es-ES" w:eastAsia="es-ES"/>
        </w:rPr>
      </w:pPr>
    </w:p>
    <w:p w:rsidR="00074FDD" w:rsidRPr="00074FDD" w:rsidRDefault="00074FDD" w:rsidP="00074FDD">
      <w:pPr>
        <w:widowControl w:val="0"/>
        <w:overflowPunct w:val="0"/>
        <w:autoSpaceDE w:val="0"/>
        <w:autoSpaceDN w:val="0"/>
        <w:adjustRightInd w:val="0"/>
        <w:spacing w:after="0" w:line="240" w:lineRule="auto"/>
        <w:jc w:val="both"/>
        <w:textAlignment w:val="baseline"/>
        <w:rPr>
          <w:rFonts w:ascii="Arial" w:eastAsia="Times New Roman" w:hAnsi="Arial" w:cs="Arial"/>
          <w:b/>
          <w:noProof w:val="0"/>
          <w:sz w:val="20"/>
          <w:lang w:val="es-ES" w:eastAsia="es-ES"/>
        </w:rPr>
      </w:pPr>
    </w:p>
    <w:p w:rsidR="00074FDD" w:rsidRPr="00074FDD" w:rsidRDefault="0007234A" w:rsidP="00074FDD">
      <w:pPr>
        <w:spacing w:after="0" w:line="240" w:lineRule="auto"/>
        <w:ind w:right="20"/>
        <w:jc w:val="both"/>
        <w:rPr>
          <w:rFonts w:ascii="Arial" w:eastAsia="Times New Roman" w:hAnsi="Arial" w:cs="Arial"/>
          <w:b/>
          <w:noProof w:val="0"/>
          <w:sz w:val="20"/>
          <w:lang w:val="es-ES" w:eastAsia="es-ES"/>
        </w:rPr>
      </w:pPr>
      <w:r>
        <w:rPr>
          <w:rFonts w:ascii="Arial" w:eastAsia="Times New Roman" w:hAnsi="Arial" w:cs="Arial"/>
          <w:b/>
          <w:noProof w:val="0"/>
          <w:sz w:val="20"/>
          <w:lang w:val="es-ES" w:eastAsia="es-ES"/>
        </w:rPr>
        <w:t>9</w:t>
      </w:r>
      <w:r w:rsidR="00074FDD" w:rsidRPr="00074FDD">
        <w:rPr>
          <w:rFonts w:ascii="Arial" w:eastAsia="Times New Roman" w:hAnsi="Arial" w:cs="Arial"/>
          <w:b/>
          <w:noProof w:val="0"/>
          <w:sz w:val="20"/>
          <w:lang w:val="es-ES" w:eastAsia="es-ES"/>
        </w:rPr>
        <w:t xml:space="preserve">.- </w:t>
      </w:r>
      <w:r w:rsidR="00074FDD" w:rsidRPr="00074FDD">
        <w:rPr>
          <w:rFonts w:ascii="Arial" w:eastAsia="Times New Roman" w:hAnsi="Arial" w:cs="Arial"/>
          <w:b/>
          <w:noProof w:val="0"/>
          <w:szCs w:val="24"/>
          <w:lang w:eastAsia="es-ES"/>
        </w:rPr>
        <w:t>Pagos</w:t>
      </w:r>
      <w:r w:rsidR="00074FDD" w:rsidRPr="00074FDD">
        <w:rPr>
          <w:rFonts w:ascii="Arial" w:eastAsia="Times New Roman" w:hAnsi="Arial" w:cs="Arial"/>
          <w:b/>
          <w:noProof w:val="0"/>
          <w:sz w:val="20"/>
          <w:lang w:val="es-ES" w:eastAsia="es-ES"/>
        </w:rPr>
        <w:t xml:space="preserve">. </w:t>
      </w:r>
    </w:p>
    <w:p w:rsidR="00074FDD" w:rsidRPr="00074FDD" w:rsidRDefault="00074FDD" w:rsidP="00074FDD">
      <w:pPr>
        <w:spacing w:after="0" w:line="240" w:lineRule="auto"/>
        <w:ind w:right="20"/>
        <w:jc w:val="both"/>
        <w:rPr>
          <w:rFonts w:ascii="Arial" w:eastAsia="Times New Roman" w:hAnsi="Arial" w:cs="Arial"/>
          <w:b/>
          <w:noProof w:val="0"/>
          <w:sz w:val="20"/>
          <w:lang w:val="es-ES" w:eastAsia="es-ES"/>
        </w:rPr>
      </w:pPr>
    </w:p>
    <w:p w:rsidR="00074FDD" w:rsidRPr="00074FDD" w:rsidRDefault="0007234A" w:rsidP="00074FDD">
      <w:pPr>
        <w:spacing w:after="0" w:line="240" w:lineRule="auto"/>
        <w:ind w:right="20"/>
        <w:jc w:val="both"/>
        <w:rPr>
          <w:rFonts w:ascii="Arial" w:eastAsia="Times New Roman" w:hAnsi="Arial" w:cs="Arial"/>
          <w:b/>
          <w:noProof w:val="0"/>
          <w:sz w:val="20"/>
          <w:lang w:val="es-ES" w:eastAsia="es-ES"/>
        </w:rPr>
      </w:pPr>
      <w:r>
        <w:rPr>
          <w:rFonts w:ascii="Arial" w:eastAsia="Times New Roman" w:hAnsi="Arial" w:cs="Arial"/>
          <w:b/>
          <w:noProof w:val="0"/>
          <w:sz w:val="20"/>
          <w:lang w:val="es-ES" w:eastAsia="es-ES"/>
        </w:rPr>
        <w:t>9</w:t>
      </w:r>
      <w:r w:rsidR="00074FDD" w:rsidRPr="00074FDD">
        <w:rPr>
          <w:rFonts w:ascii="Arial" w:eastAsia="Times New Roman" w:hAnsi="Arial" w:cs="Arial"/>
          <w:b/>
          <w:noProof w:val="0"/>
          <w:sz w:val="20"/>
          <w:lang w:val="es-ES" w:eastAsia="es-ES"/>
        </w:rPr>
        <w:t xml:space="preserve">.1- </w:t>
      </w:r>
      <w:r w:rsidR="00074FDD" w:rsidRPr="00074FDD">
        <w:rPr>
          <w:rFonts w:ascii="Arial" w:eastAsia="Times New Roman" w:hAnsi="Arial" w:cs="Arial"/>
          <w:b/>
          <w:noProof w:val="0"/>
          <w:szCs w:val="24"/>
          <w:lang w:eastAsia="es-ES"/>
        </w:rPr>
        <w:t>Anticipos y Pagos Parciales</w:t>
      </w:r>
      <w:r w:rsidR="00074FDD" w:rsidRPr="00074FDD">
        <w:rPr>
          <w:rFonts w:ascii="Arial" w:eastAsia="Times New Roman" w:hAnsi="Arial" w:cs="Arial"/>
          <w:b/>
          <w:noProof w:val="0"/>
          <w:sz w:val="20"/>
          <w:lang w:val="es-ES" w:eastAsia="es-ES"/>
        </w:rPr>
        <w:t xml:space="preserve">. </w:t>
      </w:r>
    </w:p>
    <w:p w:rsidR="00074FDD" w:rsidRPr="00074FDD" w:rsidRDefault="00074FDD" w:rsidP="00074FDD">
      <w:pPr>
        <w:spacing w:after="0" w:line="240" w:lineRule="auto"/>
        <w:ind w:right="20"/>
        <w:jc w:val="both"/>
        <w:rPr>
          <w:rFonts w:ascii="Arial" w:eastAsia="Times New Roman" w:hAnsi="Arial" w:cs="Arial"/>
          <w:b/>
          <w:noProof w:val="0"/>
          <w:sz w:val="20"/>
          <w:lang w:val="es-ES" w:eastAsia="es-ES"/>
        </w:rPr>
      </w:pPr>
    </w:p>
    <w:p w:rsidR="00074FDD" w:rsidRPr="00074FDD" w:rsidRDefault="00074FDD" w:rsidP="00074FDD">
      <w:pPr>
        <w:widowControl w:val="0"/>
        <w:numPr>
          <w:ilvl w:val="0"/>
          <w:numId w:val="43"/>
        </w:numPr>
        <w:overflowPunct w:val="0"/>
        <w:autoSpaceDE w:val="0"/>
        <w:autoSpaceDN w:val="0"/>
        <w:adjustRightInd w:val="0"/>
        <w:spacing w:after="0" w:line="240" w:lineRule="auto"/>
        <w:jc w:val="both"/>
        <w:textAlignment w:val="baseline"/>
        <w:rPr>
          <w:rFonts w:ascii="Arial" w:eastAsia="Times New Roman" w:hAnsi="Arial" w:cs="Arial"/>
          <w:noProof w:val="0"/>
          <w:szCs w:val="24"/>
          <w:lang w:eastAsia="es-ES"/>
        </w:rPr>
      </w:pPr>
      <w:r w:rsidRPr="00074FDD">
        <w:rPr>
          <w:rFonts w:ascii="Arial" w:eastAsia="Times New Roman" w:hAnsi="Arial" w:cs="Arial"/>
          <w:noProof w:val="0"/>
          <w:szCs w:val="24"/>
          <w:lang w:eastAsia="es-ES"/>
        </w:rPr>
        <w:t>No se otorgaran anticipos ni pagos parciales.</w:t>
      </w:r>
    </w:p>
    <w:p w:rsidR="00074FDD" w:rsidRPr="00074FDD" w:rsidRDefault="00074FDD" w:rsidP="00074FDD">
      <w:pPr>
        <w:widowControl w:val="0"/>
        <w:overflowPunct w:val="0"/>
        <w:autoSpaceDE w:val="0"/>
        <w:autoSpaceDN w:val="0"/>
        <w:adjustRightInd w:val="0"/>
        <w:spacing w:after="0" w:line="240" w:lineRule="auto"/>
        <w:jc w:val="both"/>
        <w:textAlignment w:val="baseline"/>
        <w:rPr>
          <w:rFonts w:ascii="Arial" w:eastAsia="Times New Roman" w:hAnsi="Arial" w:cs="Arial"/>
          <w:b/>
          <w:noProof w:val="0"/>
          <w:szCs w:val="24"/>
          <w:lang w:eastAsia="es-ES"/>
        </w:rPr>
      </w:pPr>
    </w:p>
    <w:p w:rsidR="00074FDD" w:rsidRPr="00074FDD" w:rsidRDefault="0007234A" w:rsidP="00074FDD">
      <w:pPr>
        <w:widowControl w:val="0"/>
        <w:overflowPunct w:val="0"/>
        <w:autoSpaceDE w:val="0"/>
        <w:autoSpaceDN w:val="0"/>
        <w:adjustRightInd w:val="0"/>
        <w:spacing w:after="0" w:line="240" w:lineRule="auto"/>
        <w:jc w:val="both"/>
        <w:textAlignment w:val="baseline"/>
        <w:rPr>
          <w:rFonts w:ascii="Arial" w:eastAsia="Times New Roman" w:hAnsi="Arial" w:cs="Arial"/>
          <w:b/>
          <w:noProof w:val="0"/>
          <w:szCs w:val="24"/>
          <w:lang w:eastAsia="es-ES"/>
        </w:rPr>
      </w:pPr>
      <w:r>
        <w:rPr>
          <w:rFonts w:ascii="Arial" w:eastAsia="Times New Roman" w:hAnsi="Arial" w:cs="Arial"/>
          <w:b/>
          <w:noProof w:val="0"/>
          <w:szCs w:val="24"/>
          <w:lang w:eastAsia="es-ES"/>
        </w:rPr>
        <w:t>9</w:t>
      </w:r>
      <w:r w:rsidR="00074FDD" w:rsidRPr="00074FDD">
        <w:rPr>
          <w:rFonts w:ascii="Arial" w:eastAsia="Times New Roman" w:hAnsi="Arial" w:cs="Arial"/>
          <w:b/>
          <w:noProof w:val="0"/>
          <w:szCs w:val="24"/>
          <w:lang w:eastAsia="es-ES"/>
        </w:rPr>
        <w:t>.2.- Forma de Pago.</w:t>
      </w:r>
    </w:p>
    <w:p w:rsidR="00074FDD" w:rsidRPr="00074FDD" w:rsidRDefault="00074FDD" w:rsidP="00074FDD">
      <w:pPr>
        <w:widowControl w:val="0"/>
        <w:overflowPunct w:val="0"/>
        <w:autoSpaceDE w:val="0"/>
        <w:autoSpaceDN w:val="0"/>
        <w:adjustRightInd w:val="0"/>
        <w:spacing w:after="0" w:line="240" w:lineRule="auto"/>
        <w:jc w:val="both"/>
        <w:textAlignment w:val="baseline"/>
        <w:rPr>
          <w:rFonts w:ascii="Arial" w:eastAsia="Times New Roman" w:hAnsi="Arial" w:cs="Arial"/>
          <w:b/>
          <w:noProof w:val="0"/>
          <w:szCs w:val="24"/>
          <w:lang w:eastAsia="es-ES"/>
        </w:rPr>
      </w:pPr>
    </w:p>
    <w:p w:rsidR="00074FDD" w:rsidRPr="00074FDD" w:rsidRDefault="00074FDD" w:rsidP="00074FDD">
      <w:pPr>
        <w:widowControl w:val="0"/>
        <w:overflowPunct w:val="0"/>
        <w:autoSpaceDE w:val="0"/>
        <w:autoSpaceDN w:val="0"/>
        <w:adjustRightInd w:val="0"/>
        <w:spacing w:after="0" w:line="240" w:lineRule="auto"/>
        <w:ind w:left="720"/>
        <w:jc w:val="both"/>
        <w:textAlignment w:val="baseline"/>
        <w:rPr>
          <w:rFonts w:ascii="Arial" w:eastAsia="Times New Roman" w:hAnsi="Arial" w:cs="Arial"/>
          <w:noProof w:val="0"/>
          <w:szCs w:val="24"/>
          <w:lang w:eastAsia="es-ES"/>
        </w:rPr>
      </w:pPr>
    </w:p>
    <w:p w:rsidR="00074FDD" w:rsidRPr="00074FDD" w:rsidRDefault="00074FDD" w:rsidP="00074FDD">
      <w:pPr>
        <w:widowControl w:val="0"/>
        <w:numPr>
          <w:ilvl w:val="0"/>
          <w:numId w:val="47"/>
        </w:numPr>
        <w:overflowPunct w:val="0"/>
        <w:autoSpaceDE w:val="0"/>
        <w:autoSpaceDN w:val="0"/>
        <w:adjustRightInd w:val="0"/>
        <w:spacing w:after="0" w:line="240" w:lineRule="auto"/>
        <w:jc w:val="both"/>
        <w:textAlignment w:val="baseline"/>
        <w:rPr>
          <w:rFonts w:ascii="Arial" w:eastAsia="Times New Roman" w:hAnsi="Arial" w:cs="Arial"/>
          <w:noProof w:val="0"/>
          <w:szCs w:val="24"/>
          <w:lang w:eastAsia="es-ES"/>
        </w:rPr>
      </w:pPr>
      <w:r w:rsidRPr="00074FDD">
        <w:rPr>
          <w:rFonts w:ascii="Arial" w:eastAsia="Times New Roman" w:hAnsi="Arial" w:cs="Arial"/>
          <w:noProof w:val="0"/>
          <w:szCs w:val="24"/>
          <w:lang w:eastAsia="es-ES"/>
        </w:rPr>
        <w:t xml:space="preserve">Se procederá al pago respectivo en moneda nacional previa presentación de la factura firmada por el Lic. Joaquín Sánchez Camacho, Jefe de  la División de Infraestructura de IMSS-PROSPERA, acompañada de las remisiones correspondientes al período de entrega, a más tardar dentro de los 20 (veinte) días naturales siguientes contando a partir de la entrega de la misma, debidamente </w:t>
      </w:r>
      <w:proofErr w:type="spellStart"/>
      <w:r w:rsidRPr="00074FDD">
        <w:rPr>
          <w:rFonts w:ascii="Arial" w:eastAsia="Times New Roman" w:hAnsi="Arial" w:cs="Arial"/>
          <w:noProof w:val="0"/>
          <w:szCs w:val="24"/>
          <w:lang w:eastAsia="es-ES"/>
        </w:rPr>
        <w:t>requisitada</w:t>
      </w:r>
      <w:proofErr w:type="spellEnd"/>
      <w:r w:rsidRPr="00074FDD">
        <w:rPr>
          <w:rFonts w:ascii="Arial" w:eastAsia="Times New Roman" w:hAnsi="Arial" w:cs="Arial"/>
          <w:noProof w:val="0"/>
          <w:szCs w:val="24"/>
          <w:lang w:eastAsia="es-ES"/>
        </w:rPr>
        <w:t xml:space="preserve"> y con la documentación complementaria que acredite haber suministrado la totalidad de los bienes solicitados a entera satisfacción del Instituto.</w:t>
      </w:r>
    </w:p>
    <w:p w:rsidR="00074FDD" w:rsidRPr="00074FDD" w:rsidRDefault="00074FDD" w:rsidP="00074FDD">
      <w:pPr>
        <w:widowControl w:val="0"/>
        <w:overflowPunct w:val="0"/>
        <w:autoSpaceDE w:val="0"/>
        <w:autoSpaceDN w:val="0"/>
        <w:adjustRightInd w:val="0"/>
        <w:spacing w:after="0" w:line="240" w:lineRule="auto"/>
        <w:ind w:left="720"/>
        <w:jc w:val="both"/>
        <w:textAlignment w:val="baseline"/>
        <w:rPr>
          <w:rFonts w:ascii="Arial" w:eastAsia="Times New Roman" w:hAnsi="Arial" w:cs="Arial"/>
          <w:noProof w:val="0"/>
          <w:szCs w:val="24"/>
          <w:lang w:eastAsia="es-ES"/>
        </w:rPr>
      </w:pPr>
    </w:p>
    <w:p w:rsidR="00074FDD" w:rsidRPr="00074FDD" w:rsidRDefault="00074FDD" w:rsidP="00074FDD">
      <w:pPr>
        <w:widowControl w:val="0"/>
        <w:numPr>
          <w:ilvl w:val="0"/>
          <w:numId w:val="47"/>
        </w:numPr>
        <w:overflowPunct w:val="0"/>
        <w:autoSpaceDE w:val="0"/>
        <w:autoSpaceDN w:val="0"/>
        <w:adjustRightInd w:val="0"/>
        <w:spacing w:after="0" w:line="240" w:lineRule="auto"/>
        <w:jc w:val="both"/>
        <w:textAlignment w:val="baseline"/>
        <w:rPr>
          <w:rFonts w:ascii="Arial" w:eastAsia="Times New Roman" w:hAnsi="Arial" w:cs="Arial"/>
          <w:noProof w:val="0"/>
          <w:szCs w:val="24"/>
          <w:lang w:eastAsia="es-ES"/>
        </w:rPr>
      </w:pPr>
      <w:r w:rsidRPr="00074FDD">
        <w:rPr>
          <w:rFonts w:ascii="Arial" w:eastAsia="Times New Roman" w:hAnsi="Arial" w:cs="Arial"/>
          <w:noProof w:val="0"/>
          <w:szCs w:val="24"/>
          <w:lang w:eastAsia="es-ES"/>
        </w:rPr>
        <w:t xml:space="preserve">En caso de que el proveedor expida facturas  en el esquema de facturación electrónica, la recepción de las mismas será  a través del portal de servicios a proveedores, y deberán ser proporcionadas en su formato </w:t>
      </w:r>
      <w:proofErr w:type="spellStart"/>
      <w:r w:rsidRPr="00074FDD">
        <w:rPr>
          <w:rFonts w:ascii="Arial" w:eastAsia="Times New Roman" w:hAnsi="Arial" w:cs="Arial"/>
          <w:noProof w:val="0"/>
          <w:szCs w:val="24"/>
          <w:lang w:eastAsia="es-ES"/>
        </w:rPr>
        <w:t>xml</w:t>
      </w:r>
      <w:proofErr w:type="spellEnd"/>
      <w:r w:rsidRPr="00074FDD">
        <w:rPr>
          <w:rFonts w:ascii="Arial" w:eastAsia="Times New Roman" w:hAnsi="Arial" w:cs="Arial"/>
          <w:noProof w:val="0"/>
          <w:szCs w:val="24"/>
          <w:lang w:eastAsia="es-ES"/>
        </w:rPr>
        <w:t>; la validez de las mismas será determinada durante la carga y únicamente las facturas fiscalmente validas serán procedentes para pago.</w:t>
      </w:r>
    </w:p>
    <w:p w:rsidR="00074FDD" w:rsidRPr="00074FDD" w:rsidRDefault="00074FDD" w:rsidP="00074FDD">
      <w:pPr>
        <w:widowControl w:val="0"/>
        <w:overflowPunct w:val="0"/>
        <w:autoSpaceDE w:val="0"/>
        <w:autoSpaceDN w:val="0"/>
        <w:adjustRightInd w:val="0"/>
        <w:spacing w:after="0" w:line="240" w:lineRule="auto"/>
        <w:ind w:left="720"/>
        <w:jc w:val="both"/>
        <w:textAlignment w:val="baseline"/>
        <w:rPr>
          <w:rFonts w:ascii="Arial" w:eastAsia="Times New Roman" w:hAnsi="Arial" w:cs="Arial"/>
          <w:noProof w:val="0"/>
          <w:szCs w:val="24"/>
          <w:lang w:eastAsia="es-ES"/>
        </w:rPr>
      </w:pPr>
    </w:p>
    <w:p w:rsidR="00074FDD" w:rsidRPr="00074FDD" w:rsidRDefault="00074FDD" w:rsidP="00074FDD">
      <w:pPr>
        <w:widowControl w:val="0"/>
        <w:numPr>
          <w:ilvl w:val="0"/>
          <w:numId w:val="47"/>
        </w:numPr>
        <w:overflowPunct w:val="0"/>
        <w:autoSpaceDE w:val="0"/>
        <w:autoSpaceDN w:val="0"/>
        <w:adjustRightInd w:val="0"/>
        <w:spacing w:after="0" w:line="240" w:lineRule="auto"/>
        <w:jc w:val="both"/>
        <w:textAlignment w:val="baseline"/>
        <w:rPr>
          <w:rFonts w:ascii="Arial" w:eastAsia="Times New Roman" w:hAnsi="Arial" w:cs="Arial"/>
          <w:noProof w:val="0"/>
          <w:szCs w:val="24"/>
          <w:lang w:eastAsia="es-ES"/>
        </w:rPr>
      </w:pPr>
      <w:r w:rsidRPr="00074FDD">
        <w:rPr>
          <w:rFonts w:ascii="Arial" w:eastAsia="Times New Roman" w:hAnsi="Arial" w:cs="Arial"/>
          <w:noProof w:val="0"/>
          <w:szCs w:val="24"/>
          <w:lang w:eastAsia="es-ES"/>
        </w:rPr>
        <w:t xml:space="preserve">El proveedor deberá proporcionar a las áreas financieras  una representación impresa de la misma que cumpla con las especificaciones normadas por el SAT, la representación impresa por sí misma no será sustento para pago si no se hace la carga del </w:t>
      </w:r>
      <w:proofErr w:type="spellStart"/>
      <w:r w:rsidRPr="00074FDD">
        <w:rPr>
          <w:rFonts w:ascii="Arial" w:eastAsia="Times New Roman" w:hAnsi="Arial" w:cs="Arial"/>
          <w:noProof w:val="0"/>
          <w:szCs w:val="24"/>
          <w:lang w:eastAsia="es-ES"/>
        </w:rPr>
        <w:t>xml</w:t>
      </w:r>
      <w:proofErr w:type="spellEnd"/>
      <w:r w:rsidRPr="00074FDD">
        <w:rPr>
          <w:rFonts w:ascii="Arial" w:eastAsia="Times New Roman" w:hAnsi="Arial" w:cs="Arial"/>
          <w:noProof w:val="0"/>
          <w:szCs w:val="24"/>
          <w:lang w:eastAsia="es-ES"/>
        </w:rPr>
        <w:t xml:space="preserve"> del cual se originó o si la misma no es una representación fiel del </w:t>
      </w:r>
      <w:proofErr w:type="spellStart"/>
      <w:r w:rsidRPr="00074FDD">
        <w:rPr>
          <w:rFonts w:ascii="Arial" w:eastAsia="Times New Roman" w:hAnsi="Arial" w:cs="Arial"/>
          <w:noProof w:val="0"/>
          <w:szCs w:val="24"/>
          <w:lang w:eastAsia="es-ES"/>
        </w:rPr>
        <w:t>xml</w:t>
      </w:r>
      <w:proofErr w:type="spellEnd"/>
      <w:r w:rsidRPr="00074FDD">
        <w:rPr>
          <w:rFonts w:ascii="Arial" w:eastAsia="Times New Roman" w:hAnsi="Arial" w:cs="Arial"/>
          <w:noProof w:val="0"/>
          <w:szCs w:val="24"/>
          <w:lang w:eastAsia="es-ES"/>
        </w:rPr>
        <w:t xml:space="preserve"> origen.</w:t>
      </w:r>
    </w:p>
    <w:p w:rsidR="00074FDD" w:rsidRPr="00074FDD" w:rsidRDefault="00074FDD" w:rsidP="00074FDD">
      <w:pPr>
        <w:widowControl w:val="0"/>
        <w:overflowPunct w:val="0"/>
        <w:autoSpaceDE w:val="0"/>
        <w:autoSpaceDN w:val="0"/>
        <w:adjustRightInd w:val="0"/>
        <w:spacing w:after="0" w:line="240" w:lineRule="auto"/>
        <w:ind w:left="720"/>
        <w:jc w:val="both"/>
        <w:textAlignment w:val="baseline"/>
        <w:rPr>
          <w:rFonts w:ascii="Arial" w:eastAsia="Times New Roman" w:hAnsi="Arial" w:cs="Arial"/>
          <w:noProof w:val="0"/>
          <w:szCs w:val="24"/>
          <w:lang w:eastAsia="es-ES"/>
        </w:rPr>
      </w:pPr>
    </w:p>
    <w:p w:rsidR="00074FDD" w:rsidRPr="00074FDD" w:rsidRDefault="00074FDD" w:rsidP="00074FDD">
      <w:pPr>
        <w:widowControl w:val="0"/>
        <w:numPr>
          <w:ilvl w:val="0"/>
          <w:numId w:val="47"/>
        </w:numPr>
        <w:overflowPunct w:val="0"/>
        <w:autoSpaceDE w:val="0"/>
        <w:autoSpaceDN w:val="0"/>
        <w:adjustRightInd w:val="0"/>
        <w:spacing w:after="0" w:line="240" w:lineRule="auto"/>
        <w:jc w:val="both"/>
        <w:textAlignment w:val="baseline"/>
        <w:rPr>
          <w:rFonts w:ascii="Arial" w:eastAsia="Times New Roman" w:hAnsi="Arial" w:cs="Arial"/>
          <w:noProof w:val="0"/>
          <w:szCs w:val="24"/>
          <w:lang w:eastAsia="es-ES"/>
        </w:rPr>
      </w:pPr>
      <w:r w:rsidRPr="00074FDD">
        <w:rPr>
          <w:rFonts w:ascii="Arial" w:eastAsia="Times New Roman" w:hAnsi="Arial" w:cs="Arial"/>
          <w:noProof w:val="0"/>
          <w:szCs w:val="24"/>
          <w:lang w:eastAsia="es-ES"/>
        </w:rPr>
        <w:t>La gestión de pago deberá realizarse en la División de Trámite de Erogaciones, calle Gobernador Tiburcio Montiel No. 15, esquina General Gómez Pedraza, Col. San Miguel Chapultepec, Código Postal 11850, Delegación Miguel Hidalgo, México, D.F. en donde le expedirán un contra recibo de pago</w:t>
      </w:r>
    </w:p>
    <w:p w:rsidR="00074FDD" w:rsidRDefault="00074FDD" w:rsidP="00074FDD">
      <w:pPr>
        <w:widowControl w:val="0"/>
        <w:overflowPunct w:val="0"/>
        <w:autoSpaceDE w:val="0"/>
        <w:autoSpaceDN w:val="0"/>
        <w:adjustRightInd w:val="0"/>
        <w:spacing w:after="0" w:line="240" w:lineRule="auto"/>
        <w:jc w:val="both"/>
        <w:textAlignment w:val="baseline"/>
        <w:rPr>
          <w:rFonts w:ascii="Arial" w:eastAsia="Times New Roman" w:hAnsi="Arial" w:cs="Arial"/>
          <w:b/>
          <w:noProof w:val="0"/>
          <w:szCs w:val="24"/>
          <w:lang w:eastAsia="es-ES"/>
        </w:rPr>
      </w:pPr>
    </w:p>
    <w:p w:rsidR="00074FDD" w:rsidRPr="00074FDD" w:rsidRDefault="00074FDD" w:rsidP="00074FDD">
      <w:pPr>
        <w:widowControl w:val="0"/>
        <w:overflowPunct w:val="0"/>
        <w:autoSpaceDE w:val="0"/>
        <w:autoSpaceDN w:val="0"/>
        <w:adjustRightInd w:val="0"/>
        <w:spacing w:after="0" w:line="240" w:lineRule="auto"/>
        <w:jc w:val="both"/>
        <w:textAlignment w:val="baseline"/>
        <w:rPr>
          <w:rFonts w:ascii="Arial" w:eastAsia="Times New Roman" w:hAnsi="Arial" w:cs="Arial"/>
          <w:b/>
          <w:noProof w:val="0"/>
          <w:szCs w:val="24"/>
          <w:lang w:eastAsia="es-ES"/>
        </w:rPr>
      </w:pPr>
    </w:p>
    <w:p w:rsidR="00074FDD" w:rsidRPr="00074FDD" w:rsidRDefault="00074FDD" w:rsidP="00074FDD">
      <w:pPr>
        <w:widowControl w:val="0"/>
        <w:overflowPunct w:val="0"/>
        <w:autoSpaceDE w:val="0"/>
        <w:autoSpaceDN w:val="0"/>
        <w:adjustRightInd w:val="0"/>
        <w:spacing w:after="0" w:line="240" w:lineRule="auto"/>
        <w:jc w:val="both"/>
        <w:textAlignment w:val="baseline"/>
        <w:rPr>
          <w:rFonts w:ascii="Arial" w:eastAsia="Times New Roman" w:hAnsi="Arial" w:cs="Arial"/>
          <w:b/>
          <w:noProof w:val="0"/>
          <w:szCs w:val="24"/>
          <w:lang w:eastAsia="es-ES"/>
        </w:rPr>
      </w:pPr>
      <w:r w:rsidRPr="00074FDD">
        <w:rPr>
          <w:rFonts w:ascii="Arial" w:eastAsia="Times New Roman" w:hAnsi="Arial" w:cs="Arial"/>
          <w:b/>
          <w:noProof w:val="0"/>
          <w:szCs w:val="24"/>
          <w:lang w:eastAsia="es-ES"/>
        </w:rPr>
        <w:t>1</w:t>
      </w:r>
      <w:r w:rsidR="0007234A">
        <w:rPr>
          <w:rFonts w:ascii="Arial" w:eastAsia="Times New Roman" w:hAnsi="Arial" w:cs="Arial"/>
          <w:b/>
          <w:noProof w:val="0"/>
          <w:szCs w:val="24"/>
          <w:lang w:eastAsia="es-ES"/>
        </w:rPr>
        <w:t>0</w:t>
      </w:r>
      <w:r w:rsidRPr="00074FDD">
        <w:rPr>
          <w:rFonts w:ascii="Arial" w:eastAsia="Times New Roman" w:hAnsi="Arial" w:cs="Arial"/>
          <w:b/>
          <w:noProof w:val="0"/>
          <w:szCs w:val="24"/>
          <w:lang w:eastAsia="es-ES"/>
        </w:rPr>
        <w:t>.- Penas Convencionales.</w:t>
      </w:r>
    </w:p>
    <w:p w:rsidR="00074FDD" w:rsidRPr="00074FDD" w:rsidRDefault="00074FDD" w:rsidP="00074FDD">
      <w:pPr>
        <w:widowControl w:val="0"/>
        <w:overflowPunct w:val="0"/>
        <w:autoSpaceDE w:val="0"/>
        <w:autoSpaceDN w:val="0"/>
        <w:adjustRightInd w:val="0"/>
        <w:spacing w:after="0" w:line="240" w:lineRule="auto"/>
        <w:jc w:val="both"/>
        <w:textAlignment w:val="baseline"/>
        <w:rPr>
          <w:rFonts w:ascii="Arial" w:eastAsia="Times New Roman" w:hAnsi="Arial" w:cs="Arial"/>
          <w:b/>
          <w:noProof w:val="0"/>
          <w:szCs w:val="24"/>
          <w:lang w:eastAsia="es-ES"/>
        </w:rPr>
      </w:pPr>
    </w:p>
    <w:p w:rsidR="00074FDD" w:rsidRPr="00074FDD" w:rsidRDefault="00074FDD" w:rsidP="00074FDD">
      <w:pPr>
        <w:widowControl w:val="0"/>
        <w:numPr>
          <w:ilvl w:val="0"/>
          <w:numId w:val="44"/>
        </w:numPr>
        <w:overflowPunct w:val="0"/>
        <w:autoSpaceDE w:val="0"/>
        <w:autoSpaceDN w:val="0"/>
        <w:adjustRightInd w:val="0"/>
        <w:spacing w:after="0" w:line="240" w:lineRule="auto"/>
        <w:jc w:val="both"/>
        <w:textAlignment w:val="baseline"/>
        <w:rPr>
          <w:rFonts w:ascii="Arial" w:eastAsia="Times New Roman" w:hAnsi="Arial" w:cs="Arial"/>
          <w:noProof w:val="0"/>
          <w:szCs w:val="24"/>
          <w:lang w:eastAsia="es-ES"/>
        </w:rPr>
      </w:pPr>
      <w:r w:rsidRPr="00074FDD">
        <w:rPr>
          <w:rFonts w:ascii="Arial" w:eastAsia="Times New Roman" w:hAnsi="Arial" w:cs="Arial"/>
          <w:noProof w:val="0"/>
          <w:szCs w:val="24"/>
          <w:lang w:eastAsia="es-ES"/>
        </w:rPr>
        <w:t>Por cada día de atraso en la entrega de los bienes, por el equivalente al 2.5% (dos punto cinco por ciento) sobre el valor total de lo incumplido hasta un máximo de 10 % En este supuesto, la aplicación de la pena convencional podrá ser hasta por un máximo de 4 (cuatro) días de atraso.</w:t>
      </w:r>
    </w:p>
    <w:p w:rsidR="00074FDD" w:rsidRPr="00074FDD" w:rsidRDefault="00074FDD" w:rsidP="00074FDD">
      <w:pPr>
        <w:widowControl w:val="0"/>
        <w:overflowPunct w:val="0"/>
        <w:autoSpaceDE w:val="0"/>
        <w:autoSpaceDN w:val="0"/>
        <w:adjustRightInd w:val="0"/>
        <w:spacing w:after="0" w:line="240" w:lineRule="auto"/>
        <w:ind w:left="720"/>
        <w:jc w:val="both"/>
        <w:textAlignment w:val="baseline"/>
        <w:rPr>
          <w:rFonts w:ascii="Arial" w:eastAsia="Times New Roman" w:hAnsi="Arial" w:cs="Arial"/>
          <w:noProof w:val="0"/>
          <w:szCs w:val="24"/>
          <w:lang w:eastAsia="es-ES"/>
        </w:rPr>
      </w:pPr>
    </w:p>
    <w:p w:rsidR="00074FDD" w:rsidRPr="00074FDD" w:rsidRDefault="00074FDD" w:rsidP="00074FDD">
      <w:pPr>
        <w:numPr>
          <w:ilvl w:val="0"/>
          <w:numId w:val="44"/>
        </w:numPr>
        <w:spacing w:after="0" w:line="240" w:lineRule="auto"/>
        <w:jc w:val="both"/>
        <w:rPr>
          <w:rFonts w:ascii="Arial" w:eastAsia="Times New Roman" w:hAnsi="Arial" w:cs="Arial"/>
          <w:noProof w:val="0"/>
          <w:szCs w:val="24"/>
          <w:lang w:eastAsia="es-ES"/>
        </w:rPr>
      </w:pPr>
      <w:r w:rsidRPr="00074FDD">
        <w:rPr>
          <w:rFonts w:ascii="Arial" w:eastAsia="Times New Roman" w:hAnsi="Arial" w:cs="Arial"/>
          <w:noProof w:val="0"/>
          <w:szCs w:val="24"/>
          <w:lang w:eastAsia="es-ES"/>
        </w:rPr>
        <w:t>Las penas convencionales se calcularán tomando como base el importe de los bienes entregados extemporáneamente sin incluir IVA.</w:t>
      </w:r>
    </w:p>
    <w:p w:rsidR="00074FDD" w:rsidRPr="00074FDD" w:rsidRDefault="00074FDD" w:rsidP="00074FDD">
      <w:pPr>
        <w:spacing w:after="0" w:line="240" w:lineRule="auto"/>
        <w:ind w:left="360"/>
        <w:jc w:val="both"/>
        <w:rPr>
          <w:rFonts w:ascii="Arial" w:eastAsia="Times New Roman" w:hAnsi="Arial" w:cs="Arial"/>
          <w:noProof w:val="0"/>
          <w:szCs w:val="24"/>
          <w:lang w:eastAsia="es-ES"/>
        </w:rPr>
      </w:pPr>
    </w:p>
    <w:p w:rsidR="00074FDD" w:rsidRPr="00074FDD" w:rsidRDefault="00074FDD" w:rsidP="00074FDD">
      <w:pPr>
        <w:spacing w:after="0" w:line="240" w:lineRule="auto"/>
        <w:jc w:val="both"/>
        <w:rPr>
          <w:rFonts w:ascii="Arial" w:eastAsia="Times New Roman" w:hAnsi="Arial" w:cs="Arial"/>
          <w:b/>
          <w:noProof w:val="0"/>
          <w:szCs w:val="24"/>
          <w:lang w:eastAsia="es-ES"/>
        </w:rPr>
      </w:pPr>
      <w:r w:rsidRPr="00074FDD">
        <w:rPr>
          <w:rFonts w:ascii="Arial" w:eastAsia="Times New Roman" w:hAnsi="Arial" w:cs="Arial"/>
          <w:b/>
          <w:noProof w:val="0"/>
          <w:szCs w:val="24"/>
          <w:lang w:eastAsia="es-ES"/>
        </w:rPr>
        <w:t xml:space="preserve">11.- Deductivas </w:t>
      </w:r>
    </w:p>
    <w:p w:rsidR="00074FDD" w:rsidRPr="00074FDD" w:rsidRDefault="00074FDD" w:rsidP="00074FDD">
      <w:pPr>
        <w:spacing w:after="0" w:line="240" w:lineRule="auto"/>
        <w:rPr>
          <w:rFonts w:ascii="Arial" w:eastAsia="Times New Roman" w:hAnsi="Arial" w:cs="Arial"/>
          <w:b/>
          <w:noProof w:val="0"/>
          <w:szCs w:val="24"/>
          <w:lang w:eastAsia="es-ES"/>
        </w:rPr>
      </w:pPr>
    </w:p>
    <w:p w:rsidR="00074FDD" w:rsidRPr="00074FDD" w:rsidRDefault="00074FDD" w:rsidP="00074FDD">
      <w:pPr>
        <w:numPr>
          <w:ilvl w:val="0"/>
          <w:numId w:val="44"/>
        </w:numPr>
        <w:spacing w:after="0" w:line="240" w:lineRule="auto"/>
        <w:jc w:val="both"/>
        <w:rPr>
          <w:rFonts w:ascii="Arial" w:eastAsia="Times New Roman" w:hAnsi="Arial" w:cs="Arial"/>
          <w:noProof w:val="0"/>
          <w:szCs w:val="24"/>
          <w:lang w:eastAsia="es-ES"/>
        </w:rPr>
      </w:pPr>
      <w:r w:rsidRPr="00074FDD">
        <w:rPr>
          <w:rFonts w:ascii="Arial" w:eastAsia="Times New Roman" w:hAnsi="Arial" w:cs="Arial"/>
          <w:noProof w:val="0"/>
          <w:szCs w:val="24"/>
          <w:lang w:eastAsia="es-ES"/>
        </w:rPr>
        <w:t>Las Se aplicará una deductiva equivalente al 10% sobre el valor total de los bienes entregados de manera parcial y/o deficiente,  de acuerdo a lo siguiente:</w:t>
      </w:r>
    </w:p>
    <w:p w:rsidR="00074FDD" w:rsidRPr="00074FDD" w:rsidRDefault="00074FDD" w:rsidP="00074FDD">
      <w:pPr>
        <w:spacing w:after="0" w:line="240" w:lineRule="auto"/>
        <w:ind w:left="720"/>
        <w:jc w:val="both"/>
        <w:rPr>
          <w:rFonts w:ascii="Arial" w:eastAsia="Times New Roman" w:hAnsi="Arial" w:cs="Arial"/>
          <w:noProof w:val="0"/>
          <w:szCs w:val="24"/>
          <w:lang w:eastAsia="es-ES"/>
        </w:rPr>
      </w:pPr>
    </w:p>
    <w:p w:rsidR="00074FDD" w:rsidRPr="00074FDD" w:rsidRDefault="00074FDD" w:rsidP="00074FDD">
      <w:pPr>
        <w:spacing w:after="0" w:line="240" w:lineRule="auto"/>
        <w:ind w:left="720"/>
        <w:jc w:val="both"/>
        <w:rPr>
          <w:rFonts w:ascii="Arial" w:eastAsia="Times New Roman" w:hAnsi="Arial" w:cs="Arial"/>
          <w:noProof w:val="0"/>
          <w:szCs w:val="24"/>
          <w:lang w:eastAsia="es-ES"/>
        </w:rPr>
      </w:pPr>
      <w:r w:rsidRPr="00074FDD">
        <w:rPr>
          <w:rFonts w:ascii="Arial" w:eastAsia="Times New Roman" w:hAnsi="Arial" w:cs="Arial"/>
          <w:b/>
          <w:noProof w:val="0"/>
          <w:szCs w:val="24"/>
          <w:lang w:eastAsia="es-ES"/>
        </w:rPr>
        <w:t xml:space="preserve">- </w:t>
      </w:r>
      <w:r w:rsidRPr="00074FDD">
        <w:rPr>
          <w:rFonts w:ascii="Arial" w:eastAsia="Times New Roman" w:hAnsi="Arial" w:cs="Arial"/>
          <w:noProof w:val="0"/>
          <w:szCs w:val="24"/>
          <w:lang w:eastAsia="es-ES"/>
        </w:rPr>
        <w:t>Por la no entrega de los bienes solicitados en la orden de reposición.</w:t>
      </w:r>
    </w:p>
    <w:p w:rsidR="00074FDD" w:rsidRPr="00074FDD" w:rsidRDefault="00074FDD" w:rsidP="00074FDD">
      <w:pPr>
        <w:spacing w:after="0" w:line="240" w:lineRule="auto"/>
        <w:ind w:left="720"/>
        <w:jc w:val="both"/>
        <w:rPr>
          <w:rFonts w:ascii="Arial" w:eastAsia="Times New Roman" w:hAnsi="Arial" w:cs="Arial"/>
          <w:noProof w:val="0"/>
          <w:szCs w:val="24"/>
          <w:lang w:eastAsia="es-ES"/>
        </w:rPr>
      </w:pPr>
      <w:r w:rsidRPr="00074FDD">
        <w:rPr>
          <w:rFonts w:ascii="Arial" w:eastAsia="Times New Roman" w:hAnsi="Arial" w:cs="Arial"/>
          <w:b/>
          <w:noProof w:val="0"/>
          <w:szCs w:val="24"/>
          <w:lang w:eastAsia="es-ES"/>
        </w:rPr>
        <w:t xml:space="preserve">- </w:t>
      </w:r>
      <w:r w:rsidRPr="00074FDD">
        <w:rPr>
          <w:rFonts w:ascii="Arial" w:eastAsia="Times New Roman" w:hAnsi="Arial" w:cs="Arial"/>
          <w:noProof w:val="0"/>
          <w:szCs w:val="24"/>
          <w:lang w:eastAsia="es-ES"/>
        </w:rPr>
        <w:t>Cuando el proveedor no de cumplimiento a la solicitud de canje o recolección de los bienes con defectos o vicios ocultos</w:t>
      </w:r>
    </w:p>
    <w:p w:rsidR="00074FDD" w:rsidRPr="00074FDD" w:rsidRDefault="00074FDD" w:rsidP="00074FDD">
      <w:pPr>
        <w:spacing w:after="0" w:line="240" w:lineRule="auto"/>
        <w:ind w:left="720"/>
        <w:jc w:val="both"/>
        <w:rPr>
          <w:rFonts w:ascii="Arial" w:eastAsia="Times New Roman" w:hAnsi="Arial" w:cs="Arial"/>
          <w:noProof w:val="0"/>
          <w:szCs w:val="24"/>
          <w:lang w:eastAsia="es-ES"/>
        </w:rPr>
      </w:pPr>
    </w:p>
    <w:p w:rsidR="00074FDD" w:rsidRPr="00074FDD" w:rsidRDefault="00074FDD" w:rsidP="00074FDD">
      <w:pPr>
        <w:numPr>
          <w:ilvl w:val="0"/>
          <w:numId w:val="44"/>
        </w:numPr>
        <w:spacing w:after="0" w:line="240" w:lineRule="auto"/>
        <w:jc w:val="both"/>
        <w:rPr>
          <w:rFonts w:ascii="Arial" w:eastAsia="Times New Roman" w:hAnsi="Arial" w:cs="Arial"/>
          <w:noProof w:val="0"/>
          <w:szCs w:val="24"/>
          <w:lang w:eastAsia="es-ES"/>
        </w:rPr>
      </w:pPr>
      <w:r w:rsidRPr="00074FDD">
        <w:rPr>
          <w:rFonts w:ascii="Arial" w:eastAsia="Times New Roman" w:hAnsi="Arial" w:cs="Arial"/>
          <w:noProof w:val="0"/>
          <w:szCs w:val="24"/>
          <w:lang w:eastAsia="es-ES"/>
        </w:rPr>
        <w:t>El límite de incumplimiento a partir del cual se podrá rescindir el contrato en los términos del artículo 54 de la LAASSP es el equivalente al monto de la garantía.</w:t>
      </w:r>
    </w:p>
    <w:p w:rsidR="00074FDD" w:rsidRPr="00074FDD" w:rsidRDefault="00074FDD" w:rsidP="00074FDD">
      <w:pPr>
        <w:spacing w:after="0" w:line="240" w:lineRule="auto"/>
        <w:ind w:left="720"/>
        <w:jc w:val="both"/>
        <w:rPr>
          <w:rFonts w:ascii="Arial" w:eastAsia="Times New Roman" w:hAnsi="Arial" w:cs="Arial"/>
          <w:noProof w:val="0"/>
          <w:szCs w:val="24"/>
          <w:lang w:eastAsia="es-ES"/>
        </w:rPr>
      </w:pPr>
    </w:p>
    <w:p w:rsidR="00074FDD" w:rsidRPr="00074FDD" w:rsidRDefault="00074FDD" w:rsidP="00074FDD">
      <w:pPr>
        <w:numPr>
          <w:ilvl w:val="0"/>
          <w:numId w:val="44"/>
        </w:numPr>
        <w:spacing w:after="0" w:line="240" w:lineRule="auto"/>
        <w:jc w:val="both"/>
        <w:rPr>
          <w:rFonts w:ascii="Arial" w:eastAsia="Times New Roman" w:hAnsi="Arial" w:cs="Arial"/>
          <w:b/>
          <w:noProof w:val="0"/>
          <w:szCs w:val="24"/>
          <w:lang w:eastAsia="es-ES"/>
        </w:rPr>
      </w:pPr>
      <w:r w:rsidRPr="00074FDD">
        <w:rPr>
          <w:rFonts w:ascii="Arial" w:eastAsia="Times New Roman" w:hAnsi="Arial" w:cs="Arial"/>
          <w:noProof w:val="0"/>
          <w:szCs w:val="24"/>
          <w:lang w:eastAsia="es-ES"/>
        </w:rPr>
        <w:t>Dichas deducciones deberán calcularse hasta la fecha en que materialmente se cumpla la obligación y sin que cada concepto de deducciones exceda a la parte proporcional de la garantía de cumplimiento que le corresponda del monto total del contrato.</w:t>
      </w:r>
    </w:p>
    <w:p w:rsidR="00074FDD" w:rsidRPr="00074FDD" w:rsidRDefault="00074FDD" w:rsidP="00074FDD">
      <w:pPr>
        <w:spacing w:after="0" w:line="240" w:lineRule="auto"/>
        <w:rPr>
          <w:rFonts w:ascii="Arial" w:eastAsia="Times New Roman" w:hAnsi="Arial" w:cs="Arial"/>
          <w:b/>
          <w:noProof w:val="0"/>
          <w:szCs w:val="24"/>
          <w:lang w:eastAsia="es-ES"/>
        </w:rPr>
      </w:pPr>
    </w:p>
    <w:p w:rsidR="00074FDD" w:rsidRPr="00074FDD" w:rsidRDefault="00074FDD" w:rsidP="00074FDD">
      <w:pPr>
        <w:spacing w:after="0" w:line="240" w:lineRule="auto"/>
        <w:rPr>
          <w:rFonts w:ascii="Arial" w:eastAsia="Times New Roman" w:hAnsi="Arial" w:cs="Arial"/>
          <w:b/>
          <w:noProof w:val="0"/>
          <w:szCs w:val="24"/>
          <w:lang w:eastAsia="es-ES"/>
        </w:rPr>
      </w:pPr>
    </w:p>
    <w:p w:rsidR="00074FDD" w:rsidRPr="00074FDD" w:rsidRDefault="00074FDD" w:rsidP="00074FDD">
      <w:pPr>
        <w:spacing w:after="0" w:line="240" w:lineRule="auto"/>
        <w:rPr>
          <w:rFonts w:ascii="Arial" w:eastAsia="Times New Roman" w:hAnsi="Arial" w:cs="Arial"/>
          <w:b/>
          <w:noProof w:val="0"/>
          <w:szCs w:val="24"/>
          <w:lang w:eastAsia="es-ES"/>
        </w:rPr>
      </w:pPr>
      <w:r w:rsidRPr="00074FDD">
        <w:rPr>
          <w:rFonts w:ascii="Arial" w:eastAsia="Times New Roman" w:hAnsi="Arial" w:cs="Arial"/>
          <w:b/>
          <w:noProof w:val="0"/>
          <w:szCs w:val="24"/>
          <w:lang w:eastAsia="es-ES"/>
        </w:rPr>
        <w:t>12.- Servidor Público que firmará y fungirá como Administrador del Contrato.</w:t>
      </w:r>
    </w:p>
    <w:p w:rsidR="00074FDD" w:rsidRPr="00074FDD" w:rsidRDefault="00074FDD" w:rsidP="00074FDD">
      <w:pPr>
        <w:spacing w:after="0" w:line="240" w:lineRule="auto"/>
        <w:jc w:val="both"/>
        <w:rPr>
          <w:rFonts w:ascii="Arial" w:eastAsia="Times New Roman" w:hAnsi="Arial" w:cs="Arial"/>
          <w:noProof w:val="0"/>
          <w:szCs w:val="24"/>
          <w:lang w:eastAsia="es-ES"/>
        </w:rPr>
      </w:pPr>
    </w:p>
    <w:p w:rsidR="00074FDD" w:rsidRPr="00074FDD" w:rsidRDefault="00074FDD" w:rsidP="00074FDD">
      <w:pPr>
        <w:widowControl w:val="0"/>
        <w:numPr>
          <w:ilvl w:val="0"/>
          <w:numId w:val="44"/>
        </w:numPr>
        <w:overflowPunct w:val="0"/>
        <w:autoSpaceDE w:val="0"/>
        <w:autoSpaceDN w:val="0"/>
        <w:adjustRightInd w:val="0"/>
        <w:spacing w:after="0" w:line="240" w:lineRule="auto"/>
        <w:jc w:val="both"/>
        <w:textAlignment w:val="baseline"/>
        <w:rPr>
          <w:rFonts w:ascii="Arial" w:eastAsia="Times New Roman" w:hAnsi="Arial" w:cs="Arial"/>
          <w:noProof w:val="0"/>
          <w:szCs w:val="24"/>
          <w:lang w:eastAsia="es-ES"/>
        </w:rPr>
      </w:pPr>
      <w:r w:rsidRPr="00074FDD">
        <w:rPr>
          <w:rFonts w:ascii="Arial" w:eastAsia="Times New Roman" w:hAnsi="Arial" w:cs="Arial"/>
          <w:noProof w:val="0"/>
          <w:szCs w:val="24"/>
          <w:lang w:eastAsia="es-ES"/>
        </w:rPr>
        <w:t>Lic. Joaquín Sánchez Camacho.- Titular de la División de Infraestructura.</w:t>
      </w:r>
    </w:p>
    <w:p w:rsidR="00074FDD" w:rsidRDefault="00074FDD" w:rsidP="00074FDD">
      <w:pPr>
        <w:spacing w:after="0" w:line="240" w:lineRule="auto"/>
        <w:jc w:val="both"/>
        <w:rPr>
          <w:rFonts w:ascii="Arial" w:eastAsia="Times New Roman" w:hAnsi="Arial" w:cs="Arial"/>
          <w:noProof w:val="0"/>
          <w:szCs w:val="24"/>
          <w:lang w:val="es-ES" w:eastAsia="es-ES"/>
        </w:rPr>
      </w:pPr>
    </w:p>
    <w:p w:rsidR="00074FDD" w:rsidRPr="00074FDD" w:rsidRDefault="00074FDD" w:rsidP="00074FDD">
      <w:pPr>
        <w:spacing w:after="0" w:line="240" w:lineRule="auto"/>
        <w:jc w:val="both"/>
        <w:rPr>
          <w:rFonts w:ascii="Arial" w:eastAsia="Times New Roman" w:hAnsi="Arial" w:cs="Arial"/>
          <w:noProof w:val="0"/>
          <w:szCs w:val="24"/>
          <w:lang w:val="es-ES" w:eastAsia="es-ES"/>
        </w:rPr>
      </w:pPr>
    </w:p>
    <w:p w:rsidR="00074FDD" w:rsidRPr="00074FDD" w:rsidRDefault="00074FDD" w:rsidP="00074FDD">
      <w:pPr>
        <w:overflowPunct w:val="0"/>
        <w:autoSpaceDE w:val="0"/>
        <w:autoSpaceDN w:val="0"/>
        <w:adjustRightInd w:val="0"/>
        <w:spacing w:after="0" w:line="240" w:lineRule="auto"/>
        <w:jc w:val="both"/>
        <w:textAlignment w:val="baseline"/>
        <w:rPr>
          <w:rFonts w:ascii="Arial" w:eastAsia="Times New Roman" w:hAnsi="Arial" w:cs="Arial"/>
          <w:b/>
          <w:noProof w:val="0"/>
          <w:szCs w:val="24"/>
          <w:lang w:val="es-ES_tradnl" w:eastAsia="es-ES"/>
        </w:rPr>
      </w:pPr>
      <w:r w:rsidRPr="00074FDD">
        <w:rPr>
          <w:rFonts w:ascii="Arial" w:eastAsia="Times New Roman" w:hAnsi="Arial" w:cs="Arial"/>
          <w:b/>
          <w:noProof w:val="0"/>
          <w:szCs w:val="24"/>
          <w:lang w:eastAsia="es-ES"/>
        </w:rPr>
        <w:t>13.- Verificaciones físicas y/o documentales, que realizará el área técnica.</w:t>
      </w:r>
    </w:p>
    <w:p w:rsidR="00074FDD" w:rsidRPr="00074FDD" w:rsidRDefault="00074FDD" w:rsidP="00074FDD">
      <w:pPr>
        <w:overflowPunct w:val="0"/>
        <w:autoSpaceDE w:val="0"/>
        <w:autoSpaceDN w:val="0"/>
        <w:adjustRightInd w:val="0"/>
        <w:spacing w:after="0" w:line="240" w:lineRule="auto"/>
        <w:jc w:val="both"/>
        <w:textAlignment w:val="baseline"/>
        <w:rPr>
          <w:rFonts w:ascii="Arial" w:eastAsia="Times New Roman" w:hAnsi="Arial" w:cs="Arial"/>
          <w:b/>
          <w:noProof w:val="0"/>
          <w:szCs w:val="24"/>
          <w:lang w:val="es-ES_tradnl" w:eastAsia="es-ES"/>
        </w:rPr>
      </w:pPr>
    </w:p>
    <w:p w:rsidR="00074FDD" w:rsidRPr="00074FDD" w:rsidRDefault="00074FDD" w:rsidP="00074FDD">
      <w:pPr>
        <w:widowControl w:val="0"/>
        <w:overflowPunct w:val="0"/>
        <w:autoSpaceDE w:val="0"/>
        <w:autoSpaceDN w:val="0"/>
        <w:adjustRightInd w:val="0"/>
        <w:spacing w:after="0" w:line="240" w:lineRule="auto"/>
        <w:ind w:left="720"/>
        <w:jc w:val="both"/>
        <w:textAlignment w:val="baseline"/>
        <w:rPr>
          <w:rFonts w:ascii="Arial" w:eastAsia="Times New Roman" w:hAnsi="Arial" w:cs="Arial"/>
          <w:noProof w:val="0"/>
          <w:szCs w:val="24"/>
          <w:lang w:eastAsia="es-ES"/>
        </w:rPr>
      </w:pPr>
    </w:p>
    <w:p w:rsidR="009D3EEE" w:rsidRPr="00725929" w:rsidRDefault="009D3EEE" w:rsidP="00074FDD">
      <w:pPr>
        <w:widowControl w:val="0"/>
        <w:numPr>
          <w:ilvl w:val="0"/>
          <w:numId w:val="44"/>
        </w:numPr>
        <w:overflowPunct w:val="0"/>
        <w:autoSpaceDE w:val="0"/>
        <w:autoSpaceDN w:val="0"/>
        <w:adjustRightInd w:val="0"/>
        <w:spacing w:after="0" w:line="240" w:lineRule="auto"/>
        <w:jc w:val="both"/>
        <w:textAlignment w:val="baseline"/>
        <w:rPr>
          <w:rFonts w:ascii="Arial" w:eastAsia="Times New Roman" w:hAnsi="Arial" w:cs="Arial"/>
          <w:noProof w:val="0"/>
          <w:szCs w:val="24"/>
          <w:lang w:eastAsia="es-ES"/>
        </w:rPr>
      </w:pPr>
      <w:r w:rsidRPr="00725929">
        <w:rPr>
          <w:rFonts w:ascii="Arial" w:hAnsi="Arial" w:cs="Arial"/>
          <w:lang w:eastAsia="es-ES"/>
        </w:rPr>
        <w:t>Se requiere que una vez adjudicada alguna o las cinco partidas requeridas, referente al Programa Editorial 2015, se entreguen las pruebas de impresión (pruebas plotter) de cada una de ellas, a más tardar 2 días posteriores hábiles al fallo, en la calle Havre No. 7, Primer piso, Colonia Juárez, Delegación Cuauhtémoc, C.P. 06600, México D.F. en un horario de 10:00 a 13:00 hrs., con la Lic. Oralia Jandette Zárate Titular de la Coordinación de Planeación Estratégica, Evalua</w:t>
      </w:r>
      <w:r w:rsidR="00725929" w:rsidRPr="00725929">
        <w:rPr>
          <w:rFonts w:ascii="Arial" w:hAnsi="Arial" w:cs="Arial"/>
          <w:lang w:eastAsia="es-ES"/>
        </w:rPr>
        <w:t>ción y Padrón de Beneficiarios,</w:t>
      </w:r>
      <w:r w:rsidRPr="00725929">
        <w:rPr>
          <w:rFonts w:ascii="Arial" w:hAnsi="Arial" w:cs="Arial"/>
          <w:lang w:eastAsia="es-ES"/>
        </w:rPr>
        <w:t xml:space="preserve"> para que a través de firma autógrafa se autorice la calidad del documento adjudicado, considerando que esto se debe de llevar a cabo previamente a la impresión del tiraje definitivo y que los dos días forman parte del plazo de entrega</w:t>
      </w:r>
      <w:r w:rsidR="009831F2">
        <w:rPr>
          <w:rFonts w:ascii="Arial" w:hAnsi="Arial" w:cs="Arial"/>
          <w:lang w:eastAsia="es-ES"/>
        </w:rPr>
        <w:t>.</w:t>
      </w:r>
    </w:p>
    <w:p w:rsidR="00074FDD" w:rsidRPr="00074FDD" w:rsidRDefault="00074FDD" w:rsidP="00074FDD">
      <w:pPr>
        <w:widowControl w:val="0"/>
        <w:overflowPunct w:val="0"/>
        <w:autoSpaceDE w:val="0"/>
        <w:autoSpaceDN w:val="0"/>
        <w:adjustRightInd w:val="0"/>
        <w:spacing w:after="0" w:line="240" w:lineRule="auto"/>
        <w:ind w:left="720"/>
        <w:jc w:val="both"/>
        <w:textAlignment w:val="baseline"/>
        <w:rPr>
          <w:rFonts w:ascii="Arial" w:eastAsia="Times New Roman" w:hAnsi="Arial" w:cs="Arial"/>
          <w:noProof w:val="0"/>
          <w:sz w:val="24"/>
          <w:szCs w:val="24"/>
          <w:lang w:eastAsia="es-ES"/>
        </w:rPr>
      </w:pPr>
    </w:p>
    <w:p w:rsidR="009257AE" w:rsidRDefault="009257AE" w:rsidP="009257AE">
      <w:pPr>
        <w:rPr>
          <w:lang w:val="es-ES_tradnl" w:eastAsia="ar-SA"/>
        </w:rPr>
      </w:pPr>
    </w:p>
    <w:p w:rsidR="009257AE" w:rsidRPr="009257AE" w:rsidRDefault="009257AE" w:rsidP="009257AE">
      <w:pPr>
        <w:rPr>
          <w:lang w:val="es-ES_tradnl" w:eastAsia="ar-SA"/>
        </w:rPr>
        <w:sectPr w:rsidR="009257AE" w:rsidRPr="009257AE" w:rsidSect="009257AE">
          <w:pgSz w:w="12240" w:h="15840"/>
          <w:pgMar w:top="864" w:right="1325" w:bottom="1134" w:left="1418" w:header="284" w:footer="494" w:gutter="0"/>
          <w:cols w:space="708"/>
          <w:docGrid w:linePitch="360"/>
        </w:sectPr>
      </w:pPr>
    </w:p>
    <w:p w:rsidR="001634B6" w:rsidRPr="00573053" w:rsidRDefault="000F461F" w:rsidP="001634B6">
      <w:pPr>
        <w:pStyle w:val="Ttulo1"/>
        <w:numPr>
          <w:ilvl w:val="0"/>
          <w:numId w:val="0"/>
        </w:numPr>
        <w:spacing w:before="0" w:after="0"/>
        <w:ind w:left="-284"/>
        <w:jc w:val="center"/>
        <w:rPr>
          <w:rFonts w:cs="Arial"/>
          <w:sz w:val="20"/>
          <w:szCs w:val="20"/>
          <w:lang w:val="es-ES_tradnl"/>
        </w:rPr>
      </w:pPr>
      <w:r w:rsidRPr="00573053">
        <w:rPr>
          <w:rFonts w:cs="Arial"/>
          <w:sz w:val="20"/>
          <w:szCs w:val="20"/>
          <w:lang w:val="es-ES_tradnl"/>
        </w:rPr>
        <w:lastRenderedPageBreak/>
        <w:t xml:space="preserve">ANEXO </w:t>
      </w:r>
      <w:r>
        <w:rPr>
          <w:rFonts w:cs="Arial"/>
          <w:sz w:val="20"/>
          <w:szCs w:val="20"/>
          <w:lang w:val="es-ES_tradnl"/>
        </w:rPr>
        <w:t>3</w:t>
      </w:r>
    </w:p>
    <w:p w:rsidR="001634B6" w:rsidRPr="00573053" w:rsidRDefault="00FE4D50" w:rsidP="001634B6">
      <w:pPr>
        <w:pStyle w:val="Ttulo1"/>
        <w:tabs>
          <w:tab w:val="clear" w:pos="432"/>
          <w:tab w:val="num" w:pos="0"/>
        </w:tabs>
        <w:spacing w:before="0" w:after="0"/>
        <w:ind w:left="-284" w:firstLine="0"/>
        <w:jc w:val="center"/>
        <w:rPr>
          <w:rFonts w:cs="Arial"/>
          <w:sz w:val="20"/>
          <w:szCs w:val="20"/>
          <w:lang w:val="es-ES_tradnl"/>
        </w:rPr>
      </w:pPr>
      <w:bookmarkStart w:id="0" w:name="_Toc336378699"/>
      <w:bookmarkStart w:id="1" w:name="_Toc356557694"/>
      <w:bookmarkStart w:id="2" w:name="_Toc358979947"/>
      <w:bookmarkStart w:id="3" w:name="_Toc367205822"/>
      <w:r w:rsidRPr="00573053">
        <w:rPr>
          <w:rFonts w:cs="Arial"/>
          <w:sz w:val="20"/>
          <w:szCs w:val="20"/>
          <w:lang w:val="es-ES_tradnl"/>
        </w:rPr>
        <w:t xml:space="preserve">MODELO DE CONTRATO PARA LA </w:t>
      </w:r>
      <w:bookmarkEnd w:id="0"/>
      <w:bookmarkEnd w:id="1"/>
      <w:bookmarkEnd w:id="2"/>
      <w:bookmarkEnd w:id="3"/>
      <w:r w:rsidRPr="00573053">
        <w:rPr>
          <w:rFonts w:cs="Arial"/>
          <w:sz w:val="20"/>
          <w:szCs w:val="20"/>
          <w:lang w:val="es-ES_tradnl"/>
        </w:rPr>
        <w:t>ADQUISICIÓN DE BIENES.</w:t>
      </w:r>
      <w:r>
        <w:rPr>
          <w:rFonts w:cs="Arial"/>
          <w:sz w:val="20"/>
          <w:szCs w:val="20"/>
          <w:lang w:val="es-ES_tradnl"/>
        </w:rPr>
        <w:t xml:space="preserve"> (</w:t>
      </w:r>
      <w:r w:rsidR="009257AE">
        <w:rPr>
          <w:rFonts w:cs="Arial"/>
          <w:sz w:val="20"/>
          <w:szCs w:val="20"/>
          <w:lang w:val="es-ES_tradnl"/>
        </w:rPr>
        <w:t>ANVERSO)</w:t>
      </w:r>
    </w:p>
    <w:tbl>
      <w:tblPr>
        <w:tblpPr w:leftFromText="141" w:rightFromText="141" w:vertAnchor="text" w:horzAnchor="page" w:tblpX="488" w:tblpY="253"/>
        <w:tblW w:w="5917" w:type="dxa"/>
        <w:tblLayout w:type="fixed"/>
        <w:tblCellMar>
          <w:left w:w="70" w:type="dxa"/>
          <w:right w:w="70" w:type="dxa"/>
        </w:tblCellMar>
        <w:tblLook w:val="04A0" w:firstRow="1" w:lastRow="0" w:firstColumn="1" w:lastColumn="0" w:noHBand="0" w:noVBand="1"/>
      </w:tblPr>
      <w:tblGrid>
        <w:gridCol w:w="1861"/>
        <w:gridCol w:w="920"/>
        <w:gridCol w:w="220"/>
        <w:gridCol w:w="1160"/>
        <w:gridCol w:w="90"/>
        <w:gridCol w:w="1666"/>
      </w:tblGrid>
      <w:tr w:rsidR="009A5185" w:rsidRPr="001A1771" w:rsidTr="009A5185">
        <w:trPr>
          <w:trHeight w:val="20"/>
        </w:trPr>
        <w:tc>
          <w:tcPr>
            <w:tcW w:w="1861" w:type="dxa"/>
            <w:tcBorders>
              <w:top w:val="single" w:sz="8" w:space="0" w:color="auto"/>
              <w:left w:val="single" w:sz="8" w:space="0" w:color="auto"/>
              <w:bottom w:val="single" w:sz="4" w:space="0" w:color="auto"/>
              <w:right w:val="single" w:sz="4" w:space="0" w:color="auto"/>
            </w:tcBorders>
            <w:shd w:val="clear" w:color="auto" w:fill="C2D69B"/>
            <w:vAlign w:val="center"/>
          </w:tcPr>
          <w:p w:rsidR="009A5185" w:rsidRPr="001A1771" w:rsidRDefault="009A5185" w:rsidP="009A5185">
            <w:pPr>
              <w:spacing w:after="0" w:line="240" w:lineRule="auto"/>
              <w:jc w:val="center"/>
              <w:rPr>
                <w:rFonts w:ascii="Arial Narrow" w:eastAsia="Times New Roman" w:hAnsi="Arial Narrow" w:cs="Arial"/>
                <w:b/>
                <w:bCs/>
                <w:color w:val="000000"/>
                <w:spacing w:val="-1"/>
                <w:sz w:val="16"/>
                <w:szCs w:val="16"/>
                <w:lang w:val="es-ES_tradnl" w:eastAsia="es-MX"/>
              </w:rPr>
            </w:pPr>
            <w:r w:rsidRPr="001A1771">
              <w:rPr>
                <w:rFonts w:ascii="Arial Narrow" w:eastAsia="Times New Roman" w:hAnsi="Arial Narrow" w:cs="Arial"/>
                <w:b/>
                <w:bCs/>
                <w:color w:val="000000"/>
                <w:spacing w:val="-1"/>
                <w:sz w:val="16"/>
                <w:szCs w:val="16"/>
                <w:lang w:val="es-ES_tradnl" w:eastAsia="es-MX"/>
              </w:rPr>
              <w:t xml:space="preserve">ACUERDO </w:t>
            </w:r>
          </w:p>
          <w:p w:rsidR="009A5185" w:rsidRPr="001A1771" w:rsidRDefault="009A5185" w:rsidP="009A5185">
            <w:pPr>
              <w:spacing w:after="0" w:line="240" w:lineRule="auto"/>
              <w:jc w:val="center"/>
              <w:rPr>
                <w:rFonts w:ascii="Arial Narrow" w:eastAsia="Times New Roman" w:hAnsi="Arial Narrow" w:cs="Arial"/>
                <w:b/>
                <w:bCs/>
                <w:color w:val="000000"/>
                <w:sz w:val="16"/>
                <w:szCs w:val="16"/>
                <w:lang w:eastAsia="es-MX"/>
              </w:rPr>
            </w:pPr>
            <w:r w:rsidRPr="001A1771">
              <w:rPr>
                <w:rFonts w:ascii="Arial Narrow" w:eastAsia="Times New Roman" w:hAnsi="Arial Narrow" w:cs="Arial"/>
                <w:b/>
                <w:bCs/>
                <w:color w:val="000000"/>
                <w:spacing w:val="-1"/>
                <w:sz w:val="16"/>
                <w:szCs w:val="16"/>
                <w:lang w:val="es-ES_tradnl" w:eastAsia="es-MX"/>
              </w:rPr>
              <w:t>DEL CIAASS</w:t>
            </w:r>
          </w:p>
        </w:tc>
        <w:tc>
          <w:tcPr>
            <w:tcW w:w="1140" w:type="dxa"/>
            <w:gridSpan w:val="2"/>
            <w:tcBorders>
              <w:top w:val="single" w:sz="8" w:space="0" w:color="auto"/>
              <w:left w:val="nil"/>
              <w:bottom w:val="single" w:sz="4" w:space="0" w:color="auto"/>
              <w:right w:val="single" w:sz="8" w:space="0" w:color="000000"/>
            </w:tcBorders>
            <w:shd w:val="clear" w:color="000000" w:fill="FFFFFF"/>
            <w:vAlign w:val="center"/>
          </w:tcPr>
          <w:p w:rsidR="009A5185" w:rsidRPr="001A1771" w:rsidRDefault="009A5185" w:rsidP="009A5185">
            <w:pPr>
              <w:spacing w:after="0" w:line="240" w:lineRule="auto"/>
              <w:jc w:val="center"/>
              <w:rPr>
                <w:rFonts w:ascii="Arial Narrow" w:eastAsia="Times New Roman" w:hAnsi="Arial Narrow" w:cs="Arial"/>
                <w:bCs/>
                <w:color w:val="000000"/>
                <w:sz w:val="16"/>
                <w:szCs w:val="16"/>
                <w:lang w:eastAsia="es-MX"/>
              </w:rPr>
            </w:pPr>
            <w:r w:rsidRPr="001A1771">
              <w:rPr>
                <w:rFonts w:ascii="Arial Narrow" w:eastAsia="Times New Roman" w:hAnsi="Arial Narrow" w:cs="Arial"/>
                <w:bCs/>
                <w:color w:val="000000"/>
                <w:sz w:val="16"/>
                <w:szCs w:val="16"/>
                <w:lang w:eastAsia="es-MX"/>
              </w:rPr>
              <w:t>N/A</w:t>
            </w:r>
          </w:p>
        </w:tc>
        <w:tc>
          <w:tcPr>
            <w:tcW w:w="1250" w:type="dxa"/>
            <w:gridSpan w:val="2"/>
            <w:tcBorders>
              <w:top w:val="single" w:sz="8" w:space="0" w:color="auto"/>
              <w:left w:val="nil"/>
              <w:bottom w:val="single" w:sz="4" w:space="0" w:color="auto"/>
              <w:right w:val="single" w:sz="4" w:space="0" w:color="auto"/>
            </w:tcBorders>
            <w:shd w:val="clear" w:color="auto" w:fill="C2D69B"/>
            <w:vAlign w:val="center"/>
          </w:tcPr>
          <w:p w:rsidR="009A5185" w:rsidRPr="001A1771" w:rsidRDefault="009A5185" w:rsidP="009A5185">
            <w:pPr>
              <w:spacing w:after="0" w:line="240" w:lineRule="auto"/>
              <w:jc w:val="center"/>
              <w:rPr>
                <w:rFonts w:ascii="Arial Narrow" w:eastAsia="Times New Roman" w:hAnsi="Arial Narrow" w:cs="Arial"/>
                <w:b/>
                <w:bCs/>
                <w:color w:val="000000"/>
                <w:sz w:val="16"/>
                <w:szCs w:val="16"/>
                <w:lang w:eastAsia="es-MX"/>
              </w:rPr>
            </w:pPr>
            <w:r w:rsidRPr="001A1771">
              <w:rPr>
                <w:rFonts w:ascii="Arial Narrow" w:eastAsia="Times New Roman" w:hAnsi="Arial Narrow" w:cs="Arial"/>
                <w:b/>
                <w:bCs/>
                <w:color w:val="000000"/>
                <w:sz w:val="16"/>
                <w:szCs w:val="16"/>
                <w:lang w:eastAsia="es-MX"/>
              </w:rPr>
              <w:t>SESIÓN DEL CIAAS</w:t>
            </w:r>
          </w:p>
        </w:tc>
        <w:tc>
          <w:tcPr>
            <w:tcW w:w="1666" w:type="dxa"/>
            <w:tcBorders>
              <w:top w:val="single" w:sz="8" w:space="0" w:color="auto"/>
              <w:left w:val="single" w:sz="4" w:space="0" w:color="auto"/>
              <w:bottom w:val="single" w:sz="4" w:space="0" w:color="auto"/>
              <w:right w:val="single" w:sz="8" w:space="0" w:color="000000"/>
            </w:tcBorders>
            <w:shd w:val="clear" w:color="000000" w:fill="FFFFFF"/>
            <w:vAlign w:val="center"/>
          </w:tcPr>
          <w:p w:rsidR="009A5185" w:rsidRPr="001A1771" w:rsidRDefault="009A5185" w:rsidP="009A5185">
            <w:pPr>
              <w:spacing w:after="0" w:line="240" w:lineRule="auto"/>
              <w:jc w:val="center"/>
              <w:rPr>
                <w:rFonts w:ascii="Arial Narrow" w:eastAsia="Times New Roman" w:hAnsi="Arial Narrow" w:cs="Arial"/>
                <w:bCs/>
                <w:color w:val="000000"/>
                <w:sz w:val="16"/>
                <w:szCs w:val="16"/>
                <w:lang w:eastAsia="es-MX"/>
              </w:rPr>
            </w:pPr>
            <w:r w:rsidRPr="001A1771">
              <w:rPr>
                <w:rFonts w:ascii="Arial Narrow" w:eastAsia="Times New Roman" w:hAnsi="Arial Narrow" w:cs="Arial"/>
                <w:bCs/>
                <w:color w:val="000000"/>
                <w:sz w:val="16"/>
                <w:szCs w:val="16"/>
                <w:lang w:eastAsia="es-MX"/>
              </w:rPr>
              <w:t>N/A</w:t>
            </w:r>
          </w:p>
        </w:tc>
      </w:tr>
      <w:tr w:rsidR="009A5185" w:rsidRPr="001A1771" w:rsidTr="009A5185">
        <w:trPr>
          <w:trHeight w:val="20"/>
        </w:trPr>
        <w:tc>
          <w:tcPr>
            <w:tcW w:w="1861" w:type="dxa"/>
            <w:tcBorders>
              <w:top w:val="single" w:sz="4" w:space="0" w:color="auto"/>
              <w:left w:val="single" w:sz="8" w:space="0" w:color="auto"/>
              <w:bottom w:val="single" w:sz="4" w:space="0" w:color="auto"/>
              <w:right w:val="single" w:sz="4" w:space="0" w:color="auto"/>
            </w:tcBorders>
            <w:shd w:val="clear" w:color="auto" w:fill="C2D69B"/>
            <w:vAlign w:val="center"/>
          </w:tcPr>
          <w:p w:rsidR="009A5185" w:rsidRPr="001A1771" w:rsidRDefault="009A5185" w:rsidP="009A5185">
            <w:pPr>
              <w:spacing w:after="0" w:line="240" w:lineRule="auto"/>
              <w:jc w:val="center"/>
              <w:rPr>
                <w:rFonts w:ascii="Arial Narrow" w:eastAsia="Times New Roman" w:hAnsi="Arial Narrow" w:cs="Arial"/>
                <w:b/>
                <w:bCs/>
                <w:color w:val="000000"/>
                <w:sz w:val="16"/>
                <w:szCs w:val="16"/>
                <w:lang w:eastAsia="es-MX"/>
              </w:rPr>
            </w:pPr>
            <w:r w:rsidRPr="001A1771">
              <w:rPr>
                <w:rFonts w:ascii="Arial Narrow" w:eastAsia="Times New Roman" w:hAnsi="Arial Narrow" w:cs="Arial"/>
                <w:b/>
                <w:bCs/>
                <w:color w:val="000000"/>
                <w:spacing w:val="-1"/>
                <w:sz w:val="16"/>
                <w:szCs w:val="16"/>
                <w:lang w:val="es-ES_tradnl" w:eastAsia="es-MX"/>
              </w:rPr>
              <w:t>PROCEDIMIENTO DE CONTRATACIÓN</w:t>
            </w:r>
          </w:p>
        </w:tc>
        <w:tc>
          <w:tcPr>
            <w:tcW w:w="4056" w:type="dxa"/>
            <w:gridSpan w:val="5"/>
            <w:tcBorders>
              <w:top w:val="single" w:sz="4" w:space="0" w:color="auto"/>
              <w:left w:val="nil"/>
              <w:bottom w:val="single" w:sz="4" w:space="0" w:color="auto"/>
              <w:right w:val="single" w:sz="8" w:space="0" w:color="000000"/>
            </w:tcBorders>
            <w:shd w:val="clear" w:color="000000" w:fill="FFFFFF"/>
            <w:vAlign w:val="center"/>
          </w:tcPr>
          <w:p w:rsidR="009A5185" w:rsidRPr="001A1771" w:rsidRDefault="009A5185" w:rsidP="009A5185">
            <w:pPr>
              <w:spacing w:after="0" w:line="240" w:lineRule="auto"/>
              <w:jc w:val="center"/>
              <w:rPr>
                <w:rFonts w:ascii="Arial Narrow" w:eastAsia="Times New Roman" w:hAnsi="Arial Narrow" w:cs="Arial"/>
                <w:color w:val="000000"/>
                <w:sz w:val="16"/>
                <w:szCs w:val="16"/>
                <w:lang w:val="es-ES" w:eastAsia="es-MX"/>
              </w:rPr>
            </w:pPr>
          </w:p>
        </w:tc>
      </w:tr>
      <w:tr w:rsidR="009A5185" w:rsidRPr="001A1771" w:rsidTr="009A5185">
        <w:trPr>
          <w:trHeight w:val="20"/>
        </w:trPr>
        <w:tc>
          <w:tcPr>
            <w:tcW w:w="1861" w:type="dxa"/>
            <w:tcBorders>
              <w:top w:val="single" w:sz="4" w:space="0" w:color="auto"/>
              <w:left w:val="single" w:sz="8" w:space="0" w:color="auto"/>
              <w:bottom w:val="single" w:sz="4" w:space="0" w:color="auto"/>
              <w:right w:val="single" w:sz="4" w:space="0" w:color="auto"/>
            </w:tcBorders>
            <w:shd w:val="clear" w:color="auto" w:fill="C2D69B"/>
            <w:vAlign w:val="center"/>
          </w:tcPr>
          <w:p w:rsidR="009A5185" w:rsidRPr="001A1771" w:rsidRDefault="009A5185" w:rsidP="009A5185">
            <w:pPr>
              <w:spacing w:after="0" w:line="240" w:lineRule="auto"/>
              <w:jc w:val="center"/>
              <w:rPr>
                <w:rFonts w:ascii="Arial Narrow" w:eastAsia="Times New Roman" w:hAnsi="Arial Narrow" w:cs="Arial"/>
                <w:b/>
                <w:bCs/>
                <w:color w:val="000000"/>
                <w:sz w:val="16"/>
                <w:szCs w:val="16"/>
                <w:lang w:eastAsia="es-MX"/>
              </w:rPr>
            </w:pPr>
            <w:r w:rsidRPr="001A1771">
              <w:rPr>
                <w:rFonts w:ascii="Arial Narrow" w:eastAsia="Times New Roman" w:hAnsi="Arial Narrow" w:cs="Arial"/>
                <w:b/>
                <w:bCs/>
                <w:color w:val="000000"/>
                <w:sz w:val="16"/>
                <w:szCs w:val="16"/>
                <w:lang w:eastAsia="es-MX"/>
              </w:rPr>
              <w:t>FUNDAMENTO LEGAL (LAASSP) Y SU REGLAMENTO</w:t>
            </w:r>
          </w:p>
        </w:tc>
        <w:tc>
          <w:tcPr>
            <w:tcW w:w="4056" w:type="dxa"/>
            <w:gridSpan w:val="5"/>
            <w:tcBorders>
              <w:top w:val="single" w:sz="4" w:space="0" w:color="auto"/>
              <w:left w:val="nil"/>
              <w:bottom w:val="single" w:sz="4" w:space="0" w:color="auto"/>
              <w:right w:val="single" w:sz="8" w:space="0" w:color="000000"/>
            </w:tcBorders>
            <w:shd w:val="clear" w:color="000000" w:fill="FFFFFF"/>
            <w:vAlign w:val="center"/>
          </w:tcPr>
          <w:p w:rsidR="009A5185" w:rsidRPr="001A1771" w:rsidRDefault="009A5185" w:rsidP="009A5185">
            <w:pPr>
              <w:spacing w:after="0" w:line="240" w:lineRule="auto"/>
              <w:jc w:val="both"/>
              <w:rPr>
                <w:rFonts w:ascii="Arial Narrow" w:eastAsia="Times New Roman" w:hAnsi="Arial Narrow" w:cs="Arial"/>
                <w:color w:val="000000"/>
                <w:sz w:val="16"/>
                <w:szCs w:val="16"/>
                <w:lang w:eastAsia="es-MX"/>
              </w:rPr>
            </w:pPr>
          </w:p>
        </w:tc>
      </w:tr>
      <w:tr w:rsidR="009A5185" w:rsidRPr="001A1771" w:rsidTr="009A5185">
        <w:trPr>
          <w:trHeight w:val="20"/>
        </w:trPr>
        <w:tc>
          <w:tcPr>
            <w:tcW w:w="1861" w:type="dxa"/>
            <w:vMerge w:val="restart"/>
            <w:tcBorders>
              <w:top w:val="nil"/>
              <w:left w:val="single" w:sz="8" w:space="0" w:color="auto"/>
              <w:bottom w:val="single" w:sz="8" w:space="0" w:color="000000"/>
              <w:right w:val="single" w:sz="4" w:space="0" w:color="auto"/>
            </w:tcBorders>
            <w:shd w:val="clear" w:color="auto" w:fill="C2D69B"/>
            <w:vAlign w:val="center"/>
          </w:tcPr>
          <w:p w:rsidR="009A5185" w:rsidRPr="001A1771" w:rsidRDefault="009A5185" w:rsidP="009A5185">
            <w:pPr>
              <w:spacing w:after="0" w:line="240" w:lineRule="auto"/>
              <w:jc w:val="center"/>
              <w:rPr>
                <w:rFonts w:ascii="Arial Narrow" w:eastAsia="Times New Roman" w:hAnsi="Arial Narrow" w:cs="Arial"/>
                <w:b/>
                <w:bCs/>
                <w:color w:val="000000"/>
                <w:sz w:val="16"/>
                <w:szCs w:val="16"/>
                <w:lang w:eastAsia="es-MX"/>
              </w:rPr>
            </w:pPr>
            <w:r w:rsidRPr="001A1771">
              <w:rPr>
                <w:rFonts w:ascii="Arial Narrow" w:eastAsia="Times New Roman" w:hAnsi="Arial Narrow" w:cs="Arial"/>
                <w:b/>
                <w:bCs/>
                <w:color w:val="000000"/>
                <w:sz w:val="16"/>
                <w:szCs w:val="16"/>
                <w:lang w:eastAsia="es-MX"/>
              </w:rPr>
              <w:t>FECHA DE FALLO</w:t>
            </w:r>
          </w:p>
        </w:tc>
        <w:tc>
          <w:tcPr>
            <w:tcW w:w="920" w:type="dxa"/>
            <w:tcBorders>
              <w:top w:val="nil"/>
              <w:left w:val="nil"/>
              <w:bottom w:val="single" w:sz="4" w:space="0" w:color="auto"/>
              <w:right w:val="single" w:sz="4" w:space="0" w:color="auto"/>
            </w:tcBorders>
            <w:shd w:val="clear" w:color="auto" w:fill="C2D69B"/>
            <w:vAlign w:val="center"/>
          </w:tcPr>
          <w:p w:rsidR="009A5185" w:rsidRPr="001A1771" w:rsidRDefault="009A5185" w:rsidP="009A5185">
            <w:pPr>
              <w:spacing w:after="0" w:line="240" w:lineRule="auto"/>
              <w:jc w:val="center"/>
              <w:rPr>
                <w:rFonts w:ascii="Arial Narrow" w:eastAsia="Times New Roman" w:hAnsi="Arial Narrow" w:cs="Arial"/>
                <w:b/>
                <w:bCs/>
                <w:color w:val="000000"/>
                <w:sz w:val="16"/>
                <w:szCs w:val="16"/>
                <w:lang w:eastAsia="es-MX"/>
              </w:rPr>
            </w:pPr>
            <w:r w:rsidRPr="001A1771">
              <w:rPr>
                <w:rFonts w:ascii="Arial Narrow" w:eastAsia="Times New Roman" w:hAnsi="Arial Narrow" w:cs="Arial"/>
                <w:b/>
                <w:bCs/>
                <w:color w:val="000000"/>
                <w:sz w:val="16"/>
                <w:szCs w:val="16"/>
                <w:lang w:eastAsia="es-MX"/>
              </w:rPr>
              <w:t>DÍA</w:t>
            </w:r>
          </w:p>
        </w:tc>
        <w:tc>
          <w:tcPr>
            <w:tcW w:w="1380" w:type="dxa"/>
            <w:gridSpan w:val="2"/>
            <w:tcBorders>
              <w:top w:val="nil"/>
              <w:left w:val="nil"/>
              <w:bottom w:val="single" w:sz="4" w:space="0" w:color="auto"/>
              <w:right w:val="single" w:sz="4" w:space="0" w:color="auto"/>
            </w:tcBorders>
            <w:shd w:val="clear" w:color="auto" w:fill="C2D69B"/>
            <w:vAlign w:val="center"/>
          </w:tcPr>
          <w:p w:rsidR="009A5185" w:rsidRPr="001A1771" w:rsidRDefault="009A5185" w:rsidP="009A5185">
            <w:pPr>
              <w:spacing w:after="0" w:line="240" w:lineRule="auto"/>
              <w:jc w:val="center"/>
              <w:rPr>
                <w:rFonts w:ascii="Arial Narrow" w:eastAsia="Times New Roman" w:hAnsi="Arial Narrow" w:cs="Arial"/>
                <w:b/>
                <w:bCs/>
                <w:color w:val="000000"/>
                <w:sz w:val="16"/>
                <w:szCs w:val="16"/>
                <w:lang w:eastAsia="es-MX"/>
              </w:rPr>
            </w:pPr>
            <w:r w:rsidRPr="001A1771">
              <w:rPr>
                <w:rFonts w:ascii="Arial Narrow" w:eastAsia="Times New Roman" w:hAnsi="Arial Narrow" w:cs="Arial"/>
                <w:b/>
                <w:bCs/>
                <w:color w:val="000000"/>
                <w:sz w:val="16"/>
                <w:szCs w:val="16"/>
                <w:lang w:eastAsia="es-MX"/>
              </w:rPr>
              <w:t>MES</w:t>
            </w:r>
          </w:p>
        </w:tc>
        <w:tc>
          <w:tcPr>
            <w:tcW w:w="1756" w:type="dxa"/>
            <w:gridSpan w:val="2"/>
            <w:tcBorders>
              <w:top w:val="nil"/>
              <w:left w:val="nil"/>
              <w:bottom w:val="single" w:sz="4" w:space="0" w:color="auto"/>
              <w:right w:val="single" w:sz="8" w:space="0" w:color="auto"/>
            </w:tcBorders>
            <w:shd w:val="clear" w:color="auto" w:fill="C2D69B"/>
            <w:vAlign w:val="center"/>
          </w:tcPr>
          <w:p w:rsidR="009A5185" w:rsidRPr="001A1771" w:rsidRDefault="009A5185" w:rsidP="009A5185">
            <w:pPr>
              <w:spacing w:after="0" w:line="240" w:lineRule="auto"/>
              <w:jc w:val="center"/>
              <w:rPr>
                <w:rFonts w:ascii="Arial Narrow" w:eastAsia="Times New Roman" w:hAnsi="Arial Narrow" w:cs="Arial"/>
                <w:b/>
                <w:bCs/>
                <w:color w:val="000000"/>
                <w:sz w:val="16"/>
                <w:szCs w:val="16"/>
                <w:lang w:eastAsia="es-MX"/>
              </w:rPr>
            </w:pPr>
            <w:r w:rsidRPr="001A1771">
              <w:rPr>
                <w:rFonts w:ascii="Arial Narrow" w:eastAsia="Times New Roman" w:hAnsi="Arial Narrow" w:cs="Arial"/>
                <w:b/>
                <w:bCs/>
                <w:color w:val="000000"/>
                <w:sz w:val="16"/>
                <w:szCs w:val="16"/>
                <w:lang w:eastAsia="es-MX"/>
              </w:rPr>
              <w:t>AÑO</w:t>
            </w:r>
          </w:p>
        </w:tc>
      </w:tr>
      <w:tr w:rsidR="009A5185" w:rsidRPr="001A1771" w:rsidTr="009A5185">
        <w:trPr>
          <w:trHeight w:val="20"/>
        </w:trPr>
        <w:tc>
          <w:tcPr>
            <w:tcW w:w="1861" w:type="dxa"/>
            <w:vMerge/>
            <w:tcBorders>
              <w:top w:val="nil"/>
              <w:left w:val="single" w:sz="8" w:space="0" w:color="auto"/>
              <w:bottom w:val="single" w:sz="8" w:space="0" w:color="000000"/>
              <w:right w:val="single" w:sz="4" w:space="0" w:color="auto"/>
            </w:tcBorders>
            <w:shd w:val="clear" w:color="auto" w:fill="C2D69B"/>
            <w:vAlign w:val="center"/>
          </w:tcPr>
          <w:p w:rsidR="009A5185" w:rsidRPr="001A1771" w:rsidRDefault="009A5185" w:rsidP="009A5185">
            <w:pPr>
              <w:spacing w:after="0" w:line="240" w:lineRule="auto"/>
              <w:rPr>
                <w:rFonts w:ascii="Arial Narrow" w:eastAsia="Times New Roman" w:hAnsi="Arial Narrow" w:cs="Arial"/>
                <w:b/>
                <w:bCs/>
                <w:color w:val="000000"/>
                <w:sz w:val="16"/>
                <w:szCs w:val="16"/>
                <w:lang w:eastAsia="es-MX"/>
              </w:rPr>
            </w:pPr>
          </w:p>
        </w:tc>
        <w:tc>
          <w:tcPr>
            <w:tcW w:w="920" w:type="dxa"/>
            <w:tcBorders>
              <w:top w:val="nil"/>
              <w:left w:val="nil"/>
              <w:bottom w:val="single" w:sz="8" w:space="0" w:color="auto"/>
              <w:right w:val="single" w:sz="4" w:space="0" w:color="auto"/>
            </w:tcBorders>
            <w:shd w:val="clear" w:color="auto" w:fill="auto"/>
            <w:noWrap/>
            <w:vAlign w:val="center"/>
          </w:tcPr>
          <w:p w:rsidR="009A5185" w:rsidRPr="001A1771" w:rsidRDefault="009A5185" w:rsidP="009A5185">
            <w:pPr>
              <w:spacing w:after="0" w:line="240" w:lineRule="auto"/>
              <w:jc w:val="center"/>
              <w:rPr>
                <w:rFonts w:ascii="Arial Narrow" w:eastAsia="Times New Roman" w:hAnsi="Arial Narrow" w:cs="Arial"/>
                <w:color w:val="000000"/>
                <w:sz w:val="16"/>
                <w:szCs w:val="16"/>
                <w:lang w:eastAsia="es-MX"/>
              </w:rPr>
            </w:pPr>
          </w:p>
        </w:tc>
        <w:tc>
          <w:tcPr>
            <w:tcW w:w="1380" w:type="dxa"/>
            <w:gridSpan w:val="2"/>
            <w:tcBorders>
              <w:top w:val="nil"/>
              <w:left w:val="nil"/>
              <w:bottom w:val="single" w:sz="8" w:space="0" w:color="auto"/>
              <w:right w:val="single" w:sz="4" w:space="0" w:color="auto"/>
            </w:tcBorders>
            <w:shd w:val="clear" w:color="auto" w:fill="auto"/>
            <w:noWrap/>
            <w:vAlign w:val="center"/>
          </w:tcPr>
          <w:p w:rsidR="009A5185" w:rsidRPr="001A1771" w:rsidRDefault="009A5185" w:rsidP="009A5185">
            <w:pPr>
              <w:spacing w:after="0" w:line="240" w:lineRule="auto"/>
              <w:jc w:val="center"/>
              <w:rPr>
                <w:rFonts w:ascii="Arial Narrow" w:eastAsia="Times New Roman" w:hAnsi="Arial Narrow" w:cs="Arial"/>
                <w:color w:val="000000"/>
                <w:sz w:val="16"/>
                <w:szCs w:val="16"/>
                <w:lang w:eastAsia="es-MX"/>
              </w:rPr>
            </w:pPr>
          </w:p>
        </w:tc>
        <w:tc>
          <w:tcPr>
            <w:tcW w:w="1756" w:type="dxa"/>
            <w:gridSpan w:val="2"/>
            <w:tcBorders>
              <w:top w:val="nil"/>
              <w:left w:val="nil"/>
              <w:bottom w:val="single" w:sz="8" w:space="0" w:color="auto"/>
              <w:right w:val="single" w:sz="8" w:space="0" w:color="auto"/>
            </w:tcBorders>
            <w:shd w:val="clear" w:color="auto" w:fill="auto"/>
            <w:noWrap/>
            <w:vAlign w:val="center"/>
          </w:tcPr>
          <w:p w:rsidR="009A5185" w:rsidRPr="001A1771" w:rsidRDefault="009A5185" w:rsidP="009A5185">
            <w:pPr>
              <w:spacing w:after="0" w:line="240" w:lineRule="auto"/>
              <w:jc w:val="center"/>
              <w:rPr>
                <w:rFonts w:ascii="Arial Narrow" w:eastAsia="Times New Roman" w:hAnsi="Arial Narrow" w:cs="Arial"/>
                <w:color w:val="000000"/>
                <w:sz w:val="16"/>
                <w:szCs w:val="16"/>
                <w:lang w:eastAsia="es-MX"/>
              </w:rPr>
            </w:pPr>
          </w:p>
        </w:tc>
      </w:tr>
    </w:tbl>
    <w:tbl>
      <w:tblPr>
        <w:tblpPr w:leftFromText="141" w:rightFromText="141" w:vertAnchor="page" w:horzAnchor="margin" w:tblpXSpec="right" w:tblpY="2826"/>
        <w:tblW w:w="8717" w:type="dxa"/>
        <w:tblLayout w:type="fixed"/>
        <w:tblCellMar>
          <w:left w:w="70" w:type="dxa"/>
          <w:right w:w="70" w:type="dxa"/>
        </w:tblCellMar>
        <w:tblLook w:val="04A0" w:firstRow="1" w:lastRow="0" w:firstColumn="1" w:lastColumn="0" w:noHBand="0" w:noVBand="1"/>
      </w:tblPr>
      <w:tblGrid>
        <w:gridCol w:w="996"/>
        <w:gridCol w:w="566"/>
        <w:gridCol w:w="918"/>
        <w:gridCol w:w="648"/>
        <w:gridCol w:w="992"/>
        <w:gridCol w:w="142"/>
        <w:gridCol w:w="567"/>
        <w:gridCol w:w="628"/>
        <w:gridCol w:w="649"/>
        <w:gridCol w:w="145"/>
        <w:gridCol w:w="2466"/>
      </w:tblGrid>
      <w:tr w:rsidR="009A5185" w:rsidRPr="001A1771" w:rsidTr="009257AE">
        <w:trPr>
          <w:trHeight w:val="20"/>
        </w:trPr>
        <w:tc>
          <w:tcPr>
            <w:tcW w:w="8717" w:type="dxa"/>
            <w:gridSpan w:val="11"/>
            <w:tcBorders>
              <w:top w:val="single" w:sz="8" w:space="0" w:color="auto"/>
              <w:left w:val="single" w:sz="8" w:space="0" w:color="auto"/>
              <w:bottom w:val="single" w:sz="4" w:space="0" w:color="auto"/>
              <w:right w:val="single" w:sz="4" w:space="0" w:color="auto"/>
            </w:tcBorders>
            <w:shd w:val="clear" w:color="auto" w:fill="C2D69B"/>
            <w:vAlign w:val="center"/>
          </w:tcPr>
          <w:p w:rsidR="009A5185" w:rsidRPr="001A1771" w:rsidRDefault="009A5185" w:rsidP="009257AE">
            <w:pPr>
              <w:spacing w:after="0" w:line="240" w:lineRule="auto"/>
              <w:jc w:val="center"/>
              <w:rPr>
                <w:rFonts w:ascii="Arial Narrow" w:eastAsia="Times New Roman" w:hAnsi="Arial Narrow" w:cs="Arial"/>
                <w:b/>
                <w:bCs/>
                <w:color w:val="000000"/>
                <w:sz w:val="16"/>
                <w:szCs w:val="16"/>
                <w:lang w:eastAsia="es-MX"/>
              </w:rPr>
            </w:pPr>
            <w:r w:rsidRPr="001A1771">
              <w:rPr>
                <w:rFonts w:ascii="Arial Narrow" w:eastAsia="Times New Roman" w:hAnsi="Arial Narrow" w:cs="Arial"/>
                <w:b/>
                <w:bCs/>
                <w:color w:val="000000"/>
                <w:sz w:val="16"/>
                <w:szCs w:val="16"/>
                <w:lang w:eastAsia="es-MX"/>
              </w:rPr>
              <w:t xml:space="preserve">VIGENCIA DEL CONTRATO </w:t>
            </w:r>
          </w:p>
        </w:tc>
      </w:tr>
      <w:tr w:rsidR="009A5185" w:rsidRPr="001A1771" w:rsidTr="009257AE">
        <w:trPr>
          <w:trHeight w:val="20"/>
        </w:trPr>
        <w:tc>
          <w:tcPr>
            <w:tcW w:w="996" w:type="dxa"/>
            <w:vMerge w:val="restart"/>
            <w:tcBorders>
              <w:top w:val="single" w:sz="4" w:space="0" w:color="auto"/>
              <w:left w:val="single" w:sz="8" w:space="0" w:color="auto"/>
              <w:right w:val="single" w:sz="4" w:space="0" w:color="auto"/>
            </w:tcBorders>
            <w:shd w:val="clear" w:color="auto" w:fill="C2D69B"/>
            <w:vAlign w:val="center"/>
          </w:tcPr>
          <w:p w:rsidR="009A5185" w:rsidRPr="001A1771" w:rsidRDefault="009A5185" w:rsidP="009257AE">
            <w:pPr>
              <w:spacing w:after="0" w:line="240" w:lineRule="auto"/>
              <w:jc w:val="center"/>
              <w:rPr>
                <w:rFonts w:ascii="Arial Narrow" w:eastAsia="Times New Roman" w:hAnsi="Arial Narrow" w:cs="Arial"/>
                <w:b/>
                <w:bCs/>
                <w:color w:val="000000"/>
                <w:sz w:val="16"/>
                <w:szCs w:val="16"/>
                <w:lang w:eastAsia="es-MX"/>
              </w:rPr>
            </w:pPr>
            <w:r w:rsidRPr="001A1771">
              <w:rPr>
                <w:rFonts w:ascii="Arial Narrow" w:eastAsia="Times New Roman" w:hAnsi="Arial Narrow" w:cs="Arial"/>
                <w:b/>
                <w:bCs/>
                <w:color w:val="000000"/>
                <w:sz w:val="16"/>
                <w:szCs w:val="16"/>
                <w:lang w:eastAsia="es-MX"/>
              </w:rPr>
              <w:t xml:space="preserve">DEL </w:t>
            </w:r>
          </w:p>
        </w:tc>
        <w:tc>
          <w:tcPr>
            <w:tcW w:w="566" w:type="dxa"/>
            <w:tcBorders>
              <w:top w:val="single" w:sz="4" w:space="0" w:color="auto"/>
              <w:left w:val="nil"/>
              <w:bottom w:val="single" w:sz="4" w:space="0" w:color="auto"/>
              <w:right w:val="single" w:sz="4" w:space="0" w:color="auto"/>
            </w:tcBorders>
            <w:shd w:val="clear" w:color="auto" w:fill="C2D69B"/>
            <w:vAlign w:val="center"/>
          </w:tcPr>
          <w:p w:rsidR="009A5185" w:rsidRPr="001A1771" w:rsidRDefault="009A5185" w:rsidP="009257AE">
            <w:pPr>
              <w:spacing w:after="0" w:line="240" w:lineRule="auto"/>
              <w:jc w:val="center"/>
              <w:rPr>
                <w:rFonts w:ascii="Arial Narrow" w:eastAsia="Times New Roman" w:hAnsi="Arial Narrow" w:cs="Arial"/>
                <w:b/>
                <w:bCs/>
                <w:color w:val="000000"/>
                <w:sz w:val="16"/>
                <w:szCs w:val="16"/>
                <w:lang w:eastAsia="es-MX"/>
              </w:rPr>
            </w:pPr>
            <w:r w:rsidRPr="001A1771">
              <w:rPr>
                <w:rFonts w:ascii="Arial Narrow" w:eastAsia="Times New Roman" w:hAnsi="Arial Narrow" w:cs="Arial"/>
                <w:b/>
                <w:bCs/>
                <w:color w:val="000000"/>
                <w:sz w:val="16"/>
                <w:szCs w:val="16"/>
                <w:lang w:eastAsia="es-MX"/>
              </w:rPr>
              <w:t>DÍA</w:t>
            </w:r>
          </w:p>
        </w:tc>
        <w:tc>
          <w:tcPr>
            <w:tcW w:w="918" w:type="dxa"/>
            <w:tcBorders>
              <w:top w:val="single" w:sz="8" w:space="0" w:color="auto"/>
              <w:left w:val="nil"/>
              <w:bottom w:val="single" w:sz="4" w:space="0" w:color="auto"/>
              <w:right w:val="single" w:sz="4" w:space="0" w:color="auto"/>
            </w:tcBorders>
            <w:shd w:val="clear" w:color="auto" w:fill="C2D69B"/>
            <w:vAlign w:val="center"/>
          </w:tcPr>
          <w:p w:rsidR="009A5185" w:rsidRPr="001A1771" w:rsidRDefault="009A5185" w:rsidP="009257AE">
            <w:pPr>
              <w:spacing w:after="0" w:line="240" w:lineRule="auto"/>
              <w:jc w:val="center"/>
              <w:rPr>
                <w:rFonts w:ascii="Arial Narrow" w:eastAsia="Times New Roman" w:hAnsi="Arial Narrow" w:cs="Arial"/>
                <w:b/>
                <w:bCs/>
                <w:color w:val="000000"/>
                <w:sz w:val="16"/>
                <w:szCs w:val="16"/>
                <w:lang w:eastAsia="es-MX"/>
              </w:rPr>
            </w:pPr>
            <w:r w:rsidRPr="001A1771">
              <w:rPr>
                <w:rFonts w:ascii="Arial Narrow" w:eastAsia="Times New Roman" w:hAnsi="Arial Narrow" w:cs="Arial"/>
                <w:b/>
                <w:bCs/>
                <w:color w:val="000000"/>
                <w:sz w:val="16"/>
                <w:szCs w:val="16"/>
                <w:lang w:eastAsia="es-MX"/>
              </w:rPr>
              <w:t>MES</w:t>
            </w:r>
          </w:p>
        </w:tc>
        <w:tc>
          <w:tcPr>
            <w:tcW w:w="648" w:type="dxa"/>
            <w:tcBorders>
              <w:top w:val="single" w:sz="8" w:space="0" w:color="auto"/>
              <w:left w:val="nil"/>
              <w:bottom w:val="single" w:sz="4" w:space="0" w:color="auto"/>
              <w:right w:val="single" w:sz="4" w:space="0" w:color="auto"/>
            </w:tcBorders>
            <w:shd w:val="clear" w:color="auto" w:fill="C2D69B"/>
            <w:vAlign w:val="center"/>
          </w:tcPr>
          <w:p w:rsidR="009A5185" w:rsidRPr="001A1771" w:rsidRDefault="009A5185" w:rsidP="009257AE">
            <w:pPr>
              <w:spacing w:after="0" w:line="240" w:lineRule="auto"/>
              <w:jc w:val="center"/>
              <w:rPr>
                <w:rFonts w:ascii="Arial Narrow" w:eastAsia="Times New Roman" w:hAnsi="Arial Narrow" w:cs="Arial"/>
                <w:b/>
                <w:bCs/>
                <w:color w:val="000000"/>
                <w:sz w:val="16"/>
                <w:szCs w:val="16"/>
                <w:lang w:eastAsia="es-MX"/>
              </w:rPr>
            </w:pPr>
            <w:r w:rsidRPr="001A1771">
              <w:rPr>
                <w:rFonts w:ascii="Arial Narrow" w:eastAsia="Times New Roman" w:hAnsi="Arial Narrow" w:cs="Arial"/>
                <w:b/>
                <w:bCs/>
                <w:color w:val="000000"/>
                <w:sz w:val="16"/>
                <w:szCs w:val="16"/>
                <w:lang w:eastAsia="es-MX"/>
              </w:rPr>
              <w:t>AÑO</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C2D69B"/>
            <w:vAlign w:val="center"/>
          </w:tcPr>
          <w:p w:rsidR="009A5185" w:rsidRPr="001A1771" w:rsidRDefault="009A5185" w:rsidP="009257AE">
            <w:pPr>
              <w:spacing w:after="0" w:line="240" w:lineRule="auto"/>
              <w:jc w:val="center"/>
              <w:rPr>
                <w:rFonts w:ascii="Arial Narrow" w:eastAsia="Times New Roman" w:hAnsi="Arial Narrow" w:cs="Arial"/>
                <w:b/>
                <w:bCs/>
                <w:color w:val="000000"/>
                <w:sz w:val="16"/>
                <w:szCs w:val="16"/>
                <w:lang w:val="es-ES_tradnl" w:eastAsia="es-MX"/>
              </w:rPr>
            </w:pPr>
            <w:r w:rsidRPr="001A1771">
              <w:rPr>
                <w:rFonts w:ascii="Arial Narrow" w:eastAsia="Times New Roman" w:hAnsi="Arial Narrow" w:cs="Arial"/>
                <w:b/>
                <w:bCs/>
                <w:color w:val="000000"/>
                <w:sz w:val="16"/>
                <w:szCs w:val="16"/>
                <w:lang w:val="es-ES_tradnl" w:eastAsia="es-MX"/>
              </w:rPr>
              <w:t>HASTA</w:t>
            </w:r>
          </w:p>
        </w:tc>
        <w:tc>
          <w:tcPr>
            <w:tcW w:w="567" w:type="dxa"/>
            <w:tcBorders>
              <w:top w:val="single" w:sz="4" w:space="0" w:color="auto"/>
              <w:left w:val="nil"/>
              <w:bottom w:val="single" w:sz="4" w:space="0" w:color="auto"/>
              <w:right w:val="single" w:sz="4" w:space="0" w:color="auto"/>
            </w:tcBorders>
            <w:shd w:val="clear" w:color="auto" w:fill="C2D69B"/>
            <w:vAlign w:val="center"/>
          </w:tcPr>
          <w:p w:rsidR="009A5185" w:rsidRPr="001A1771" w:rsidRDefault="009A5185" w:rsidP="009257AE">
            <w:pPr>
              <w:spacing w:after="0" w:line="240" w:lineRule="auto"/>
              <w:jc w:val="center"/>
              <w:rPr>
                <w:rFonts w:ascii="Arial Narrow" w:eastAsia="Times New Roman" w:hAnsi="Arial Narrow" w:cs="Arial"/>
                <w:b/>
                <w:bCs/>
                <w:color w:val="000000"/>
                <w:sz w:val="16"/>
                <w:szCs w:val="16"/>
                <w:lang w:eastAsia="es-MX"/>
              </w:rPr>
            </w:pPr>
            <w:r w:rsidRPr="001A1771">
              <w:rPr>
                <w:rFonts w:ascii="Arial Narrow" w:eastAsia="Times New Roman" w:hAnsi="Arial Narrow" w:cs="Arial"/>
                <w:b/>
                <w:bCs/>
                <w:color w:val="000000"/>
                <w:sz w:val="16"/>
                <w:szCs w:val="16"/>
                <w:lang w:eastAsia="es-MX"/>
              </w:rPr>
              <w:t>DÍA</w:t>
            </w:r>
          </w:p>
        </w:tc>
        <w:tc>
          <w:tcPr>
            <w:tcW w:w="1422" w:type="dxa"/>
            <w:gridSpan w:val="3"/>
            <w:tcBorders>
              <w:top w:val="single" w:sz="4" w:space="0" w:color="auto"/>
              <w:left w:val="nil"/>
              <w:bottom w:val="single" w:sz="4" w:space="0" w:color="auto"/>
              <w:right w:val="single" w:sz="4" w:space="0" w:color="auto"/>
            </w:tcBorders>
            <w:shd w:val="clear" w:color="auto" w:fill="C2D69B"/>
            <w:vAlign w:val="center"/>
          </w:tcPr>
          <w:p w:rsidR="009A5185" w:rsidRPr="001A1771" w:rsidRDefault="009A5185" w:rsidP="009257AE">
            <w:pPr>
              <w:spacing w:after="0" w:line="240" w:lineRule="auto"/>
              <w:jc w:val="center"/>
              <w:rPr>
                <w:rFonts w:ascii="Arial Narrow" w:eastAsia="Times New Roman" w:hAnsi="Arial Narrow" w:cs="Arial"/>
                <w:b/>
                <w:bCs/>
                <w:color w:val="000000"/>
                <w:sz w:val="16"/>
                <w:szCs w:val="16"/>
                <w:lang w:eastAsia="es-MX"/>
              </w:rPr>
            </w:pPr>
            <w:r w:rsidRPr="001A1771">
              <w:rPr>
                <w:rFonts w:ascii="Arial Narrow" w:eastAsia="Times New Roman" w:hAnsi="Arial Narrow" w:cs="Arial"/>
                <w:b/>
                <w:bCs/>
                <w:color w:val="000000"/>
                <w:sz w:val="16"/>
                <w:szCs w:val="16"/>
                <w:lang w:eastAsia="es-MX"/>
              </w:rPr>
              <w:t>MES</w:t>
            </w:r>
          </w:p>
        </w:tc>
        <w:tc>
          <w:tcPr>
            <w:tcW w:w="2466" w:type="dxa"/>
            <w:tcBorders>
              <w:top w:val="single" w:sz="4" w:space="0" w:color="auto"/>
              <w:left w:val="nil"/>
              <w:bottom w:val="single" w:sz="4" w:space="0" w:color="auto"/>
              <w:right w:val="single" w:sz="4" w:space="0" w:color="auto"/>
            </w:tcBorders>
            <w:shd w:val="clear" w:color="auto" w:fill="C2D69B"/>
            <w:vAlign w:val="center"/>
          </w:tcPr>
          <w:p w:rsidR="009A5185" w:rsidRPr="001A1771" w:rsidRDefault="009A5185" w:rsidP="009257AE">
            <w:pPr>
              <w:spacing w:after="0" w:line="240" w:lineRule="auto"/>
              <w:jc w:val="center"/>
              <w:rPr>
                <w:rFonts w:ascii="Arial Narrow" w:eastAsia="Times New Roman" w:hAnsi="Arial Narrow" w:cs="Arial"/>
                <w:b/>
                <w:bCs/>
                <w:color w:val="000000"/>
                <w:sz w:val="16"/>
                <w:szCs w:val="16"/>
                <w:lang w:eastAsia="es-MX"/>
              </w:rPr>
            </w:pPr>
            <w:r w:rsidRPr="001A1771">
              <w:rPr>
                <w:rFonts w:ascii="Arial Narrow" w:eastAsia="Times New Roman" w:hAnsi="Arial Narrow" w:cs="Arial"/>
                <w:b/>
                <w:bCs/>
                <w:color w:val="000000"/>
                <w:sz w:val="16"/>
                <w:szCs w:val="16"/>
                <w:lang w:eastAsia="es-MX"/>
              </w:rPr>
              <w:t>AÑO</w:t>
            </w:r>
          </w:p>
        </w:tc>
      </w:tr>
      <w:tr w:rsidR="009A5185" w:rsidRPr="001A1771" w:rsidTr="009257AE">
        <w:trPr>
          <w:trHeight w:val="20"/>
        </w:trPr>
        <w:tc>
          <w:tcPr>
            <w:tcW w:w="996" w:type="dxa"/>
            <w:vMerge/>
            <w:tcBorders>
              <w:left w:val="single" w:sz="8" w:space="0" w:color="auto"/>
              <w:right w:val="single" w:sz="4" w:space="0" w:color="auto"/>
            </w:tcBorders>
            <w:shd w:val="clear" w:color="auto" w:fill="C2D69B"/>
            <w:vAlign w:val="center"/>
          </w:tcPr>
          <w:p w:rsidR="009A5185" w:rsidRPr="001A1771" w:rsidRDefault="009A5185" w:rsidP="009257AE">
            <w:pPr>
              <w:spacing w:after="0" w:line="240" w:lineRule="auto"/>
              <w:jc w:val="center"/>
              <w:rPr>
                <w:rFonts w:ascii="Arial Narrow" w:eastAsia="Times New Roman" w:hAnsi="Arial Narrow" w:cs="Arial"/>
                <w:b/>
                <w:bCs/>
                <w:color w:val="000000"/>
                <w:sz w:val="16"/>
                <w:szCs w:val="16"/>
                <w:lang w:eastAsia="es-MX"/>
              </w:rPr>
            </w:pPr>
          </w:p>
        </w:tc>
        <w:tc>
          <w:tcPr>
            <w:tcW w:w="566" w:type="dxa"/>
            <w:tcBorders>
              <w:top w:val="nil"/>
              <w:left w:val="nil"/>
              <w:right w:val="single" w:sz="4" w:space="0" w:color="auto"/>
            </w:tcBorders>
            <w:shd w:val="clear" w:color="auto" w:fill="auto"/>
            <w:noWrap/>
            <w:vAlign w:val="center"/>
          </w:tcPr>
          <w:p w:rsidR="009A5185" w:rsidRPr="001A1771" w:rsidRDefault="009A5185" w:rsidP="009257AE">
            <w:pPr>
              <w:spacing w:after="0" w:line="240" w:lineRule="auto"/>
              <w:jc w:val="center"/>
              <w:rPr>
                <w:rFonts w:ascii="Arial Narrow" w:eastAsia="Times New Roman" w:hAnsi="Arial Narrow" w:cs="Arial"/>
                <w:bCs/>
                <w:color w:val="000000"/>
                <w:sz w:val="16"/>
                <w:szCs w:val="16"/>
                <w:lang w:eastAsia="es-MX"/>
              </w:rPr>
            </w:pPr>
          </w:p>
        </w:tc>
        <w:tc>
          <w:tcPr>
            <w:tcW w:w="918" w:type="dxa"/>
            <w:tcBorders>
              <w:top w:val="nil"/>
              <w:left w:val="nil"/>
              <w:right w:val="single" w:sz="4" w:space="0" w:color="auto"/>
            </w:tcBorders>
            <w:shd w:val="clear" w:color="000000" w:fill="FFFFFF"/>
            <w:vAlign w:val="center"/>
          </w:tcPr>
          <w:p w:rsidR="009A5185" w:rsidRPr="001A1771" w:rsidRDefault="009A5185" w:rsidP="009257AE">
            <w:pPr>
              <w:spacing w:after="0" w:line="240" w:lineRule="auto"/>
              <w:ind w:left="-144" w:right="-138"/>
              <w:jc w:val="center"/>
              <w:rPr>
                <w:rFonts w:ascii="Arial Narrow" w:eastAsia="Times New Roman" w:hAnsi="Arial Narrow" w:cs="Arial"/>
                <w:bCs/>
                <w:color w:val="000000"/>
                <w:sz w:val="16"/>
                <w:szCs w:val="16"/>
                <w:lang w:eastAsia="es-MX"/>
              </w:rPr>
            </w:pPr>
          </w:p>
        </w:tc>
        <w:tc>
          <w:tcPr>
            <w:tcW w:w="648" w:type="dxa"/>
            <w:tcBorders>
              <w:top w:val="nil"/>
              <w:left w:val="nil"/>
              <w:right w:val="single" w:sz="4" w:space="0" w:color="auto"/>
            </w:tcBorders>
            <w:shd w:val="clear" w:color="auto" w:fill="auto"/>
            <w:noWrap/>
            <w:vAlign w:val="center"/>
          </w:tcPr>
          <w:p w:rsidR="009A5185" w:rsidRPr="001A1771" w:rsidRDefault="009A5185" w:rsidP="009257AE">
            <w:pPr>
              <w:spacing w:after="0" w:line="240" w:lineRule="auto"/>
              <w:jc w:val="center"/>
              <w:rPr>
                <w:rFonts w:ascii="Arial Narrow" w:eastAsia="Times New Roman" w:hAnsi="Arial Narrow" w:cs="Arial"/>
                <w:bCs/>
                <w:color w:val="000000"/>
                <w:sz w:val="16"/>
                <w:szCs w:val="16"/>
                <w:lang w:eastAsia="es-MX"/>
              </w:rPr>
            </w:pPr>
          </w:p>
        </w:tc>
        <w:tc>
          <w:tcPr>
            <w:tcW w:w="1134" w:type="dxa"/>
            <w:gridSpan w:val="2"/>
            <w:vMerge/>
            <w:tcBorders>
              <w:top w:val="single" w:sz="4" w:space="0" w:color="auto"/>
              <w:left w:val="single" w:sz="4" w:space="0" w:color="auto"/>
              <w:bottom w:val="single" w:sz="4" w:space="0" w:color="auto"/>
              <w:right w:val="single" w:sz="4" w:space="0" w:color="auto"/>
            </w:tcBorders>
            <w:shd w:val="clear" w:color="auto" w:fill="FFFF00"/>
            <w:vAlign w:val="center"/>
          </w:tcPr>
          <w:p w:rsidR="009A5185" w:rsidRPr="001A1771" w:rsidRDefault="009A5185" w:rsidP="009257AE">
            <w:pPr>
              <w:spacing w:after="0" w:line="240" w:lineRule="auto"/>
              <w:jc w:val="center"/>
              <w:rPr>
                <w:rFonts w:ascii="Arial Narrow" w:eastAsia="Times New Roman" w:hAnsi="Arial Narrow" w:cs="Arial"/>
                <w:b/>
                <w:bCs/>
                <w:color w:val="000000"/>
                <w:sz w:val="16"/>
                <w:szCs w:val="16"/>
                <w:lang w:eastAsia="es-MX"/>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5185" w:rsidRPr="001A1771" w:rsidRDefault="009A5185" w:rsidP="009257AE">
            <w:pPr>
              <w:spacing w:after="0" w:line="240" w:lineRule="auto"/>
              <w:jc w:val="center"/>
              <w:rPr>
                <w:rFonts w:ascii="Arial Narrow" w:eastAsia="Times New Roman" w:hAnsi="Arial Narrow" w:cs="Arial"/>
                <w:bCs/>
                <w:color w:val="000000"/>
                <w:sz w:val="16"/>
                <w:szCs w:val="16"/>
                <w:lang w:eastAsia="es-MX"/>
              </w:rPr>
            </w:pPr>
          </w:p>
        </w:tc>
        <w:tc>
          <w:tcPr>
            <w:tcW w:w="1422"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9A5185" w:rsidRPr="001A1771" w:rsidRDefault="009A5185" w:rsidP="009257AE">
            <w:pPr>
              <w:spacing w:after="0" w:line="240" w:lineRule="auto"/>
              <w:jc w:val="center"/>
              <w:rPr>
                <w:rFonts w:ascii="Arial Narrow" w:eastAsia="Times New Roman" w:hAnsi="Arial Narrow" w:cs="Arial"/>
                <w:bCs/>
                <w:color w:val="000000"/>
                <w:sz w:val="16"/>
                <w:szCs w:val="16"/>
                <w:lang w:eastAsia="es-MX"/>
              </w:rPr>
            </w:pPr>
          </w:p>
        </w:tc>
        <w:tc>
          <w:tcPr>
            <w:tcW w:w="24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5185" w:rsidRPr="001A1771" w:rsidRDefault="009A5185" w:rsidP="009257AE">
            <w:pPr>
              <w:spacing w:after="0" w:line="240" w:lineRule="auto"/>
              <w:jc w:val="center"/>
              <w:rPr>
                <w:rFonts w:ascii="Arial Narrow" w:eastAsia="Times New Roman" w:hAnsi="Arial Narrow" w:cs="Arial"/>
                <w:bCs/>
                <w:color w:val="000000"/>
                <w:sz w:val="16"/>
                <w:szCs w:val="16"/>
                <w:lang w:eastAsia="es-MX"/>
              </w:rPr>
            </w:pPr>
          </w:p>
        </w:tc>
      </w:tr>
      <w:tr w:rsidR="009A5185" w:rsidRPr="001A1771" w:rsidTr="009257AE">
        <w:trPr>
          <w:trHeight w:val="20"/>
        </w:trPr>
        <w:tc>
          <w:tcPr>
            <w:tcW w:w="3128" w:type="dxa"/>
            <w:gridSpan w:val="4"/>
            <w:tcBorders>
              <w:top w:val="single" w:sz="4" w:space="0" w:color="000000"/>
              <w:left w:val="single" w:sz="4" w:space="0" w:color="000000"/>
              <w:bottom w:val="single" w:sz="4" w:space="0" w:color="000000"/>
              <w:right w:val="single" w:sz="4" w:space="0" w:color="auto"/>
            </w:tcBorders>
            <w:shd w:val="clear" w:color="auto" w:fill="C2D69B"/>
            <w:vAlign w:val="center"/>
          </w:tcPr>
          <w:p w:rsidR="009A5185" w:rsidRPr="001A1771" w:rsidRDefault="009A5185" w:rsidP="009257AE">
            <w:pPr>
              <w:spacing w:after="0" w:line="240" w:lineRule="auto"/>
              <w:jc w:val="center"/>
              <w:rPr>
                <w:rFonts w:ascii="Arial Narrow" w:eastAsia="Times New Roman" w:hAnsi="Arial Narrow" w:cs="Arial"/>
                <w:b/>
                <w:bCs/>
                <w:color w:val="000000"/>
                <w:sz w:val="16"/>
                <w:szCs w:val="16"/>
                <w:lang w:eastAsia="es-MX"/>
              </w:rPr>
            </w:pPr>
            <w:r w:rsidRPr="001A1771">
              <w:rPr>
                <w:rFonts w:ascii="Arial Narrow" w:eastAsia="Times New Roman" w:hAnsi="Arial Narrow" w:cs="Arial"/>
                <w:b/>
                <w:bCs/>
                <w:color w:val="000000"/>
                <w:sz w:val="16"/>
                <w:szCs w:val="16"/>
                <w:lang w:eastAsia="es-MX"/>
              </w:rPr>
              <w:t>TIPO DE CONTRATO</w:t>
            </w:r>
          </w:p>
        </w:tc>
        <w:tc>
          <w:tcPr>
            <w:tcW w:w="5589" w:type="dxa"/>
            <w:gridSpan w:val="7"/>
            <w:tcBorders>
              <w:top w:val="single" w:sz="4" w:space="0" w:color="auto"/>
              <w:left w:val="single" w:sz="4" w:space="0" w:color="auto"/>
              <w:bottom w:val="single" w:sz="4" w:space="0" w:color="auto"/>
              <w:right w:val="single" w:sz="4" w:space="0" w:color="auto"/>
            </w:tcBorders>
            <w:shd w:val="clear" w:color="auto" w:fill="C2D69B"/>
            <w:vAlign w:val="center"/>
          </w:tcPr>
          <w:p w:rsidR="009A5185" w:rsidRPr="001A1771" w:rsidRDefault="009A5185" w:rsidP="009257AE">
            <w:pPr>
              <w:spacing w:after="0" w:line="240" w:lineRule="auto"/>
              <w:jc w:val="center"/>
              <w:rPr>
                <w:rFonts w:ascii="Arial Narrow" w:eastAsia="Times New Roman" w:hAnsi="Arial Narrow" w:cs="Arial"/>
                <w:b/>
                <w:bCs/>
                <w:color w:val="000000"/>
                <w:sz w:val="16"/>
                <w:szCs w:val="16"/>
                <w:lang w:eastAsia="es-MX"/>
              </w:rPr>
            </w:pPr>
          </w:p>
        </w:tc>
      </w:tr>
      <w:tr w:rsidR="009A5185" w:rsidRPr="001A1771" w:rsidTr="009257AE">
        <w:trPr>
          <w:trHeight w:val="20"/>
        </w:trPr>
        <w:tc>
          <w:tcPr>
            <w:tcW w:w="1562"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9A5185" w:rsidRPr="001A1771" w:rsidRDefault="009A5185" w:rsidP="009257AE">
            <w:pPr>
              <w:spacing w:after="0" w:line="240" w:lineRule="auto"/>
              <w:jc w:val="center"/>
              <w:rPr>
                <w:rFonts w:ascii="Arial Narrow" w:eastAsia="Times New Roman" w:hAnsi="Arial Narrow" w:cs="Arial"/>
                <w:b/>
                <w:color w:val="000000"/>
                <w:spacing w:val="-5"/>
                <w:sz w:val="16"/>
                <w:szCs w:val="16"/>
                <w:lang w:val="es-ES_tradnl" w:eastAsia="es-MX"/>
              </w:rPr>
            </w:pPr>
            <w:r w:rsidRPr="001A1771">
              <w:rPr>
                <w:rFonts w:ascii="Arial Narrow" w:eastAsia="Times New Roman" w:hAnsi="Arial Narrow" w:cs="Arial"/>
                <w:b/>
                <w:color w:val="000000"/>
                <w:spacing w:val="-5"/>
                <w:sz w:val="16"/>
                <w:szCs w:val="16"/>
                <w:lang w:val="es-ES_tradnl" w:eastAsia="es-MX"/>
              </w:rPr>
              <w:t>CERRADO</w:t>
            </w:r>
          </w:p>
          <w:p w:rsidR="009A5185" w:rsidRPr="001A1771" w:rsidRDefault="009A5185" w:rsidP="009257AE">
            <w:pPr>
              <w:spacing w:after="0" w:line="240" w:lineRule="auto"/>
              <w:jc w:val="center"/>
              <w:rPr>
                <w:rFonts w:ascii="Arial Narrow" w:eastAsia="Times New Roman" w:hAnsi="Arial Narrow" w:cs="Arial"/>
                <w:b/>
                <w:bCs/>
                <w:color w:val="000000"/>
                <w:sz w:val="16"/>
                <w:szCs w:val="16"/>
                <w:lang w:eastAsia="es-MX"/>
              </w:rPr>
            </w:pPr>
            <w:r w:rsidRPr="001A1771">
              <w:rPr>
                <w:rFonts w:ascii="Arial Narrow" w:eastAsia="Times New Roman" w:hAnsi="Arial Narrow" w:cs="Arial"/>
                <w:b/>
                <w:color w:val="000000"/>
                <w:spacing w:val="-5"/>
                <w:sz w:val="16"/>
                <w:szCs w:val="16"/>
                <w:lang w:val="es-ES_tradnl" w:eastAsia="es-MX"/>
              </w:rPr>
              <w:t>(X)</w:t>
            </w:r>
          </w:p>
        </w:tc>
        <w:tc>
          <w:tcPr>
            <w:tcW w:w="1566" w:type="dxa"/>
            <w:gridSpan w:val="2"/>
            <w:vMerge w:val="restart"/>
            <w:tcBorders>
              <w:top w:val="single" w:sz="4" w:space="0" w:color="000000"/>
              <w:left w:val="single" w:sz="4" w:space="0" w:color="000000"/>
              <w:right w:val="single" w:sz="4" w:space="0" w:color="000000"/>
            </w:tcBorders>
            <w:shd w:val="clear" w:color="auto" w:fill="FFFFFF"/>
            <w:vAlign w:val="center"/>
          </w:tcPr>
          <w:p w:rsidR="009A5185" w:rsidRPr="001A1771" w:rsidRDefault="009A5185" w:rsidP="009257AE">
            <w:pPr>
              <w:spacing w:after="0" w:line="240" w:lineRule="auto"/>
              <w:jc w:val="center"/>
              <w:rPr>
                <w:rFonts w:ascii="Arial Narrow" w:eastAsia="Times New Roman" w:hAnsi="Arial Narrow" w:cs="Arial"/>
                <w:color w:val="000000"/>
                <w:spacing w:val="-5"/>
                <w:sz w:val="16"/>
                <w:szCs w:val="16"/>
                <w:lang w:val="es-ES_tradnl" w:eastAsia="es-MX"/>
              </w:rPr>
            </w:pPr>
            <w:r w:rsidRPr="001A1771">
              <w:rPr>
                <w:rFonts w:ascii="Arial Narrow" w:eastAsia="Times New Roman" w:hAnsi="Arial Narrow" w:cs="Arial"/>
                <w:color w:val="000000"/>
                <w:spacing w:val="-5"/>
                <w:sz w:val="16"/>
                <w:szCs w:val="16"/>
                <w:lang w:val="es-ES_tradnl" w:eastAsia="es-MX"/>
              </w:rPr>
              <w:t xml:space="preserve">ABIERTO </w:t>
            </w:r>
          </w:p>
          <w:p w:rsidR="009A5185" w:rsidRPr="001A1771" w:rsidRDefault="009A5185" w:rsidP="009257AE">
            <w:pPr>
              <w:spacing w:after="0" w:line="240" w:lineRule="auto"/>
              <w:jc w:val="center"/>
              <w:rPr>
                <w:rFonts w:ascii="Arial Narrow" w:eastAsia="Times New Roman" w:hAnsi="Arial Narrow" w:cs="Arial"/>
                <w:b/>
                <w:bCs/>
                <w:color w:val="000000"/>
                <w:sz w:val="16"/>
                <w:szCs w:val="16"/>
                <w:lang w:eastAsia="es-MX"/>
              </w:rPr>
            </w:pPr>
            <w:r w:rsidRPr="001A1771">
              <w:rPr>
                <w:rFonts w:ascii="Arial Narrow" w:eastAsia="Times New Roman" w:hAnsi="Arial Narrow" w:cs="Arial"/>
                <w:color w:val="000000"/>
                <w:spacing w:val="-5"/>
                <w:sz w:val="16"/>
                <w:szCs w:val="16"/>
                <w:lang w:val="es-ES_tradnl" w:eastAsia="es-MX"/>
              </w:rPr>
              <w:t>(      )</w:t>
            </w:r>
          </w:p>
        </w:tc>
        <w:tc>
          <w:tcPr>
            <w:tcW w:w="2329" w:type="dxa"/>
            <w:gridSpan w:val="4"/>
            <w:tcBorders>
              <w:top w:val="single" w:sz="4" w:space="0" w:color="auto"/>
              <w:left w:val="nil"/>
              <w:bottom w:val="single" w:sz="4" w:space="0" w:color="auto"/>
              <w:right w:val="single" w:sz="4" w:space="0" w:color="auto"/>
            </w:tcBorders>
            <w:shd w:val="clear" w:color="auto" w:fill="C2D69B"/>
            <w:vAlign w:val="center"/>
          </w:tcPr>
          <w:p w:rsidR="009A5185" w:rsidRPr="001A1771" w:rsidRDefault="009A5185" w:rsidP="009257AE">
            <w:pPr>
              <w:spacing w:after="0" w:line="240" w:lineRule="auto"/>
              <w:jc w:val="center"/>
              <w:rPr>
                <w:rFonts w:ascii="Arial Narrow" w:eastAsia="Times New Roman" w:hAnsi="Arial Narrow" w:cs="Arial"/>
                <w:b/>
                <w:bCs/>
                <w:color w:val="000000"/>
                <w:sz w:val="16"/>
                <w:szCs w:val="16"/>
                <w:lang w:eastAsia="es-MX"/>
              </w:rPr>
            </w:pPr>
            <w:r w:rsidRPr="001A1771">
              <w:rPr>
                <w:rFonts w:ascii="Arial Narrow" w:eastAsia="Times New Roman" w:hAnsi="Arial Narrow" w:cs="Arial"/>
                <w:b/>
                <w:bCs/>
                <w:color w:val="000000"/>
                <w:sz w:val="16"/>
                <w:szCs w:val="16"/>
                <w:lang w:eastAsia="es-MX"/>
              </w:rPr>
              <w:t>DICTAMEN DE DISPONIBILIDAD PRESUPUESTAL PREVIO</w:t>
            </w:r>
          </w:p>
        </w:tc>
        <w:tc>
          <w:tcPr>
            <w:tcW w:w="3260" w:type="dxa"/>
            <w:gridSpan w:val="3"/>
            <w:tcBorders>
              <w:top w:val="single" w:sz="4" w:space="0" w:color="auto"/>
              <w:left w:val="single" w:sz="4" w:space="0" w:color="auto"/>
              <w:bottom w:val="single" w:sz="4" w:space="0" w:color="auto"/>
              <w:right w:val="single" w:sz="8" w:space="0" w:color="000000"/>
            </w:tcBorders>
            <w:shd w:val="clear" w:color="auto" w:fill="C2D69B"/>
            <w:vAlign w:val="center"/>
          </w:tcPr>
          <w:p w:rsidR="009A5185" w:rsidRPr="001A1771" w:rsidRDefault="009A5185" w:rsidP="009257AE">
            <w:pPr>
              <w:spacing w:after="0" w:line="240" w:lineRule="auto"/>
              <w:jc w:val="center"/>
              <w:rPr>
                <w:rFonts w:ascii="Arial Narrow" w:eastAsia="Times New Roman" w:hAnsi="Arial Narrow" w:cs="Arial"/>
                <w:b/>
                <w:bCs/>
                <w:color w:val="000000"/>
                <w:sz w:val="16"/>
                <w:szCs w:val="16"/>
                <w:lang w:eastAsia="es-MX"/>
              </w:rPr>
            </w:pPr>
            <w:r w:rsidRPr="001A1771">
              <w:rPr>
                <w:rFonts w:ascii="Arial Narrow" w:eastAsia="Times New Roman" w:hAnsi="Arial Narrow" w:cs="Arial"/>
                <w:b/>
                <w:bCs/>
                <w:color w:val="000000"/>
                <w:sz w:val="16"/>
                <w:szCs w:val="16"/>
                <w:lang w:eastAsia="es-MX"/>
              </w:rPr>
              <w:t>OFICIO DE LIBERACIÓN DE INVERSIÓN</w:t>
            </w:r>
          </w:p>
        </w:tc>
      </w:tr>
      <w:tr w:rsidR="009A5185" w:rsidRPr="001A1771" w:rsidTr="009257AE">
        <w:trPr>
          <w:trHeight w:val="20"/>
        </w:trPr>
        <w:tc>
          <w:tcPr>
            <w:tcW w:w="1562" w:type="dxa"/>
            <w:gridSpan w:val="2"/>
            <w:vMerge/>
            <w:tcBorders>
              <w:top w:val="single" w:sz="4" w:space="0" w:color="000000"/>
              <w:left w:val="single" w:sz="4" w:space="0" w:color="000000"/>
              <w:bottom w:val="single" w:sz="4" w:space="0" w:color="000000"/>
              <w:right w:val="single" w:sz="4" w:space="0" w:color="000000"/>
            </w:tcBorders>
            <w:shd w:val="clear" w:color="000000" w:fill="FFFFFF"/>
            <w:vAlign w:val="center"/>
          </w:tcPr>
          <w:p w:rsidR="009A5185" w:rsidRPr="001A1771" w:rsidRDefault="009A5185" w:rsidP="009257AE">
            <w:pPr>
              <w:spacing w:after="0" w:line="240" w:lineRule="auto"/>
              <w:jc w:val="center"/>
              <w:rPr>
                <w:rFonts w:ascii="Arial Narrow" w:eastAsia="Times New Roman" w:hAnsi="Arial Narrow" w:cs="Arial"/>
                <w:color w:val="000000"/>
                <w:sz w:val="16"/>
                <w:szCs w:val="16"/>
                <w:lang w:eastAsia="es-MX"/>
              </w:rPr>
            </w:pPr>
          </w:p>
        </w:tc>
        <w:tc>
          <w:tcPr>
            <w:tcW w:w="1566" w:type="dxa"/>
            <w:gridSpan w:val="2"/>
            <w:vMerge/>
            <w:tcBorders>
              <w:left w:val="single" w:sz="4" w:space="0" w:color="000000"/>
              <w:bottom w:val="single" w:sz="4" w:space="0" w:color="auto"/>
              <w:right w:val="single" w:sz="4" w:space="0" w:color="000000"/>
            </w:tcBorders>
            <w:shd w:val="clear" w:color="000000" w:fill="FFFFFF"/>
            <w:vAlign w:val="center"/>
          </w:tcPr>
          <w:p w:rsidR="009A5185" w:rsidRPr="001A1771" w:rsidRDefault="009A5185" w:rsidP="009257AE">
            <w:pPr>
              <w:spacing w:after="0" w:line="240" w:lineRule="auto"/>
              <w:jc w:val="center"/>
              <w:rPr>
                <w:rFonts w:ascii="Arial Narrow" w:eastAsia="Times New Roman" w:hAnsi="Arial Narrow" w:cs="Arial"/>
                <w:color w:val="000000"/>
                <w:sz w:val="16"/>
                <w:szCs w:val="16"/>
                <w:lang w:eastAsia="es-MX"/>
              </w:rPr>
            </w:pPr>
          </w:p>
        </w:tc>
        <w:tc>
          <w:tcPr>
            <w:tcW w:w="992" w:type="dxa"/>
            <w:tcBorders>
              <w:top w:val="nil"/>
              <w:left w:val="nil"/>
              <w:bottom w:val="single" w:sz="4" w:space="0" w:color="auto"/>
              <w:right w:val="single" w:sz="4" w:space="0" w:color="auto"/>
            </w:tcBorders>
            <w:shd w:val="clear" w:color="auto" w:fill="C2D69B"/>
            <w:vAlign w:val="center"/>
          </w:tcPr>
          <w:p w:rsidR="009A5185" w:rsidRPr="001A1771" w:rsidRDefault="009A5185" w:rsidP="009257AE">
            <w:pPr>
              <w:spacing w:after="0" w:line="240" w:lineRule="auto"/>
              <w:jc w:val="center"/>
              <w:rPr>
                <w:rFonts w:ascii="Arial Narrow" w:eastAsia="Times New Roman" w:hAnsi="Arial Narrow" w:cs="Arial"/>
                <w:b/>
                <w:bCs/>
                <w:color w:val="000000"/>
                <w:sz w:val="16"/>
                <w:szCs w:val="16"/>
                <w:lang w:eastAsia="es-MX"/>
              </w:rPr>
            </w:pPr>
            <w:r w:rsidRPr="001A1771">
              <w:rPr>
                <w:rFonts w:ascii="Arial Narrow" w:eastAsia="Times New Roman" w:hAnsi="Arial Narrow" w:cs="Arial"/>
                <w:b/>
                <w:bCs/>
                <w:color w:val="000000"/>
                <w:spacing w:val="-1"/>
                <w:sz w:val="16"/>
                <w:szCs w:val="16"/>
                <w:lang w:val="es-ES_tradnl" w:eastAsia="es-MX"/>
              </w:rPr>
              <w:t>FOLIO:</w:t>
            </w:r>
          </w:p>
        </w:tc>
        <w:tc>
          <w:tcPr>
            <w:tcW w:w="1337" w:type="dxa"/>
            <w:gridSpan w:val="3"/>
            <w:tcBorders>
              <w:top w:val="nil"/>
              <w:left w:val="nil"/>
              <w:bottom w:val="nil"/>
              <w:right w:val="nil"/>
            </w:tcBorders>
            <w:shd w:val="clear" w:color="auto" w:fill="auto"/>
            <w:noWrap/>
            <w:vAlign w:val="center"/>
          </w:tcPr>
          <w:p w:rsidR="009A5185" w:rsidRPr="001A1771" w:rsidRDefault="009A5185" w:rsidP="009257AE">
            <w:pPr>
              <w:spacing w:after="0" w:line="240" w:lineRule="auto"/>
              <w:jc w:val="center"/>
              <w:rPr>
                <w:rFonts w:ascii="Arial Narrow" w:eastAsia="Times New Roman" w:hAnsi="Arial Narrow" w:cs="Arial"/>
                <w:color w:val="000000"/>
                <w:sz w:val="16"/>
                <w:szCs w:val="16"/>
                <w:lang w:eastAsia="es-MX"/>
              </w:rPr>
            </w:pPr>
          </w:p>
        </w:tc>
        <w:tc>
          <w:tcPr>
            <w:tcW w:w="649" w:type="dxa"/>
            <w:tcBorders>
              <w:top w:val="nil"/>
              <w:left w:val="single" w:sz="4" w:space="0" w:color="auto"/>
              <w:bottom w:val="single" w:sz="4" w:space="0" w:color="auto"/>
              <w:right w:val="single" w:sz="4" w:space="0" w:color="auto"/>
            </w:tcBorders>
            <w:shd w:val="clear" w:color="auto" w:fill="C2D69B"/>
            <w:vAlign w:val="center"/>
          </w:tcPr>
          <w:p w:rsidR="009A5185" w:rsidRPr="001A1771" w:rsidRDefault="009A5185" w:rsidP="009257AE">
            <w:pPr>
              <w:spacing w:after="0" w:line="240" w:lineRule="auto"/>
              <w:jc w:val="center"/>
              <w:rPr>
                <w:rFonts w:ascii="Arial Narrow" w:eastAsia="Times New Roman" w:hAnsi="Arial Narrow" w:cs="Arial"/>
                <w:b/>
                <w:bCs/>
                <w:color w:val="000000"/>
                <w:sz w:val="16"/>
                <w:szCs w:val="16"/>
                <w:lang w:eastAsia="es-MX"/>
              </w:rPr>
            </w:pPr>
            <w:r w:rsidRPr="001A1771">
              <w:rPr>
                <w:rFonts w:ascii="Arial Narrow" w:eastAsia="Times New Roman" w:hAnsi="Arial Narrow" w:cs="Arial"/>
                <w:b/>
                <w:bCs/>
                <w:color w:val="000000"/>
                <w:spacing w:val="-1"/>
                <w:sz w:val="16"/>
                <w:szCs w:val="16"/>
                <w:lang w:val="es-ES_tradnl" w:eastAsia="es-MX"/>
              </w:rPr>
              <w:t>FOLIO</w:t>
            </w:r>
          </w:p>
        </w:tc>
        <w:tc>
          <w:tcPr>
            <w:tcW w:w="2611" w:type="dxa"/>
            <w:gridSpan w:val="2"/>
            <w:tcBorders>
              <w:top w:val="nil"/>
              <w:left w:val="nil"/>
              <w:bottom w:val="single" w:sz="4" w:space="0" w:color="auto"/>
              <w:right w:val="single" w:sz="8" w:space="0" w:color="auto"/>
            </w:tcBorders>
            <w:shd w:val="clear" w:color="000000" w:fill="FFFFFF"/>
            <w:vAlign w:val="center"/>
          </w:tcPr>
          <w:p w:rsidR="009A5185" w:rsidRPr="001A1771" w:rsidRDefault="009A5185" w:rsidP="009257AE">
            <w:pPr>
              <w:spacing w:after="0" w:line="240" w:lineRule="auto"/>
              <w:jc w:val="center"/>
              <w:rPr>
                <w:rFonts w:ascii="Arial Narrow" w:eastAsia="Times New Roman" w:hAnsi="Arial Narrow" w:cs="Arial"/>
                <w:color w:val="000000"/>
                <w:sz w:val="16"/>
                <w:szCs w:val="16"/>
                <w:lang w:eastAsia="es-MX"/>
              </w:rPr>
            </w:pPr>
            <w:r w:rsidRPr="001A1771">
              <w:rPr>
                <w:rFonts w:ascii="Arial Narrow" w:eastAsia="Times New Roman" w:hAnsi="Arial Narrow" w:cs="Arial"/>
                <w:color w:val="000000"/>
                <w:sz w:val="16"/>
                <w:szCs w:val="16"/>
                <w:lang w:eastAsia="es-MX"/>
              </w:rPr>
              <w:t>N/A</w:t>
            </w:r>
          </w:p>
        </w:tc>
      </w:tr>
      <w:tr w:rsidR="009A5185" w:rsidRPr="001A1771" w:rsidTr="009257AE">
        <w:trPr>
          <w:trHeight w:val="20"/>
        </w:trPr>
        <w:tc>
          <w:tcPr>
            <w:tcW w:w="1562" w:type="dxa"/>
            <w:gridSpan w:val="2"/>
            <w:tcBorders>
              <w:top w:val="single" w:sz="4" w:space="0" w:color="000000"/>
              <w:left w:val="single" w:sz="8" w:space="0" w:color="auto"/>
              <w:bottom w:val="single" w:sz="4" w:space="0" w:color="auto"/>
              <w:right w:val="single" w:sz="4" w:space="0" w:color="000000"/>
            </w:tcBorders>
            <w:shd w:val="clear" w:color="auto" w:fill="C2D69B"/>
            <w:vAlign w:val="center"/>
          </w:tcPr>
          <w:p w:rsidR="009A5185" w:rsidRPr="001A1771" w:rsidRDefault="009A5185" w:rsidP="009257AE">
            <w:pPr>
              <w:spacing w:after="0" w:line="240" w:lineRule="auto"/>
              <w:jc w:val="center"/>
              <w:rPr>
                <w:rFonts w:ascii="Arial Narrow" w:eastAsia="Times New Roman" w:hAnsi="Arial Narrow" w:cs="Arial"/>
                <w:b/>
                <w:bCs/>
                <w:color w:val="000000"/>
                <w:sz w:val="16"/>
                <w:szCs w:val="16"/>
                <w:lang w:eastAsia="es-MX"/>
              </w:rPr>
            </w:pPr>
          </w:p>
        </w:tc>
        <w:tc>
          <w:tcPr>
            <w:tcW w:w="1566" w:type="dxa"/>
            <w:gridSpan w:val="2"/>
            <w:tcBorders>
              <w:top w:val="nil"/>
              <w:left w:val="single" w:sz="8" w:space="0" w:color="auto"/>
              <w:bottom w:val="single" w:sz="4" w:space="0" w:color="auto"/>
              <w:right w:val="single" w:sz="4" w:space="0" w:color="000000"/>
            </w:tcBorders>
            <w:shd w:val="clear" w:color="auto" w:fill="C2D69B"/>
            <w:vAlign w:val="center"/>
          </w:tcPr>
          <w:p w:rsidR="009A5185" w:rsidRPr="001A1771" w:rsidRDefault="009A5185" w:rsidP="009257AE">
            <w:pPr>
              <w:spacing w:after="0" w:line="240" w:lineRule="auto"/>
              <w:jc w:val="center"/>
              <w:rPr>
                <w:rFonts w:ascii="Arial Narrow" w:eastAsia="Times New Roman" w:hAnsi="Arial Narrow" w:cs="Arial"/>
                <w:b/>
                <w:bCs/>
                <w:color w:val="000000"/>
                <w:sz w:val="16"/>
                <w:szCs w:val="16"/>
                <w:lang w:eastAsia="es-MX"/>
              </w:rPr>
            </w:pPr>
          </w:p>
        </w:tc>
        <w:tc>
          <w:tcPr>
            <w:tcW w:w="992" w:type="dxa"/>
            <w:tcBorders>
              <w:top w:val="nil"/>
              <w:left w:val="nil"/>
              <w:bottom w:val="single" w:sz="4" w:space="0" w:color="auto"/>
              <w:right w:val="single" w:sz="4" w:space="0" w:color="auto"/>
            </w:tcBorders>
            <w:shd w:val="clear" w:color="auto" w:fill="C2D69B"/>
            <w:vAlign w:val="center"/>
          </w:tcPr>
          <w:p w:rsidR="009A5185" w:rsidRPr="001A1771" w:rsidRDefault="009A5185" w:rsidP="009257AE">
            <w:pPr>
              <w:spacing w:after="0" w:line="240" w:lineRule="auto"/>
              <w:jc w:val="center"/>
              <w:rPr>
                <w:rFonts w:ascii="Arial Narrow" w:eastAsia="Times New Roman" w:hAnsi="Arial Narrow" w:cs="Arial"/>
                <w:b/>
                <w:bCs/>
                <w:color w:val="000000"/>
                <w:sz w:val="16"/>
                <w:szCs w:val="16"/>
                <w:lang w:eastAsia="es-MX"/>
              </w:rPr>
            </w:pPr>
            <w:r w:rsidRPr="001A1771">
              <w:rPr>
                <w:rFonts w:ascii="Arial Narrow" w:eastAsia="Times New Roman" w:hAnsi="Arial Narrow" w:cs="Arial"/>
                <w:b/>
                <w:bCs/>
                <w:color w:val="000000"/>
                <w:spacing w:val="-1"/>
                <w:sz w:val="16"/>
                <w:szCs w:val="16"/>
                <w:lang w:val="es-ES_tradnl" w:eastAsia="es-MX"/>
              </w:rPr>
              <w:t>FECHA:</w:t>
            </w:r>
          </w:p>
        </w:tc>
        <w:tc>
          <w:tcPr>
            <w:tcW w:w="1337" w:type="dxa"/>
            <w:gridSpan w:val="3"/>
            <w:tcBorders>
              <w:top w:val="single" w:sz="4" w:space="0" w:color="auto"/>
              <w:left w:val="nil"/>
              <w:bottom w:val="single" w:sz="4" w:space="0" w:color="auto"/>
              <w:right w:val="single" w:sz="4" w:space="0" w:color="auto"/>
            </w:tcBorders>
            <w:shd w:val="clear" w:color="000000" w:fill="FFFFFF"/>
            <w:vAlign w:val="center"/>
          </w:tcPr>
          <w:p w:rsidR="009A5185" w:rsidRPr="001A1771" w:rsidRDefault="009A5185" w:rsidP="009257AE">
            <w:pPr>
              <w:spacing w:after="0" w:line="240" w:lineRule="auto"/>
              <w:jc w:val="center"/>
              <w:rPr>
                <w:rFonts w:ascii="Arial Narrow" w:eastAsia="Times New Roman" w:hAnsi="Arial Narrow" w:cs="Arial"/>
                <w:color w:val="000000"/>
                <w:sz w:val="16"/>
                <w:szCs w:val="16"/>
                <w:lang w:eastAsia="es-MX"/>
              </w:rPr>
            </w:pPr>
          </w:p>
        </w:tc>
        <w:tc>
          <w:tcPr>
            <w:tcW w:w="3260" w:type="dxa"/>
            <w:gridSpan w:val="3"/>
            <w:tcBorders>
              <w:top w:val="nil"/>
              <w:left w:val="nil"/>
              <w:bottom w:val="single" w:sz="4" w:space="0" w:color="000000"/>
              <w:right w:val="single" w:sz="8" w:space="0" w:color="auto"/>
            </w:tcBorders>
            <w:shd w:val="clear" w:color="auto" w:fill="C2D69B"/>
            <w:vAlign w:val="center"/>
          </w:tcPr>
          <w:p w:rsidR="009A5185" w:rsidRPr="001A1771" w:rsidRDefault="009A5185" w:rsidP="009257AE">
            <w:pPr>
              <w:spacing w:after="0" w:line="240" w:lineRule="auto"/>
              <w:jc w:val="center"/>
              <w:rPr>
                <w:rFonts w:ascii="Arial Narrow" w:eastAsia="Times New Roman" w:hAnsi="Arial Narrow" w:cs="Arial"/>
                <w:color w:val="000000"/>
                <w:sz w:val="16"/>
                <w:szCs w:val="16"/>
                <w:lang w:eastAsia="es-MX"/>
              </w:rPr>
            </w:pPr>
            <w:r w:rsidRPr="001A1771">
              <w:rPr>
                <w:rFonts w:ascii="Arial Narrow" w:eastAsia="Times New Roman" w:hAnsi="Arial Narrow" w:cs="Arial"/>
                <w:b/>
                <w:bCs/>
                <w:color w:val="000000"/>
                <w:spacing w:val="-1"/>
                <w:sz w:val="16"/>
                <w:szCs w:val="16"/>
                <w:lang w:val="es-ES_tradnl" w:eastAsia="es-MX"/>
              </w:rPr>
              <w:t>FECHA</w:t>
            </w:r>
          </w:p>
        </w:tc>
      </w:tr>
      <w:tr w:rsidR="009A5185" w:rsidRPr="001A1771" w:rsidTr="009257AE">
        <w:trPr>
          <w:trHeight w:val="20"/>
        </w:trPr>
        <w:tc>
          <w:tcPr>
            <w:tcW w:w="1562" w:type="dxa"/>
            <w:gridSpan w:val="2"/>
            <w:tcBorders>
              <w:top w:val="single" w:sz="4" w:space="0" w:color="auto"/>
              <w:left w:val="single" w:sz="8" w:space="0" w:color="auto"/>
              <w:bottom w:val="single" w:sz="8" w:space="0" w:color="auto"/>
              <w:right w:val="single" w:sz="4" w:space="0" w:color="auto"/>
            </w:tcBorders>
            <w:shd w:val="clear" w:color="000000" w:fill="FFFFFF"/>
            <w:vAlign w:val="center"/>
          </w:tcPr>
          <w:p w:rsidR="009A5185" w:rsidRPr="001A1771" w:rsidRDefault="009A5185" w:rsidP="009257AE">
            <w:pPr>
              <w:spacing w:after="0" w:line="240" w:lineRule="auto"/>
              <w:jc w:val="center"/>
              <w:rPr>
                <w:rFonts w:ascii="Arial Narrow" w:eastAsia="Times New Roman" w:hAnsi="Arial Narrow" w:cs="Arial"/>
                <w:color w:val="000000"/>
                <w:sz w:val="16"/>
                <w:szCs w:val="16"/>
                <w:lang w:eastAsia="es-MX"/>
              </w:rPr>
            </w:pPr>
          </w:p>
        </w:tc>
        <w:tc>
          <w:tcPr>
            <w:tcW w:w="1566" w:type="dxa"/>
            <w:gridSpan w:val="2"/>
            <w:tcBorders>
              <w:top w:val="single" w:sz="4" w:space="0" w:color="auto"/>
              <w:left w:val="single" w:sz="8" w:space="0" w:color="auto"/>
              <w:bottom w:val="single" w:sz="8" w:space="0" w:color="auto"/>
              <w:right w:val="single" w:sz="4" w:space="0" w:color="auto"/>
            </w:tcBorders>
            <w:shd w:val="clear" w:color="000000" w:fill="FFFFFF"/>
            <w:vAlign w:val="center"/>
          </w:tcPr>
          <w:p w:rsidR="009A5185" w:rsidRPr="001A1771" w:rsidRDefault="009A5185" w:rsidP="009257AE">
            <w:pPr>
              <w:spacing w:after="0" w:line="240" w:lineRule="auto"/>
              <w:jc w:val="center"/>
              <w:rPr>
                <w:rFonts w:ascii="Arial Narrow" w:eastAsia="Times New Roman" w:hAnsi="Arial Narrow" w:cs="Arial"/>
                <w:color w:val="000000"/>
                <w:sz w:val="16"/>
                <w:szCs w:val="16"/>
                <w:lang w:eastAsia="es-MX"/>
              </w:rPr>
            </w:pPr>
          </w:p>
        </w:tc>
        <w:tc>
          <w:tcPr>
            <w:tcW w:w="992" w:type="dxa"/>
            <w:tcBorders>
              <w:top w:val="nil"/>
              <w:left w:val="nil"/>
              <w:bottom w:val="single" w:sz="8" w:space="0" w:color="auto"/>
              <w:right w:val="single" w:sz="4" w:space="0" w:color="auto"/>
            </w:tcBorders>
            <w:shd w:val="clear" w:color="auto" w:fill="C2D69B"/>
            <w:vAlign w:val="center"/>
          </w:tcPr>
          <w:p w:rsidR="009A5185" w:rsidRPr="001A1771" w:rsidRDefault="009A5185" w:rsidP="009257AE">
            <w:pPr>
              <w:spacing w:after="0" w:line="240" w:lineRule="auto"/>
              <w:jc w:val="center"/>
              <w:rPr>
                <w:rFonts w:ascii="Arial Narrow" w:eastAsia="Times New Roman" w:hAnsi="Arial Narrow" w:cs="Arial"/>
                <w:b/>
                <w:bCs/>
                <w:color w:val="000000"/>
                <w:sz w:val="16"/>
                <w:szCs w:val="16"/>
                <w:lang w:eastAsia="es-MX"/>
              </w:rPr>
            </w:pPr>
            <w:r w:rsidRPr="001A1771">
              <w:rPr>
                <w:rFonts w:ascii="Arial Narrow" w:eastAsia="Times New Roman" w:hAnsi="Arial Narrow" w:cs="Arial"/>
                <w:b/>
                <w:bCs/>
                <w:color w:val="000000"/>
                <w:spacing w:val="-1"/>
                <w:sz w:val="16"/>
                <w:szCs w:val="16"/>
                <w:lang w:val="es-ES_tradnl" w:eastAsia="es-MX"/>
              </w:rPr>
              <w:t>CUENTA:</w:t>
            </w:r>
          </w:p>
        </w:tc>
        <w:tc>
          <w:tcPr>
            <w:tcW w:w="1337" w:type="dxa"/>
            <w:gridSpan w:val="3"/>
            <w:tcBorders>
              <w:top w:val="nil"/>
              <w:left w:val="nil"/>
              <w:bottom w:val="single" w:sz="8" w:space="0" w:color="auto"/>
              <w:right w:val="single" w:sz="4" w:space="0" w:color="000000"/>
            </w:tcBorders>
            <w:shd w:val="clear" w:color="auto" w:fill="auto"/>
            <w:noWrap/>
            <w:vAlign w:val="center"/>
          </w:tcPr>
          <w:p w:rsidR="009A5185" w:rsidRPr="001A1771" w:rsidRDefault="009A5185" w:rsidP="009257AE">
            <w:pPr>
              <w:spacing w:after="0" w:line="240" w:lineRule="auto"/>
              <w:jc w:val="center"/>
              <w:rPr>
                <w:rFonts w:ascii="Arial Narrow" w:eastAsia="Times New Roman" w:hAnsi="Arial Narrow" w:cs="Arial"/>
                <w:color w:val="000000"/>
                <w:sz w:val="16"/>
                <w:szCs w:val="16"/>
                <w:lang w:eastAsia="es-MX"/>
              </w:rPr>
            </w:pPr>
          </w:p>
        </w:tc>
        <w:tc>
          <w:tcPr>
            <w:tcW w:w="3260"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9A5185" w:rsidRPr="001A1771" w:rsidRDefault="009A5185" w:rsidP="009257AE">
            <w:pPr>
              <w:spacing w:after="0" w:line="240" w:lineRule="auto"/>
              <w:jc w:val="center"/>
              <w:rPr>
                <w:rFonts w:ascii="Arial Narrow" w:eastAsia="Times New Roman" w:hAnsi="Arial Narrow" w:cs="Arial"/>
                <w:color w:val="000000"/>
                <w:sz w:val="16"/>
                <w:szCs w:val="16"/>
                <w:lang w:eastAsia="es-MX"/>
              </w:rPr>
            </w:pPr>
            <w:r w:rsidRPr="001A1771">
              <w:rPr>
                <w:rFonts w:ascii="Arial Narrow" w:eastAsia="Times New Roman" w:hAnsi="Arial Narrow" w:cs="Arial"/>
                <w:color w:val="000000"/>
                <w:sz w:val="16"/>
                <w:szCs w:val="16"/>
                <w:lang w:eastAsia="es-MX"/>
              </w:rPr>
              <w:t>N/A</w:t>
            </w:r>
          </w:p>
        </w:tc>
      </w:tr>
    </w:tbl>
    <w:tbl>
      <w:tblPr>
        <w:tblpPr w:leftFromText="141" w:rightFromText="141" w:vertAnchor="page" w:horzAnchor="margin" w:tblpXSpec="center" w:tblpY="4660"/>
        <w:tblW w:w="15044" w:type="dxa"/>
        <w:tblLayout w:type="fixed"/>
        <w:tblCellMar>
          <w:left w:w="70" w:type="dxa"/>
          <w:right w:w="70" w:type="dxa"/>
        </w:tblCellMar>
        <w:tblLook w:val="04A0" w:firstRow="1" w:lastRow="0" w:firstColumn="1" w:lastColumn="0" w:noHBand="0" w:noVBand="1"/>
      </w:tblPr>
      <w:tblGrid>
        <w:gridCol w:w="2842"/>
        <w:gridCol w:w="2408"/>
        <w:gridCol w:w="65"/>
        <w:gridCol w:w="9"/>
        <w:gridCol w:w="1627"/>
        <w:gridCol w:w="707"/>
        <w:gridCol w:w="1352"/>
        <w:gridCol w:w="915"/>
        <w:gridCol w:w="142"/>
        <w:gridCol w:w="1503"/>
        <w:gridCol w:w="1056"/>
        <w:gridCol w:w="2328"/>
        <w:gridCol w:w="90"/>
      </w:tblGrid>
      <w:tr w:rsidR="009257AE" w:rsidRPr="001A1771" w:rsidTr="009257AE">
        <w:trPr>
          <w:gridAfter w:val="1"/>
          <w:wAfter w:w="90" w:type="dxa"/>
          <w:trHeight w:val="145"/>
        </w:trPr>
        <w:tc>
          <w:tcPr>
            <w:tcW w:w="2842" w:type="dxa"/>
            <w:tcBorders>
              <w:bottom w:val="single" w:sz="4" w:space="0" w:color="auto"/>
            </w:tcBorders>
            <w:shd w:val="clear" w:color="auto" w:fill="FFFFFF" w:themeFill="background1"/>
            <w:noWrap/>
            <w:vAlign w:val="center"/>
          </w:tcPr>
          <w:p w:rsidR="009257AE" w:rsidRPr="001A1771" w:rsidRDefault="009257AE" w:rsidP="009257AE">
            <w:pPr>
              <w:spacing w:after="0" w:line="240" w:lineRule="auto"/>
              <w:jc w:val="center"/>
              <w:rPr>
                <w:rFonts w:ascii="Arial Narrow" w:eastAsia="Times New Roman" w:hAnsi="Arial Narrow" w:cs="Arial"/>
                <w:b/>
                <w:bCs/>
                <w:color w:val="000000"/>
                <w:sz w:val="16"/>
                <w:szCs w:val="16"/>
                <w:lang w:val="es-ES_tradnl" w:eastAsia="es-MX"/>
              </w:rPr>
            </w:pPr>
          </w:p>
        </w:tc>
        <w:tc>
          <w:tcPr>
            <w:tcW w:w="2408" w:type="dxa"/>
            <w:tcBorders>
              <w:bottom w:val="single" w:sz="4" w:space="0" w:color="auto"/>
            </w:tcBorders>
            <w:shd w:val="clear" w:color="auto" w:fill="FFFFFF" w:themeFill="background1"/>
            <w:noWrap/>
            <w:vAlign w:val="center"/>
          </w:tcPr>
          <w:p w:rsidR="009257AE" w:rsidRPr="001A1771" w:rsidRDefault="009257AE" w:rsidP="009257AE">
            <w:pPr>
              <w:spacing w:after="0" w:line="240" w:lineRule="auto"/>
              <w:jc w:val="center"/>
              <w:rPr>
                <w:rFonts w:ascii="Arial Narrow" w:eastAsia="Times New Roman" w:hAnsi="Arial Narrow" w:cs="Arial"/>
                <w:color w:val="000000"/>
                <w:sz w:val="16"/>
                <w:szCs w:val="16"/>
                <w:lang w:eastAsia="es-MX"/>
              </w:rPr>
            </w:pPr>
          </w:p>
        </w:tc>
        <w:tc>
          <w:tcPr>
            <w:tcW w:w="2408" w:type="dxa"/>
            <w:gridSpan w:val="4"/>
            <w:tcBorders>
              <w:bottom w:val="single" w:sz="4" w:space="0" w:color="auto"/>
            </w:tcBorders>
            <w:shd w:val="clear" w:color="auto" w:fill="FFFFFF" w:themeFill="background1"/>
            <w:vAlign w:val="center"/>
          </w:tcPr>
          <w:p w:rsidR="009257AE" w:rsidRPr="001A1771" w:rsidRDefault="009257AE" w:rsidP="009257AE">
            <w:pPr>
              <w:spacing w:after="0" w:line="240" w:lineRule="auto"/>
              <w:jc w:val="center"/>
              <w:rPr>
                <w:rFonts w:ascii="Arial Narrow" w:eastAsia="Times New Roman" w:hAnsi="Arial Narrow" w:cs="Arial"/>
                <w:b/>
                <w:bCs/>
                <w:color w:val="000000"/>
                <w:sz w:val="16"/>
                <w:szCs w:val="16"/>
                <w:lang w:eastAsia="es-MX"/>
              </w:rPr>
            </w:pPr>
          </w:p>
        </w:tc>
        <w:tc>
          <w:tcPr>
            <w:tcW w:w="2409" w:type="dxa"/>
            <w:gridSpan w:val="3"/>
            <w:tcBorders>
              <w:bottom w:val="single" w:sz="4" w:space="0" w:color="auto"/>
            </w:tcBorders>
            <w:shd w:val="clear" w:color="auto" w:fill="FFFFFF" w:themeFill="background1"/>
            <w:vAlign w:val="center"/>
          </w:tcPr>
          <w:p w:rsidR="009257AE" w:rsidRPr="001A1771" w:rsidRDefault="009257AE" w:rsidP="009257AE">
            <w:pPr>
              <w:spacing w:after="0" w:line="240" w:lineRule="auto"/>
              <w:jc w:val="center"/>
              <w:rPr>
                <w:rFonts w:ascii="Arial Narrow" w:eastAsia="Times New Roman" w:hAnsi="Arial Narrow" w:cs="Arial"/>
                <w:color w:val="000000"/>
                <w:sz w:val="16"/>
                <w:szCs w:val="16"/>
                <w:highlight w:val="yellow"/>
                <w:lang w:eastAsia="es-MX"/>
              </w:rPr>
            </w:pPr>
          </w:p>
        </w:tc>
        <w:tc>
          <w:tcPr>
            <w:tcW w:w="2559" w:type="dxa"/>
            <w:gridSpan w:val="2"/>
            <w:tcBorders>
              <w:bottom w:val="single" w:sz="4" w:space="0" w:color="auto"/>
            </w:tcBorders>
            <w:shd w:val="clear" w:color="auto" w:fill="FFFFFF" w:themeFill="background1"/>
            <w:vAlign w:val="center"/>
          </w:tcPr>
          <w:p w:rsidR="009257AE" w:rsidRPr="001A1771" w:rsidRDefault="009257AE" w:rsidP="009257AE">
            <w:pPr>
              <w:spacing w:after="0" w:line="240" w:lineRule="auto"/>
              <w:jc w:val="center"/>
              <w:rPr>
                <w:rFonts w:ascii="Arial Narrow" w:eastAsia="Times New Roman" w:hAnsi="Arial Narrow" w:cs="Arial"/>
                <w:b/>
                <w:color w:val="000000"/>
                <w:sz w:val="16"/>
                <w:szCs w:val="16"/>
                <w:lang w:eastAsia="es-MX"/>
              </w:rPr>
            </w:pPr>
          </w:p>
        </w:tc>
        <w:tc>
          <w:tcPr>
            <w:tcW w:w="2328" w:type="dxa"/>
            <w:tcBorders>
              <w:bottom w:val="single" w:sz="4" w:space="0" w:color="auto"/>
            </w:tcBorders>
            <w:shd w:val="clear" w:color="auto" w:fill="FFFFFF" w:themeFill="background1"/>
            <w:vAlign w:val="center"/>
          </w:tcPr>
          <w:p w:rsidR="009257AE" w:rsidRPr="001A1771" w:rsidRDefault="009257AE" w:rsidP="009257AE">
            <w:pPr>
              <w:spacing w:after="0" w:line="240" w:lineRule="auto"/>
              <w:jc w:val="center"/>
              <w:rPr>
                <w:rFonts w:ascii="Arial Narrow" w:eastAsia="Times New Roman" w:hAnsi="Arial Narrow" w:cs="Arial"/>
                <w:color w:val="000000"/>
                <w:sz w:val="16"/>
                <w:szCs w:val="16"/>
                <w:lang w:eastAsia="es-MX"/>
              </w:rPr>
            </w:pPr>
          </w:p>
        </w:tc>
      </w:tr>
      <w:tr w:rsidR="009257AE" w:rsidRPr="001A1771" w:rsidTr="009257AE">
        <w:trPr>
          <w:gridAfter w:val="1"/>
          <w:wAfter w:w="90" w:type="dxa"/>
          <w:trHeight w:val="301"/>
        </w:trPr>
        <w:tc>
          <w:tcPr>
            <w:tcW w:w="2842" w:type="dxa"/>
            <w:tcBorders>
              <w:top w:val="single" w:sz="4" w:space="0" w:color="auto"/>
              <w:left w:val="single" w:sz="8" w:space="0" w:color="auto"/>
              <w:bottom w:val="single" w:sz="4" w:space="0" w:color="auto"/>
              <w:right w:val="single" w:sz="4" w:space="0" w:color="000000"/>
            </w:tcBorders>
            <w:shd w:val="clear" w:color="auto" w:fill="C2D69B"/>
            <w:noWrap/>
            <w:vAlign w:val="center"/>
          </w:tcPr>
          <w:p w:rsidR="009257AE" w:rsidRPr="001A1771" w:rsidRDefault="009257AE" w:rsidP="009257AE">
            <w:pPr>
              <w:spacing w:after="0" w:line="240" w:lineRule="auto"/>
              <w:jc w:val="center"/>
              <w:rPr>
                <w:rFonts w:ascii="Arial Narrow" w:eastAsia="Times New Roman" w:hAnsi="Arial Narrow" w:cs="Arial"/>
                <w:b/>
                <w:bCs/>
                <w:color w:val="000000"/>
                <w:sz w:val="16"/>
                <w:szCs w:val="16"/>
                <w:lang w:eastAsia="es-MX"/>
              </w:rPr>
            </w:pPr>
            <w:r w:rsidRPr="001A1771">
              <w:rPr>
                <w:rFonts w:ascii="Arial Narrow" w:eastAsia="Times New Roman" w:hAnsi="Arial Narrow" w:cs="Arial"/>
                <w:b/>
                <w:bCs/>
                <w:color w:val="000000"/>
                <w:sz w:val="16"/>
                <w:szCs w:val="16"/>
                <w:lang w:val="es-ES_tradnl" w:eastAsia="es-MX"/>
              </w:rPr>
              <w:t>PROVEEDOR</w:t>
            </w:r>
          </w:p>
        </w:tc>
        <w:tc>
          <w:tcPr>
            <w:tcW w:w="2408" w:type="dxa"/>
            <w:tcBorders>
              <w:top w:val="single" w:sz="4" w:space="0" w:color="auto"/>
              <w:left w:val="nil"/>
              <w:bottom w:val="single" w:sz="4" w:space="0" w:color="auto"/>
              <w:right w:val="single" w:sz="8" w:space="0" w:color="000000"/>
            </w:tcBorders>
            <w:shd w:val="clear" w:color="auto" w:fill="auto"/>
            <w:noWrap/>
            <w:vAlign w:val="center"/>
          </w:tcPr>
          <w:p w:rsidR="009257AE" w:rsidRPr="001A1771" w:rsidRDefault="009257AE" w:rsidP="009257AE">
            <w:pPr>
              <w:spacing w:after="0" w:line="240" w:lineRule="auto"/>
              <w:jc w:val="center"/>
              <w:rPr>
                <w:rFonts w:ascii="Arial Narrow" w:eastAsia="Times New Roman" w:hAnsi="Arial Narrow" w:cs="Arial"/>
                <w:color w:val="000000"/>
                <w:sz w:val="16"/>
                <w:szCs w:val="16"/>
                <w:lang w:eastAsia="es-MX"/>
              </w:rPr>
            </w:pPr>
          </w:p>
        </w:tc>
        <w:tc>
          <w:tcPr>
            <w:tcW w:w="2408" w:type="dxa"/>
            <w:gridSpan w:val="4"/>
            <w:tcBorders>
              <w:top w:val="single" w:sz="4" w:space="0" w:color="auto"/>
              <w:left w:val="nil"/>
              <w:bottom w:val="single" w:sz="4" w:space="0" w:color="auto"/>
              <w:right w:val="single" w:sz="8" w:space="0" w:color="000000"/>
            </w:tcBorders>
            <w:shd w:val="clear" w:color="auto" w:fill="C2D69B"/>
            <w:vAlign w:val="center"/>
          </w:tcPr>
          <w:p w:rsidR="009257AE" w:rsidRPr="001A1771" w:rsidRDefault="009257AE" w:rsidP="009257AE">
            <w:pPr>
              <w:spacing w:after="0" w:line="240" w:lineRule="auto"/>
              <w:jc w:val="center"/>
              <w:rPr>
                <w:rFonts w:ascii="Arial Narrow" w:eastAsia="Times New Roman" w:hAnsi="Arial Narrow" w:cs="Arial"/>
                <w:color w:val="000000"/>
                <w:sz w:val="16"/>
                <w:szCs w:val="16"/>
                <w:lang w:eastAsia="es-MX"/>
              </w:rPr>
            </w:pPr>
            <w:r w:rsidRPr="001A1771">
              <w:rPr>
                <w:rFonts w:ascii="Arial Narrow" w:eastAsia="Times New Roman" w:hAnsi="Arial Narrow" w:cs="Arial"/>
                <w:b/>
                <w:bCs/>
                <w:color w:val="000000"/>
                <w:sz w:val="16"/>
                <w:szCs w:val="16"/>
                <w:lang w:eastAsia="es-MX"/>
              </w:rPr>
              <w:t>R.F.C.</w:t>
            </w:r>
          </w:p>
        </w:tc>
        <w:tc>
          <w:tcPr>
            <w:tcW w:w="2409" w:type="dxa"/>
            <w:gridSpan w:val="3"/>
            <w:tcBorders>
              <w:top w:val="single" w:sz="4" w:space="0" w:color="auto"/>
              <w:left w:val="nil"/>
              <w:bottom w:val="single" w:sz="4" w:space="0" w:color="auto"/>
              <w:right w:val="single" w:sz="8" w:space="0" w:color="000000"/>
            </w:tcBorders>
            <w:shd w:val="clear" w:color="auto" w:fill="auto"/>
            <w:vAlign w:val="center"/>
          </w:tcPr>
          <w:p w:rsidR="009257AE" w:rsidRPr="001A1771" w:rsidRDefault="009257AE" w:rsidP="009257AE">
            <w:pPr>
              <w:spacing w:after="0" w:line="240" w:lineRule="auto"/>
              <w:jc w:val="center"/>
              <w:rPr>
                <w:rFonts w:ascii="Arial Narrow" w:eastAsia="Times New Roman" w:hAnsi="Arial Narrow" w:cs="Arial"/>
                <w:color w:val="000000"/>
                <w:sz w:val="16"/>
                <w:szCs w:val="16"/>
                <w:highlight w:val="yellow"/>
                <w:lang w:eastAsia="es-MX"/>
              </w:rPr>
            </w:pPr>
          </w:p>
        </w:tc>
        <w:tc>
          <w:tcPr>
            <w:tcW w:w="2559" w:type="dxa"/>
            <w:gridSpan w:val="2"/>
            <w:tcBorders>
              <w:top w:val="single" w:sz="4" w:space="0" w:color="auto"/>
              <w:left w:val="nil"/>
              <w:bottom w:val="single" w:sz="4" w:space="0" w:color="auto"/>
              <w:right w:val="single" w:sz="8" w:space="0" w:color="000000"/>
            </w:tcBorders>
            <w:shd w:val="clear" w:color="auto" w:fill="C2D69B"/>
            <w:vAlign w:val="center"/>
          </w:tcPr>
          <w:p w:rsidR="009257AE" w:rsidRPr="001A1771" w:rsidRDefault="009257AE" w:rsidP="009257AE">
            <w:pPr>
              <w:spacing w:after="0" w:line="240" w:lineRule="auto"/>
              <w:jc w:val="center"/>
              <w:rPr>
                <w:rFonts w:ascii="Arial Narrow" w:eastAsia="Times New Roman" w:hAnsi="Arial Narrow" w:cs="Arial"/>
                <w:color w:val="000000"/>
                <w:sz w:val="16"/>
                <w:szCs w:val="16"/>
                <w:lang w:eastAsia="es-MX"/>
              </w:rPr>
            </w:pPr>
            <w:r w:rsidRPr="001A1771">
              <w:rPr>
                <w:rFonts w:ascii="Arial Narrow" w:eastAsia="Times New Roman" w:hAnsi="Arial Narrow" w:cs="Arial"/>
                <w:b/>
                <w:color w:val="000000"/>
                <w:sz w:val="16"/>
                <w:szCs w:val="16"/>
                <w:lang w:eastAsia="es-MX"/>
              </w:rPr>
              <w:t>REGISTRO PATRONAL IMSS</w:t>
            </w:r>
          </w:p>
        </w:tc>
        <w:tc>
          <w:tcPr>
            <w:tcW w:w="2328" w:type="dxa"/>
            <w:tcBorders>
              <w:top w:val="single" w:sz="4" w:space="0" w:color="auto"/>
              <w:left w:val="nil"/>
              <w:bottom w:val="single" w:sz="4" w:space="0" w:color="auto"/>
              <w:right w:val="single" w:sz="8" w:space="0" w:color="000000"/>
            </w:tcBorders>
            <w:shd w:val="clear" w:color="auto" w:fill="auto"/>
            <w:vAlign w:val="center"/>
          </w:tcPr>
          <w:p w:rsidR="009257AE" w:rsidRPr="001A1771" w:rsidRDefault="009257AE" w:rsidP="009257AE">
            <w:pPr>
              <w:spacing w:after="0" w:line="240" w:lineRule="auto"/>
              <w:jc w:val="center"/>
              <w:rPr>
                <w:rFonts w:ascii="Arial Narrow" w:eastAsia="Times New Roman" w:hAnsi="Arial Narrow" w:cs="Arial"/>
                <w:color w:val="000000"/>
                <w:sz w:val="16"/>
                <w:szCs w:val="16"/>
                <w:lang w:eastAsia="es-MX"/>
              </w:rPr>
            </w:pPr>
          </w:p>
        </w:tc>
      </w:tr>
      <w:tr w:rsidR="009257AE" w:rsidRPr="001A1771" w:rsidTr="009257AE">
        <w:trPr>
          <w:gridAfter w:val="1"/>
          <w:wAfter w:w="90" w:type="dxa"/>
          <w:trHeight w:val="301"/>
        </w:trPr>
        <w:tc>
          <w:tcPr>
            <w:tcW w:w="2842" w:type="dxa"/>
            <w:tcBorders>
              <w:top w:val="single" w:sz="4" w:space="0" w:color="auto"/>
              <w:left w:val="single" w:sz="8" w:space="0" w:color="auto"/>
              <w:bottom w:val="single" w:sz="4" w:space="0" w:color="auto"/>
              <w:right w:val="single" w:sz="4" w:space="0" w:color="000000"/>
            </w:tcBorders>
            <w:shd w:val="clear" w:color="auto" w:fill="C2D69B"/>
            <w:noWrap/>
            <w:vAlign w:val="center"/>
          </w:tcPr>
          <w:p w:rsidR="009257AE" w:rsidRPr="001A1771" w:rsidRDefault="009257AE" w:rsidP="009257AE">
            <w:pPr>
              <w:spacing w:after="0" w:line="240" w:lineRule="auto"/>
              <w:jc w:val="center"/>
              <w:rPr>
                <w:rFonts w:ascii="Arial Narrow" w:eastAsia="Times New Roman" w:hAnsi="Arial Narrow" w:cs="Arial"/>
                <w:b/>
                <w:bCs/>
                <w:color w:val="000000"/>
                <w:sz w:val="16"/>
                <w:szCs w:val="16"/>
                <w:lang w:eastAsia="es-MX"/>
              </w:rPr>
            </w:pPr>
            <w:r w:rsidRPr="001A1771">
              <w:rPr>
                <w:rFonts w:ascii="Arial Narrow" w:eastAsia="Times New Roman" w:hAnsi="Arial Narrow" w:cs="Arial"/>
                <w:b/>
                <w:bCs/>
                <w:color w:val="000000"/>
                <w:sz w:val="16"/>
                <w:szCs w:val="16"/>
                <w:lang w:eastAsia="es-MX"/>
              </w:rPr>
              <w:t>DOMICILIO</w:t>
            </w:r>
          </w:p>
        </w:tc>
        <w:tc>
          <w:tcPr>
            <w:tcW w:w="12112" w:type="dxa"/>
            <w:gridSpan w:val="11"/>
            <w:tcBorders>
              <w:top w:val="single" w:sz="4" w:space="0" w:color="auto"/>
              <w:left w:val="nil"/>
              <w:bottom w:val="single" w:sz="4" w:space="0" w:color="auto"/>
              <w:right w:val="single" w:sz="8" w:space="0" w:color="000000"/>
            </w:tcBorders>
            <w:shd w:val="clear" w:color="auto" w:fill="auto"/>
            <w:noWrap/>
            <w:vAlign w:val="center"/>
          </w:tcPr>
          <w:p w:rsidR="009257AE" w:rsidRPr="001A1771" w:rsidRDefault="009257AE" w:rsidP="009257AE">
            <w:pPr>
              <w:spacing w:after="0" w:line="240" w:lineRule="auto"/>
              <w:rPr>
                <w:rFonts w:ascii="Arial Narrow" w:eastAsia="Times New Roman" w:hAnsi="Arial Narrow" w:cs="Arial"/>
                <w:color w:val="000000"/>
                <w:sz w:val="16"/>
                <w:szCs w:val="16"/>
                <w:highlight w:val="yellow"/>
                <w:lang w:eastAsia="es-MX"/>
              </w:rPr>
            </w:pPr>
          </w:p>
        </w:tc>
      </w:tr>
      <w:tr w:rsidR="009257AE" w:rsidRPr="001A1771" w:rsidTr="009257AE">
        <w:trPr>
          <w:gridAfter w:val="1"/>
          <w:wAfter w:w="90" w:type="dxa"/>
          <w:trHeight w:val="301"/>
        </w:trPr>
        <w:tc>
          <w:tcPr>
            <w:tcW w:w="2842" w:type="dxa"/>
            <w:tcBorders>
              <w:top w:val="single" w:sz="4" w:space="0" w:color="auto"/>
              <w:left w:val="single" w:sz="8" w:space="0" w:color="auto"/>
              <w:bottom w:val="single" w:sz="4" w:space="0" w:color="auto"/>
              <w:right w:val="single" w:sz="4" w:space="0" w:color="000000"/>
            </w:tcBorders>
            <w:shd w:val="clear" w:color="auto" w:fill="C2D69B"/>
            <w:noWrap/>
            <w:vAlign w:val="center"/>
          </w:tcPr>
          <w:p w:rsidR="009257AE" w:rsidRPr="001A1771" w:rsidRDefault="009257AE" w:rsidP="009257AE">
            <w:pPr>
              <w:spacing w:after="0" w:line="240" w:lineRule="auto"/>
              <w:jc w:val="center"/>
              <w:rPr>
                <w:rFonts w:ascii="Arial Narrow" w:eastAsia="Times New Roman" w:hAnsi="Arial Narrow" w:cs="Arial"/>
                <w:b/>
                <w:bCs/>
                <w:color w:val="000000"/>
                <w:sz w:val="16"/>
                <w:szCs w:val="16"/>
                <w:lang w:eastAsia="es-MX"/>
              </w:rPr>
            </w:pPr>
            <w:r w:rsidRPr="001A1771">
              <w:rPr>
                <w:rFonts w:ascii="Arial Narrow" w:eastAsia="Times New Roman" w:hAnsi="Arial Narrow" w:cs="Arial"/>
                <w:b/>
                <w:bCs/>
                <w:color w:val="000000"/>
                <w:sz w:val="16"/>
                <w:szCs w:val="16"/>
                <w:lang w:val="es-ES_tradnl" w:eastAsia="es-MX"/>
              </w:rPr>
              <w:t>TELÉFONO(S):</w:t>
            </w:r>
          </w:p>
        </w:tc>
        <w:tc>
          <w:tcPr>
            <w:tcW w:w="2482" w:type="dxa"/>
            <w:gridSpan w:val="3"/>
            <w:tcBorders>
              <w:top w:val="single" w:sz="4" w:space="0" w:color="auto"/>
              <w:left w:val="nil"/>
              <w:bottom w:val="single" w:sz="4" w:space="0" w:color="auto"/>
              <w:right w:val="single" w:sz="8" w:space="0" w:color="000000"/>
            </w:tcBorders>
            <w:shd w:val="clear" w:color="auto" w:fill="auto"/>
            <w:noWrap/>
            <w:vAlign w:val="center"/>
          </w:tcPr>
          <w:p w:rsidR="009257AE" w:rsidRPr="001A1771" w:rsidRDefault="009257AE" w:rsidP="009257AE">
            <w:pPr>
              <w:spacing w:after="0" w:line="240" w:lineRule="auto"/>
              <w:jc w:val="center"/>
              <w:rPr>
                <w:rFonts w:ascii="Arial Narrow" w:eastAsia="Times New Roman" w:hAnsi="Arial Narrow" w:cs="Arial"/>
                <w:color w:val="000000"/>
                <w:sz w:val="16"/>
                <w:szCs w:val="16"/>
                <w:lang w:eastAsia="es-MX"/>
              </w:rPr>
            </w:pPr>
          </w:p>
        </w:tc>
        <w:tc>
          <w:tcPr>
            <w:tcW w:w="1627" w:type="dxa"/>
            <w:tcBorders>
              <w:top w:val="single" w:sz="4" w:space="0" w:color="auto"/>
              <w:left w:val="nil"/>
              <w:bottom w:val="single" w:sz="4" w:space="0" w:color="auto"/>
              <w:right w:val="single" w:sz="8" w:space="0" w:color="000000"/>
            </w:tcBorders>
            <w:shd w:val="clear" w:color="auto" w:fill="C2D69B"/>
            <w:vAlign w:val="center"/>
          </w:tcPr>
          <w:p w:rsidR="009257AE" w:rsidRPr="001A1771" w:rsidRDefault="009257AE" w:rsidP="009257AE">
            <w:pPr>
              <w:spacing w:after="0" w:line="240" w:lineRule="auto"/>
              <w:jc w:val="center"/>
              <w:rPr>
                <w:rFonts w:ascii="Arial Narrow" w:eastAsia="Times New Roman" w:hAnsi="Arial Narrow" w:cs="Arial"/>
                <w:b/>
                <w:color w:val="000000"/>
                <w:sz w:val="16"/>
                <w:szCs w:val="16"/>
                <w:lang w:eastAsia="es-MX"/>
              </w:rPr>
            </w:pPr>
            <w:r w:rsidRPr="001A1771">
              <w:rPr>
                <w:rFonts w:ascii="Arial Narrow" w:eastAsia="Times New Roman" w:hAnsi="Arial Narrow" w:cs="Arial"/>
                <w:b/>
                <w:color w:val="000000"/>
                <w:sz w:val="16"/>
                <w:szCs w:val="16"/>
                <w:lang w:eastAsia="es-MX"/>
              </w:rPr>
              <w:t>FAX</w:t>
            </w:r>
          </w:p>
        </w:tc>
        <w:tc>
          <w:tcPr>
            <w:tcW w:w="2059" w:type="dxa"/>
            <w:gridSpan w:val="2"/>
            <w:tcBorders>
              <w:top w:val="single" w:sz="4" w:space="0" w:color="auto"/>
              <w:left w:val="nil"/>
              <w:bottom w:val="single" w:sz="4" w:space="0" w:color="auto"/>
              <w:right w:val="single" w:sz="8" w:space="0" w:color="000000"/>
            </w:tcBorders>
            <w:shd w:val="clear" w:color="auto" w:fill="auto"/>
            <w:vAlign w:val="center"/>
          </w:tcPr>
          <w:p w:rsidR="009257AE" w:rsidRPr="001A1771" w:rsidRDefault="009257AE" w:rsidP="009257AE">
            <w:pPr>
              <w:spacing w:after="0" w:line="240" w:lineRule="auto"/>
              <w:jc w:val="center"/>
              <w:rPr>
                <w:rFonts w:ascii="Arial Narrow" w:eastAsia="Times New Roman" w:hAnsi="Arial Narrow" w:cs="Arial"/>
                <w:color w:val="000000"/>
                <w:sz w:val="16"/>
                <w:szCs w:val="16"/>
                <w:lang w:eastAsia="es-MX"/>
              </w:rPr>
            </w:pPr>
          </w:p>
        </w:tc>
        <w:tc>
          <w:tcPr>
            <w:tcW w:w="2560" w:type="dxa"/>
            <w:gridSpan w:val="3"/>
            <w:tcBorders>
              <w:top w:val="single" w:sz="4" w:space="0" w:color="auto"/>
              <w:left w:val="nil"/>
              <w:bottom w:val="single" w:sz="4" w:space="0" w:color="auto"/>
              <w:right w:val="single" w:sz="8" w:space="0" w:color="000000"/>
            </w:tcBorders>
            <w:shd w:val="clear" w:color="auto" w:fill="C2D69B"/>
            <w:vAlign w:val="center"/>
          </w:tcPr>
          <w:p w:rsidR="009257AE" w:rsidRPr="001A1771" w:rsidRDefault="009257AE" w:rsidP="009257AE">
            <w:pPr>
              <w:spacing w:after="0" w:line="240" w:lineRule="auto"/>
              <w:jc w:val="center"/>
              <w:rPr>
                <w:rFonts w:ascii="Arial Narrow" w:eastAsia="Times New Roman" w:hAnsi="Arial Narrow" w:cs="Arial"/>
                <w:b/>
                <w:color w:val="000000"/>
                <w:sz w:val="16"/>
                <w:szCs w:val="16"/>
                <w:lang w:eastAsia="es-MX"/>
              </w:rPr>
            </w:pPr>
            <w:r w:rsidRPr="001A1771">
              <w:rPr>
                <w:rFonts w:ascii="Arial Narrow" w:eastAsia="Times New Roman" w:hAnsi="Arial Narrow" w:cs="Arial"/>
                <w:b/>
                <w:color w:val="000000"/>
                <w:sz w:val="16"/>
                <w:szCs w:val="16"/>
                <w:lang w:eastAsia="es-MX"/>
              </w:rPr>
              <w:t>CORREO ELECTRÓNICO</w:t>
            </w:r>
          </w:p>
        </w:tc>
        <w:tc>
          <w:tcPr>
            <w:tcW w:w="3384" w:type="dxa"/>
            <w:gridSpan w:val="2"/>
            <w:tcBorders>
              <w:top w:val="single" w:sz="4" w:space="0" w:color="auto"/>
              <w:left w:val="nil"/>
              <w:bottom w:val="single" w:sz="4" w:space="0" w:color="auto"/>
              <w:right w:val="single" w:sz="8" w:space="0" w:color="000000"/>
            </w:tcBorders>
            <w:shd w:val="clear" w:color="auto" w:fill="auto"/>
            <w:vAlign w:val="center"/>
          </w:tcPr>
          <w:p w:rsidR="009257AE" w:rsidRPr="001A1771" w:rsidRDefault="009257AE" w:rsidP="009257AE">
            <w:pPr>
              <w:spacing w:after="0" w:line="240" w:lineRule="auto"/>
              <w:jc w:val="center"/>
              <w:rPr>
                <w:rFonts w:ascii="Arial Narrow" w:eastAsia="Times New Roman" w:hAnsi="Arial Narrow" w:cs="Arial"/>
                <w:color w:val="000000"/>
                <w:sz w:val="16"/>
                <w:szCs w:val="16"/>
                <w:lang w:eastAsia="es-MX"/>
              </w:rPr>
            </w:pPr>
          </w:p>
        </w:tc>
      </w:tr>
      <w:tr w:rsidR="009257AE" w:rsidRPr="001A1771" w:rsidTr="009257AE">
        <w:trPr>
          <w:gridAfter w:val="1"/>
          <w:wAfter w:w="90" w:type="dxa"/>
          <w:trHeight w:val="316"/>
        </w:trPr>
        <w:tc>
          <w:tcPr>
            <w:tcW w:w="2842" w:type="dxa"/>
            <w:tcBorders>
              <w:top w:val="single" w:sz="4" w:space="0" w:color="000000"/>
              <w:left w:val="single" w:sz="8" w:space="0" w:color="auto"/>
              <w:bottom w:val="single" w:sz="4" w:space="0" w:color="000000"/>
              <w:right w:val="single" w:sz="4" w:space="0" w:color="000000"/>
            </w:tcBorders>
            <w:shd w:val="clear" w:color="auto" w:fill="C2D69B"/>
            <w:noWrap/>
            <w:vAlign w:val="center"/>
          </w:tcPr>
          <w:p w:rsidR="009257AE" w:rsidRPr="001A1771" w:rsidRDefault="009257AE" w:rsidP="009257AE">
            <w:pPr>
              <w:spacing w:after="0" w:line="240" w:lineRule="auto"/>
              <w:jc w:val="center"/>
              <w:rPr>
                <w:rFonts w:ascii="Arial Narrow" w:eastAsia="Times New Roman" w:hAnsi="Arial Narrow" w:cs="Arial"/>
                <w:b/>
                <w:bCs/>
                <w:color w:val="000000"/>
                <w:sz w:val="16"/>
                <w:szCs w:val="16"/>
                <w:lang w:eastAsia="es-MX"/>
              </w:rPr>
            </w:pPr>
            <w:r w:rsidRPr="001A1771">
              <w:rPr>
                <w:rFonts w:ascii="Arial Narrow" w:eastAsia="Times New Roman" w:hAnsi="Arial Narrow" w:cs="Arial"/>
                <w:b/>
                <w:bCs/>
                <w:color w:val="000000"/>
                <w:spacing w:val="-1"/>
                <w:sz w:val="16"/>
                <w:szCs w:val="16"/>
                <w:lang w:val="es-ES_tradnl" w:eastAsia="es-MX"/>
              </w:rPr>
              <w:t>PÓLIZA NÚMERO</w:t>
            </w:r>
          </w:p>
        </w:tc>
        <w:tc>
          <w:tcPr>
            <w:tcW w:w="2482" w:type="dxa"/>
            <w:gridSpan w:val="3"/>
            <w:tcBorders>
              <w:top w:val="single" w:sz="4" w:space="0" w:color="000000"/>
              <w:left w:val="nil"/>
              <w:bottom w:val="single" w:sz="4" w:space="0" w:color="000000"/>
              <w:right w:val="single" w:sz="4" w:space="0" w:color="000000"/>
            </w:tcBorders>
            <w:shd w:val="clear" w:color="auto" w:fill="auto"/>
            <w:noWrap/>
            <w:vAlign w:val="center"/>
          </w:tcPr>
          <w:p w:rsidR="009257AE" w:rsidRPr="001A1771" w:rsidRDefault="009257AE" w:rsidP="009257AE">
            <w:pPr>
              <w:spacing w:after="0" w:line="240" w:lineRule="auto"/>
              <w:jc w:val="center"/>
              <w:rPr>
                <w:rFonts w:ascii="Arial Narrow" w:eastAsia="Times New Roman" w:hAnsi="Arial Narrow" w:cs="Arial"/>
                <w:bCs/>
                <w:color w:val="000000"/>
                <w:sz w:val="16"/>
                <w:szCs w:val="16"/>
                <w:lang w:eastAsia="es-MX"/>
              </w:rPr>
            </w:pPr>
          </w:p>
        </w:tc>
        <w:tc>
          <w:tcPr>
            <w:tcW w:w="1627" w:type="dxa"/>
            <w:tcBorders>
              <w:top w:val="single" w:sz="4" w:space="0" w:color="000000"/>
              <w:left w:val="nil"/>
              <w:bottom w:val="single" w:sz="4" w:space="0" w:color="000000"/>
              <w:right w:val="single" w:sz="4" w:space="0" w:color="auto"/>
            </w:tcBorders>
            <w:shd w:val="clear" w:color="auto" w:fill="C2D69B"/>
            <w:noWrap/>
            <w:vAlign w:val="center"/>
          </w:tcPr>
          <w:p w:rsidR="009257AE" w:rsidRPr="001A1771" w:rsidRDefault="009257AE" w:rsidP="009257AE">
            <w:pPr>
              <w:spacing w:after="0" w:line="240" w:lineRule="auto"/>
              <w:jc w:val="center"/>
              <w:rPr>
                <w:rFonts w:ascii="Arial Narrow" w:eastAsia="Times New Roman" w:hAnsi="Arial Narrow" w:cs="Arial"/>
                <w:b/>
                <w:bCs/>
                <w:color w:val="000000"/>
                <w:sz w:val="16"/>
                <w:szCs w:val="16"/>
                <w:lang w:eastAsia="es-MX"/>
              </w:rPr>
            </w:pPr>
            <w:r w:rsidRPr="001A1771">
              <w:rPr>
                <w:rFonts w:ascii="Arial Narrow" w:eastAsia="Times New Roman" w:hAnsi="Arial Narrow" w:cs="Arial"/>
                <w:b/>
                <w:bCs/>
                <w:color w:val="000000"/>
                <w:sz w:val="16"/>
                <w:szCs w:val="16"/>
                <w:lang w:eastAsia="es-MX"/>
              </w:rPr>
              <w:t>FECHA PÓLIZA</w:t>
            </w:r>
          </w:p>
        </w:tc>
        <w:tc>
          <w:tcPr>
            <w:tcW w:w="2059" w:type="dxa"/>
            <w:gridSpan w:val="2"/>
            <w:tcBorders>
              <w:top w:val="single" w:sz="4" w:space="0" w:color="000000"/>
              <w:left w:val="nil"/>
              <w:bottom w:val="single" w:sz="4" w:space="0" w:color="000000"/>
              <w:right w:val="single" w:sz="4" w:space="0" w:color="auto"/>
            </w:tcBorders>
            <w:shd w:val="clear" w:color="auto" w:fill="auto"/>
            <w:vAlign w:val="center"/>
          </w:tcPr>
          <w:p w:rsidR="009257AE" w:rsidRPr="001A1771" w:rsidRDefault="009257AE" w:rsidP="009257AE">
            <w:pPr>
              <w:spacing w:after="0" w:line="240" w:lineRule="auto"/>
              <w:jc w:val="center"/>
              <w:rPr>
                <w:rFonts w:ascii="Arial Narrow" w:eastAsia="Times New Roman" w:hAnsi="Arial Narrow" w:cs="Arial"/>
                <w:bCs/>
                <w:color w:val="000000"/>
                <w:sz w:val="16"/>
                <w:szCs w:val="16"/>
                <w:lang w:eastAsia="es-MX"/>
              </w:rPr>
            </w:pPr>
          </w:p>
        </w:tc>
        <w:tc>
          <w:tcPr>
            <w:tcW w:w="2560" w:type="dxa"/>
            <w:gridSpan w:val="3"/>
            <w:tcBorders>
              <w:top w:val="single" w:sz="4" w:space="0" w:color="000000"/>
              <w:left w:val="single" w:sz="4" w:space="0" w:color="auto"/>
              <w:bottom w:val="single" w:sz="4" w:space="0" w:color="000000"/>
              <w:right w:val="single" w:sz="4" w:space="0" w:color="000000"/>
            </w:tcBorders>
            <w:shd w:val="clear" w:color="auto" w:fill="C2D69B"/>
            <w:vAlign w:val="center"/>
          </w:tcPr>
          <w:p w:rsidR="009257AE" w:rsidRPr="001A1771" w:rsidRDefault="009257AE" w:rsidP="009257AE">
            <w:pPr>
              <w:spacing w:after="0" w:line="240" w:lineRule="auto"/>
              <w:jc w:val="center"/>
              <w:rPr>
                <w:rFonts w:ascii="Arial Narrow" w:eastAsia="Times New Roman" w:hAnsi="Arial Narrow" w:cs="Arial"/>
                <w:b/>
                <w:bCs/>
                <w:color w:val="000000"/>
                <w:sz w:val="16"/>
                <w:szCs w:val="16"/>
                <w:lang w:eastAsia="es-MX"/>
              </w:rPr>
            </w:pPr>
            <w:r w:rsidRPr="001A1771">
              <w:rPr>
                <w:rFonts w:ascii="Arial Narrow" w:eastAsia="Times New Roman" w:hAnsi="Arial Narrow" w:cs="Arial"/>
                <w:b/>
                <w:bCs/>
                <w:color w:val="000000"/>
                <w:sz w:val="16"/>
                <w:szCs w:val="16"/>
                <w:lang w:eastAsia="es-MX"/>
              </w:rPr>
              <w:t>CORREDOR PÚBLICO</w:t>
            </w:r>
          </w:p>
        </w:tc>
        <w:tc>
          <w:tcPr>
            <w:tcW w:w="3384" w:type="dxa"/>
            <w:gridSpan w:val="2"/>
            <w:tcBorders>
              <w:top w:val="single" w:sz="4" w:space="0" w:color="000000"/>
              <w:left w:val="nil"/>
              <w:bottom w:val="single" w:sz="4" w:space="0" w:color="000000"/>
              <w:right w:val="single" w:sz="8" w:space="0" w:color="000000"/>
            </w:tcBorders>
            <w:shd w:val="clear" w:color="auto" w:fill="auto"/>
            <w:noWrap/>
            <w:vAlign w:val="center"/>
          </w:tcPr>
          <w:p w:rsidR="009257AE" w:rsidRPr="001A1771" w:rsidRDefault="009257AE" w:rsidP="009257AE">
            <w:pPr>
              <w:spacing w:after="0" w:line="240" w:lineRule="auto"/>
              <w:jc w:val="center"/>
              <w:rPr>
                <w:rFonts w:ascii="Arial Narrow" w:eastAsia="Times New Roman" w:hAnsi="Arial Narrow" w:cs="Arial"/>
                <w:bCs/>
                <w:color w:val="000000"/>
                <w:sz w:val="16"/>
                <w:szCs w:val="16"/>
                <w:lang w:eastAsia="es-MX"/>
              </w:rPr>
            </w:pPr>
          </w:p>
        </w:tc>
      </w:tr>
      <w:tr w:rsidR="009257AE" w:rsidRPr="001A1771" w:rsidTr="009257AE">
        <w:trPr>
          <w:gridAfter w:val="1"/>
          <w:wAfter w:w="90" w:type="dxa"/>
          <w:trHeight w:val="316"/>
        </w:trPr>
        <w:tc>
          <w:tcPr>
            <w:tcW w:w="2842" w:type="dxa"/>
            <w:tcBorders>
              <w:top w:val="single" w:sz="4" w:space="0" w:color="000000"/>
              <w:left w:val="single" w:sz="8" w:space="0" w:color="auto"/>
              <w:bottom w:val="single" w:sz="4" w:space="0" w:color="000000"/>
              <w:right w:val="single" w:sz="4" w:space="0" w:color="000000"/>
            </w:tcBorders>
            <w:shd w:val="clear" w:color="auto" w:fill="C2D69B"/>
            <w:noWrap/>
            <w:vAlign w:val="center"/>
          </w:tcPr>
          <w:p w:rsidR="009257AE" w:rsidRPr="001A1771" w:rsidRDefault="009257AE" w:rsidP="009257AE">
            <w:pPr>
              <w:spacing w:after="0" w:line="240" w:lineRule="auto"/>
              <w:jc w:val="center"/>
              <w:rPr>
                <w:rFonts w:ascii="Arial Narrow" w:eastAsia="Times New Roman" w:hAnsi="Arial Narrow" w:cs="Arial"/>
                <w:b/>
                <w:bCs/>
                <w:color w:val="000000"/>
                <w:spacing w:val="-1"/>
                <w:sz w:val="16"/>
                <w:szCs w:val="16"/>
                <w:lang w:val="es-ES_tradnl" w:eastAsia="es-MX"/>
              </w:rPr>
            </w:pPr>
            <w:r w:rsidRPr="001A1771">
              <w:rPr>
                <w:rFonts w:ascii="Arial Narrow" w:eastAsia="Times New Roman" w:hAnsi="Arial Narrow" w:cs="Arial"/>
                <w:b/>
                <w:bCs/>
                <w:color w:val="000000"/>
                <w:spacing w:val="-1"/>
                <w:sz w:val="16"/>
                <w:szCs w:val="16"/>
                <w:lang w:val="es-ES_tradnl" w:eastAsia="es-MX"/>
              </w:rPr>
              <w:t>CORREDURÍA PÚBLICA</w:t>
            </w:r>
          </w:p>
        </w:tc>
        <w:tc>
          <w:tcPr>
            <w:tcW w:w="2482" w:type="dxa"/>
            <w:gridSpan w:val="3"/>
            <w:tcBorders>
              <w:top w:val="single" w:sz="4" w:space="0" w:color="000000"/>
              <w:left w:val="nil"/>
              <w:bottom w:val="single" w:sz="4" w:space="0" w:color="000000"/>
              <w:right w:val="single" w:sz="4" w:space="0" w:color="000000"/>
            </w:tcBorders>
            <w:shd w:val="clear" w:color="auto" w:fill="auto"/>
            <w:noWrap/>
            <w:vAlign w:val="center"/>
          </w:tcPr>
          <w:p w:rsidR="009257AE" w:rsidRPr="001A1771" w:rsidRDefault="009257AE" w:rsidP="009257AE">
            <w:pPr>
              <w:spacing w:after="0" w:line="240" w:lineRule="auto"/>
              <w:jc w:val="center"/>
              <w:rPr>
                <w:rFonts w:ascii="Arial Narrow" w:eastAsia="Times New Roman" w:hAnsi="Arial Narrow" w:cs="Arial"/>
                <w:bCs/>
                <w:color w:val="000000"/>
                <w:sz w:val="16"/>
                <w:szCs w:val="16"/>
                <w:lang w:eastAsia="es-MX"/>
              </w:rPr>
            </w:pPr>
          </w:p>
        </w:tc>
        <w:tc>
          <w:tcPr>
            <w:tcW w:w="1627" w:type="dxa"/>
            <w:tcBorders>
              <w:top w:val="single" w:sz="4" w:space="0" w:color="000000"/>
              <w:left w:val="nil"/>
              <w:bottom w:val="single" w:sz="4" w:space="0" w:color="000000"/>
              <w:right w:val="single" w:sz="4" w:space="0" w:color="auto"/>
            </w:tcBorders>
            <w:shd w:val="clear" w:color="auto" w:fill="C2D69B"/>
            <w:noWrap/>
            <w:vAlign w:val="center"/>
          </w:tcPr>
          <w:p w:rsidR="009257AE" w:rsidRPr="001A1771" w:rsidRDefault="009257AE" w:rsidP="009257AE">
            <w:pPr>
              <w:spacing w:after="0" w:line="240" w:lineRule="auto"/>
              <w:jc w:val="center"/>
              <w:rPr>
                <w:rFonts w:ascii="Arial Narrow" w:eastAsia="Times New Roman" w:hAnsi="Arial Narrow" w:cs="Arial"/>
                <w:b/>
                <w:bCs/>
                <w:color w:val="000000"/>
                <w:sz w:val="16"/>
                <w:szCs w:val="16"/>
                <w:lang w:eastAsia="es-MX"/>
              </w:rPr>
            </w:pPr>
            <w:r w:rsidRPr="001A1771">
              <w:rPr>
                <w:rFonts w:ascii="Arial Narrow" w:eastAsia="Times New Roman" w:hAnsi="Arial Narrow" w:cs="Arial"/>
                <w:b/>
                <w:bCs/>
                <w:color w:val="000000"/>
                <w:sz w:val="16"/>
                <w:szCs w:val="16"/>
                <w:lang w:eastAsia="es-MX"/>
              </w:rPr>
              <w:t>FOLIO MERCANTIL</w:t>
            </w:r>
          </w:p>
        </w:tc>
        <w:tc>
          <w:tcPr>
            <w:tcW w:w="8003" w:type="dxa"/>
            <w:gridSpan w:val="7"/>
            <w:tcBorders>
              <w:top w:val="single" w:sz="4" w:space="0" w:color="000000"/>
              <w:left w:val="nil"/>
              <w:bottom w:val="single" w:sz="4" w:space="0" w:color="000000"/>
              <w:right w:val="single" w:sz="8" w:space="0" w:color="000000"/>
            </w:tcBorders>
            <w:shd w:val="clear" w:color="auto" w:fill="auto"/>
            <w:vAlign w:val="center"/>
          </w:tcPr>
          <w:p w:rsidR="009257AE" w:rsidRPr="001A1771" w:rsidRDefault="009257AE" w:rsidP="009257AE">
            <w:pPr>
              <w:spacing w:after="0" w:line="240" w:lineRule="auto"/>
              <w:jc w:val="center"/>
              <w:rPr>
                <w:rFonts w:ascii="Arial Narrow" w:eastAsia="Times New Roman" w:hAnsi="Arial Narrow" w:cs="Arial"/>
                <w:color w:val="000000"/>
                <w:sz w:val="16"/>
                <w:szCs w:val="16"/>
                <w:lang w:eastAsia="es-MX"/>
              </w:rPr>
            </w:pPr>
          </w:p>
        </w:tc>
      </w:tr>
      <w:tr w:rsidR="009257AE" w:rsidRPr="001A1771" w:rsidTr="009257AE">
        <w:trPr>
          <w:gridAfter w:val="1"/>
          <w:wAfter w:w="90" w:type="dxa"/>
          <w:trHeight w:val="361"/>
        </w:trPr>
        <w:tc>
          <w:tcPr>
            <w:tcW w:w="2842" w:type="dxa"/>
            <w:tcBorders>
              <w:top w:val="single" w:sz="4" w:space="0" w:color="000000"/>
              <w:left w:val="single" w:sz="8" w:space="0" w:color="auto"/>
              <w:bottom w:val="single" w:sz="4" w:space="0" w:color="auto"/>
              <w:right w:val="single" w:sz="4" w:space="0" w:color="000000"/>
            </w:tcBorders>
            <w:shd w:val="clear" w:color="auto" w:fill="C2D69B"/>
            <w:vAlign w:val="center"/>
          </w:tcPr>
          <w:p w:rsidR="009257AE" w:rsidRPr="001A1771" w:rsidRDefault="009257AE" w:rsidP="009257AE">
            <w:pPr>
              <w:spacing w:after="0" w:line="240" w:lineRule="auto"/>
              <w:jc w:val="center"/>
              <w:rPr>
                <w:rFonts w:ascii="Arial Narrow" w:eastAsia="Times New Roman" w:hAnsi="Arial Narrow" w:cs="Arial"/>
                <w:b/>
                <w:bCs/>
                <w:sz w:val="16"/>
                <w:szCs w:val="16"/>
                <w:lang w:val="es-ES_tradnl" w:eastAsia="es-MX"/>
              </w:rPr>
            </w:pPr>
            <w:r w:rsidRPr="001A1771">
              <w:rPr>
                <w:rFonts w:ascii="Arial Narrow" w:eastAsia="Times New Roman" w:hAnsi="Arial Narrow" w:cs="Arial"/>
                <w:b/>
                <w:bCs/>
                <w:sz w:val="16"/>
                <w:szCs w:val="16"/>
                <w:lang w:val="es-ES_tradnl" w:eastAsia="es-MX"/>
              </w:rPr>
              <w:t>OBJETO SOCIAL</w:t>
            </w:r>
          </w:p>
        </w:tc>
        <w:tc>
          <w:tcPr>
            <w:tcW w:w="12112" w:type="dxa"/>
            <w:gridSpan w:val="11"/>
            <w:tcBorders>
              <w:top w:val="single" w:sz="4" w:space="0" w:color="000000"/>
              <w:left w:val="nil"/>
              <w:bottom w:val="single" w:sz="4" w:space="0" w:color="auto"/>
              <w:right w:val="single" w:sz="8" w:space="0" w:color="000000"/>
            </w:tcBorders>
            <w:shd w:val="clear" w:color="auto" w:fill="auto"/>
            <w:noWrap/>
            <w:vAlign w:val="center"/>
          </w:tcPr>
          <w:p w:rsidR="009257AE" w:rsidRPr="001A1771" w:rsidRDefault="009257AE" w:rsidP="009257AE">
            <w:pPr>
              <w:spacing w:after="0" w:line="240" w:lineRule="auto"/>
              <w:jc w:val="both"/>
              <w:rPr>
                <w:rFonts w:ascii="Arial Narrow" w:hAnsi="Arial Narrow" w:cs="Arial"/>
                <w:sz w:val="16"/>
                <w:szCs w:val="16"/>
              </w:rPr>
            </w:pPr>
          </w:p>
        </w:tc>
      </w:tr>
      <w:tr w:rsidR="009257AE" w:rsidRPr="001A1771" w:rsidTr="009257AE">
        <w:trPr>
          <w:gridAfter w:val="1"/>
          <w:wAfter w:w="90" w:type="dxa"/>
          <w:trHeight w:val="361"/>
        </w:trPr>
        <w:tc>
          <w:tcPr>
            <w:tcW w:w="2842" w:type="dxa"/>
            <w:tcBorders>
              <w:top w:val="single" w:sz="4" w:space="0" w:color="000000"/>
              <w:left w:val="single" w:sz="8" w:space="0" w:color="auto"/>
              <w:bottom w:val="single" w:sz="4" w:space="0" w:color="auto"/>
              <w:right w:val="single" w:sz="4" w:space="0" w:color="000000"/>
            </w:tcBorders>
            <w:shd w:val="clear" w:color="auto" w:fill="C2D69B"/>
            <w:vAlign w:val="center"/>
          </w:tcPr>
          <w:p w:rsidR="009257AE" w:rsidRPr="001A1771" w:rsidRDefault="009257AE" w:rsidP="009257AE">
            <w:pPr>
              <w:spacing w:after="0" w:line="240" w:lineRule="auto"/>
              <w:jc w:val="center"/>
              <w:rPr>
                <w:rFonts w:ascii="Arial Narrow" w:eastAsia="Times New Roman" w:hAnsi="Arial Narrow" w:cs="Arial"/>
                <w:b/>
                <w:bCs/>
                <w:color w:val="000000"/>
                <w:sz w:val="16"/>
                <w:szCs w:val="16"/>
                <w:lang w:eastAsia="es-MX"/>
              </w:rPr>
            </w:pPr>
            <w:r w:rsidRPr="001A1771">
              <w:rPr>
                <w:rFonts w:ascii="Arial Narrow" w:eastAsia="Times New Roman" w:hAnsi="Arial Narrow" w:cs="Arial"/>
                <w:b/>
                <w:bCs/>
                <w:color w:val="000000"/>
                <w:sz w:val="16"/>
                <w:szCs w:val="16"/>
                <w:lang w:val="es-ES_tradnl" w:eastAsia="es-MX"/>
              </w:rPr>
              <w:t>APODERADO LEGAL</w:t>
            </w:r>
          </w:p>
        </w:tc>
        <w:tc>
          <w:tcPr>
            <w:tcW w:w="2482" w:type="dxa"/>
            <w:gridSpan w:val="3"/>
            <w:tcBorders>
              <w:top w:val="single" w:sz="4" w:space="0" w:color="000000"/>
              <w:left w:val="nil"/>
              <w:bottom w:val="single" w:sz="4" w:space="0" w:color="auto"/>
              <w:right w:val="single" w:sz="8" w:space="0" w:color="000000"/>
            </w:tcBorders>
            <w:shd w:val="clear" w:color="auto" w:fill="auto"/>
            <w:noWrap/>
            <w:vAlign w:val="center"/>
          </w:tcPr>
          <w:p w:rsidR="009257AE" w:rsidRPr="001A1771" w:rsidRDefault="009257AE" w:rsidP="009257AE">
            <w:pPr>
              <w:spacing w:after="0" w:line="240" w:lineRule="auto"/>
              <w:jc w:val="center"/>
              <w:rPr>
                <w:rFonts w:ascii="Arial Narrow" w:hAnsi="Arial Narrow" w:cs="Arial"/>
                <w:sz w:val="16"/>
                <w:szCs w:val="16"/>
              </w:rPr>
            </w:pPr>
          </w:p>
        </w:tc>
        <w:tc>
          <w:tcPr>
            <w:tcW w:w="1627" w:type="dxa"/>
            <w:tcBorders>
              <w:top w:val="single" w:sz="4" w:space="0" w:color="000000"/>
              <w:left w:val="nil"/>
              <w:bottom w:val="single" w:sz="4" w:space="0" w:color="auto"/>
              <w:right w:val="single" w:sz="8" w:space="0" w:color="000000"/>
            </w:tcBorders>
            <w:shd w:val="clear" w:color="auto" w:fill="C2D69B"/>
            <w:vAlign w:val="center"/>
          </w:tcPr>
          <w:p w:rsidR="009257AE" w:rsidRPr="001A1771" w:rsidRDefault="009257AE" w:rsidP="009257AE">
            <w:pPr>
              <w:spacing w:after="0" w:line="240" w:lineRule="auto"/>
              <w:jc w:val="center"/>
              <w:rPr>
                <w:rFonts w:ascii="Arial Narrow" w:eastAsia="Times New Roman" w:hAnsi="Arial Narrow" w:cs="Arial"/>
                <w:b/>
                <w:bCs/>
                <w:color w:val="000000"/>
                <w:sz w:val="16"/>
                <w:szCs w:val="16"/>
                <w:lang w:eastAsia="es-MX"/>
              </w:rPr>
            </w:pPr>
            <w:r w:rsidRPr="001A1771">
              <w:rPr>
                <w:rFonts w:ascii="Arial Narrow" w:eastAsia="Times New Roman" w:hAnsi="Arial Narrow" w:cs="Arial"/>
                <w:b/>
                <w:bCs/>
                <w:color w:val="000000"/>
                <w:sz w:val="16"/>
                <w:szCs w:val="16"/>
                <w:lang w:eastAsia="es-MX"/>
              </w:rPr>
              <w:t>ESCRITURA PÚBLICA</w:t>
            </w:r>
          </w:p>
        </w:tc>
        <w:tc>
          <w:tcPr>
            <w:tcW w:w="2974" w:type="dxa"/>
            <w:gridSpan w:val="3"/>
            <w:tcBorders>
              <w:top w:val="single" w:sz="4" w:space="0" w:color="000000"/>
              <w:left w:val="nil"/>
              <w:bottom w:val="single" w:sz="4" w:space="0" w:color="auto"/>
              <w:right w:val="single" w:sz="8" w:space="0" w:color="000000"/>
            </w:tcBorders>
            <w:shd w:val="clear" w:color="auto" w:fill="auto"/>
            <w:vAlign w:val="center"/>
          </w:tcPr>
          <w:p w:rsidR="009257AE" w:rsidRPr="001A1771" w:rsidRDefault="009257AE" w:rsidP="009257AE">
            <w:pPr>
              <w:spacing w:after="0" w:line="240" w:lineRule="auto"/>
              <w:jc w:val="center"/>
              <w:rPr>
                <w:rFonts w:ascii="Arial Narrow" w:hAnsi="Arial Narrow" w:cs="Arial"/>
                <w:sz w:val="16"/>
                <w:szCs w:val="16"/>
              </w:rPr>
            </w:pPr>
          </w:p>
        </w:tc>
        <w:tc>
          <w:tcPr>
            <w:tcW w:w="1645" w:type="dxa"/>
            <w:gridSpan w:val="2"/>
            <w:tcBorders>
              <w:top w:val="single" w:sz="4" w:space="0" w:color="000000"/>
              <w:left w:val="nil"/>
              <w:bottom w:val="single" w:sz="4" w:space="0" w:color="auto"/>
              <w:right w:val="single" w:sz="8" w:space="0" w:color="000000"/>
            </w:tcBorders>
            <w:shd w:val="clear" w:color="auto" w:fill="C2D69B"/>
            <w:vAlign w:val="center"/>
          </w:tcPr>
          <w:p w:rsidR="009257AE" w:rsidRPr="001A1771" w:rsidRDefault="009257AE" w:rsidP="009257AE">
            <w:pPr>
              <w:spacing w:after="0" w:line="240" w:lineRule="auto"/>
              <w:jc w:val="center"/>
              <w:rPr>
                <w:rFonts w:ascii="Arial Narrow" w:eastAsia="Times New Roman" w:hAnsi="Arial Narrow" w:cs="Arial"/>
                <w:b/>
                <w:bCs/>
                <w:color w:val="000000"/>
                <w:sz w:val="16"/>
                <w:szCs w:val="16"/>
                <w:lang w:eastAsia="es-MX"/>
              </w:rPr>
            </w:pPr>
            <w:r w:rsidRPr="001A1771">
              <w:rPr>
                <w:rFonts w:ascii="Arial Narrow" w:eastAsia="Times New Roman" w:hAnsi="Arial Narrow" w:cs="Arial"/>
                <w:b/>
                <w:bCs/>
                <w:color w:val="000000"/>
                <w:sz w:val="16"/>
                <w:szCs w:val="16"/>
                <w:lang w:eastAsia="es-MX"/>
              </w:rPr>
              <w:t>FECHA ESCRITURA PÚBLICA</w:t>
            </w:r>
          </w:p>
        </w:tc>
        <w:tc>
          <w:tcPr>
            <w:tcW w:w="3384" w:type="dxa"/>
            <w:gridSpan w:val="2"/>
            <w:tcBorders>
              <w:top w:val="single" w:sz="4" w:space="0" w:color="000000"/>
              <w:left w:val="nil"/>
              <w:bottom w:val="single" w:sz="4" w:space="0" w:color="auto"/>
              <w:right w:val="single" w:sz="8" w:space="0" w:color="000000"/>
            </w:tcBorders>
            <w:shd w:val="clear" w:color="auto" w:fill="auto"/>
            <w:vAlign w:val="center"/>
          </w:tcPr>
          <w:p w:rsidR="009257AE" w:rsidRPr="001A1771" w:rsidRDefault="009257AE" w:rsidP="009257AE">
            <w:pPr>
              <w:spacing w:after="0" w:line="240" w:lineRule="auto"/>
              <w:jc w:val="center"/>
              <w:rPr>
                <w:rFonts w:ascii="Arial Narrow" w:hAnsi="Arial Narrow" w:cs="Arial"/>
                <w:sz w:val="16"/>
                <w:szCs w:val="16"/>
              </w:rPr>
            </w:pPr>
          </w:p>
        </w:tc>
      </w:tr>
      <w:tr w:rsidR="009257AE" w:rsidRPr="001A1771" w:rsidTr="009257AE">
        <w:trPr>
          <w:gridAfter w:val="1"/>
          <w:wAfter w:w="90" w:type="dxa"/>
          <w:trHeight w:val="361"/>
        </w:trPr>
        <w:tc>
          <w:tcPr>
            <w:tcW w:w="2842" w:type="dxa"/>
            <w:tcBorders>
              <w:top w:val="single" w:sz="4" w:space="0" w:color="000000"/>
              <w:left w:val="single" w:sz="8" w:space="0" w:color="auto"/>
              <w:bottom w:val="single" w:sz="4" w:space="0" w:color="000000"/>
              <w:right w:val="single" w:sz="4" w:space="0" w:color="000000"/>
            </w:tcBorders>
            <w:shd w:val="clear" w:color="auto" w:fill="C2D69B"/>
            <w:vAlign w:val="center"/>
          </w:tcPr>
          <w:p w:rsidR="009257AE" w:rsidRPr="001A1771" w:rsidRDefault="009257AE" w:rsidP="009257AE">
            <w:pPr>
              <w:spacing w:after="0" w:line="240" w:lineRule="auto"/>
              <w:jc w:val="center"/>
              <w:rPr>
                <w:rFonts w:ascii="Arial Narrow" w:eastAsia="Times New Roman" w:hAnsi="Arial Narrow" w:cs="Arial"/>
                <w:b/>
                <w:bCs/>
                <w:color w:val="000000"/>
                <w:sz w:val="16"/>
                <w:szCs w:val="16"/>
                <w:lang w:val="es-ES_tradnl" w:eastAsia="es-MX"/>
              </w:rPr>
            </w:pPr>
            <w:r w:rsidRPr="001A1771">
              <w:rPr>
                <w:rFonts w:ascii="Arial Narrow" w:eastAsia="Times New Roman" w:hAnsi="Arial Narrow" w:cs="Arial"/>
                <w:b/>
                <w:bCs/>
                <w:color w:val="000000"/>
                <w:sz w:val="16"/>
                <w:szCs w:val="16"/>
                <w:lang w:eastAsia="es-MX"/>
              </w:rPr>
              <w:t>NOTARIO PÚBLICO</w:t>
            </w:r>
          </w:p>
        </w:tc>
        <w:tc>
          <w:tcPr>
            <w:tcW w:w="2482" w:type="dxa"/>
            <w:gridSpan w:val="3"/>
            <w:tcBorders>
              <w:top w:val="single" w:sz="4" w:space="0" w:color="000000"/>
              <w:left w:val="nil"/>
              <w:bottom w:val="single" w:sz="4" w:space="0" w:color="000000"/>
              <w:right w:val="single" w:sz="8" w:space="0" w:color="000000"/>
            </w:tcBorders>
            <w:shd w:val="clear" w:color="auto" w:fill="auto"/>
            <w:noWrap/>
            <w:vAlign w:val="center"/>
          </w:tcPr>
          <w:p w:rsidR="009257AE" w:rsidRPr="001A1771" w:rsidRDefault="009257AE" w:rsidP="009257AE">
            <w:pPr>
              <w:spacing w:after="0" w:line="240" w:lineRule="auto"/>
              <w:jc w:val="center"/>
              <w:rPr>
                <w:rFonts w:ascii="Arial Narrow" w:eastAsia="Times New Roman" w:hAnsi="Arial Narrow" w:cs="Arial"/>
                <w:bCs/>
                <w:color w:val="000000"/>
                <w:sz w:val="16"/>
                <w:szCs w:val="16"/>
                <w:highlight w:val="yellow"/>
                <w:lang w:eastAsia="es-MX"/>
              </w:rPr>
            </w:pPr>
          </w:p>
        </w:tc>
        <w:tc>
          <w:tcPr>
            <w:tcW w:w="1627" w:type="dxa"/>
            <w:tcBorders>
              <w:top w:val="single" w:sz="4" w:space="0" w:color="000000"/>
              <w:left w:val="nil"/>
              <w:bottom w:val="single" w:sz="4" w:space="0" w:color="000000"/>
              <w:right w:val="single" w:sz="8" w:space="0" w:color="000000"/>
            </w:tcBorders>
            <w:shd w:val="clear" w:color="auto" w:fill="C2D69B"/>
            <w:vAlign w:val="center"/>
          </w:tcPr>
          <w:p w:rsidR="009257AE" w:rsidRPr="001A1771" w:rsidRDefault="009257AE" w:rsidP="009257AE">
            <w:pPr>
              <w:spacing w:after="0" w:line="240" w:lineRule="auto"/>
              <w:jc w:val="center"/>
              <w:rPr>
                <w:rFonts w:ascii="Arial Narrow" w:eastAsia="Times New Roman" w:hAnsi="Arial Narrow" w:cs="Arial"/>
                <w:b/>
                <w:bCs/>
                <w:color w:val="000000"/>
                <w:sz w:val="16"/>
                <w:szCs w:val="16"/>
                <w:lang w:eastAsia="es-MX"/>
              </w:rPr>
            </w:pPr>
            <w:r w:rsidRPr="001A1771">
              <w:rPr>
                <w:rFonts w:ascii="Arial Narrow" w:eastAsia="Times New Roman" w:hAnsi="Arial Narrow" w:cs="Arial"/>
                <w:b/>
                <w:bCs/>
                <w:color w:val="000000"/>
                <w:spacing w:val="-1"/>
                <w:sz w:val="16"/>
                <w:szCs w:val="16"/>
                <w:lang w:val="es-ES_tradnl" w:eastAsia="es-MX"/>
              </w:rPr>
              <w:t>NOTARÍA PÚBLICA</w:t>
            </w:r>
          </w:p>
        </w:tc>
        <w:tc>
          <w:tcPr>
            <w:tcW w:w="2974" w:type="dxa"/>
            <w:gridSpan w:val="3"/>
            <w:tcBorders>
              <w:top w:val="single" w:sz="4" w:space="0" w:color="000000"/>
              <w:left w:val="nil"/>
              <w:bottom w:val="single" w:sz="4" w:space="0" w:color="auto"/>
              <w:right w:val="single" w:sz="8" w:space="0" w:color="000000"/>
            </w:tcBorders>
            <w:shd w:val="clear" w:color="auto" w:fill="auto"/>
            <w:vAlign w:val="center"/>
          </w:tcPr>
          <w:p w:rsidR="009257AE" w:rsidRPr="001A1771" w:rsidRDefault="009257AE" w:rsidP="009257AE">
            <w:pPr>
              <w:spacing w:after="0" w:line="240" w:lineRule="auto"/>
              <w:jc w:val="center"/>
              <w:rPr>
                <w:rFonts w:ascii="Arial Narrow" w:eastAsia="Times New Roman" w:hAnsi="Arial Narrow" w:cs="Arial"/>
                <w:bCs/>
                <w:color w:val="000000"/>
                <w:sz w:val="16"/>
                <w:szCs w:val="16"/>
                <w:lang w:eastAsia="es-MX"/>
              </w:rPr>
            </w:pPr>
          </w:p>
        </w:tc>
        <w:tc>
          <w:tcPr>
            <w:tcW w:w="1645" w:type="dxa"/>
            <w:gridSpan w:val="2"/>
            <w:tcBorders>
              <w:top w:val="single" w:sz="4" w:space="0" w:color="000000"/>
              <w:left w:val="nil"/>
              <w:bottom w:val="single" w:sz="4" w:space="0" w:color="auto"/>
              <w:right w:val="single" w:sz="8" w:space="0" w:color="000000"/>
            </w:tcBorders>
            <w:shd w:val="clear" w:color="auto" w:fill="C2D69B"/>
            <w:vAlign w:val="center"/>
          </w:tcPr>
          <w:p w:rsidR="009257AE" w:rsidRPr="001A1771" w:rsidRDefault="009257AE" w:rsidP="009257AE">
            <w:pPr>
              <w:spacing w:after="0" w:line="240" w:lineRule="auto"/>
              <w:jc w:val="center"/>
              <w:rPr>
                <w:rFonts w:ascii="Arial Narrow" w:eastAsia="Times New Roman" w:hAnsi="Arial Narrow" w:cs="Arial"/>
                <w:b/>
                <w:bCs/>
                <w:color w:val="000000"/>
                <w:sz w:val="16"/>
                <w:szCs w:val="16"/>
                <w:lang w:eastAsia="es-MX"/>
              </w:rPr>
            </w:pPr>
            <w:r w:rsidRPr="001A1771">
              <w:rPr>
                <w:rFonts w:ascii="Arial Narrow" w:eastAsia="Times New Roman" w:hAnsi="Arial Narrow" w:cs="Arial"/>
                <w:b/>
                <w:bCs/>
                <w:color w:val="000000"/>
                <w:sz w:val="16"/>
                <w:szCs w:val="16"/>
                <w:lang w:eastAsia="es-MX"/>
              </w:rPr>
              <w:t>FOLIO MERCANTIL</w:t>
            </w:r>
          </w:p>
        </w:tc>
        <w:tc>
          <w:tcPr>
            <w:tcW w:w="3384" w:type="dxa"/>
            <w:gridSpan w:val="2"/>
            <w:tcBorders>
              <w:top w:val="single" w:sz="4" w:space="0" w:color="000000"/>
              <w:left w:val="nil"/>
              <w:bottom w:val="single" w:sz="4" w:space="0" w:color="auto"/>
              <w:right w:val="single" w:sz="8" w:space="0" w:color="000000"/>
            </w:tcBorders>
            <w:shd w:val="clear" w:color="auto" w:fill="auto"/>
            <w:vAlign w:val="center"/>
          </w:tcPr>
          <w:p w:rsidR="009257AE" w:rsidRPr="001A1771" w:rsidRDefault="009257AE" w:rsidP="009257AE">
            <w:pPr>
              <w:spacing w:after="0" w:line="240" w:lineRule="auto"/>
              <w:jc w:val="center"/>
              <w:rPr>
                <w:rFonts w:ascii="Arial Narrow" w:eastAsia="Times New Roman" w:hAnsi="Arial Narrow" w:cs="Arial"/>
                <w:bCs/>
                <w:color w:val="000000"/>
                <w:sz w:val="16"/>
                <w:szCs w:val="16"/>
                <w:lang w:eastAsia="es-MX"/>
              </w:rPr>
            </w:pPr>
          </w:p>
        </w:tc>
      </w:tr>
      <w:tr w:rsidR="009257AE" w:rsidRPr="001A1771" w:rsidTr="009257AE">
        <w:trPr>
          <w:trHeight w:val="361"/>
        </w:trPr>
        <w:tc>
          <w:tcPr>
            <w:tcW w:w="2842" w:type="dxa"/>
            <w:tcBorders>
              <w:top w:val="single" w:sz="4" w:space="0" w:color="000000"/>
              <w:left w:val="single" w:sz="8" w:space="0" w:color="auto"/>
              <w:bottom w:val="single" w:sz="4" w:space="0" w:color="000000"/>
              <w:right w:val="single" w:sz="4" w:space="0" w:color="000000"/>
            </w:tcBorders>
            <w:shd w:val="clear" w:color="auto" w:fill="C2D69B"/>
            <w:vAlign w:val="center"/>
          </w:tcPr>
          <w:p w:rsidR="009257AE" w:rsidRPr="001A1771" w:rsidRDefault="009257AE" w:rsidP="009257AE">
            <w:pPr>
              <w:spacing w:after="0" w:line="240" w:lineRule="auto"/>
              <w:jc w:val="center"/>
              <w:rPr>
                <w:rFonts w:ascii="Arial Narrow" w:eastAsia="Times New Roman" w:hAnsi="Arial Narrow" w:cs="Arial"/>
                <w:b/>
                <w:bCs/>
                <w:color w:val="000000"/>
                <w:sz w:val="16"/>
                <w:szCs w:val="16"/>
                <w:lang w:eastAsia="es-MX"/>
              </w:rPr>
            </w:pPr>
            <w:r w:rsidRPr="001A1771">
              <w:rPr>
                <w:rFonts w:ascii="Arial Narrow" w:eastAsia="Times New Roman" w:hAnsi="Arial Narrow" w:cs="Arial"/>
                <w:b/>
                <w:bCs/>
                <w:color w:val="000000"/>
                <w:sz w:val="16"/>
                <w:szCs w:val="16"/>
                <w:lang w:eastAsia="es-MX"/>
              </w:rPr>
              <w:t>FECHA DE ENTREGA DE LOS BIENES</w:t>
            </w:r>
          </w:p>
        </w:tc>
        <w:tc>
          <w:tcPr>
            <w:tcW w:w="2473" w:type="dxa"/>
            <w:gridSpan w:val="2"/>
            <w:tcBorders>
              <w:top w:val="single" w:sz="4" w:space="0" w:color="000000"/>
              <w:left w:val="nil"/>
              <w:bottom w:val="single" w:sz="4" w:space="0" w:color="000000"/>
              <w:right w:val="single" w:sz="4" w:space="0" w:color="000000"/>
            </w:tcBorders>
            <w:shd w:val="clear" w:color="auto" w:fill="auto"/>
            <w:noWrap/>
            <w:vAlign w:val="center"/>
          </w:tcPr>
          <w:p w:rsidR="009257AE" w:rsidRPr="00B26753" w:rsidRDefault="009257AE" w:rsidP="009257AE">
            <w:pPr>
              <w:spacing w:after="0" w:line="240" w:lineRule="auto"/>
              <w:jc w:val="both"/>
              <w:rPr>
                <w:rFonts w:ascii="Arial Narrow" w:eastAsia="Times New Roman" w:hAnsi="Arial Narrow" w:cs="Arial"/>
                <w:color w:val="000000"/>
                <w:sz w:val="16"/>
                <w:szCs w:val="16"/>
                <w:lang w:eastAsia="es-MX"/>
              </w:rPr>
            </w:pPr>
            <w:r>
              <w:rPr>
                <w:rFonts w:ascii="Arial Narrow" w:eastAsia="Times New Roman" w:hAnsi="Arial Narrow" w:cs="Arial"/>
                <w:color w:val="000000"/>
                <w:sz w:val="16"/>
                <w:szCs w:val="16"/>
                <w:lang w:eastAsia="es-MX"/>
              </w:rPr>
              <w:t>S</w:t>
            </w:r>
            <w:r w:rsidRPr="00B26753">
              <w:rPr>
                <w:rFonts w:ascii="Arial Narrow" w:eastAsia="Times New Roman" w:hAnsi="Arial Narrow" w:cs="Arial"/>
                <w:color w:val="000000"/>
                <w:sz w:val="16"/>
                <w:szCs w:val="16"/>
                <w:lang w:eastAsia="es-MX"/>
              </w:rPr>
              <w:t>erá 30 (treinta) días naturales posteriores a la notificación del fallo</w:t>
            </w:r>
            <w:r>
              <w:rPr>
                <w:rFonts w:ascii="Arial Narrow" w:eastAsia="Times New Roman" w:hAnsi="Arial Narrow" w:cs="Arial"/>
                <w:color w:val="000000"/>
                <w:sz w:val="16"/>
                <w:szCs w:val="16"/>
                <w:lang w:eastAsia="es-MX"/>
              </w:rPr>
              <w:t xml:space="preserve"> de acuerdo a lo indicado en la cláusula cuarta del presente contrato.</w:t>
            </w:r>
          </w:p>
        </w:tc>
        <w:tc>
          <w:tcPr>
            <w:tcW w:w="1636" w:type="dxa"/>
            <w:gridSpan w:val="2"/>
            <w:tcBorders>
              <w:top w:val="single" w:sz="4" w:space="0" w:color="000000"/>
              <w:left w:val="single" w:sz="4" w:space="0" w:color="000000"/>
              <w:bottom w:val="single" w:sz="4" w:space="0" w:color="000000"/>
              <w:right w:val="single" w:sz="8" w:space="0" w:color="000000"/>
            </w:tcBorders>
            <w:shd w:val="clear" w:color="auto" w:fill="C2D69B"/>
            <w:vAlign w:val="center"/>
          </w:tcPr>
          <w:p w:rsidR="009257AE" w:rsidRPr="001A1771" w:rsidRDefault="009257AE" w:rsidP="009257AE">
            <w:pPr>
              <w:spacing w:after="0" w:line="240" w:lineRule="auto"/>
              <w:jc w:val="center"/>
              <w:rPr>
                <w:rFonts w:ascii="Arial Narrow" w:eastAsia="Times New Roman" w:hAnsi="Arial Narrow" w:cs="Arial"/>
                <w:b/>
                <w:color w:val="000000"/>
                <w:sz w:val="16"/>
                <w:szCs w:val="16"/>
                <w:lang w:eastAsia="es-MX"/>
              </w:rPr>
            </w:pPr>
            <w:r w:rsidRPr="001A1771">
              <w:rPr>
                <w:rFonts w:ascii="Arial Narrow" w:eastAsia="Times New Roman" w:hAnsi="Arial Narrow" w:cs="Arial"/>
                <w:b/>
                <w:color w:val="000000"/>
                <w:sz w:val="16"/>
                <w:szCs w:val="16"/>
                <w:lang w:eastAsia="es-MX"/>
              </w:rPr>
              <w:t>LUGAR ENTREGA DE LOS BIENES</w:t>
            </w:r>
          </w:p>
        </w:tc>
        <w:tc>
          <w:tcPr>
            <w:tcW w:w="2974" w:type="dxa"/>
            <w:gridSpan w:val="3"/>
            <w:tcBorders>
              <w:top w:val="single" w:sz="4" w:space="0" w:color="auto"/>
              <w:left w:val="nil"/>
              <w:bottom w:val="single" w:sz="4" w:space="0" w:color="000000"/>
              <w:right w:val="single" w:sz="8" w:space="0" w:color="000000"/>
            </w:tcBorders>
            <w:shd w:val="clear" w:color="auto" w:fill="FFFFFF"/>
            <w:vAlign w:val="center"/>
          </w:tcPr>
          <w:p w:rsidR="009257AE" w:rsidRPr="00B26753" w:rsidRDefault="009257AE" w:rsidP="009257AE">
            <w:pPr>
              <w:spacing w:after="0" w:line="240" w:lineRule="auto"/>
              <w:jc w:val="both"/>
              <w:rPr>
                <w:rFonts w:ascii="Arial Narrow" w:eastAsia="Times New Roman" w:hAnsi="Arial Narrow" w:cs="Arial"/>
                <w:bCs/>
                <w:color w:val="000000"/>
                <w:sz w:val="16"/>
                <w:szCs w:val="16"/>
                <w:lang w:eastAsia="es-MX"/>
              </w:rPr>
            </w:pPr>
            <w:r w:rsidRPr="00B26753">
              <w:rPr>
                <w:rFonts w:ascii="Arial Narrow" w:eastAsia="Times New Roman" w:hAnsi="Arial Narrow" w:cs="Arial"/>
                <w:bCs/>
                <w:color w:val="000000"/>
                <w:sz w:val="16"/>
                <w:szCs w:val="16"/>
                <w:lang w:val="es-ES" w:eastAsia="es-MX"/>
              </w:rPr>
              <w:t>Almacén de Programas Especiales y Red Fría, sito en Calzada Vallejo No. 675, Colonia Magdalena de las Salinas, Código Postal 07700, México Distrito Federal, en un horario de 9:00 a 13:00 horas de lunes a viernes</w:t>
            </w:r>
          </w:p>
        </w:tc>
        <w:tc>
          <w:tcPr>
            <w:tcW w:w="1645" w:type="dxa"/>
            <w:gridSpan w:val="2"/>
            <w:tcBorders>
              <w:top w:val="single" w:sz="4" w:space="0" w:color="auto"/>
              <w:left w:val="nil"/>
              <w:bottom w:val="single" w:sz="4" w:space="0" w:color="000000"/>
              <w:right w:val="single" w:sz="8" w:space="0" w:color="000000"/>
            </w:tcBorders>
            <w:shd w:val="clear" w:color="auto" w:fill="C2D69B"/>
            <w:vAlign w:val="center"/>
          </w:tcPr>
          <w:p w:rsidR="009257AE" w:rsidRPr="001A1771" w:rsidRDefault="009257AE" w:rsidP="009257AE">
            <w:pPr>
              <w:spacing w:after="0" w:line="240" w:lineRule="auto"/>
              <w:jc w:val="center"/>
              <w:rPr>
                <w:rFonts w:ascii="Arial Narrow" w:eastAsia="Times New Roman" w:hAnsi="Arial Narrow" w:cs="Arial"/>
                <w:b/>
                <w:color w:val="000000"/>
                <w:sz w:val="16"/>
                <w:szCs w:val="16"/>
                <w:lang w:eastAsia="es-MX"/>
              </w:rPr>
            </w:pPr>
            <w:r w:rsidRPr="001A1771">
              <w:rPr>
                <w:rFonts w:ascii="Arial Narrow" w:eastAsia="Times New Roman" w:hAnsi="Arial Narrow" w:cs="Arial"/>
                <w:b/>
                <w:color w:val="000000"/>
                <w:sz w:val="16"/>
                <w:szCs w:val="16"/>
                <w:lang w:eastAsia="es-MX"/>
              </w:rPr>
              <w:t>PLAZO PARA PAGO</w:t>
            </w:r>
          </w:p>
        </w:tc>
        <w:tc>
          <w:tcPr>
            <w:tcW w:w="3474" w:type="dxa"/>
            <w:gridSpan w:val="3"/>
            <w:tcBorders>
              <w:top w:val="single" w:sz="4" w:space="0" w:color="auto"/>
              <w:left w:val="nil"/>
              <w:bottom w:val="single" w:sz="4" w:space="0" w:color="000000"/>
              <w:right w:val="single" w:sz="8" w:space="0" w:color="000000"/>
            </w:tcBorders>
            <w:shd w:val="clear" w:color="auto" w:fill="FFFFFF"/>
            <w:vAlign w:val="center"/>
          </w:tcPr>
          <w:p w:rsidR="009257AE" w:rsidRPr="001A1771" w:rsidRDefault="009257AE" w:rsidP="009257AE">
            <w:pPr>
              <w:spacing w:after="0" w:line="240" w:lineRule="auto"/>
              <w:jc w:val="both"/>
              <w:rPr>
                <w:rFonts w:ascii="Arial Narrow" w:eastAsia="Times New Roman" w:hAnsi="Arial Narrow" w:cs="Arial"/>
                <w:color w:val="000000"/>
                <w:sz w:val="16"/>
                <w:szCs w:val="16"/>
                <w:lang w:eastAsia="es-MX"/>
              </w:rPr>
            </w:pPr>
            <w:r>
              <w:rPr>
                <w:rFonts w:ascii="Arial Narrow" w:eastAsia="Times New Roman" w:hAnsi="Arial Narrow" w:cs="Arial"/>
                <w:color w:val="000000"/>
                <w:sz w:val="16"/>
                <w:szCs w:val="16"/>
                <w:lang w:eastAsia="es-MX"/>
              </w:rPr>
              <w:t xml:space="preserve">A </w:t>
            </w:r>
            <w:r w:rsidRPr="00B26753">
              <w:rPr>
                <w:rFonts w:ascii="Arial Narrow" w:eastAsia="Times New Roman" w:hAnsi="Arial Narrow" w:cs="Arial"/>
                <w:color w:val="000000"/>
                <w:sz w:val="16"/>
                <w:szCs w:val="16"/>
                <w:lang w:val="es-ES" w:eastAsia="es-MX"/>
              </w:rPr>
              <w:t>los 20 (veinte) días naturales</w:t>
            </w:r>
            <w:r>
              <w:rPr>
                <w:rFonts w:ascii="Arial Narrow" w:eastAsia="Times New Roman" w:hAnsi="Arial Narrow" w:cs="Arial"/>
                <w:color w:val="000000"/>
                <w:sz w:val="16"/>
                <w:szCs w:val="16"/>
                <w:lang w:val="es-ES" w:eastAsia="es-MX"/>
              </w:rPr>
              <w:t xml:space="preserve"> </w:t>
            </w:r>
            <w:r w:rsidRPr="00B26753">
              <w:rPr>
                <w:rFonts w:ascii="Arial Narrow" w:eastAsia="Times New Roman" w:hAnsi="Arial Narrow" w:cs="Arial"/>
                <w:color w:val="000000"/>
                <w:sz w:val="16"/>
                <w:szCs w:val="16"/>
                <w:lang w:val="es-ES" w:eastAsia="es-MX"/>
              </w:rPr>
              <w:t>contados a partir de la entrega</w:t>
            </w:r>
            <w:r>
              <w:rPr>
                <w:rFonts w:ascii="Arial Narrow" w:eastAsia="Times New Roman" w:hAnsi="Arial Narrow" w:cs="Arial"/>
                <w:color w:val="000000"/>
                <w:sz w:val="16"/>
                <w:szCs w:val="16"/>
                <w:lang w:val="es-ES" w:eastAsia="es-MX"/>
              </w:rPr>
              <w:t xml:space="preserve"> de la </w:t>
            </w:r>
            <w:r w:rsidRPr="00B26753">
              <w:rPr>
                <w:rFonts w:ascii="Arial Narrow" w:eastAsia="Times New Roman" w:hAnsi="Arial Narrow" w:cs="Arial"/>
                <w:color w:val="000000"/>
                <w:sz w:val="16"/>
                <w:szCs w:val="16"/>
                <w:lang w:val="es-ES" w:eastAsia="es-MX"/>
              </w:rPr>
              <w:t>representación impresa del comprobante fiscal</w:t>
            </w:r>
            <w:r>
              <w:rPr>
                <w:rFonts w:ascii="Arial Narrow" w:eastAsia="Times New Roman" w:hAnsi="Arial Narrow" w:cs="Arial"/>
                <w:color w:val="000000"/>
                <w:sz w:val="16"/>
                <w:szCs w:val="16"/>
                <w:lang w:val="es-ES" w:eastAsia="es-MX"/>
              </w:rPr>
              <w:t>, de acuerdo a lo detallado en la cláusula tercera del presente contrato.</w:t>
            </w:r>
          </w:p>
        </w:tc>
      </w:tr>
    </w:tbl>
    <w:p w:rsidR="009A5185" w:rsidRPr="009257AE" w:rsidRDefault="009A5185" w:rsidP="00ED79FB">
      <w:pPr>
        <w:spacing w:line="240" w:lineRule="auto"/>
        <w:rPr>
          <w:rFonts w:ascii="Arial" w:hAnsi="Arial" w:cs="Arial"/>
          <w:sz w:val="6"/>
          <w:szCs w:val="20"/>
          <w:lang w:val="es-ES_tradnl"/>
        </w:rPr>
      </w:pPr>
    </w:p>
    <w:tbl>
      <w:tblPr>
        <w:tblpPr w:leftFromText="141" w:rightFromText="141" w:vertAnchor="text" w:horzAnchor="margin" w:tblpXSpec="center" w:tblpY="25"/>
        <w:tblW w:w="15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2646"/>
        <w:gridCol w:w="2032"/>
        <w:gridCol w:w="3024"/>
        <w:gridCol w:w="1937"/>
      </w:tblGrid>
      <w:tr w:rsidR="009257AE" w:rsidRPr="001A1771" w:rsidTr="009257AE">
        <w:trPr>
          <w:trHeight w:val="20"/>
        </w:trPr>
        <w:tc>
          <w:tcPr>
            <w:tcW w:w="8033" w:type="dxa"/>
            <w:gridSpan w:val="2"/>
            <w:shd w:val="clear" w:color="auto" w:fill="C2D69B"/>
            <w:vAlign w:val="center"/>
          </w:tcPr>
          <w:p w:rsidR="009257AE" w:rsidRPr="001A1771" w:rsidRDefault="009257AE" w:rsidP="009257AE">
            <w:pPr>
              <w:spacing w:after="0" w:line="240" w:lineRule="auto"/>
              <w:contextualSpacing/>
              <w:jc w:val="center"/>
              <w:rPr>
                <w:rFonts w:ascii="Arial Narrow" w:hAnsi="Arial Narrow" w:cs="Arial"/>
                <w:sz w:val="16"/>
                <w:szCs w:val="16"/>
              </w:rPr>
            </w:pPr>
            <w:r w:rsidRPr="001A1771">
              <w:rPr>
                <w:rFonts w:ascii="Arial Narrow" w:hAnsi="Arial Narrow" w:cs="Arial"/>
                <w:b/>
                <w:sz w:val="16"/>
                <w:szCs w:val="16"/>
              </w:rPr>
              <w:t>OBJETO DEL CONTRATO</w:t>
            </w:r>
          </w:p>
        </w:tc>
        <w:tc>
          <w:tcPr>
            <w:tcW w:w="5056" w:type="dxa"/>
            <w:gridSpan w:val="2"/>
            <w:shd w:val="clear" w:color="auto" w:fill="C2D69B"/>
            <w:vAlign w:val="center"/>
          </w:tcPr>
          <w:p w:rsidR="009257AE" w:rsidRPr="001A1771" w:rsidRDefault="009257AE" w:rsidP="009257AE">
            <w:pPr>
              <w:spacing w:after="0" w:line="240" w:lineRule="auto"/>
              <w:contextualSpacing/>
              <w:jc w:val="center"/>
              <w:rPr>
                <w:rFonts w:ascii="Arial Narrow" w:hAnsi="Arial Narrow" w:cs="Arial"/>
                <w:b/>
                <w:sz w:val="16"/>
                <w:szCs w:val="16"/>
              </w:rPr>
            </w:pPr>
            <w:r w:rsidRPr="001A1771">
              <w:rPr>
                <w:rFonts w:ascii="Arial Narrow" w:hAnsi="Arial Narrow" w:cs="Arial"/>
                <w:b/>
                <w:sz w:val="16"/>
                <w:szCs w:val="16"/>
              </w:rPr>
              <w:t>IMPORTE SIN I.V.A.</w:t>
            </w:r>
          </w:p>
        </w:tc>
        <w:tc>
          <w:tcPr>
            <w:tcW w:w="1937" w:type="dxa"/>
            <w:shd w:val="clear" w:color="auto" w:fill="C2D69B"/>
            <w:vAlign w:val="center"/>
          </w:tcPr>
          <w:p w:rsidR="009257AE" w:rsidRPr="001A1771" w:rsidRDefault="009257AE" w:rsidP="009257AE">
            <w:pPr>
              <w:spacing w:after="0" w:line="240" w:lineRule="auto"/>
              <w:contextualSpacing/>
              <w:jc w:val="center"/>
              <w:rPr>
                <w:rFonts w:ascii="Arial Narrow" w:hAnsi="Arial Narrow" w:cs="Arial"/>
                <w:b/>
                <w:sz w:val="16"/>
                <w:szCs w:val="16"/>
              </w:rPr>
            </w:pPr>
            <w:r w:rsidRPr="001A1771">
              <w:rPr>
                <w:rFonts w:ascii="Arial Narrow" w:hAnsi="Arial Narrow" w:cs="Arial"/>
                <w:b/>
                <w:sz w:val="16"/>
                <w:szCs w:val="16"/>
              </w:rPr>
              <w:t>I.V.A.</w:t>
            </w:r>
          </w:p>
        </w:tc>
      </w:tr>
      <w:tr w:rsidR="009257AE" w:rsidRPr="001A1771" w:rsidTr="009257AE">
        <w:trPr>
          <w:trHeight w:val="20"/>
        </w:trPr>
        <w:tc>
          <w:tcPr>
            <w:tcW w:w="8033" w:type="dxa"/>
            <w:gridSpan w:val="2"/>
            <w:shd w:val="clear" w:color="auto" w:fill="auto"/>
            <w:vAlign w:val="center"/>
          </w:tcPr>
          <w:p w:rsidR="009257AE" w:rsidRPr="001A1771" w:rsidRDefault="009257AE" w:rsidP="009257AE">
            <w:pPr>
              <w:spacing w:after="0" w:line="240" w:lineRule="auto"/>
              <w:contextualSpacing/>
              <w:jc w:val="both"/>
              <w:rPr>
                <w:rFonts w:ascii="Arial Narrow" w:hAnsi="Arial Narrow" w:cs="Arial"/>
                <w:sz w:val="16"/>
                <w:szCs w:val="16"/>
              </w:rPr>
            </w:pPr>
            <w:r w:rsidRPr="00EE5BE1">
              <w:rPr>
                <w:rFonts w:ascii="Arial Narrow" w:hAnsi="Arial Narrow" w:cs="Arial"/>
                <w:bCs/>
                <w:sz w:val="16"/>
                <w:szCs w:val="16"/>
                <w:lang w:val="es-ES_tradnl"/>
              </w:rPr>
              <w:t>ADQUISICIÓN DE BIENES DEL PROGRAMA EDITORIAL IMSS-PROSPERA PARA EL EJERCICIO 2015</w:t>
            </w:r>
          </w:p>
        </w:tc>
        <w:tc>
          <w:tcPr>
            <w:tcW w:w="5056" w:type="dxa"/>
            <w:gridSpan w:val="2"/>
            <w:shd w:val="clear" w:color="auto" w:fill="auto"/>
            <w:vAlign w:val="center"/>
          </w:tcPr>
          <w:p w:rsidR="009257AE" w:rsidRPr="001A1771" w:rsidRDefault="009257AE" w:rsidP="009257AE">
            <w:pPr>
              <w:spacing w:after="0" w:line="240" w:lineRule="auto"/>
              <w:jc w:val="both"/>
              <w:rPr>
                <w:rFonts w:ascii="Arial Narrow" w:eastAsia="Times New Roman" w:hAnsi="Arial Narrow" w:cs="Arial"/>
                <w:color w:val="000000"/>
                <w:sz w:val="16"/>
                <w:szCs w:val="16"/>
                <w:lang w:eastAsia="es-MX"/>
              </w:rPr>
            </w:pPr>
          </w:p>
        </w:tc>
        <w:tc>
          <w:tcPr>
            <w:tcW w:w="1937" w:type="dxa"/>
            <w:shd w:val="clear" w:color="auto" w:fill="auto"/>
            <w:vAlign w:val="center"/>
          </w:tcPr>
          <w:p w:rsidR="009257AE" w:rsidRPr="001A1771" w:rsidRDefault="009257AE" w:rsidP="009257AE">
            <w:pPr>
              <w:spacing w:after="0" w:line="240" w:lineRule="auto"/>
              <w:contextualSpacing/>
              <w:jc w:val="center"/>
              <w:rPr>
                <w:rFonts w:ascii="Arial Narrow" w:hAnsi="Arial Narrow" w:cs="Arial"/>
                <w:b/>
                <w:sz w:val="16"/>
                <w:szCs w:val="16"/>
              </w:rPr>
            </w:pPr>
            <w:r w:rsidRPr="001A1771">
              <w:rPr>
                <w:rFonts w:ascii="Arial Narrow" w:hAnsi="Arial Narrow" w:cs="Arial"/>
                <w:b/>
                <w:sz w:val="16"/>
                <w:szCs w:val="16"/>
              </w:rPr>
              <w:t xml:space="preserve">0% ( </w:t>
            </w:r>
            <w:r>
              <w:rPr>
                <w:rFonts w:ascii="Arial Narrow" w:hAnsi="Arial Narrow" w:cs="Arial"/>
                <w:b/>
                <w:sz w:val="16"/>
                <w:szCs w:val="16"/>
              </w:rPr>
              <w:t xml:space="preserve"> </w:t>
            </w:r>
            <w:r w:rsidRPr="001A1771">
              <w:rPr>
                <w:rFonts w:ascii="Arial Narrow" w:hAnsi="Arial Narrow" w:cs="Arial"/>
                <w:b/>
                <w:sz w:val="16"/>
                <w:szCs w:val="16"/>
              </w:rPr>
              <w:t xml:space="preserve"> )    16% ( </w:t>
            </w:r>
            <w:r>
              <w:rPr>
                <w:rFonts w:ascii="Arial Narrow" w:hAnsi="Arial Narrow" w:cs="Arial"/>
                <w:b/>
                <w:sz w:val="16"/>
                <w:szCs w:val="16"/>
              </w:rPr>
              <w:t>X</w:t>
            </w:r>
            <w:r w:rsidRPr="001A1771">
              <w:rPr>
                <w:rFonts w:ascii="Arial Narrow" w:hAnsi="Arial Narrow" w:cs="Arial"/>
                <w:b/>
                <w:sz w:val="16"/>
                <w:szCs w:val="16"/>
              </w:rPr>
              <w:t xml:space="preserve">  )</w:t>
            </w:r>
          </w:p>
        </w:tc>
      </w:tr>
      <w:tr w:rsidR="009257AE" w:rsidRPr="001A1771" w:rsidTr="009257A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10065" w:type="dxa"/>
            <w:gridSpan w:val="3"/>
            <w:tcBorders>
              <w:top w:val="single" w:sz="4" w:space="0" w:color="000000"/>
              <w:left w:val="single" w:sz="4" w:space="0" w:color="000000"/>
              <w:bottom w:val="nil"/>
              <w:right w:val="single" w:sz="4" w:space="0" w:color="000000"/>
            </w:tcBorders>
            <w:shd w:val="clear" w:color="auto" w:fill="auto"/>
          </w:tcPr>
          <w:p w:rsidR="009257AE" w:rsidRDefault="009257AE" w:rsidP="009257AE">
            <w:pPr>
              <w:spacing w:after="0" w:line="240" w:lineRule="auto"/>
              <w:jc w:val="center"/>
              <w:rPr>
                <w:rFonts w:ascii="Arial Narrow" w:hAnsi="Arial Narrow" w:cs="Arial"/>
                <w:b/>
                <w:color w:val="000000"/>
                <w:sz w:val="16"/>
                <w:szCs w:val="16"/>
                <w:lang w:val="es-ES_tradnl"/>
              </w:rPr>
            </w:pPr>
          </w:p>
          <w:p w:rsidR="009257AE" w:rsidRDefault="009257AE" w:rsidP="009257AE">
            <w:pPr>
              <w:spacing w:after="0" w:line="240" w:lineRule="auto"/>
              <w:jc w:val="center"/>
              <w:rPr>
                <w:rFonts w:ascii="Arial Narrow" w:hAnsi="Arial Narrow" w:cs="Arial"/>
                <w:b/>
                <w:color w:val="000000"/>
                <w:sz w:val="16"/>
                <w:szCs w:val="16"/>
                <w:lang w:val="es-ES_tradnl"/>
              </w:rPr>
            </w:pPr>
            <w:r>
              <w:rPr>
                <w:rFonts w:ascii="Arial Narrow" w:hAnsi="Arial Narrow" w:cs="Arial"/>
                <w:b/>
                <w:color w:val="000000"/>
                <w:sz w:val="16"/>
                <w:szCs w:val="16"/>
                <w:lang w:val="es-ES_tradnl"/>
              </w:rPr>
              <w:t>“EL INSTITUTO”</w:t>
            </w:r>
          </w:p>
          <w:p w:rsidR="009257AE" w:rsidRDefault="009257AE" w:rsidP="009257AE">
            <w:pPr>
              <w:spacing w:after="0" w:line="240" w:lineRule="auto"/>
              <w:jc w:val="center"/>
              <w:rPr>
                <w:rFonts w:ascii="Arial Narrow" w:hAnsi="Arial Narrow" w:cs="Arial"/>
                <w:b/>
                <w:color w:val="000000"/>
                <w:sz w:val="16"/>
                <w:szCs w:val="16"/>
                <w:lang w:val="es-ES_tradnl"/>
              </w:rPr>
            </w:pPr>
            <w:r>
              <w:rPr>
                <w:rFonts w:ascii="Arial Narrow" w:hAnsi="Arial Narrow" w:cs="Arial"/>
                <w:b/>
                <w:color w:val="000000"/>
                <w:sz w:val="16"/>
                <w:szCs w:val="16"/>
                <w:lang w:val="es-ES_tradnl"/>
              </w:rPr>
              <w:t xml:space="preserve">INSTITUTO MEXICANO DEL SEGURO SOCIAL </w:t>
            </w:r>
          </w:p>
          <w:p w:rsidR="009257AE" w:rsidRPr="001A1771" w:rsidRDefault="009257AE" w:rsidP="009257AE">
            <w:pPr>
              <w:spacing w:after="0" w:line="240" w:lineRule="auto"/>
              <w:jc w:val="center"/>
              <w:rPr>
                <w:rFonts w:ascii="Arial Narrow" w:hAnsi="Arial Narrow" w:cs="Arial"/>
                <w:b/>
                <w:color w:val="000000"/>
                <w:sz w:val="16"/>
                <w:szCs w:val="16"/>
                <w:lang w:val="es-ES_tradnl"/>
              </w:rPr>
            </w:pPr>
          </w:p>
        </w:tc>
        <w:tc>
          <w:tcPr>
            <w:tcW w:w="4961" w:type="dxa"/>
            <w:gridSpan w:val="2"/>
            <w:tcBorders>
              <w:top w:val="single" w:sz="4" w:space="0" w:color="000000"/>
              <w:left w:val="single" w:sz="4" w:space="0" w:color="000000"/>
              <w:bottom w:val="nil"/>
              <w:right w:val="single" w:sz="4" w:space="0" w:color="000000"/>
            </w:tcBorders>
          </w:tcPr>
          <w:p w:rsidR="009257AE" w:rsidRDefault="009257AE" w:rsidP="009257AE">
            <w:pPr>
              <w:spacing w:after="0" w:line="240" w:lineRule="auto"/>
              <w:jc w:val="center"/>
              <w:rPr>
                <w:rFonts w:ascii="Arial Narrow" w:hAnsi="Arial Narrow" w:cs="Arial"/>
                <w:b/>
                <w:color w:val="000000"/>
                <w:sz w:val="16"/>
                <w:szCs w:val="16"/>
                <w:lang w:val="es-ES_tradnl"/>
              </w:rPr>
            </w:pPr>
          </w:p>
          <w:p w:rsidR="009257AE" w:rsidRPr="007E7AEB" w:rsidRDefault="009257AE" w:rsidP="009257AE">
            <w:pPr>
              <w:spacing w:after="0" w:line="240" w:lineRule="auto"/>
              <w:jc w:val="center"/>
              <w:rPr>
                <w:rFonts w:ascii="Arial Narrow" w:hAnsi="Arial Narrow" w:cs="Arial"/>
                <w:b/>
                <w:color w:val="000000"/>
                <w:sz w:val="16"/>
                <w:szCs w:val="16"/>
                <w:lang w:val="es-ES_tradnl"/>
              </w:rPr>
            </w:pPr>
            <w:r>
              <w:rPr>
                <w:rFonts w:ascii="Arial Narrow" w:hAnsi="Arial Narrow" w:cs="Arial"/>
                <w:b/>
                <w:color w:val="000000"/>
                <w:sz w:val="16"/>
                <w:szCs w:val="16"/>
                <w:lang w:val="es-ES_tradnl"/>
              </w:rPr>
              <w:t>“EL PROVEEDOR”</w:t>
            </w:r>
          </w:p>
          <w:p w:rsidR="009257AE" w:rsidRPr="001A1771" w:rsidRDefault="009257AE" w:rsidP="009257AE">
            <w:pPr>
              <w:spacing w:after="0" w:line="240" w:lineRule="auto"/>
              <w:jc w:val="center"/>
              <w:rPr>
                <w:rFonts w:ascii="Arial Narrow" w:hAnsi="Arial Narrow" w:cs="Arial"/>
                <w:b/>
                <w:color w:val="000000"/>
                <w:sz w:val="16"/>
                <w:szCs w:val="16"/>
                <w:lang w:val="es-ES_tradnl"/>
              </w:rPr>
            </w:pPr>
            <w:r>
              <w:rPr>
                <w:rFonts w:ascii="Arial Narrow" w:hAnsi="Arial Narrow" w:cs="Arial"/>
                <w:b/>
                <w:color w:val="000000"/>
                <w:sz w:val="16"/>
                <w:szCs w:val="16"/>
                <w:lang w:val="es-ES_tradnl"/>
              </w:rPr>
              <w:t>________________________________</w:t>
            </w:r>
          </w:p>
        </w:tc>
      </w:tr>
      <w:tr w:rsidR="009257AE" w:rsidRPr="001A1771" w:rsidTr="009257A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5387" w:type="dxa"/>
            <w:tcBorders>
              <w:top w:val="nil"/>
              <w:right w:val="nil"/>
            </w:tcBorders>
            <w:shd w:val="clear" w:color="auto" w:fill="auto"/>
          </w:tcPr>
          <w:p w:rsidR="009257AE" w:rsidRDefault="009257AE" w:rsidP="009257AE">
            <w:pPr>
              <w:spacing w:after="0" w:line="240" w:lineRule="auto"/>
              <w:jc w:val="center"/>
              <w:rPr>
                <w:rFonts w:ascii="Arial Narrow" w:hAnsi="Arial Narrow" w:cs="Arial"/>
                <w:b/>
                <w:color w:val="000000"/>
                <w:sz w:val="16"/>
                <w:szCs w:val="16"/>
                <w:lang w:val="es-ES_tradnl"/>
              </w:rPr>
            </w:pPr>
            <w:r>
              <w:rPr>
                <w:rFonts w:ascii="Arial Narrow" w:hAnsi="Arial Narrow" w:cs="Arial"/>
                <w:b/>
                <w:color w:val="000000"/>
                <w:sz w:val="16"/>
                <w:szCs w:val="16"/>
                <w:lang w:val="es-ES_tradnl"/>
              </w:rPr>
              <w:t>_________________________________________________</w:t>
            </w:r>
          </w:p>
          <w:p w:rsidR="009257AE" w:rsidRDefault="009257AE" w:rsidP="009257AE">
            <w:pPr>
              <w:spacing w:after="0" w:line="240" w:lineRule="auto"/>
              <w:jc w:val="center"/>
              <w:rPr>
                <w:rFonts w:ascii="Arial Narrow" w:hAnsi="Arial Narrow" w:cs="Arial"/>
                <w:b/>
                <w:color w:val="000000"/>
                <w:sz w:val="16"/>
                <w:szCs w:val="16"/>
                <w:lang w:val="es-ES_tradnl"/>
              </w:rPr>
            </w:pPr>
            <w:r w:rsidRPr="001A1771">
              <w:rPr>
                <w:rFonts w:ascii="Arial Narrow" w:hAnsi="Arial Narrow" w:cs="Arial"/>
                <w:b/>
                <w:color w:val="000000"/>
                <w:sz w:val="16"/>
                <w:szCs w:val="16"/>
                <w:lang w:val="es-ES_tradnl"/>
              </w:rPr>
              <w:t>LIC. PABLO ARENAS RAMÍREZ</w:t>
            </w:r>
            <w:r>
              <w:rPr>
                <w:rFonts w:ascii="Arial Narrow" w:hAnsi="Arial Narrow" w:cs="Arial"/>
                <w:b/>
                <w:color w:val="000000"/>
                <w:sz w:val="16"/>
                <w:szCs w:val="16"/>
                <w:lang w:val="es-ES_tradnl"/>
              </w:rPr>
              <w:t xml:space="preserve"> </w:t>
            </w:r>
          </w:p>
          <w:p w:rsidR="009257AE" w:rsidRPr="001A1771" w:rsidRDefault="009257AE" w:rsidP="009257AE">
            <w:pPr>
              <w:spacing w:after="0" w:line="240" w:lineRule="auto"/>
              <w:jc w:val="center"/>
              <w:rPr>
                <w:rFonts w:ascii="Arial Narrow" w:hAnsi="Arial Narrow" w:cs="Arial"/>
                <w:b/>
                <w:color w:val="000000"/>
                <w:sz w:val="16"/>
                <w:szCs w:val="16"/>
                <w:lang w:val="es-ES_tradnl"/>
              </w:rPr>
            </w:pPr>
            <w:r w:rsidRPr="001A1771">
              <w:rPr>
                <w:rFonts w:ascii="Arial Narrow" w:hAnsi="Arial Narrow" w:cs="Arial"/>
                <w:b/>
                <w:color w:val="000000"/>
                <w:sz w:val="16"/>
                <w:szCs w:val="16"/>
                <w:lang w:val="es-ES_tradnl"/>
              </w:rPr>
              <w:t>REPRESENTANTE LEGAL</w:t>
            </w:r>
          </w:p>
        </w:tc>
        <w:tc>
          <w:tcPr>
            <w:tcW w:w="4678" w:type="dxa"/>
            <w:gridSpan w:val="2"/>
            <w:tcBorders>
              <w:top w:val="nil"/>
              <w:left w:val="nil"/>
            </w:tcBorders>
            <w:shd w:val="clear" w:color="auto" w:fill="auto"/>
          </w:tcPr>
          <w:p w:rsidR="009257AE" w:rsidRDefault="009257AE" w:rsidP="009257AE">
            <w:pPr>
              <w:spacing w:after="0" w:line="240" w:lineRule="auto"/>
              <w:jc w:val="center"/>
              <w:rPr>
                <w:rFonts w:ascii="Arial Narrow" w:hAnsi="Arial Narrow" w:cs="Arial"/>
                <w:b/>
                <w:color w:val="000000"/>
                <w:sz w:val="16"/>
                <w:szCs w:val="16"/>
                <w:lang w:val="es-ES_tradnl"/>
              </w:rPr>
            </w:pPr>
            <w:r>
              <w:rPr>
                <w:rFonts w:ascii="Arial Narrow" w:hAnsi="Arial Narrow" w:cs="Arial"/>
                <w:b/>
                <w:color w:val="000000"/>
                <w:sz w:val="16"/>
                <w:szCs w:val="16"/>
                <w:lang w:val="es-ES_tradnl"/>
              </w:rPr>
              <w:t>_______________________________</w:t>
            </w:r>
          </w:p>
          <w:p w:rsidR="009257AE" w:rsidRDefault="009257AE" w:rsidP="009257AE">
            <w:pPr>
              <w:spacing w:after="0" w:line="240" w:lineRule="auto"/>
              <w:jc w:val="center"/>
              <w:rPr>
                <w:rFonts w:ascii="Arial Narrow" w:hAnsi="Arial Narrow" w:cs="Arial"/>
                <w:b/>
                <w:color w:val="000000"/>
                <w:sz w:val="16"/>
                <w:szCs w:val="16"/>
                <w:lang w:val="es-ES_tradnl"/>
              </w:rPr>
            </w:pPr>
            <w:r>
              <w:rPr>
                <w:rFonts w:ascii="Arial Narrow" w:hAnsi="Arial Narrow" w:cs="Arial"/>
                <w:b/>
                <w:color w:val="000000"/>
                <w:sz w:val="16"/>
                <w:szCs w:val="16"/>
                <w:lang w:val="es-ES_tradnl"/>
              </w:rPr>
              <w:t>_______________________________</w:t>
            </w:r>
          </w:p>
          <w:p w:rsidR="009257AE" w:rsidRDefault="009257AE" w:rsidP="009257AE">
            <w:pPr>
              <w:spacing w:after="0" w:line="240" w:lineRule="auto"/>
              <w:jc w:val="center"/>
              <w:rPr>
                <w:rFonts w:ascii="Arial Narrow" w:eastAsia="Times New Roman" w:hAnsi="Arial Narrow" w:cs="Arial"/>
                <w:b/>
                <w:color w:val="000000"/>
                <w:sz w:val="16"/>
                <w:szCs w:val="16"/>
                <w:lang w:eastAsia="es-MX"/>
              </w:rPr>
            </w:pPr>
            <w:r>
              <w:rPr>
                <w:rFonts w:ascii="Arial Narrow" w:eastAsia="Times New Roman" w:hAnsi="Arial Narrow" w:cs="Arial"/>
                <w:b/>
                <w:color w:val="000000"/>
                <w:sz w:val="16"/>
                <w:szCs w:val="16"/>
                <w:lang w:eastAsia="es-MX"/>
              </w:rPr>
              <w:t>ADMINISTRADOR DEL CONTRATO</w:t>
            </w:r>
          </w:p>
          <w:p w:rsidR="009257AE" w:rsidRPr="001A1771" w:rsidRDefault="009257AE" w:rsidP="009257AE">
            <w:pPr>
              <w:spacing w:after="0" w:line="240" w:lineRule="auto"/>
              <w:jc w:val="center"/>
              <w:rPr>
                <w:rFonts w:ascii="Arial Narrow" w:hAnsi="Arial Narrow" w:cs="Arial"/>
                <w:b/>
                <w:color w:val="000000"/>
                <w:sz w:val="16"/>
                <w:szCs w:val="16"/>
                <w:lang w:val="es-ES_tradnl"/>
              </w:rPr>
            </w:pPr>
            <w:r w:rsidRPr="001A1771">
              <w:rPr>
                <w:rFonts w:ascii="Arial Narrow" w:eastAsia="Times New Roman" w:hAnsi="Arial Narrow" w:cs="Arial"/>
                <w:b/>
                <w:bCs/>
                <w:color w:val="000000"/>
                <w:sz w:val="16"/>
                <w:szCs w:val="16"/>
                <w:lang w:val="es-ES_tradnl" w:eastAsia="es-MX"/>
              </w:rPr>
              <w:t>84 del RLAASSP</w:t>
            </w:r>
          </w:p>
        </w:tc>
        <w:tc>
          <w:tcPr>
            <w:tcW w:w="4961" w:type="dxa"/>
            <w:gridSpan w:val="2"/>
            <w:tcBorders>
              <w:top w:val="nil"/>
            </w:tcBorders>
          </w:tcPr>
          <w:p w:rsidR="009257AE" w:rsidRDefault="009257AE" w:rsidP="009257AE">
            <w:pPr>
              <w:spacing w:after="0" w:line="240" w:lineRule="auto"/>
              <w:jc w:val="center"/>
              <w:rPr>
                <w:rFonts w:ascii="Arial Narrow" w:hAnsi="Arial Narrow" w:cs="Arial"/>
                <w:b/>
                <w:color w:val="000000"/>
                <w:sz w:val="16"/>
                <w:szCs w:val="16"/>
                <w:lang w:val="es-ES_tradnl"/>
              </w:rPr>
            </w:pPr>
            <w:r>
              <w:rPr>
                <w:rFonts w:ascii="Arial Narrow" w:hAnsi="Arial Narrow" w:cs="Arial"/>
                <w:b/>
                <w:color w:val="000000"/>
                <w:sz w:val="16"/>
                <w:szCs w:val="16"/>
                <w:lang w:val="es-ES_tradnl"/>
              </w:rPr>
              <w:t>_______________________________</w:t>
            </w:r>
          </w:p>
          <w:p w:rsidR="009257AE" w:rsidRPr="001A1771" w:rsidRDefault="009257AE" w:rsidP="009257AE">
            <w:pPr>
              <w:spacing w:after="0" w:line="240" w:lineRule="auto"/>
              <w:jc w:val="center"/>
              <w:rPr>
                <w:rFonts w:ascii="Arial Narrow" w:hAnsi="Arial Narrow" w:cs="Arial"/>
                <w:b/>
                <w:color w:val="000000"/>
                <w:sz w:val="16"/>
                <w:szCs w:val="16"/>
                <w:lang w:val="es-ES_tradnl"/>
              </w:rPr>
            </w:pPr>
            <w:r w:rsidRPr="001A1771">
              <w:rPr>
                <w:rFonts w:ascii="Arial Narrow" w:hAnsi="Arial Narrow" w:cs="Arial"/>
                <w:b/>
                <w:color w:val="000000"/>
                <w:sz w:val="16"/>
                <w:szCs w:val="16"/>
                <w:lang w:val="es-ES_tradnl"/>
              </w:rPr>
              <w:t xml:space="preserve">REPRESENTANTE LEGAL </w:t>
            </w:r>
          </w:p>
        </w:tc>
      </w:tr>
    </w:tbl>
    <w:p w:rsidR="009A5185" w:rsidRPr="009257AE" w:rsidRDefault="009257AE" w:rsidP="009257AE">
      <w:pPr>
        <w:spacing w:line="240" w:lineRule="auto"/>
        <w:jc w:val="center"/>
        <w:rPr>
          <w:rFonts w:ascii="Arial" w:hAnsi="Arial" w:cs="Arial"/>
          <w:b/>
          <w:sz w:val="20"/>
          <w:szCs w:val="20"/>
          <w:lang w:val="es-ES_tradnl"/>
        </w:rPr>
      </w:pPr>
      <w:r w:rsidRPr="009257AE">
        <w:rPr>
          <w:rFonts w:ascii="Arial" w:hAnsi="Arial" w:cs="Arial"/>
          <w:b/>
          <w:sz w:val="20"/>
          <w:szCs w:val="20"/>
          <w:lang w:val="es-ES_tradnl"/>
        </w:rPr>
        <w:lastRenderedPageBreak/>
        <w:t>(REVERSO)</w:t>
      </w:r>
    </w:p>
    <w:p w:rsidR="009257AE" w:rsidRPr="009257AE" w:rsidRDefault="009257AE" w:rsidP="009257AE">
      <w:pPr>
        <w:spacing w:after="0" w:line="240" w:lineRule="auto"/>
        <w:contextualSpacing/>
        <w:jc w:val="center"/>
        <w:rPr>
          <w:rFonts w:ascii="Arial Narrow" w:eastAsia="Calibri" w:hAnsi="Arial Narrow" w:cs="Arial"/>
          <w:b/>
          <w:noProof w:val="0"/>
          <w:sz w:val="15"/>
          <w:szCs w:val="7"/>
        </w:rPr>
      </w:pPr>
      <w:r w:rsidRPr="009257AE">
        <w:rPr>
          <w:rFonts w:ascii="Arial Narrow" w:eastAsia="Calibri" w:hAnsi="Arial Narrow" w:cs="Arial"/>
          <w:b/>
          <w:noProof w:val="0"/>
          <w:sz w:val="15"/>
          <w:szCs w:val="7"/>
        </w:rPr>
        <w:t>D E C L A R A C I O N E S</w:t>
      </w:r>
    </w:p>
    <w:p w:rsidR="009257AE" w:rsidRPr="009257AE" w:rsidRDefault="009257AE" w:rsidP="009257AE">
      <w:pPr>
        <w:spacing w:after="0" w:line="240" w:lineRule="auto"/>
        <w:contextualSpacing/>
        <w:jc w:val="both"/>
        <w:rPr>
          <w:rFonts w:ascii="Arial Narrow" w:eastAsia="Calibri" w:hAnsi="Arial Narrow" w:cs="Arial"/>
          <w:b/>
          <w:noProof w:val="0"/>
          <w:sz w:val="16"/>
          <w:szCs w:val="7"/>
        </w:rPr>
      </w:pPr>
    </w:p>
    <w:p w:rsidR="009257AE" w:rsidRPr="009257AE" w:rsidRDefault="009257AE" w:rsidP="009257AE">
      <w:pPr>
        <w:spacing w:after="0" w:line="240" w:lineRule="auto"/>
        <w:contextualSpacing/>
        <w:jc w:val="both"/>
        <w:rPr>
          <w:rFonts w:ascii="Arial Narrow" w:eastAsia="Calibri" w:hAnsi="Arial Narrow" w:cs="Arial"/>
          <w:b/>
          <w:noProof w:val="0"/>
          <w:sz w:val="16"/>
          <w:szCs w:val="7"/>
        </w:rPr>
      </w:pPr>
      <w:r w:rsidRPr="009257AE">
        <w:rPr>
          <w:rFonts w:ascii="Arial Narrow" w:eastAsia="Calibri" w:hAnsi="Arial Narrow" w:cs="Arial"/>
          <w:b/>
          <w:noProof w:val="0"/>
          <w:sz w:val="16"/>
          <w:szCs w:val="7"/>
        </w:rPr>
        <w:t>I.-"EL INSTITUTO" DECLARA QUE:</w:t>
      </w:r>
    </w:p>
    <w:p w:rsidR="009257AE" w:rsidRPr="009257AE" w:rsidRDefault="009257AE" w:rsidP="009257AE">
      <w:pPr>
        <w:spacing w:after="0" w:line="240" w:lineRule="auto"/>
        <w:contextualSpacing/>
        <w:jc w:val="both"/>
        <w:rPr>
          <w:rFonts w:ascii="Arial Narrow" w:eastAsia="Calibri" w:hAnsi="Arial Narrow" w:cs="Arial"/>
          <w:b/>
          <w:noProof w:val="0"/>
          <w:sz w:val="16"/>
          <w:szCs w:val="7"/>
        </w:rPr>
      </w:pPr>
    </w:p>
    <w:p w:rsidR="009257AE" w:rsidRPr="009257AE" w:rsidRDefault="009257AE" w:rsidP="009257AE">
      <w:pPr>
        <w:spacing w:after="0" w:line="240" w:lineRule="auto"/>
        <w:contextualSpacing/>
        <w:jc w:val="both"/>
        <w:rPr>
          <w:rFonts w:ascii="Arial Narrow" w:eastAsia="Calibri" w:hAnsi="Arial Narrow" w:cs="Arial"/>
          <w:noProof w:val="0"/>
          <w:sz w:val="16"/>
          <w:szCs w:val="7"/>
        </w:rPr>
      </w:pPr>
      <w:r w:rsidRPr="009257AE">
        <w:rPr>
          <w:rFonts w:ascii="Arial Narrow" w:eastAsia="Calibri" w:hAnsi="Arial Narrow" w:cs="Arial"/>
          <w:b/>
          <w:noProof w:val="0"/>
          <w:sz w:val="16"/>
          <w:szCs w:val="7"/>
        </w:rPr>
        <w:t xml:space="preserve">I.1.- </w:t>
      </w:r>
      <w:r w:rsidRPr="009257AE">
        <w:rPr>
          <w:rFonts w:ascii="Arial Narrow" w:eastAsia="Calibri" w:hAnsi="Arial Narrow" w:cs="Arial"/>
          <w:noProof w:val="0"/>
          <w:sz w:val="16"/>
          <w:szCs w:val="7"/>
        </w:rPr>
        <w:t>ES UN ORGANISMO PÚBLICO DESCENTRALIZADO DE LA ADMINISTRACIÓN PÚBLICA FEDERAL, CON PERSONALIDAD JURÍDICA Y PATRIMONIO PROPIOS, QUE TIENE A SU CARGO LA ORGANIZACIÓN Y ADMINISTRACIÓN DEL SEGURO SOCIAL COMO UN SERVICIO PÚBLICO DE CARÁCTER NACIONAL EN TÉRMINOS DE LOS ARTÍCULOS 4 Y 5 DE LA LEY DEL SEGURO SOCIAL.</w:t>
      </w:r>
    </w:p>
    <w:p w:rsidR="009257AE" w:rsidRPr="009257AE" w:rsidRDefault="009257AE" w:rsidP="009257AE">
      <w:pPr>
        <w:spacing w:after="0" w:line="240" w:lineRule="auto"/>
        <w:contextualSpacing/>
        <w:jc w:val="both"/>
        <w:rPr>
          <w:rFonts w:ascii="Arial Narrow" w:eastAsia="Calibri" w:hAnsi="Arial Narrow" w:cs="Arial"/>
          <w:b/>
          <w:noProof w:val="0"/>
          <w:sz w:val="16"/>
          <w:szCs w:val="7"/>
        </w:rPr>
      </w:pPr>
    </w:p>
    <w:p w:rsidR="009257AE" w:rsidRPr="009257AE" w:rsidRDefault="009257AE" w:rsidP="009257AE">
      <w:pPr>
        <w:spacing w:after="0" w:line="240" w:lineRule="auto"/>
        <w:contextualSpacing/>
        <w:jc w:val="both"/>
        <w:rPr>
          <w:rFonts w:ascii="Arial Narrow" w:eastAsia="Calibri" w:hAnsi="Arial Narrow" w:cs="Arial"/>
          <w:noProof w:val="0"/>
          <w:sz w:val="16"/>
          <w:szCs w:val="7"/>
          <w:lang w:val="es-ES"/>
        </w:rPr>
      </w:pPr>
      <w:r w:rsidRPr="009257AE">
        <w:rPr>
          <w:rFonts w:ascii="Arial Narrow" w:eastAsia="Calibri" w:hAnsi="Arial Narrow" w:cs="Arial"/>
          <w:b/>
          <w:noProof w:val="0"/>
          <w:sz w:val="16"/>
          <w:szCs w:val="7"/>
        </w:rPr>
        <w:t xml:space="preserve">I.2.- </w:t>
      </w:r>
      <w:r w:rsidRPr="009257AE">
        <w:rPr>
          <w:rFonts w:ascii="Arial Narrow" w:eastAsia="Calibri" w:hAnsi="Arial Narrow" w:cs="Arial"/>
          <w:noProof w:val="0"/>
          <w:sz w:val="16"/>
          <w:szCs w:val="7"/>
        </w:rPr>
        <w:t>ESTÁ FACULTADO PARA REALIZAR TODA CLASE DE ACTOS JURÍDICOS, EN TÉRMINOS DE LA LEGISLACIÓN VIGENTE, PARA LA CONSECUCIÓN DE LOS FINES PARA LOS QUE FUE CREADO, DE CONFORMIDAD CON EL ARTÍCULO 251 FRACCIONES IV Y V DE LA LEY DEL SEGURO SOCIAL.</w:t>
      </w:r>
    </w:p>
    <w:p w:rsidR="009257AE" w:rsidRPr="009257AE" w:rsidRDefault="009257AE" w:rsidP="009257AE">
      <w:pPr>
        <w:spacing w:after="0" w:line="240" w:lineRule="auto"/>
        <w:contextualSpacing/>
        <w:jc w:val="both"/>
        <w:rPr>
          <w:rFonts w:ascii="Arial Narrow" w:eastAsia="Calibri" w:hAnsi="Arial Narrow" w:cs="Arial"/>
          <w:b/>
          <w:noProof w:val="0"/>
          <w:sz w:val="16"/>
          <w:szCs w:val="7"/>
        </w:rPr>
      </w:pPr>
    </w:p>
    <w:p w:rsidR="009257AE" w:rsidRPr="009257AE" w:rsidRDefault="009257AE" w:rsidP="009257AE">
      <w:pPr>
        <w:spacing w:after="0" w:line="240" w:lineRule="auto"/>
        <w:contextualSpacing/>
        <w:jc w:val="both"/>
        <w:rPr>
          <w:rFonts w:ascii="Arial Narrow" w:eastAsia="Calibri" w:hAnsi="Arial Narrow" w:cs="Arial"/>
          <w:noProof w:val="0"/>
          <w:sz w:val="16"/>
          <w:szCs w:val="7"/>
          <w:lang w:val="es-ES"/>
        </w:rPr>
      </w:pPr>
      <w:r w:rsidRPr="009257AE">
        <w:rPr>
          <w:rFonts w:ascii="Arial Narrow" w:eastAsia="Calibri" w:hAnsi="Arial Narrow" w:cs="Arial"/>
          <w:b/>
          <w:noProof w:val="0"/>
          <w:sz w:val="16"/>
          <w:szCs w:val="7"/>
        </w:rPr>
        <w:t xml:space="preserve">I.3.- </w:t>
      </w:r>
      <w:r w:rsidRPr="009257AE">
        <w:rPr>
          <w:rFonts w:ascii="Arial Narrow" w:eastAsia="Calibri" w:hAnsi="Arial Narrow" w:cs="Arial"/>
          <w:noProof w:val="0"/>
          <w:sz w:val="16"/>
          <w:szCs w:val="7"/>
        </w:rPr>
        <w:t xml:space="preserve">El </w:t>
      </w:r>
      <w:r w:rsidRPr="009257AE">
        <w:rPr>
          <w:rFonts w:ascii="Arial Narrow" w:eastAsia="Calibri" w:hAnsi="Arial Narrow" w:cs="Arial"/>
          <w:b/>
          <w:noProof w:val="0"/>
          <w:sz w:val="16"/>
          <w:szCs w:val="7"/>
        </w:rPr>
        <w:t xml:space="preserve">LIC. PABLO ARENAS RAMÍREZ </w:t>
      </w:r>
      <w:r w:rsidRPr="009257AE">
        <w:rPr>
          <w:rFonts w:ascii="Arial Narrow" w:eastAsia="Calibri" w:hAnsi="Arial Narrow" w:cs="Arial"/>
          <w:noProof w:val="0"/>
          <w:sz w:val="16"/>
          <w:szCs w:val="7"/>
          <w:lang w:val="es-ES"/>
        </w:rPr>
        <w:t xml:space="preserve">SE ENCUENTRA FACULTADO PARA SUSCRIBIR EL PRESENTE INSTRUMENTO JURÍDICO EN REPRESENTACIÓN DE </w:t>
      </w:r>
      <w:r w:rsidRPr="009257AE">
        <w:rPr>
          <w:rFonts w:ascii="Arial Narrow" w:eastAsia="Calibri" w:hAnsi="Arial Narrow" w:cs="Arial"/>
          <w:b/>
          <w:bCs/>
          <w:noProof w:val="0"/>
          <w:sz w:val="16"/>
          <w:szCs w:val="7"/>
          <w:lang w:val="es-ES"/>
        </w:rPr>
        <w:t>"EL INSTITUTO"</w:t>
      </w:r>
      <w:r w:rsidRPr="009257AE">
        <w:rPr>
          <w:rFonts w:ascii="Arial Narrow" w:eastAsia="Calibri" w:hAnsi="Arial Narrow" w:cs="Arial"/>
          <w:noProof w:val="0"/>
          <w:sz w:val="16"/>
          <w:szCs w:val="7"/>
          <w:lang w:val="es-ES"/>
        </w:rPr>
        <w:t xml:space="preserve"> DE ACUERDO AL PODER QUE LE FUE CONFERIDO EN LA ESCRITURA PÚBLICA NÚMERO 122,657 DE FECHA 25 DE AGOSTO DE 2015, OTORGADA ANTE LA FE DEL LICENCIADO EDUARDO FRANCISCO GARCÍA VILLEGAS SÁNCHEZ CORDERO, NOTARIO PÚBLICO NÚMERO 248 DEL DISTRITO FEDERAL, Y MANIFIESTA, BAJO PROTESTA DE DECIR VERDAD, QUE LAS FACULTADES QUE LE FUERON CONFERIDAS NO LE HAN SIDO REVOCADAS, MODIFICADAS, NI RESTRINGIDAS EN FORMA ALGUNA.</w:t>
      </w:r>
    </w:p>
    <w:p w:rsidR="009257AE" w:rsidRPr="009257AE" w:rsidRDefault="009257AE" w:rsidP="009257AE">
      <w:pPr>
        <w:spacing w:after="0" w:line="240" w:lineRule="auto"/>
        <w:contextualSpacing/>
        <w:jc w:val="both"/>
        <w:rPr>
          <w:rFonts w:ascii="Arial Narrow" w:eastAsia="Calibri" w:hAnsi="Arial Narrow" w:cs="Arial"/>
          <w:b/>
          <w:bCs/>
          <w:noProof w:val="0"/>
          <w:sz w:val="16"/>
          <w:szCs w:val="7"/>
        </w:rPr>
      </w:pPr>
    </w:p>
    <w:p w:rsidR="009257AE" w:rsidRPr="009257AE" w:rsidRDefault="009257AE" w:rsidP="009257AE">
      <w:pPr>
        <w:spacing w:after="0" w:line="240" w:lineRule="auto"/>
        <w:contextualSpacing/>
        <w:jc w:val="both"/>
        <w:rPr>
          <w:rFonts w:ascii="Arial Narrow" w:eastAsia="Calibri" w:hAnsi="Arial Narrow" w:cs="Arial"/>
          <w:noProof w:val="0"/>
          <w:sz w:val="16"/>
          <w:szCs w:val="7"/>
        </w:rPr>
      </w:pPr>
      <w:r w:rsidRPr="009257AE">
        <w:rPr>
          <w:rFonts w:ascii="Arial Narrow" w:eastAsia="Calibri" w:hAnsi="Arial Narrow" w:cs="Arial"/>
          <w:b/>
          <w:bCs/>
          <w:noProof w:val="0"/>
          <w:sz w:val="16"/>
          <w:szCs w:val="7"/>
        </w:rPr>
        <w:t xml:space="preserve">I.4.- </w:t>
      </w:r>
      <w:r w:rsidRPr="009257AE">
        <w:rPr>
          <w:rFonts w:ascii="Arial Narrow" w:eastAsia="Calibri" w:hAnsi="Arial Narrow" w:cs="Arial"/>
          <w:noProof w:val="0"/>
          <w:sz w:val="16"/>
          <w:szCs w:val="7"/>
        </w:rPr>
        <w:t>PARA EL CUMPLIMIENTO DE SUS FUNCIONES Y LA REALIZACIÓN DE SUS ACTIVIDADES PARA EL EJERCICIO PRESUPUESTAL 2015, REQUIERE DE LA ADQUISICIÓN DE LOS BIENES DESCRITOS EN EL ANVERSO DE ESTE INSTRUMENTO.</w:t>
      </w:r>
    </w:p>
    <w:p w:rsidR="009257AE" w:rsidRPr="009257AE" w:rsidRDefault="009257AE" w:rsidP="009257AE">
      <w:pPr>
        <w:spacing w:after="0" w:line="240" w:lineRule="auto"/>
        <w:contextualSpacing/>
        <w:jc w:val="both"/>
        <w:rPr>
          <w:rFonts w:ascii="Arial Narrow" w:eastAsia="Calibri" w:hAnsi="Arial Narrow" w:cs="Arial"/>
          <w:b/>
          <w:noProof w:val="0"/>
          <w:sz w:val="16"/>
          <w:szCs w:val="7"/>
        </w:rPr>
      </w:pPr>
    </w:p>
    <w:p w:rsidR="009257AE" w:rsidRPr="009257AE" w:rsidRDefault="009257AE" w:rsidP="009257AE">
      <w:pPr>
        <w:spacing w:after="0" w:line="240" w:lineRule="auto"/>
        <w:contextualSpacing/>
        <w:jc w:val="both"/>
        <w:rPr>
          <w:rFonts w:ascii="Arial Narrow" w:eastAsia="Calibri" w:hAnsi="Arial Narrow" w:cs="Arial"/>
          <w:bCs/>
          <w:noProof w:val="0"/>
          <w:sz w:val="16"/>
          <w:szCs w:val="7"/>
          <w:lang w:val="es-ES"/>
        </w:rPr>
      </w:pPr>
      <w:r w:rsidRPr="009257AE">
        <w:rPr>
          <w:rFonts w:ascii="Arial Narrow" w:eastAsia="Calibri" w:hAnsi="Arial Narrow" w:cs="Arial"/>
          <w:b/>
          <w:noProof w:val="0"/>
          <w:sz w:val="16"/>
          <w:szCs w:val="7"/>
        </w:rPr>
        <w:t>I.5.-</w:t>
      </w:r>
      <w:r w:rsidRPr="009257AE">
        <w:rPr>
          <w:rFonts w:ascii="Arial Narrow" w:eastAsia="Calibri" w:hAnsi="Arial Narrow" w:cs="Arial"/>
          <w:noProof w:val="0"/>
          <w:sz w:val="16"/>
          <w:szCs w:val="7"/>
        </w:rPr>
        <w:t xml:space="preserve"> </w:t>
      </w:r>
      <w:r w:rsidRPr="009257AE">
        <w:rPr>
          <w:rFonts w:ascii="Arial Narrow" w:eastAsia="Calibri" w:hAnsi="Arial Narrow" w:cs="Arial"/>
          <w:noProof w:val="0"/>
          <w:sz w:val="16"/>
          <w:szCs w:val="7"/>
          <w:lang w:val="es-ES"/>
        </w:rPr>
        <w:t>SEÑALA COMO DOMICILIO PARA TODOS LOS EFECTOS DE ESTE ACTO JURÍDICO EL UBICADO EN CALLE DURANGO NÚMERO 291 P.H. COLONIA ROMA NORTE, DELEGACIÓN CUAUHTÉMOC, CÓDIGO POSTAL 06700 MÉXICO, DISTRITO FEDERAL.</w:t>
      </w:r>
    </w:p>
    <w:p w:rsidR="009257AE" w:rsidRPr="009257AE" w:rsidRDefault="009257AE" w:rsidP="009257AE">
      <w:pPr>
        <w:spacing w:after="0" w:line="240" w:lineRule="auto"/>
        <w:contextualSpacing/>
        <w:jc w:val="both"/>
        <w:rPr>
          <w:rFonts w:ascii="Arial Narrow" w:eastAsia="Calibri" w:hAnsi="Arial Narrow" w:cs="Arial"/>
          <w:b/>
          <w:noProof w:val="0"/>
          <w:sz w:val="16"/>
          <w:szCs w:val="7"/>
        </w:rPr>
      </w:pPr>
    </w:p>
    <w:p w:rsidR="009257AE" w:rsidRPr="009257AE" w:rsidRDefault="009257AE" w:rsidP="009257AE">
      <w:pPr>
        <w:spacing w:after="0" w:line="240" w:lineRule="auto"/>
        <w:contextualSpacing/>
        <w:jc w:val="both"/>
        <w:rPr>
          <w:rFonts w:ascii="Arial Narrow" w:eastAsia="Calibri" w:hAnsi="Arial Narrow" w:cs="Arial"/>
          <w:noProof w:val="0"/>
          <w:sz w:val="16"/>
          <w:szCs w:val="7"/>
          <w:lang w:val="es-ES"/>
        </w:rPr>
      </w:pPr>
      <w:r w:rsidRPr="009257AE">
        <w:rPr>
          <w:rFonts w:ascii="Arial Narrow" w:eastAsia="Calibri" w:hAnsi="Arial Narrow" w:cs="Arial"/>
          <w:b/>
          <w:noProof w:val="0"/>
          <w:sz w:val="16"/>
          <w:szCs w:val="7"/>
        </w:rPr>
        <w:t>I.6.-</w:t>
      </w:r>
      <w:r w:rsidRPr="009257AE">
        <w:rPr>
          <w:rFonts w:ascii="Arial Narrow" w:eastAsia="Calibri" w:hAnsi="Arial Narrow" w:cs="Arial"/>
          <w:noProof w:val="0"/>
          <w:sz w:val="16"/>
          <w:szCs w:val="7"/>
        </w:rPr>
        <w:t>.</w:t>
      </w:r>
      <w:r w:rsidRPr="009257AE">
        <w:rPr>
          <w:rFonts w:ascii="Arial Narrow" w:eastAsia="Calibri" w:hAnsi="Arial Narrow" w:cs="Arial"/>
          <w:noProof w:val="0"/>
          <w:sz w:val="16"/>
          <w:szCs w:val="7"/>
          <w:lang w:val="es-ES"/>
        </w:rPr>
        <w:t xml:space="preserve"> </w:t>
      </w:r>
      <w:r w:rsidRPr="009257AE">
        <w:rPr>
          <w:rFonts w:ascii="Arial Narrow" w:eastAsia="Calibri" w:hAnsi="Arial Narrow" w:cs="Arial"/>
          <w:noProof w:val="0"/>
          <w:sz w:val="16"/>
          <w:szCs w:val="7"/>
        </w:rPr>
        <w:t>DE CONFORMIDAD CON LO PREVISTO EN EL ARTÍCULO 81 FRACCIÓN IV DEL “RLAASSP”, EN CASO DE DISCREPANCIA ENTRE EL CONTENIDO DE LA SOLICITUD DE COTIZACIÓN Y EL PRESENTE INSTRUMENTO JURÍDICO, PREVALECERÁ LO ESTABLECIDO EN LA PROPIA SOLICITUD DE COTIZACIÓN.</w:t>
      </w:r>
    </w:p>
    <w:p w:rsidR="009257AE" w:rsidRPr="009257AE" w:rsidRDefault="009257AE" w:rsidP="009257AE">
      <w:pPr>
        <w:spacing w:after="0" w:line="240" w:lineRule="auto"/>
        <w:contextualSpacing/>
        <w:jc w:val="both"/>
        <w:rPr>
          <w:rFonts w:ascii="Arial Narrow" w:eastAsia="Calibri" w:hAnsi="Arial Narrow" w:cs="Arial"/>
          <w:b/>
          <w:noProof w:val="0"/>
          <w:sz w:val="16"/>
          <w:szCs w:val="7"/>
        </w:rPr>
      </w:pPr>
    </w:p>
    <w:p w:rsidR="009257AE" w:rsidRPr="009257AE" w:rsidRDefault="009257AE" w:rsidP="009257AE">
      <w:pPr>
        <w:spacing w:after="0" w:line="240" w:lineRule="auto"/>
        <w:contextualSpacing/>
        <w:jc w:val="both"/>
        <w:rPr>
          <w:rFonts w:ascii="Arial Narrow" w:eastAsia="Calibri" w:hAnsi="Arial Narrow" w:cs="Arial"/>
          <w:b/>
          <w:noProof w:val="0"/>
          <w:sz w:val="16"/>
          <w:szCs w:val="7"/>
        </w:rPr>
      </w:pPr>
      <w:r w:rsidRPr="009257AE">
        <w:rPr>
          <w:rFonts w:ascii="Arial Narrow" w:eastAsia="Calibri" w:hAnsi="Arial Narrow" w:cs="Arial"/>
          <w:b/>
          <w:noProof w:val="0"/>
          <w:sz w:val="16"/>
          <w:szCs w:val="7"/>
        </w:rPr>
        <w:t>II.-"EL PROVEEDOR" DECLARA QUE:</w:t>
      </w:r>
    </w:p>
    <w:p w:rsidR="009257AE" w:rsidRPr="009257AE" w:rsidRDefault="009257AE" w:rsidP="009257AE">
      <w:pPr>
        <w:spacing w:after="0" w:line="240" w:lineRule="auto"/>
        <w:contextualSpacing/>
        <w:jc w:val="both"/>
        <w:rPr>
          <w:rFonts w:ascii="Arial Narrow" w:eastAsia="Calibri" w:hAnsi="Arial Narrow" w:cs="Arial"/>
          <w:b/>
          <w:noProof w:val="0"/>
          <w:sz w:val="16"/>
          <w:szCs w:val="7"/>
        </w:rPr>
      </w:pPr>
    </w:p>
    <w:p w:rsidR="009257AE" w:rsidRPr="009257AE" w:rsidRDefault="009257AE" w:rsidP="009257AE">
      <w:pPr>
        <w:spacing w:after="0" w:line="240" w:lineRule="auto"/>
        <w:contextualSpacing/>
        <w:jc w:val="both"/>
        <w:rPr>
          <w:rFonts w:ascii="Arial Narrow" w:eastAsia="Calibri" w:hAnsi="Arial Narrow" w:cs="Arial"/>
          <w:noProof w:val="0"/>
          <w:sz w:val="16"/>
          <w:szCs w:val="7"/>
        </w:rPr>
      </w:pPr>
      <w:r w:rsidRPr="009257AE">
        <w:rPr>
          <w:rFonts w:ascii="Arial Narrow" w:eastAsia="Calibri" w:hAnsi="Arial Narrow" w:cs="Arial"/>
          <w:b/>
          <w:noProof w:val="0"/>
          <w:sz w:val="16"/>
          <w:szCs w:val="7"/>
        </w:rPr>
        <w:t>II.1.</w:t>
      </w:r>
      <w:r w:rsidRPr="009257AE">
        <w:rPr>
          <w:rFonts w:ascii="Arial Narrow" w:eastAsia="Calibri" w:hAnsi="Arial Narrow" w:cs="Arial"/>
          <w:noProof w:val="0"/>
          <w:sz w:val="16"/>
          <w:szCs w:val="7"/>
        </w:rPr>
        <w:t xml:space="preserve"> ES UNA PERSONA MORAL CONSTITUIDA DE CONFORMIDAD CON LA LEGISLACIÓN MEXICANA, SEGÚN CONSTA EN EL TESTIMONIO QUE CONTIENE LA ESCRITURA SEÑALADA EN EL ANVERSO DE ESTE CONTRATO QUE SE ENCUENTRA DEBIDAMENTE INSCRITA EN EL REGISTRO FEDERAL DE CONTRIBUYENTES Y EN EL REGISTRO PATRONAL DE </w:t>
      </w:r>
      <w:r w:rsidRPr="009257AE">
        <w:rPr>
          <w:rFonts w:ascii="Arial Narrow" w:eastAsia="Calibri" w:hAnsi="Arial Narrow" w:cs="Arial"/>
          <w:b/>
          <w:noProof w:val="0"/>
          <w:sz w:val="16"/>
          <w:szCs w:val="7"/>
        </w:rPr>
        <w:t>“EL INSTITUTO”</w:t>
      </w:r>
      <w:r w:rsidRPr="009257AE">
        <w:rPr>
          <w:rFonts w:ascii="Arial Narrow" w:eastAsia="Calibri" w:hAnsi="Arial Narrow" w:cs="Arial"/>
          <w:noProof w:val="0"/>
          <w:sz w:val="16"/>
          <w:szCs w:val="7"/>
        </w:rPr>
        <w:t xml:space="preserve"> CON LOS NÚMEROS DE REGISTROS ASENTADOS EN EL ANVERSO DE ESTE INSTRUMENTO JURÍDICO. </w:t>
      </w:r>
    </w:p>
    <w:p w:rsidR="009257AE" w:rsidRPr="009257AE" w:rsidRDefault="009257AE" w:rsidP="009257AE">
      <w:pPr>
        <w:spacing w:after="0" w:line="240" w:lineRule="auto"/>
        <w:contextualSpacing/>
        <w:jc w:val="both"/>
        <w:rPr>
          <w:rFonts w:ascii="Arial Narrow" w:eastAsia="Calibri" w:hAnsi="Arial Narrow" w:cs="Arial"/>
          <w:b/>
          <w:noProof w:val="0"/>
          <w:sz w:val="16"/>
          <w:szCs w:val="7"/>
        </w:rPr>
      </w:pPr>
    </w:p>
    <w:p w:rsidR="009257AE" w:rsidRPr="009257AE" w:rsidRDefault="009257AE" w:rsidP="009257AE">
      <w:pPr>
        <w:spacing w:after="0" w:line="240" w:lineRule="auto"/>
        <w:contextualSpacing/>
        <w:jc w:val="both"/>
        <w:rPr>
          <w:rFonts w:ascii="Arial Narrow" w:eastAsia="Calibri" w:hAnsi="Arial Narrow" w:cs="Arial"/>
          <w:noProof w:val="0"/>
          <w:sz w:val="16"/>
          <w:szCs w:val="7"/>
        </w:rPr>
      </w:pPr>
      <w:r w:rsidRPr="009257AE">
        <w:rPr>
          <w:rFonts w:ascii="Arial Narrow" w:eastAsia="Calibri" w:hAnsi="Arial Narrow" w:cs="Arial"/>
          <w:b/>
          <w:noProof w:val="0"/>
          <w:sz w:val="16"/>
          <w:szCs w:val="7"/>
        </w:rPr>
        <w:t>II.2.</w:t>
      </w:r>
      <w:r w:rsidRPr="009257AE">
        <w:rPr>
          <w:rFonts w:ascii="Arial Narrow" w:eastAsia="Calibri" w:hAnsi="Arial Narrow" w:cs="Arial"/>
          <w:noProof w:val="0"/>
          <w:sz w:val="16"/>
          <w:szCs w:val="7"/>
        </w:rPr>
        <w:t xml:space="preserve"> SU REPRESENTANTE LEGAL SE ENCUENTRA PLENAMENTE FACULTADO PARA REPRESENTAR A "</w:t>
      </w:r>
      <w:r w:rsidRPr="009257AE">
        <w:rPr>
          <w:rFonts w:ascii="Arial Narrow" w:eastAsia="Calibri" w:hAnsi="Arial Narrow" w:cs="Arial"/>
          <w:b/>
          <w:noProof w:val="0"/>
          <w:sz w:val="16"/>
          <w:szCs w:val="7"/>
        </w:rPr>
        <w:t>EL PROVEEDOR</w:t>
      </w:r>
      <w:r w:rsidRPr="009257AE">
        <w:rPr>
          <w:rFonts w:ascii="Arial Narrow" w:eastAsia="Calibri" w:hAnsi="Arial Narrow" w:cs="Arial"/>
          <w:noProof w:val="0"/>
          <w:sz w:val="16"/>
          <w:szCs w:val="7"/>
        </w:rPr>
        <w:t>" DE CONFORMIDAD CON LA ESCRITURA PÚBLICA SEÑALADA EN EL ANVERSO DE ESTE CONTRATO Y MANIFIESTA, BAJO PROTESTA DE DECIR VERDAD, QUE NO LE HAN SIDO REVOCADAS NI MODIFICADAS, NI LIMITADAS EN FORMA ALGUNA HASTA LA FECHA.</w:t>
      </w:r>
    </w:p>
    <w:p w:rsidR="009257AE" w:rsidRPr="009257AE" w:rsidRDefault="009257AE" w:rsidP="009257AE">
      <w:pPr>
        <w:spacing w:after="0" w:line="240" w:lineRule="auto"/>
        <w:contextualSpacing/>
        <w:jc w:val="both"/>
        <w:rPr>
          <w:rFonts w:ascii="Arial Narrow" w:eastAsia="Calibri" w:hAnsi="Arial Narrow" w:cs="Arial"/>
          <w:b/>
          <w:noProof w:val="0"/>
          <w:sz w:val="16"/>
          <w:szCs w:val="7"/>
        </w:rPr>
      </w:pPr>
    </w:p>
    <w:p w:rsidR="009257AE" w:rsidRPr="009257AE" w:rsidRDefault="009257AE" w:rsidP="009257AE">
      <w:pPr>
        <w:spacing w:after="0" w:line="240" w:lineRule="auto"/>
        <w:contextualSpacing/>
        <w:jc w:val="both"/>
        <w:rPr>
          <w:rFonts w:ascii="Arial Narrow" w:eastAsia="Calibri" w:hAnsi="Arial Narrow" w:cs="Arial"/>
          <w:noProof w:val="0"/>
          <w:sz w:val="16"/>
          <w:szCs w:val="7"/>
        </w:rPr>
      </w:pPr>
      <w:r w:rsidRPr="009257AE">
        <w:rPr>
          <w:rFonts w:ascii="Arial Narrow" w:eastAsia="Calibri" w:hAnsi="Arial Narrow" w:cs="Arial"/>
          <w:b/>
          <w:noProof w:val="0"/>
          <w:sz w:val="16"/>
          <w:szCs w:val="7"/>
        </w:rPr>
        <w:t xml:space="preserve">II.3. </w:t>
      </w:r>
      <w:r w:rsidRPr="009257AE">
        <w:rPr>
          <w:rFonts w:ascii="Arial Narrow" w:eastAsia="Calibri" w:hAnsi="Arial Narrow" w:cs="Arial"/>
          <w:bCs/>
          <w:noProof w:val="0"/>
          <w:sz w:val="16"/>
          <w:szCs w:val="7"/>
        </w:rPr>
        <w:t>REÚNE LAS CONDICIONES DE ORGANIZACIÓN, EXPERIENCIA, PERSONAL CAPACITADO Y DEMÁS RECURSOS</w:t>
      </w:r>
      <w:r w:rsidRPr="009257AE">
        <w:rPr>
          <w:rFonts w:ascii="Arial Narrow" w:eastAsia="Calibri" w:hAnsi="Arial Narrow" w:cs="Arial"/>
          <w:b/>
          <w:bCs/>
          <w:noProof w:val="0"/>
          <w:sz w:val="16"/>
          <w:szCs w:val="7"/>
        </w:rPr>
        <w:t xml:space="preserve"> </w:t>
      </w:r>
      <w:r w:rsidRPr="009257AE">
        <w:rPr>
          <w:rFonts w:ascii="Arial Narrow" w:eastAsia="Calibri" w:hAnsi="Arial Narrow" w:cs="Arial"/>
          <w:noProof w:val="0"/>
          <w:sz w:val="16"/>
          <w:szCs w:val="7"/>
        </w:rPr>
        <w:t>TÉCNICOS, HUMANOS Y ECONÓMICOS NECESARIOS, ASÍ COMO CON LA CAPACIDAD LEGAL SUFICIENTE PARA CUMPLIR CON LAS OBLIGACIONES QUE CONTRAE EN EL PRESENTE CONTRATO.</w:t>
      </w:r>
    </w:p>
    <w:p w:rsidR="009257AE" w:rsidRPr="009257AE" w:rsidRDefault="009257AE" w:rsidP="009257AE">
      <w:pPr>
        <w:spacing w:after="0" w:line="240" w:lineRule="auto"/>
        <w:contextualSpacing/>
        <w:jc w:val="both"/>
        <w:rPr>
          <w:rFonts w:ascii="Arial Narrow" w:eastAsia="Calibri" w:hAnsi="Arial Narrow" w:cs="Arial"/>
          <w:b/>
          <w:noProof w:val="0"/>
          <w:sz w:val="16"/>
          <w:szCs w:val="7"/>
        </w:rPr>
      </w:pPr>
    </w:p>
    <w:p w:rsidR="009257AE" w:rsidRPr="009257AE" w:rsidRDefault="009257AE" w:rsidP="009257AE">
      <w:pPr>
        <w:spacing w:after="0" w:line="240" w:lineRule="auto"/>
        <w:contextualSpacing/>
        <w:jc w:val="both"/>
        <w:rPr>
          <w:rFonts w:ascii="Arial Narrow" w:eastAsia="Calibri" w:hAnsi="Arial Narrow" w:cs="Arial"/>
          <w:noProof w:val="0"/>
          <w:sz w:val="16"/>
          <w:szCs w:val="7"/>
        </w:rPr>
      </w:pPr>
      <w:r w:rsidRPr="009257AE">
        <w:rPr>
          <w:rFonts w:ascii="Arial Narrow" w:eastAsia="Calibri" w:hAnsi="Arial Narrow" w:cs="Arial"/>
          <w:b/>
          <w:noProof w:val="0"/>
          <w:sz w:val="16"/>
          <w:szCs w:val="7"/>
        </w:rPr>
        <w:t>II.4.</w:t>
      </w:r>
      <w:r w:rsidRPr="009257AE">
        <w:rPr>
          <w:rFonts w:ascii="Arial Narrow" w:eastAsia="Calibri" w:hAnsi="Arial Narrow" w:cs="Arial"/>
          <w:noProof w:val="0"/>
          <w:sz w:val="16"/>
          <w:szCs w:val="7"/>
        </w:rPr>
        <w:t xml:space="preserve"> MANIFIESTA BAJO PROTESTA DE DECIR VERDAD, NO ENCONTRARSE EN LOS SUPUESTOS DE LOS ARTÍCULOS 50 Y 60 DE LA LEY DE ADQUISICIONES, ARRENDAMIENTOS Y SERVICIOS DEL SECTOR PÚBLICO, EN ADELANTE “LAASSP”.</w:t>
      </w:r>
    </w:p>
    <w:p w:rsidR="009257AE" w:rsidRPr="009257AE" w:rsidRDefault="009257AE" w:rsidP="009257AE">
      <w:pPr>
        <w:spacing w:after="0" w:line="240" w:lineRule="auto"/>
        <w:contextualSpacing/>
        <w:jc w:val="both"/>
        <w:rPr>
          <w:rFonts w:ascii="Arial Narrow" w:eastAsia="Calibri" w:hAnsi="Arial Narrow" w:cs="Arial"/>
          <w:noProof w:val="0"/>
          <w:sz w:val="16"/>
          <w:szCs w:val="7"/>
        </w:rPr>
      </w:pPr>
    </w:p>
    <w:p w:rsidR="009257AE" w:rsidRPr="009257AE" w:rsidRDefault="009257AE" w:rsidP="009257AE">
      <w:pPr>
        <w:spacing w:after="0" w:line="240" w:lineRule="auto"/>
        <w:contextualSpacing/>
        <w:jc w:val="both"/>
        <w:rPr>
          <w:rFonts w:ascii="Arial Narrow" w:eastAsia="Calibri" w:hAnsi="Arial Narrow" w:cs="Arial"/>
          <w:noProof w:val="0"/>
          <w:sz w:val="16"/>
          <w:szCs w:val="7"/>
        </w:rPr>
      </w:pPr>
      <w:r w:rsidRPr="009257AE">
        <w:rPr>
          <w:rFonts w:ascii="Arial Narrow" w:eastAsia="Calibri" w:hAnsi="Arial Narrow" w:cs="Arial"/>
          <w:noProof w:val="0"/>
          <w:sz w:val="16"/>
          <w:szCs w:val="7"/>
        </w:rPr>
        <w:t>EN CASO DE QUE "</w:t>
      </w:r>
      <w:r w:rsidRPr="009257AE">
        <w:rPr>
          <w:rFonts w:ascii="Arial Narrow" w:eastAsia="Calibri" w:hAnsi="Arial Narrow" w:cs="Arial"/>
          <w:b/>
          <w:noProof w:val="0"/>
          <w:sz w:val="16"/>
          <w:szCs w:val="7"/>
        </w:rPr>
        <w:t>EL PROVEEDOR</w:t>
      </w:r>
      <w:r w:rsidRPr="009257AE">
        <w:rPr>
          <w:rFonts w:ascii="Arial Narrow" w:eastAsia="Calibri" w:hAnsi="Arial Narrow" w:cs="Arial"/>
          <w:noProof w:val="0"/>
          <w:sz w:val="16"/>
          <w:szCs w:val="7"/>
        </w:rPr>
        <w:t>" SE ENCUENTRE EN LOS SUPUESTOS SEÑALADOS ANTERIORMENTE, EL CONTRATO SERÁ NULO PREVIA DETERMINACIÓN DE LA AUTORIDAD COMPETENTE DE CONFORMIDAD CON LO ESTABLECIDO EN EL ARTÍCULO 15 DE LA “LAASSP”.</w:t>
      </w:r>
    </w:p>
    <w:p w:rsidR="009257AE" w:rsidRPr="009257AE" w:rsidRDefault="009257AE" w:rsidP="009257AE">
      <w:pPr>
        <w:spacing w:after="0" w:line="240" w:lineRule="auto"/>
        <w:contextualSpacing/>
        <w:jc w:val="both"/>
        <w:rPr>
          <w:rFonts w:ascii="Arial Narrow" w:eastAsia="Calibri" w:hAnsi="Arial Narrow" w:cs="Arial"/>
          <w:b/>
          <w:noProof w:val="0"/>
          <w:sz w:val="16"/>
          <w:szCs w:val="7"/>
        </w:rPr>
      </w:pPr>
    </w:p>
    <w:p w:rsidR="009257AE" w:rsidRPr="009257AE" w:rsidRDefault="009257AE" w:rsidP="009257AE">
      <w:pPr>
        <w:spacing w:after="0" w:line="240" w:lineRule="auto"/>
        <w:contextualSpacing/>
        <w:jc w:val="both"/>
        <w:rPr>
          <w:rFonts w:ascii="Arial Narrow" w:eastAsia="Calibri" w:hAnsi="Arial Narrow" w:cs="Arial"/>
          <w:noProof w:val="0"/>
          <w:sz w:val="16"/>
          <w:szCs w:val="7"/>
        </w:rPr>
      </w:pPr>
      <w:r w:rsidRPr="009257AE">
        <w:rPr>
          <w:rFonts w:ascii="Arial Narrow" w:eastAsia="Calibri" w:hAnsi="Arial Narrow" w:cs="Arial"/>
          <w:b/>
          <w:noProof w:val="0"/>
          <w:sz w:val="16"/>
          <w:szCs w:val="7"/>
        </w:rPr>
        <w:t>II.5.</w:t>
      </w:r>
      <w:r w:rsidRPr="009257AE">
        <w:rPr>
          <w:rFonts w:ascii="Arial Narrow" w:eastAsia="Calibri" w:hAnsi="Arial Narrow" w:cs="Arial"/>
          <w:noProof w:val="0"/>
          <w:sz w:val="16"/>
          <w:szCs w:val="7"/>
        </w:rPr>
        <w:t xml:space="preserve"> HA PRESENTADO EN TIEMPO Y FORMA RESPUESTA A LA CONSULTA DE OPINIÓN REALIZADA AL SERVICIO DE ADMINISTRACIÓN TRIBUTARIA EN LOS TÉRMINOS DE LA REGLA </w:t>
      </w:r>
      <w:smartTag w:uri="urn:schemas-microsoft-com:office:smarttags" w:element="date">
        <w:smartTagPr>
          <w:attr w:name="Year" w:val="27"/>
          <w:attr w:name="Day" w:val="2"/>
          <w:attr w:name="Month" w:val="1"/>
          <w:attr w:name="ls" w:val="trans"/>
        </w:smartTagPr>
        <w:r w:rsidRPr="009257AE">
          <w:rPr>
            <w:rFonts w:ascii="Arial Narrow" w:eastAsia="Calibri" w:hAnsi="Arial Narrow" w:cs="Arial"/>
            <w:noProof w:val="0"/>
            <w:sz w:val="16"/>
            <w:szCs w:val="7"/>
          </w:rPr>
          <w:t>2.1.27</w:t>
        </w:r>
      </w:smartTag>
      <w:r w:rsidRPr="009257AE">
        <w:rPr>
          <w:rFonts w:ascii="Arial Narrow" w:eastAsia="Calibri" w:hAnsi="Arial Narrow" w:cs="Arial"/>
          <w:noProof w:val="0"/>
          <w:sz w:val="16"/>
          <w:szCs w:val="7"/>
        </w:rPr>
        <w:t xml:space="preserve"> DE LA RESOLUCIÓN MISCELÁNEA FISCAL PARA EL 2015, PUBLICADA EN EL DIARIO OFICIAL DE LA FEDERACIÓN EL </w:t>
      </w:r>
      <w:smartTag w:uri="urn:schemas-microsoft-com:office:smarttags" w:element="date">
        <w:smartTagPr>
          <w:attr w:name="Year" w:val="2014"/>
          <w:attr w:name="Day" w:val="30"/>
          <w:attr w:name="Month" w:val="12"/>
          <w:attr w:name="ls" w:val="trans"/>
        </w:smartTagPr>
        <w:r w:rsidRPr="009257AE">
          <w:rPr>
            <w:rFonts w:ascii="Arial Narrow" w:eastAsia="Calibri" w:hAnsi="Arial Narrow" w:cs="Arial"/>
            <w:noProof w:val="0"/>
            <w:sz w:val="16"/>
            <w:szCs w:val="7"/>
          </w:rPr>
          <w:t>30 DE DICIEMBRE DE 2014</w:t>
        </w:r>
      </w:smartTag>
      <w:r w:rsidRPr="009257AE">
        <w:rPr>
          <w:rFonts w:ascii="Arial Narrow" w:eastAsia="Calibri" w:hAnsi="Arial Narrow" w:cs="Arial"/>
          <w:noProof w:val="0"/>
          <w:sz w:val="16"/>
          <w:szCs w:val="7"/>
        </w:rPr>
        <w:t>, EN RELACIÓN CON LO QUE DISPONE EL ARTÍCULO 32-D DEL CÓDIGO FISCAL DE LA FEDERACIÓN.</w:t>
      </w:r>
    </w:p>
    <w:p w:rsidR="009257AE" w:rsidRPr="009257AE" w:rsidRDefault="009257AE" w:rsidP="009257AE">
      <w:pPr>
        <w:spacing w:after="0" w:line="240" w:lineRule="auto"/>
        <w:contextualSpacing/>
        <w:jc w:val="both"/>
        <w:rPr>
          <w:rFonts w:ascii="Arial Narrow" w:eastAsia="Calibri" w:hAnsi="Arial Narrow" w:cs="Arial"/>
          <w:b/>
          <w:noProof w:val="0"/>
          <w:sz w:val="16"/>
          <w:szCs w:val="7"/>
        </w:rPr>
      </w:pPr>
    </w:p>
    <w:p w:rsidR="009257AE" w:rsidRPr="009257AE" w:rsidRDefault="009257AE" w:rsidP="009257AE">
      <w:pPr>
        <w:spacing w:after="0" w:line="240" w:lineRule="auto"/>
        <w:contextualSpacing/>
        <w:jc w:val="both"/>
        <w:rPr>
          <w:rFonts w:ascii="Arial Narrow" w:eastAsia="Calibri" w:hAnsi="Arial Narrow" w:cs="Arial"/>
          <w:noProof w:val="0"/>
          <w:sz w:val="16"/>
          <w:szCs w:val="7"/>
        </w:rPr>
      </w:pPr>
      <w:r w:rsidRPr="009257AE">
        <w:rPr>
          <w:rFonts w:ascii="Arial Narrow" w:eastAsia="Calibri" w:hAnsi="Arial Narrow" w:cs="Arial"/>
          <w:b/>
          <w:noProof w:val="0"/>
          <w:sz w:val="16"/>
          <w:szCs w:val="7"/>
        </w:rPr>
        <w:t>II.6.-</w:t>
      </w:r>
      <w:r w:rsidRPr="009257AE">
        <w:rPr>
          <w:rFonts w:ascii="Arial Narrow" w:eastAsia="Calibri" w:hAnsi="Arial Narrow" w:cs="Arial"/>
          <w:noProof w:val="0"/>
          <w:sz w:val="16"/>
          <w:szCs w:val="7"/>
        </w:rPr>
        <w:t xml:space="preserve"> CUENTA POR SÍ O POR CONDUCTO DE QUIEN SUBCONTRATE PARA EL CUMPLIMIENTO DEL OBJETO DEL PRESENTE CONTRATO CON EL DOCUMENTO CORRESPONDIENTE, VIGENTE, EXPEDIDO POR</w:t>
      </w:r>
      <w:r w:rsidRPr="009257AE">
        <w:rPr>
          <w:rFonts w:ascii="Arial Narrow" w:eastAsia="Calibri" w:hAnsi="Arial Narrow" w:cs="Arial"/>
          <w:b/>
          <w:noProof w:val="0"/>
          <w:sz w:val="16"/>
          <w:szCs w:val="7"/>
        </w:rPr>
        <w:t xml:space="preserve"> “EL INSTITUTO” </w:t>
      </w:r>
      <w:r w:rsidRPr="009257AE">
        <w:rPr>
          <w:rFonts w:ascii="Arial Narrow" w:eastAsia="Calibri" w:hAnsi="Arial Narrow" w:cs="Arial"/>
          <w:noProof w:val="0"/>
          <w:sz w:val="16"/>
          <w:szCs w:val="7"/>
        </w:rPr>
        <w:t>RELATIVO A LA OPINIÓN POSITIVA SOBRE EL CUMPLIMIENTO DE SUS OBLIGACIONES FISCALES EN MATERIA DE SEGURIDAD SOCIAL, CONFORME AL ACUERDO ACDO.SA1.HCT.101214/281.P.DIR DICTADO POR EL H. CONSEJO TÉCNICO DE</w:t>
      </w:r>
      <w:r w:rsidRPr="009257AE">
        <w:rPr>
          <w:rFonts w:ascii="Arial Narrow" w:eastAsia="Calibri" w:hAnsi="Arial Narrow" w:cs="Arial"/>
          <w:b/>
          <w:noProof w:val="0"/>
          <w:sz w:val="16"/>
          <w:szCs w:val="7"/>
        </w:rPr>
        <w:t xml:space="preserve"> “EL INSTITUTO” </w:t>
      </w:r>
      <w:r w:rsidRPr="009257AE">
        <w:rPr>
          <w:rFonts w:ascii="Arial Narrow" w:eastAsia="Calibri" w:hAnsi="Arial Narrow" w:cs="Arial"/>
          <w:noProof w:val="0"/>
          <w:sz w:val="16"/>
          <w:szCs w:val="7"/>
        </w:rPr>
        <w:t xml:space="preserve">EN LA SESIÓN ORDINARIA CELEBRADA EL </w:t>
      </w:r>
      <w:smartTag w:uri="urn:schemas-microsoft-com:office:smarttags" w:element="date">
        <w:smartTagPr>
          <w:attr w:name="Year" w:val="2014"/>
          <w:attr w:name="Day" w:val="10"/>
          <w:attr w:name="Month" w:val="12"/>
          <w:attr w:name="ls" w:val="trans"/>
        </w:smartTagPr>
        <w:r w:rsidRPr="009257AE">
          <w:rPr>
            <w:rFonts w:ascii="Arial Narrow" w:eastAsia="Calibri" w:hAnsi="Arial Narrow" w:cs="Arial"/>
            <w:noProof w:val="0"/>
            <w:sz w:val="16"/>
            <w:szCs w:val="7"/>
          </w:rPr>
          <w:t>10 DE DICIEMBRE DE 2014</w:t>
        </w:r>
      </w:smartTag>
      <w:r w:rsidRPr="009257AE">
        <w:rPr>
          <w:rFonts w:ascii="Arial Narrow" w:eastAsia="Calibri" w:hAnsi="Arial Narrow" w:cs="Arial"/>
          <w:noProof w:val="0"/>
          <w:sz w:val="16"/>
          <w:szCs w:val="7"/>
        </w:rPr>
        <w:t xml:space="preserve">, PUBLICADO EN EL DIARIO OFICIAL DE LA FEDERACIÓN EL </w:t>
      </w:r>
      <w:smartTag w:uri="urn:schemas-microsoft-com:office:smarttags" w:element="date">
        <w:smartTagPr>
          <w:attr w:name="Year" w:val="2015"/>
          <w:attr w:name="Day" w:val="27"/>
          <w:attr w:name="Month" w:val="2"/>
          <w:attr w:name="ls" w:val="trans"/>
        </w:smartTagPr>
        <w:r w:rsidRPr="009257AE">
          <w:rPr>
            <w:rFonts w:ascii="Arial Narrow" w:eastAsia="Calibri" w:hAnsi="Arial Narrow" w:cs="Arial"/>
            <w:noProof w:val="0"/>
            <w:sz w:val="16"/>
            <w:szCs w:val="7"/>
          </w:rPr>
          <w:t>27 DE FEBRERO DE 2015</w:t>
        </w:r>
      </w:smartTag>
      <w:r w:rsidRPr="009257AE">
        <w:rPr>
          <w:rFonts w:ascii="Arial Narrow" w:eastAsia="Calibri" w:hAnsi="Arial Narrow" w:cs="Arial"/>
          <w:noProof w:val="0"/>
          <w:sz w:val="16"/>
          <w:szCs w:val="7"/>
        </w:rPr>
        <w:t xml:space="preserve"> Y SU MODIFICACIÓN PUBLICADA EN EL MISMO DE FECHA 03 DE ABRIL DEL AÑO EN CURSO, EL CUAL EXHIBE PARA EFECTOS DE LA SUSCRIPCIÓN DEL PRESENTE INSTRUMENTO JURÍDICO.</w:t>
      </w:r>
    </w:p>
    <w:p w:rsidR="009257AE" w:rsidRPr="009257AE" w:rsidRDefault="009257AE" w:rsidP="009257AE">
      <w:pPr>
        <w:spacing w:after="0" w:line="240" w:lineRule="auto"/>
        <w:contextualSpacing/>
        <w:jc w:val="both"/>
        <w:rPr>
          <w:rFonts w:ascii="Arial Narrow" w:eastAsia="Calibri" w:hAnsi="Arial Narrow" w:cs="Arial"/>
          <w:noProof w:val="0"/>
          <w:sz w:val="16"/>
          <w:szCs w:val="7"/>
        </w:rPr>
      </w:pPr>
    </w:p>
    <w:p w:rsidR="009257AE" w:rsidRPr="009257AE" w:rsidRDefault="009257AE" w:rsidP="009257AE">
      <w:pPr>
        <w:spacing w:after="0" w:line="240" w:lineRule="auto"/>
        <w:contextualSpacing/>
        <w:jc w:val="both"/>
        <w:rPr>
          <w:rFonts w:ascii="Arial Narrow" w:eastAsia="Calibri" w:hAnsi="Arial Narrow" w:cs="Arial"/>
          <w:noProof w:val="0"/>
          <w:sz w:val="16"/>
          <w:szCs w:val="7"/>
        </w:rPr>
      </w:pPr>
      <w:r w:rsidRPr="009257AE">
        <w:rPr>
          <w:rFonts w:ascii="Arial Narrow" w:eastAsia="Calibri" w:hAnsi="Arial Narrow" w:cs="Arial"/>
          <w:noProof w:val="0"/>
          <w:sz w:val="16"/>
          <w:szCs w:val="7"/>
        </w:rPr>
        <w:t xml:space="preserve">EN CASO DE INCUMPLIMIENTO EN SUS OBLIGACIONES EN MATERIA DE SEGURIDAD SOCIAL, SOLICITA SE APLIQUEN LOS RECUROS DERIVADOS DEL PRESENTE CONTRATO, CONTRA LOS ADEUDOS QUE, EN SU CASO, TUVIERA A FAVOR DE </w:t>
      </w:r>
      <w:r w:rsidRPr="009257AE">
        <w:rPr>
          <w:rFonts w:ascii="Arial Narrow" w:eastAsia="Calibri" w:hAnsi="Arial Narrow" w:cs="Arial"/>
          <w:b/>
          <w:noProof w:val="0"/>
          <w:sz w:val="16"/>
          <w:szCs w:val="7"/>
        </w:rPr>
        <w:t>“EL INSTITUTO”</w:t>
      </w:r>
      <w:r w:rsidRPr="009257AE">
        <w:rPr>
          <w:rFonts w:ascii="Arial Narrow" w:eastAsia="Calibri" w:hAnsi="Arial Narrow" w:cs="Arial"/>
          <w:noProof w:val="0"/>
          <w:sz w:val="16"/>
          <w:szCs w:val="7"/>
        </w:rPr>
        <w:t>.</w:t>
      </w:r>
    </w:p>
    <w:p w:rsidR="009257AE" w:rsidRPr="009257AE" w:rsidRDefault="009257AE" w:rsidP="009257AE">
      <w:pPr>
        <w:spacing w:after="0" w:line="240" w:lineRule="auto"/>
        <w:contextualSpacing/>
        <w:jc w:val="both"/>
        <w:rPr>
          <w:rFonts w:ascii="Arial Narrow" w:eastAsia="Calibri" w:hAnsi="Arial Narrow" w:cs="Arial"/>
          <w:b/>
          <w:noProof w:val="0"/>
          <w:sz w:val="16"/>
          <w:szCs w:val="7"/>
        </w:rPr>
      </w:pPr>
    </w:p>
    <w:p w:rsidR="009257AE" w:rsidRPr="009257AE" w:rsidRDefault="009257AE" w:rsidP="009257AE">
      <w:pPr>
        <w:spacing w:after="0" w:line="240" w:lineRule="auto"/>
        <w:contextualSpacing/>
        <w:jc w:val="both"/>
        <w:rPr>
          <w:rFonts w:ascii="Arial Narrow" w:eastAsia="Calibri" w:hAnsi="Arial Narrow" w:cs="Arial"/>
          <w:noProof w:val="0"/>
          <w:sz w:val="16"/>
          <w:szCs w:val="7"/>
        </w:rPr>
      </w:pPr>
      <w:r w:rsidRPr="009257AE">
        <w:rPr>
          <w:rFonts w:ascii="Arial Narrow" w:eastAsia="Calibri" w:hAnsi="Arial Narrow" w:cs="Arial"/>
          <w:b/>
          <w:noProof w:val="0"/>
          <w:sz w:val="16"/>
          <w:szCs w:val="7"/>
        </w:rPr>
        <w:t>II.7.</w:t>
      </w:r>
      <w:r w:rsidRPr="009257AE">
        <w:rPr>
          <w:rFonts w:ascii="Arial Narrow" w:eastAsia="Calibri" w:hAnsi="Arial Narrow" w:cs="Arial"/>
          <w:noProof w:val="0"/>
          <w:sz w:val="16"/>
          <w:szCs w:val="7"/>
        </w:rPr>
        <w:t xml:space="preserve"> EN CASO DE APLICAR, SUS TRABAJADORES SE ENCUENTRAN INSCRITOS EN EL RÉGIMEN OBLIGATORIO DEL SEGURO SOCIAL Y QUE SE ENCUENTRA AL CORRIENTE EN EL PAGO DE LAS CUOTAS OBRERO PATRONALES A QUE HAYA LUGAR, CONFORME A LO DISPUESTO EN LA LEY DEL SEGURO SOCIAL, CUYAS CONSTANCIAS CORRESPONDIENTES DEBIDAMENTE EMITIDAS POR “EL INSTITUTO” EXHIBE PARA EFECTOS DE LA SUSCRIPCIÓN DEL PRESENTE INSTRUMENTO JURÍDICO Y QUE CUENTA CON EL REGISTRO PATRONAL CITADO EN EL ANVERSO DEL PRESENTE INSTRUMENTO.</w:t>
      </w:r>
    </w:p>
    <w:p w:rsidR="009257AE" w:rsidRPr="009257AE" w:rsidRDefault="009257AE" w:rsidP="009257AE">
      <w:pPr>
        <w:spacing w:after="0" w:line="240" w:lineRule="auto"/>
        <w:contextualSpacing/>
        <w:jc w:val="both"/>
        <w:rPr>
          <w:rFonts w:ascii="Arial Narrow" w:eastAsia="Calibri" w:hAnsi="Arial Narrow" w:cs="Arial"/>
          <w:b/>
          <w:noProof w:val="0"/>
          <w:sz w:val="16"/>
          <w:szCs w:val="7"/>
        </w:rPr>
      </w:pPr>
    </w:p>
    <w:p w:rsidR="009257AE" w:rsidRPr="009257AE" w:rsidRDefault="009257AE" w:rsidP="009257AE">
      <w:pPr>
        <w:spacing w:after="0" w:line="240" w:lineRule="auto"/>
        <w:contextualSpacing/>
        <w:jc w:val="both"/>
        <w:rPr>
          <w:rFonts w:ascii="Arial Narrow" w:eastAsia="Calibri" w:hAnsi="Arial Narrow" w:cs="Arial"/>
          <w:noProof w:val="0"/>
          <w:sz w:val="16"/>
          <w:szCs w:val="7"/>
        </w:rPr>
      </w:pPr>
      <w:r w:rsidRPr="009257AE">
        <w:rPr>
          <w:rFonts w:ascii="Arial Narrow" w:eastAsia="Calibri" w:hAnsi="Arial Narrow" w:cs="Arial"/>
          <w:b/>
          <w:noProof w:val="0"/>
          <w:sz w:val="16"/>
          <w:szCs w:val="7"/>
        </w:rPr>
        <w:t>II.8.</w:t>
      </w:r>
      <w:r w:rsidRPr="009257AE">
        <w:rPr>
          <w:rFonts w:ascii="Arial Narrow" w:eastAsia="Calibri" w:hAnsi="Arial Narrow" w:cs="Arial"/>
          <w:noProof w:val="0"/>
          <w:sz w:val="16"/>
          <w:szCs w:val="7"/>
        </w:rPr>
        <w:t xml:space="preserve"> CONFORME A LO PREVISTO EN LOS ARTÍCULOS 57 DE LA “LAASSP” Y 107 DE SU REGLAMENTO, </w:t>
      </w:r>
      <w:r w:rsidRPr="009257AE">
        <w:rPr>
          <w:rFonts w:ascii="Arial Narrow" w:eastAsia="Calibri" w:hAnsi="Arial Narrow" w:cs="Arial"/>
          <w:b/>
          <w:noProof w:val="0"/>
          <w:sz w:val="16"/>
          <w:szCs w:val="7"/>
        </w:rPr>
        <w:t>“EL PROVEEDOR”,</w:t>
      </w:r>
      <w:r w:rsidRPr="009257AE">
        <w:rPr>
          <w:rFonts w:ascii="Arial Narrow" w:eastAsia="Calibri" w:hAnsi="Arial Narrow" w:cs="Arial"/>
          <w:noProof w:val="0"/>
          <w:sz w:val="16"/>
          <w:szCs w:val="7"/>
        </w:rPr>
        <w:t xml:space="preserve"> EN CASO DE AUDITORÍAS, VISITAS O INSPECCIONES QUE PRACTIQUE LA SECRETARÍA DE LA FUNCIÓN PÚBLICA Y EL ÓRGANO INTERNO DE CONTROL EN </w:t>
      </w:r>
      <w:r w:rsidRPr="009257AE">
        <w:rPr>
          <w:rFonts w:ascii="Arial Narrow" w:eastAsia="Calibri" w:hAnsi="Arial Narrow" w:cs="Arial"/>
          <w:b/>
          <w:noProof w:val="0"/>
          <w:sz w:val="16"/>
          <w:szCs w:val="7"/>
        </w:rPr>
        <w:t>“EL INSTITUTO”,</w:t>
      </w:r>
      <w:r w:rsidRPr="009257AE">
        <w:rPr>
          <w:rFonts w:ascii="Arial Narrow" w:eastAsia="Calibri" w:hAnsi="Arial Narrow" w:cs="Arial"/>
          <w:noProof w:val="0"/>
          <w:sz w:val="16"/>
          <w:szCs w:val="7"/>
        </w:rPr>
        <w:t xml:space="preserve"> DEBERÁ PROPORCIONAR LA INFORMACIÓN QUE, EN SU MOMENTO SE REQUIERA, RELATIVA AL PRESENTE CONTRATO.</w:t>
      </w:r>
    </w:p>
    <w:p w:rsidR="009257AE" w:rsidRPr="009257AE" w:rsidRDefault="009257AE" w:rsidP="009257AE">
      <w:pPr>
        <w:spacing w:after="0" w:line="240" w:lineRule="auto"/>
        <w:contextualSpacing/>
        <w:jc w:val="both"/>
        <w:rPr>
          <w:rFonts w:ascii="Arial Narrow" w:eastAsia="Calibri" w:hAnsi="Arial Narrow" w:cs="Arial"/>
          <w:noProof w:val="0"/>
          <w:sz w:val="16"/>
          <w:szCs w:val="7"/>
        </w:rPr>
      </w:pPr>
    </w:p>
    <w:p w:rsidR="009257AE" w:rsidRPr="009257AE" w:rsidRDefault="009257AE" w:rsidP="009257AE">
      <w:pPr>
        <w:spacing w:after="0" w:line="240" w:lineRule="auto"/>
        <w:contextualSpacing/>
        <w:jc w:val="both"/>
        <w:rPr>
          <w:rFonts w:ascii="Arial Narrow" w:eastAsia="Calibri" w:hAnsi="Arial Narrow" w:cs="Arial"/>
          <w:noProof w:val="0"/>
          <w:sz w:val="16"/>
          <w:szCs w:val="7"/>
        </w:rPr>
      </w:pPr>
      <w:r w:rsidRPr="009257AE">
        <w:rPr>
          <w:rFonts w:ascii="Arial Narrow" w:eastAsia="Calibri" w:hAnsi="Arial Narrow" w:cs="Arial"/>
          <w:noProof w:val="0"/>
          <w:sz w:val="16"/>
          <w:szCs w:val="7"/>
        </w:rPr>
        <w:t xml:space="preserve">HECHAS LAS DECLARACIONES ANTERIORES, </w:t>
      </w:r>
      <w:r w:rsidRPr="009257AE">
        <w:rPr>
          <w:rFonts w:ascii="Arial Narrow" w:eastAsia="Calibri" w:hAnsi="Arial Narrow" w:cs="Arial"/>
          <w:b/>
          <w:noProof w:val="0"/>
          <w:sz w:val="16"/>
          <w:szCs w:val="7"/>
        </w:rPr>
        <w:t>“LAS PARTES”</w:t>
      </w:r>
      <w:r w:rsidRPr="009257AE">
        <w:rPr>
          <w:rFonts w:ascii="Arial Narrow" w:eastAsia="Calibri" w:hAnsi="Arial Narrow" w:cs="Arial"/>
          <w:noProof w:val="0"/>
          <w:sz w:val="16"/>
          <w:szCs w:val="7"/>
        </w:rPr>
        <w:t xml:space="preserve"> CONVIENEN EN OTORGAR EL PRESENTE CONTRATO, DE CONFORMIDAD CON LAS SIGUIENTES:</w:t>
      </w:r>
    </w:p>
    <w:p w:rsidR="009257AE" w:rsidRPr="009257AE" w:rsidRDefault="009257AE" w:rsidP="009257AE">
      <w:pPr>
        <w:spacing w:after="0" w:line="240" w:lineRule="auto"/>
        <w:contextualSpacing/>
        <w:jc w:val="both"/>
        <w:rPr>
          <w:rFonts w:ascii="Arial Narrow" w:eastAsia="Calibri" w:hAnsi="Arial Narrow" w:cs="Arial"/>
          <w:noProof w:val="0"/>
          <w:sz w:val="16"/>
          <w:szCs w:val="7"/>
        </w:rPr>
      </w:pPr>
    </w:p>
    <w:p w:rsidR="009257AE" w:rsidRPr="009257AE" w:rsidRDefault="009257AE" w:rsidP="009257AE">
      <w:pPr>
        <w:spacing w:after="0" w:line="240" w:lineRule="auto"/>
        <w:contextualSpacing/>
        <w:jc w:val="center"/>
        <w:rPr>
          <w:rFonts w:ascii="Arial Narrow" w:eastAsia="Calibri" w:hAnsi="Arial Narrow" w:cs="Arial"/>
          <w:b/>
          <w:noProof w:val="0"/>
          <w:sz w:val="16"/>
          <w:szCs w:val="7"/>
        </w:rPr>
      </w:pPr>
      <w:r w:rsidRPr="009257AE">
        <w:rPr>
          <w:rFonts w:ascii="Arial Narrow" w:eastAsia="Calibri" w:hAnsi="Arial Narrow" w:cs="Arial"/>
          <w:b/>
          <w:noProof w:val="0"/>
          <w:sz w:val="16"/>
          <w:szCs w:val="7"/>
        </w:rPr>
        <w:t>C L Á U S U L A S</w:t>
      </w:r>
    </w:p>
    <w:p w:rsidR="009257AE" w:rsidRPr="009257AE" w:rsidRDefault="009257AE" w:rsidP="009257AE">
      <w:pPr>
        <w:spacing w:after="0" w:line="240" w:lineRule="auto"/>
        <w:contextualSpacing/>
        <w:jc w:val="center"/>
        <w:rPr>
          <w:rFonts w:ascii="Arial Narrow" w:eastAsia="Calibri" w:hAnsi="Arial Narrow" w:cs="Arial"/>
          <w:b/>
          <w:noProof w:val="0"/>
          <w:sz w:val="16"/>
          <w:szCs w:val="7"/>
        </w:rPr>
      </w:pPr>
    </w:p>
    <w:p w:rsidR="009257AE" w:rsidRPr="009257AE" w:rsidRDefault="009257AE" w:rsidP="009257AE">
      <w:pPr>
        <w:spacing w:after="0" w:line="240" w:lineRule="auto"/>
        <w:contextualSpacing/>
        <w:jc w:val="both"/>
        <w:rPr>
          <w:rFonts w:ascii="Arial Narrow" w:eastAsia="Calibri" w:hAnsi="Arial Narrow" w:cs="Arial"/>
          <w:noProof w:val="0"/>
          <w:sz w:val="16"/>
          <w:szCs w:val="7"/>
          <w:lang w:val="es-ES"/>
        </w:rPr>
      </w:pPr>
      <w:r w:rsidRPr="009257AE">
        <w:rPr>
          <w:rFonts w:ascii="Arial Narrow" w:eastAsia="Calibri" w:hAnsi="Arial Narrow" w:cs="Arial"/>
          <w:b/>
          <w:bCs/>
          <w:noProof w:val="0"/>
          <w:sz w:val="16"/>
          <w:szCs w:val="7"/>
          <w:lang w:val="es-ES"/>
        </w:rPr>
        <w:t xml:space="preserve">PRIMERA.- OBJETO DEL CONTRATO.- </w:t>
      </w:r>
      <w:r w:rsidRPr="009257AE">
        <w:rPr>
          <w:rFonts w:ascii="Arial Narrow" w:eastAsia="Calibri" w:hAnsi="Arial Narrow" w:cs="Arial"/>
          <w:b/>
          <w:noProof w:val="0"/>
          <w:sz w:val="16"/>
          <w:szCs w:val="7"/>
          <w:lang w:val="es-ES"/>
        </w:rPr>
        <w:t>“EL INSTITUTO”</w:t>
      </w:r>
      <w:r w:rsidRPr="009257AE">
        <w:rPr>
          <w:rFonts w:ascii="Arial Narrow" w:eastAsia="Calibri" w:hAnsi="Arial Narrow" w:cs="Arial"/>
          <w:noProof w:val="0"/>
          <w:sz w:val="16"/>
          <w:szCs w:val="7"/>
          <w:lang w:val="es-ES"/>
        </w:rPr>
        <w:t xml:space="preserve"> ADQUIERE DE </w:t>
      </w:r>
      <w:r w:rsidRPr="009257AE">
        <w:rPr>
          <w:rFonts w:ascii="Arial Narrow" w:eastAsia="Calibri" w:hAnsi="Arial Narrow" w:cs="Arial"/>
          <w:b/>
          <w:noProof w:val="0"/>
          <w:sz w:val="16"/>
          <w:szCs w:val="7"/>
          <w:lang w:val="es-ES"/>
        </w:rPr>
        <w:t>“EL PROVEEDOR”</w:t>
      </w:r>
      <w:r w:rsidRPr="009257AE">
        <w:rPr>
          <w:rFonts w:ascii="Arial Narrow" w:eastAsia="Calibri" w:hAnsi="Arial Narrow" w:cs="Arial"/>
          <w:noProof w:val="0"/>
          <w:sz w:val="16"/>
          <w:szCs w:val="7"/>
          <w:lang w:val="es-ES"/>
        </w:rPr>
        <w:t xml:space="preserve"> Y ÉSTE SE OBLIGA A SUMINISTRAR </w:t>
      </w:r>
      <w:r w:rsidRPr="009257AE">
        <w:rPr>
          <w:rFonts w:ascii="Arial Narrow" w:eastAsia="Calibri" w:hAnsi="Arial Narrow" w:cs="Arial"/>
          <w:bCs/>
          <w:noProof w:val="0"/>
          <w:sz w:val="16"/>
          <w:szCs w:val="7"/>
          <w:lang w:val="es-ES_tradnl"/>
        </w:rPr>
        <w:t>LOS BIENES INDICADOS EN EL ANVERSO DE ESTE CONTRATO</w:t>
      </w:r>
      <w:r w:rsidRPr="009257AE">
        <w:rPr>
          <w:rFonts w:ascii="Arial Narrow" w:eastAsia="Calibri" w:hAnsi="Arial Narrow" w:cs="Arial"/>
          <w:noProof w:val="0"/>
          <w:sz w:val="16"/>
          <w:szCs w:val="7"/>
          <w:lang w:val="es-ES"/>
        </w:rPr>
        <w:t>, CUYAS CARACTERÍSTICAS, ESPECIFICACIONES Y CANTIDADES SE DESCRIBEN EN LOS ANEXOS 2 (DOS) Y 3 (TRES) DEL PRESENTE INSTRUMENTO JURÍDICO.</w:t>
      </w:r>
    </w:p>
    <w:p w:rsidR="009257AE" w:rsidRPr="009257AE" w:rsidRDefault="009257AE" w:rsidP="009257AE">
      <w:pPr>
        <w:spacing w:after="0" w:line="240" w:lineRule="auto"/>
        <w:contextualSpacing/>
        <w:jc w:val="both"/>
        <w:rPr>
          <w:rFonts w:ascii="Arial Narrow" w:eastAsia="Calibri" w:hAnsi="Arial Narrow" w:cs="Arial"/>
          <w:b/>
          <w:noProof w:val="0"/>
          <w:sz w:val="16"/>
          <w:szCs w:val="7"/>
          <w:lang w:val="es-ES"/>
        </w:rPr>
      </w:pPr>
    </w:p>
    <w:p w:rsidR="009257AE" w:rsidRPr="009257AE" w:rsidRDefault="009257AE" w:rsidP="009257AE">
      <w:pPr>
        <w:spacing w:after="0" w:line="240" w:lineRule="auto"/>
        <w:contextualSpacing/>
        <w:jc w:val="both"/>
        <w:rPr>
          <w:rFonts w:ascii="Arial Narrow" w:eastAsia="Calibri" w:hAnsi="Arial Narrow" w:cs="Arial"/>
          <w:noProof w:val="0"/>
          <w:sz w:val="16"/>
          <w:szCs w:val="7"/>
          <w:lang w:val="es-ES"/>
        </w:rPr>
      </w:pPr>
      <w:r w:rsidRPr="009257AE">
        <w:rPr>
          <w:rFonts w:ascii="Arial Narrow" w:eastAsia="Calibri" w:hAnsi="Arial Narrow" w:cs="Arial"/>
          <w:b/>
          <w:noProof w:val="0"/>
          <w:sz w:val="16"/>
          <w:szCs w:val="7"/>
          <w:lang w:val="es-ES"/>
        </w:rPr>
        <w:t xml:space="preserve">SEGUNDA- IMPORTE DEL CONTRATO.- </w:t>
      </w:r>
      <w:r w:rsidRPr="009257AE">
        <w:rPr>
          <w:rFonts w:ascii="Arial Narrow" w:eastAsia="Calibri" w:hAnsi="Arial Narrow" w:cs="Arial"/>
          <w:b/>
          <w:bCs/>
          <w:noProof w:val="0"/>
          <w:sz w:val="16"/>
          <w:szCs w:val="7"/>
          <w:lang w:val="es-ES"/>
        </w:rPr>
        <w:t>“EL INSTITUTO”</w:t>
      </w:r>
      <w:r w:rsidRPr="009257AE">
        <w:rPr>
          <w:rFonts w:ascii="Arial Narrow" w:eastAsia="Calibri" w:hAnsi="Arial Narrow" w:cs="Arial"/>
          <w:bCs/>
          <w:noProof w:val="0"/>
          <w:sz w:val="16"/>
          <w:szCs w:val="7"/>
          <w:lang w:val="es-ES"/>
        </w:rPr>
        <w:t xml:space="preserve"> PAGARÁ EN MONEDA NACIONAL </w:t>
      </w:r>
      <w:r w:rsidRPr="009257AE">
        <w:rPr>
          <w:rFonts w:ascii="Arial Narrow" w:eastAsia="Calibri" w:hAnsi="Arial Narrow" w:cs="Arial"/>
          <w:noProof w:val="0"/>
          <w:sz w:val="16"/>
          <w:szCs w:val="7"/>
        </w:rPr>
        <w:t xml:space="preserve">EL IMPORTE DETALLADO </w:t>
      </w:r>
      <w:r w:rsidRPr="009257AE">
        <w:rPr>
          <w:rFonts w:ascii="Arial Narrow" w:eastAsia="Calibri" w:hAnsi="Arial Narrow" w:cs="Arial"/>
          <w:noProof w:val="0"/>
          <w:sz w:val="16"/>
          <w:szCs w:val="7"/>
          <w:lang w:val="es-ES"/>
        </w:rPr>
        <w:t>EN EL ANVERSO DEL PRESENTE CONTRATO MÁS EL IMPUESTO AL VALOR AGREGADO CORRESPONDIENTE.</w:t>
      </w:r>
    </w:p>
    <w:p w:rsidR="009257AE" w:rsidRPr="009257AE" w:rsidRDefault="009257AE" w:rsidP="009257AE">
      <w:pPr>
        <w:spacing w:after="0" w:line="240" w:lineRule="auto"/>
        <w:contextualSpacing/>
        <w:jc w:val="both"/>
        <w:rPr>
          <w:rFonts w:ascii="Arial Narrow" w:eastAsia="Calibri" w:hAnsi="Arial Narrow" w:cs="Arial"/>
          <w:noProof w:val="0"/>
          <w:sz w:val="16"/>
          <w:szCs w:val="7"/>
          <w:lang w:val="es-ES"/>
        </w:rPr>
      </w:pPr>
    </w:p>
    <w:p w:rsidR="009257AE" w:rsidRPr="009257AE" w:rsidRDefault="009257AE" w:rsidP="009257AE">
      <w:pPr>
        <w:spacing w:after="0" w:line="240" w:lineRule="auto"/>
        <w:contextualSpacing/>
        <w:jc w:val="both"/>
        <w:rPr>
          <w:rFonts w:ascii="Arial Narrow" w:eastAsia="Calibri" w:hAnsi="Arial Narrow" w:cs="Arial"/>
          <w:noProof w:val="0"/>
          <w:sz w:val="16"/>
          <w:szCs w:val="7"/>
        </w:rPr>
      </w:pPr>
      <w:r w:rsidRPr="009257AE">
        <w:rPr>
          <w:rFonts w:ascii="Arial Narrow" w:eastAsia="Calibri" w:hAnsi="Arial Narrow" w:cs="Arial"/>
          <w:b/>
          <w:noProof w:val="0"/>
          <w:sz w:val="16"/>
          <w:szCs w:val="7"/>
          <w:lang w:val="es-ES"/>
        </w:rPr>
        <w:t>“LAS PARTES”</w:t>
      </w:r>
      <w:r w:rsidRPr="009257AE">
        <w:rPr>
          <w:rFonts w:ascii="Arial Narrow" w:eastAsia="Calibri" w:hAnsi="Arial Narrow" w:cs="Arial"/>
          <w:noProof w:val="0"/>
          <w:sz w:val="16"/>
          <w:szCs w:val="7"/>
          <w:lang w:val="es-ES"/>
        </w:rPr>
        <w:t xml:space="preserve"> CONVIENEN QUE EL PRESENTE INSTRUMENTO JURÍDICO SE CELEBRA BAJO LA MODALIDAD DE PRECIOS FIJOS, DE ACUERDO CON LOS PRECIOS FINALES PACTADOS, POR LO QUE, EL MONTO DE LOS MISMOS NO CAMBIARÁ DURANTE LA VIGENCIA DEL PRESENTE INSTRUMENTO JURÍDICO. N</w:t>
      </w:r>
      <w:r w:rsidRPr="009257AE">
        <w:rPr>
          <w:rFonts w:ascii="Arial Narrow" w:eastAsia="Calibri" w:hAnsi="Arial Narrow" w:cs="Arial"/>
          <w:noProof w:val="0"/>
          <w:sz w:val="16"/>
          <w:szCs w:val="7"/>
        </w:rPr>
        <w:t>O SE PODRÁ AGREGAR NINGÚN COSTO EXTRA. EN EL CASO DE PRECIOS UNITARIOS PACTADOS EN MONEDA EXTRANJERA, SE OBSERVARÁ LO DISPUESTO EN LA LEY MONETARIA DE LOS ESTADOS UNIDOS MEXICANOS.</w:t>
      </w:r>
    </w:p>
    <w:p w:rsidR="009257AE" w:rsidRPr="009257AE" w:rsidRDefault="009257AE" w:rsidP="009257AE">
      <w:pPr>
        <w:spacing w:after="0" w:line="240" w:lineRule="auto"/>
        <w:contextualSpacing/>
        <w:jc w:val="both"/>
        <w:rPr>
          <w:rFonts w:ascii="Arial Narrow" w:eastAsia="Calibri" w:hAnsi="Arial Narrow" w:cs="Arial"/>
          <w:noProof w:val="0"/>
          <w:sz w:val="16"/>
          <w:szCs w:val="7"/>
          <w:lang w:val="es-ES"/>
        </w:rPr>
      </w:pPr>
    </w:p>
    <w:p w:rsidR="009257AE" w:rsidRPr="009257AE" w:rsidRDefault="009257AE" w:rsidP="009257AE">
      <w:pPr>
        <w:spacing w:after="0" w:line="240" w:lineRule="auto"/>
        <w:contextualSpacing/>
        <w:jc w:val="both"/>
        <w:rPr>
          <w:rFonts w:ascii="Arial Narrow" w:eastAsia="Calibri" w:hAnsi="Arial Narrow" w:cs="Arial"/>
          <w:bCs/>
          <w:noProof w:val="0"/>
          <w:sz w:val="16"/>
          <w:szCs w:val="7"/>
          <w:lang w:val="es-ES"/>
        </w:rPr>
      </w:pPr>
      <w:r w:rsidRPr="009257AE">
        <w:rPr>
          <w:rFonts w:ascii="Arial Narrow" w:eastAsia="Calibri" w:hAnsi="Arial Narrow" w:cs="Arial"/>
          <w:b/>
          <w:bCs/>
          <w:noProof w:val="0"/>
          <w:sz w:val="16"/>
          <w:szCs w:val="7"/>
          <w:lang w:val="es-ES"/>
        </w:rPr>
        <w:t xml:space="preserve">TERCERA.- FORMA Y CONDICIONES DE PAGO.-  </w:t>
      </w:r>
      <w:r w:rsidRPr="009257AE">
        <w:rPr>
          <w:rFonts w:ascii="Arial Narrow" w:eastAsia="Calibri" w:hAnsi="Arial Narrow" w:cs="Arial"/>
          <w:bCs/>
          <w:noProof w:val="0"/>
          <w:sz w:val="16"/>
          <w:szCs w:val="7"/>
          <w:lang w:val="es-ES"/>
        </w:rPr>
        <w:t>PARA EL TRÁMITE DE PAGO</w:t>
      </w:r>
      <w:r w:rsidRPr="009257AE">
        <w:rPr>
          <w:rFonts w:ascii="Arial Narrow" w:eastAsia="Calibri" w:hAnsi="Arial Narrow" w:cs="Arial"/>
          <w:b/>
          <w:bCs/>
          <w:noProof w:val="0"/>
          <w:sz w:val="16"/>
          <w:szCs w:val="7"/>
          <w:lang w:val="es-ES"/>
        </w:rPr>
        <w:t xml:space="preserve"> “EL PROVEEDOR” </w:t>
      </w:r>
      <w:r w:rsidRPr="009257AE">
        <w:rPr>
          <w:rFonts w:ascii="Arial Narrow" w:eastAsia="Calibri" w:hAnsi="Arial Narrow" w:cs="Arial"/>
          <w:bCs/>
          <w:noProof w:val="0"/>
          <w:sz w:val="16"/>
          <w:szCs w:val="7"/>
          <w:lang w:val="es-ES"/>
        </w:rPr>
        <w:t xml:space="preserve">DEBERÁ EXPEDIR SUS COMPROBANTES FISCALES DIGITALES EN EL ESQUEMA DE FACTURACIÓN ELECTRÓNICA, CON LAS ESPECIFICACIONES NORMADAS POR EL SISTEMA DE ADMINISTRACIÓN TRIBUTARIA (SAT), A NOMBRE DEL INSTITUTO MEXICANO DEL SEGURO SOCIAL, CON REGISTRO FEDERAL DE CONTRIBUYENTES IMS421231I45, DOMICILIO EN AVENIDA PASEO DE LA REFORMA 476, COLONIA JUÁREZ, CÓDIGO POSTAL 06600, DELEGACIÓN CUAUHTÉMOC, MÉXICO, DISTRITO FEDERAL, PARA LA VALIDACIÓN DE DICHOS COMPROBANTES </w:t>
      </w:r>
      <w:r w:rsidRPr="009257AE">
        <w:rPr>
          <w:rFonts w:ascii="Arial Narrow" w:eastAsia="Calibri" w:hAnsi="Arial Narrow" w:cs="Arial"/>
          <w:b/>
          <w:bCs/>
          <w:noProof w:val="0"/>
          <w:sz w:val="16"/>
          <w:szCs w:val="7"/>
          <w:lang w:val="es-ES"/>
        </w:rPr>
        <w:t xml:space="preserve">“EL PROVEEDOR” </w:t>
      </w:r>
      <w:r w:rsidRPr="009257AE">
        <w:rPr>
          <w:rFonts w:ascii="Arial Narrow" w:eastAsia="Calibri" w:hAnsi="Arial Narrow" w:cs="Arial"/>
          <w:bCs/>
          <w:noProof w:val="0"/>
          <w:sz w:val="16"/>
          <w:szCs w:val="7"/>
          <w:lang w:val="es-ES"/>
        </w:rPr>
        <w:t xml:space="preserve">DEBERÁ CARGAR EN INTERNET, A TRAVÉS DEL PORTAL DE SERVICIOS A PROVEEDORES DE LA PÁGINA DE </w:t>
      </w:r>
      <w:r w:rsidRPr="009257AE">
        <w:rPr>
          <w:rFonts w:ascii="Arial Narrow" w:eastAsia="Calibri" w:hAnsi="Arial Narrow" w:cs="Arial"/>
          <w:b/>
          <w:bCs/>
          <w:noProof w:val="0"/>
          <w:sz w:val="16"/>
          <w:szCs w:val="7"/>
          <w:lang w:val="es-ES"/>
        </w:rPr>
        <w:t xml:space="preserve">“EL INSTITUTO” </w:t>
      </w:r>
      <w:r w:rsidRPr="009257AE">
        <w:rPr>
          <w:rFonts w:ascii="Arial Narrow" w:eastAsia="Calibri" w:hAnsi="Arial Narrow" w:cs="Arial"/>
          <w:bCs/>
          <w:noProof w:val="0"/>
          <w:sz w:val="16"/>
          <w:szCs w:val="7"/>
          <w:lang w:val="es-ES"/>
        </w:rPr>
        <w:t xml:space="preserve">EL ARCHIVO EN FORMATO XML., LA VALIDEZ DE LOS MISMOS SERÁ DETERMINADA DURANTE LA CARGA Y ÚNICAMENTE LOS COMPROBANTES VALIDOS SERÁN PROCEDENTES PARA PAGO. </w:t>
      </w:r>
    </w:p>
    <w:p w:rsidR="009257AE" w:rsidRPr="009257AE" w:rsidRDefault="009257AE" w:rsidP="009257AE">
      <w:pPr>
        <w:spacing w:after="0" w:line="240" w:lineRule="auto"/>
        <w:contextualSpacing/>
        <w:jc w:val="both"/>
        <w:rPr>
          <w:rFonts w:ascii="Arial Narrow" w:eastAsia="Calibri" w:hAnsi="Arial Narrow" w:cs="Arial"/>
          <w:bCs/>
          <w:noProof w:val="0"/>
          <w:sz w:val="16"/>
          <w:szCs w:val="7"/>
          <w:lang w:val="es-ES"/>
        </w:rPr>
      </w:pPr>
    </w:p>
    <w:p w:rsidR="009257AE" w:rsidRPr="009257AE" w:rsidRDefault="009257AE" w:rsidP="009257AE">
      <w:pPr>
        <w:spacing w:after="0" w:line="240" w:lineRule="auto"/>
        <w:contextualSpacing/>
        <w:jc w:val="both"/>
        <w:rPr>
          <w:rFonts w:ascii="Arial Narrow" w:eastAsia="Calibri" w:hAnsi="Arial Narrow" w:cs="Arial"/>
          <w:bCs/>
          <w:noProof w:val="0"/>
          <w:sz w:val="16"/>
          <w:szCs w:val="7"/>
          <w:lang w:val="es-ES"/>
        </w:rPr>
      </w:pPr>
      <w:r w:rsidRPr="009257AE">
        <w:rPr>
          <w:rFonts w:ascii="Arial Narrow" w:eastAsia="Calibri" w:hAnsi="Arial Narrow" w:cs="Arial"/>
          <w:b/>
          <w:bCs/>
          <w:noProof w:val="0"/>
          <w:sz w:val="16"/>
          <w:szCs w:val="7"/>
          <w:lang w:val="es-ES"/>
        </w:rPr>
        <w:t xml:space="preserve">“EL PROVEEDOR” </w:t>
      </w:r>
      <w:r w:rsidRPr="009257AE">
        <w:rPr>
          <w:rFonts w:ascii="Arial Narrow" w:eastAsia="Calibri" w:hAnsi="Arial Narrow" w:cs="Arial"/>
          <w:bCs/>
          <w:noProof w:val="0"/>
          <w:sz w:val="16"/>
          <w:szCs w:val="7"/>
          <w:lang w:val="es-ES"/>
        </w:rPr>
        <w:t>SE OBLIGA A NO CANCELAR ANTE EL SISTEMA DE ADMINISTRACIÓN TRIBUTARIA (SAT) LOS COMPROBANTES FISCALES DIGITALES A FAVOR DE</w:t>
      </w:r>
      <w:r w:rsidRPr="009257AE">
        <w:rPr>
          <w:rFonts w:ascii="Arial Narrow" w:eastAsia="Calibri" w:hAnsi="Arial Narrow" w:cs="Arial"/>
          <w:b/>
          <w:bCs/>
          <w:noProof w:val="0"/>
          <w:sz w:val="16"/>
          <w:szCs w:val="7"/>
          <w:lang w:val="es-ES"/>
        </w:rPr>
        <w:t xml:space="preserve"> “EL INSTITUTO”, </w:t>
      </w:r>
      <w:r w:rsidRPr="009257AE">
        <w:rPr>
          <w:rFonts w:ascii="Arial Narrow" w:eastAsia="Calibri" w:hAnsi="Arial Narrow" w:cs="Arial"/>
          <w:bCs/>
          <w:noProof w:val="0"/>
          <w:sz w:val="16"/>
          <w:szCs w:val="7"/>
          <w:lang w:val="es-ES"/>
        </w:rPr>
        <w:t xml:space="preserve">PREVIAMENTE VALIDADOS EN EL PORTAL DE SERVICIOS A PROVEEDORES, SALVO JUSTIFICACIÓN Y COMUNICACIÓN POR PARTE DEL MISMO AL ADMINISTRADOR DEL PRESENTE CONTRATO PARA SU AUTORIZACIÓN EXPRESA, DEBIENDO ESTE INFORMAR A LAS ÁREAS DE TRÁMITE DE EROGACIONES DE DICHA JUSTIFICACIÓN Y REPOSICIÓN DEL COMPROBANTE FISCAL DIGITAL EN SU CASO. </w:t>
      </w:r>
    </w:p>
    <w:p w:rsidR="009257AE" w:rsidRPr="009257AE" w:rsidRDefault="009257AE" w:rsidP="009257AE">
      <w:pPr>
        <w:spacing w:after="0" w:line="240" w:lineRule="auto"/>
        <w:contextualSpacing/>
        <w:jc w:val="both"/>
        <w:rPr>
          <w:rFonts w:ascii="Arial Narrow" w:eastAsia="Calibri" w:hAnsi="Arial Narrow" w:cs="Arial"/>
          <w:b/>
          <w:bCs/>
          <w:noProof w:val="0"/>
          <w:sz w:val="16"/>
          <w:szCs w:val="7"/>
          <w:lang w:val="es-ES"/>
        </w:rPr>
      </w:pPr>
    </w:p>
    <w:p w:rsidR="009257AE" w:rsidRPr="009257AE" w:rsidRDefault="009257AE" w:rsidP="009257AE">
      <w:pPr>
        <w:spacing w:after="0" w:line="240" w:lineRule="auto"/>
        <w:contextualSpacing/>
        <w:jc w:val="both"/>
        <w:rPr>
          <w:rFonts w:ascii="Arial Narrow" w:eastAsia="Calibri" w:hAnsi="Arial Narrow" w:cs="Arial"/>
          <w:bCs/>
          <w:noProof w:val="0"/>
          <w:sz w:val="16"/>
          <w:szCs w:val="7"/>
          <w:lang w:val="es-ES"/>
        </w:rPr>
      </w:pPr>
      <w:r w:rsidRPr="009257AE">
        <w:rPr>
          <w:rFonts w:ascii="Arial Narrow" w:eastAsia="Calibri" w:hAnsi="Arial Narrow" w:cs="Arial"/>
          <w:bCs/>
          <w:noProof w:val="0"/>
          <w:sz w:val="16"/>
          <w:szCs w:val="7"/>
          <w:lang w:val="es-ES"/>
        </w:rPr>
        <w:t>NO SE OTORGARÁN ANTICIPOS NI PAGOS PARCIALES. EL PAGO SE REALIZARÁ EN MONEDA NACIONAL PREVIA PRESENTACIÓN DE LA REPRESENTACIÓN IMPRESA DEL COMPROBANTE FISCAL DIGITAL FIRMADA POR EL LIC. JOAQUÍN SÁNCHEZ CAMACHO, JEFE DE LA DIVISIÓN DE INFRAESTRUCTURA DE IMSS-PROSPERA, ACOMPAÑADA DE LAS REMISIONES CORRESPONDIENTES AL PERÍODO DE ENTREGA, A MÁS TARDAR DENTRO DE LOS 20 (VEINTE) DÍAS NATURALES SIGUIENTES CONTANDOS A PARTIR DE LA ENTREGA DE LA MISMA, DEBIDAMENTE REQUISITADA Y CON LA DOCUMENTACIÓN COMPLEMENTARIA QUE ACREDITE HABER SUMINISTRADO LA TOTALIDAD DE LOS BIENES SOLICITADOS A ENTERA SATISFACCIÓN DE “EL INSTITUTO”, LA GESTIÓN DE PAGO DEBERÁ REALIZARSE EN LA DIVISIÓN DE TRÁMITE DE EROGACIONES, UBICADA EN CALLE GOBERNADOR TIBURCIO MONTIEL NÚMERO 15, COLONIA SAN MIGUEL CHAPULTEPEC, DELEGACIÓN MIGUEL HIDALGO, MÉXICO, DISTRITO FEDERAL, CÓDIGO POSTAL 11850, DE LUNES A VIERNES EN UN HORARIO DE 9:00 A 14:00 HORAS, EN DONDE LE EXPEDIRÁN UN CONTRA RECIBO DE PAGO CORRESPONDIENTE.</w:t>
      </w:r>
    </w:p>
    <w:p w:rsidR="009257AE" w:rsidRPr="009257AE" w:rsidRDefault="009257AE" w:rsidP="009257AE">
      <w:pPr>
        <w:spacing w:after="0" w:line="240" w:lineRule="auto"/>
        <w:contextualSpacing/>
        <w:jc w:val="both"/>
        <w:rPr>
          <w:rFonts w:ascii="Arial Narrow" w:eastAsia="Calibri" w:hAnsi="Arial Narrow" w:cs="Arial"/>
          <w:b/>
          <w:bCs/>
          <w:noProof w:val="0"/>
          <w:sz w:val="16"/>
          <w:szCs w:val="7"/>
          <w:lang w:val="es-ES"/>
        </w:rPr>
      </w:pPr>
    </w:p>
    <w:p w:rsidR="009257AE" w:rsidRPr="009257AE" w:rsidRDefault="009257AE" w:rsidP="009257AE">
      <w:pPr>
        <w:spacing w:after="0" w:line="240" w:lineRule="auto"/>
        <w:contextualSpacing/>
        <w:jc w:val="both"/>
        <w:rPr>
          <w:rFonts w:ascii="Arial Narrow" w:eastAsia="Calibri" w:hAnsi="Arial Narrow" w:cs="Arial"/>
          <w:b/>
          <w:bCs/>
          <w:noProof w:val="0"/>
          <w:sz w:val="16"/>
          <w:szCs w:val="7"/>
          <w:lang w:val="es-ES"/>
        </w:rPr>
      </w:pPr>
      <w:r w:rsidRPr="009257AE">
        <w:rPr>
          <w:rFonts w:ascii="Arial Narrow" w:eastAsia="Calibri" w:hAnsi="Arial Narrow" w:cs="Arial"/>
          <w:bCs/>
          <w:noProof w:val="0"/>
          <w:sz w:val="16"/>
          <w:szCs w:val="7"/>
          <w:lang w:val="es-ES"/>
        </w:rPr>
        <w:lastRenderedPageBreak/>
        <w:t>EL PAGO SE REALIZARÁ POR MEDIO DE TRANSFERENCIA ELECTRÓNICA DE FONDOS, A TRAVÉS DEL ESQUEMA ELECTRÓNICO INTERBANCARIO QUE</w:t>
      </w:r>
      <w:r w:rsidRPr="009257AE">
        <w:rPr>
          <w:rFonts w:ascii="Arial Narrow" w:eastAsia="Calibri" w:hAnsi="Arial Narrow" w:cs="Arial"/>
          <w:b/>
          <w:bCs/>
          <w:noProof w:val="0"/>
          <w:sz w:val="16"/>
          <w:szCs w:val="7"/>
          <w:lang w:val="es-ES"/>
        </w:rPr>
        <w:t xml:space="preserve"> "EL INSTITUTO" </w:t>
      </w:r>
      <w:r w:rsidRPr="009257AE">
        <w:rPr>
          <w:rFonts w:ascii="Arial Narrow" w:eastAsia="Calibri" w:hAnsi="Arial Narrow" w:cs="Arial"/>
          <w:bCs/>
          <w:noProof w:val="0"/>
          <w:sz w:val="16"/>
          <w:szCs w:val="7"/>
          <w:lang w:val="es-ES"/>
        </w:rPr>
        <w:t>TIENE EN OPERACIÓN, PARA TAL EFECTO,</w:t>
      </w:r>
      <w:r w:rsidRPr="009257AE">
        <w:rPr>
          <w:rFonts w:ascii="Arial Narrow" w:eastAsia="Calibri" w:hAnsi="Arial Narrow" w:cs="Arial"/>
          <w:b/>
          <w:bCs/>
          <w:noProof w:val="0"/>
          <w:sz w:val="16"/>
          <w:szCs w:val="7"/>
          <w:lang w:val="es-ES"/>
        </w:rPr>
        <w:t xml:space="preserve"> “EL PROVEEDOR” </w:t>
      </w:r>
      <w:r w:rsidRPr="009257AE">
        <w:rPr>
          <w:rFonts w:ascii="Arial Narrow" w:eastAsia="Calibri" w:hAnsi="Arial Narrow" w:cs="Arial"/>
          <w:bCs/>
          <w:noProof w:val="0"/>
          <w:sz w:val="16"/>
          <w:szCs w:val="7"/>
          <w:lang w:val="es-ES"/>
        </w:rPr>
        <w:t>SE OBLIGA A PROPORCIONAR EN SU OPORTUNIDAD EL NÚMERO DE CUENTA, CLABE, BANCO Y SUCURSAL A NOMBRE DE</w:t>
      </w:r>
      <w:r w:rsidRPr="009257AE">
        <w:rPr>
          <w:rFonts w:ascii="Arial Narrow" w:eastAsia="Calibri" w:hAnsi="Arial Narrow" w:cs="Arial"/>
          <w:b/>
          <w:bCs/>
          <w:noProof w:val="0"/>
          <w:sz w:val="16"/>
          <w:szCs w:val="7"/>
          <w:lang w:val="es-ES"/>
        </w:rPr>
        <w:t xml:space="preserve"> “EL PROVEEDOR” </w:t>
      </w:r>
      <w:r w:rsidRPr="009257AE">
        <w:rPr>
          <w:rFonts w:ascii="Arial Narrow" w:eastAsia="Calibri" w:hAnsi="Arial Narrow" w:cs="Arial"/>
          <w:bCs/>
          <w:noProof w:val="0"/>
          <w:sz w:val="16"/>
          <w:szCs w:val="7"/>
          <w:lang w:val="es-ES"/>
        </w:rPr>
        <w:t>A MENOS QUE ACREDITE EN FORMA FEHACIENTE LA IMPOSIBILIDAD PARA ELLO.</w:t>
      </w:r>
    </w:p>
    <w:p w:rsidR="009257AE" w:rsidRPr="009257AE" w:rsidRDefault="009257AE" w:rsidP="009257AE">
      <w:pPr>
        <w:spacing w:after="0" w:line="240" w:lineRule="auto"/>
        <w:contextualSpacing/>
        <w:jc w:val="both"/>
        <w:rPr>
          <w:rFonts w:ascii="Arial Narrow" w:eastAsia="Calibri" w:hAnsi="Arial Narrow" w:cs="Arial"/>
          <w:b/>
          <w:bCs/>
          <w:noProof w:val="0"/>
          <w:sz w:val="16"/>
          <w:szCs w:val="7"/>
          <w:lang w:val="es-ES"/>
        </w:rPr>
      </w:pPr>
    </w:p>
    <w:p w:rsidR="009257AE" w:rsidRPr="009257AE" w:rsidRDefault="009257AE" w:rsidP="009257AE">
      <w:pPr>
        <w:spacing w:after="0" w:line="240" w:lineRule="auto"/>
        <w:contextualSpacing/>
        <w:jc w:val="both"/>
        <w:rPr>
          <w:rFonts w:ascii="Arial Narrow" w:eastAsia="Calibri" w:hAnsi="Arial Narrow" w:cs="Arial"/>
          <w:bCs/>
          <w:noProof w:val="0"/>
          <w:sz w:val="16"/>
          <w:szCs w:val="7"/>
          <w:lang w:val="es-ES"/>
        </w:rPr>
      </w:pPr>
      <w:r w:rsidRPr="009257AE">
        <w:rPr>
          <w:rFonts w:ascii="Arial Narrow" w:eastAsia="Calibri" w:hAnsi="Arial Narrow" w:cs="Arial"/>
          <w:bCs/>
          <w:noProof w:val="0"/>
          <w:sz w:val="16"/>
          <w:szCs w:val="7"/>
          <w:lang w:val="es-ES"/>
        </w:rPr>
        <w:t>EL PAGO SE DEPOSITARÁ EN LA FECHA PROGRAMADA PARA TAL EFECTO, A TRAVÉS DEL ESQUEMA INTRABANCARIO SI LA CUENTA BANCARIA DE</w:t>
      </w:r>
      <w:r w:rsidRPr="009257AE">
        <w:rPr>
          <w:rFonts w:ascii="Arial Narrow" w:eastAsia="Calibri" w:hAnsi="Arial Narrow" w:cs="Arial"/>
          <w:b/>
          <w:bCs/>
          <w:noProof w:val="0"/>
          <w:sz w:val="16"/>
          <w:szCs w:val="7"/>
          <w:lang w:val="es-ES"/>
        </w:rPr>
        <w:t xml:space="preserve"> “EL PROVEEDOR” </w:t>
      </w:r>
      <w:r w:rsidRPr="009257AE">
        <w:rPr>
          <w:rFonts w:ascii="Arial Narrow" w:eastAsia="Calibri" w:hAnsi="Arial Narrow" w:cs="Arial"/>
          <w:bCs/>
          <w:noProof w:val="0"/>
          <w:sz w:val="16"/>
          <w:szCs w:val="7"/>
          <w:lang w:val="es-ES"/>
        </w:rPr>
        <w:t>ESTÁ CONTRATADA CON BANORTE, S.A., BBVA BANCOMER, S.A. O HSBC S.A. Y A TRAVÉS DEL ESQUEMA INTERBANCARIO VÍA SPEI (SISTEMA DE PAGOS ELECTRÓNICOS INTERBANCARIOS) SI LA CUENTA PERTENECE A UN BANCO DISTINTO A LOS MENCIONADOS.</w:t>
      </w:r>
    </w:p>
    <w:p w:rsidR="009257AE" w:rsidRPr="009257AE" w:rsidRDefault="009257AE" w:rsidP="009257AE">
      <w:pPr>
        <w:spacing w:after="0" w:line="240" w:lineRule="auto"/>
        <w:contextualSpacing/>
        <w:jc w:val="both"/>
        <w:rPr>
          <w:rFonts w:ascii="Arial Narrow" w:eastAsia="Calibri" w:hAnsi="Arial Narrow" w:cs="Arial"/>
          <w:b/>
          <w:bCs/>
          <w:noProof w:val="0"/>
          <w:sz w:val="16"/>
          <w:szCs w:val="7"/>
          <w:lang w:val="es-ES"/>
        </w:rPr>
      </w:pPr>
    </w:p>
    <w:p w:rsidR="009257AE" w:rsidRPr="009257AE" w:rsidRDefault="009257AE" w:rsidP="009257AE">
      <w:pPr>
        <w:spacing w:after="0" w:line="240" w:lineRule="auto"/>
        <w:contextualSpacing/>
        <w:jc w:val="both"/>
        <w:rPr>
          <w:rFonts w:ascii="Arial Narrow" w:eastAsia="Calibri" w:hAnsi="Arial Narrow" w:cs="Arial"/>
          <w:b/>
          <w:bCs/>
          <w:noProof w:val="0"/>
          <w:sz w:val="16"/>
          <w:szCs w:val="7"/>
          <w:lang w:val="es-ES"/>
        </w:rPr>
      </w:pPr>
      <w:r w:rsidRPr="009257AE">
        <w:rPr>
          <w:rFonts w:ascii="Arial Narrow" w:eastAsia="Calibri" w:hAnsi="Arial Narrow" w:cs="Arial"/>
          <w:b/>
          <w:bCs/>
          <w:noProof w:val="0"/>
          <w:sz w:val="16"/>
          <w:szCs w:val="7"/>
          <w:lang w:val="es-ES"/>
        </w:rPr>
        <w:t xml:space="preserve">“EL PROVEEDOR” </w:t>
      </w:r>
      <w:r w:rsidRPr="009257AE">
        <w:rPr>
          <w:rFonts w:ascii="Arial Narrow" w:eastAsia="Calibri" w:hAnsi="Arial Narrow" w:cs="Arial"/>
          <w:bCs/>
          <w:noProof w:val="0"/>
          <w:sz w:val="16"/>
          <w:szCs w:val="7"/>
          <w:lang w:val="es-ES"/>
        </w:rPr>
        <w:t>QUEDA OBLIGADO A ENTREGAR A</w:t>
      </w:r>
      <w:r w:rsidRPr="009257AE">
        <w:rPr>
          <w:rFonts w:ascii="Arial Narrow" w:eastAsia="Calibri" w:hAnsi="Arial Narrow" w:cs="Arial"/>
          <w:b/>
          <w:bCs/>
          <w:noProof w:val="0"/>
          <w:sz w:val="16"/>
          <w:szCs w:val="7"/>
          <w:lang w:val="es-ES"/>
        </w:rPr>
        <w:t xml:space="preserve"> “EL INSTITUTO” </w:t>
      </w:r>
      <w:r w:rsidRPr="009257AE">
        <w:rPr>
          <w:rFonts w:ascii="Arial Narrow" w:eastAsia="Calibri" w:hAnsi="Arial Narrow" w:cs="Arial"/>
          <w:bCs/>
          <w:noProof w:val="0"/>
          <w:sz w:val="16"/>
          <w:szCs w:val="7"/>
          <w:lang w:val="es-ES"/>
        </w:rPr>
        <w:t>JUNTO CON LA FACTURA DE COBRO RESPECTIVA, LA “OPINIÓN DEL CUMPLIMIENTO DE OBLIGACIONES EN MATERIA DE SEGURIDAD SOCIAL” VIGENTE Y POSITIVA</w:t>
      </w:r>
      <w:r w:rsidRPr="00721B00">
        <w:rPr>
          <w:rFonts w:ascii="Arial Narrow" w:eastAsia="Calibri" w:hAnsi="Arial Narrow" w:cs="Arial"/>
          <w:bCs/>
          <w:noProof w:val="0"/>
          <w:sz w:val="16"/>
          <w:szCs w:val="7"/>
          <w:lang w:val="es-ES"/>
        </w:rPr>
        <w:t xml:space="preserve">. </w:t>
      </w:r>
      <w:r w:rsidRPr="00721B00">
        <w:rPr>
          <w:rFonts w:ascii="Arial Narrow" w:eastAsia="Calibri" w:hAnsi="Arial Narrow" w:cs="Arial"/>
          <w:bCs/>
          <w:noProof w:val="0"/>
          <w:sz w:val="16"/>
          <w:szCs w:val="7"/>
        </w:rPr>
        <w:t>(EN EL CASO DE APLICAR DE ACUERDO AL MONTO Y SI TIENES TRABAJADORES COTIZANDO EN EL IMSS)</w:t>
      </w:r>
      <w:bookmarkStart w:id="4" w:name="_GoBack"/>
      <w:bookmarkEnd w:id="4"/>
    </w:p>
    <w:p w:rsidR="009257AE" w:rsidRPr="009257AE" w:rsidRDefault="009257AE" w:rsidP="009257AE">
      <w:pPr>
        <w:spacing w:after="0" w:line="240" w:lineRule="auto"/>
        <w:contextualSpacing/>
        <w:jc w:val="both"/>
        <w:rPr>
          <w:rFonts w:ascii="Arial Narrow" w:eastAsia="Calibri" w:hAnsi="Arial Narrow" w:cs="Arial"/>
          <w:b/>
          <w:bCs/>
          <w:noProof w:val="0"/>
          <w:sz w:val="16"/>
          <w:szCs w:val="7"/>
          <w:lang w:val="es-ES"/>
        </w:rPr>
      </w:pPr>
    </w:p>
    <w:p w:rsidR="009257AE" w:rsidRPr="009257AE" w:rsidRDefault="009257AE" w:rsidP="009257AE">
      <w:pPr>
        <w:spacing w:after="0" w:line="240" w:lineRule="auto"/>
        <w:contextualSpacing/>
        <w:jc w:val="both"/>
        <w:rPr>
          <w:rFonts w:ascii="Arial Narrow" w:eastAsia="Calibri" w:hAnsi="Arial Narrow" w:cs="Arial"/>
          <w:bCs/>
          <w:noProof w:val="0"/>
          <w:sz w:val="16"/>
          <w:szCs w:val="7"/>
          <w:lang w:val="es-ES"/>
        </w:rPr>
      </w:pPr>
      <w:r w:rsidRPr="009257AE">
        <w:rPr>
          <w:rFonts w:ascii="Arial Narrow" w:eastAsia="Calibri" w:hAnsi="Arial Narrow" w:cs="Arial"/>
          <w:bCs/>
          <w:noProof w:val="0"/>
          <w:sz w:val="16"/>
          <w:szCs w:val="7"/>
          <w:lang w:val="es-ES"/>
        </w:rPr>
        <w:t>POR LO ANTERIOR,</w:t>
      </w:r>
      <w:r w:rsidRPr="009257AE">
        <w:rPr>
          <w:rFonts w:ascii="Arial Narrow" w:eastAsia="Calibri" w:hAnsi="Arial Narrow" w:cs="Arial"/>
          <w:b/>
          <w:bCs/>
          <w:noProof w:val="0"/>
          <w:sz w:val="16"/>
          <w:szCs w:val="7"/>
          <w:lang w:val="es-ES"/>
        </w:rPr>
        <w:t xml:space="preserve"> “EL PROVEEDOR” </w:t>
      </w:r>
      <w:r w:rsidRPr="009257AE">
        <w:rPr>
          <w:rFonts w:ascii="Arial Narrow" w:eastAsia="Calibri" w:hAnsi="Arial Narrow" w:cs="Arial"/>
          <w:bCs/>
          <w:noProof w:val="0"/>
          <w:sz w:val="16"/>
          <w:szCs w:val="7"/>
          <w:lang w:val="es-ES"/>
        </w:rPr>
        <w:t>DEBERÁ ENTREGAR SOLICITUD DE PAGO ELECTRÓNICO (INTRABANCARIO O INTERBANCARIO) Y PRESENTAR ORIGINAL Y COPIA DE LA CÉDULA DEL REGISTRO FEDERAL DE CONTRIBUYENTES, PODER NOTARIAL E IDENTIFICACIÓN OFICIAL; LOS ORIGINALES SE SOLICITAN ÚNICAMENTE PARA COTEJAR LOS DATOS Y LES SERÁN DEVUELTOS EN EL MISMO ACTO.</w:t>
      </w:r>
    </w:p>
    <w:p w:rsidR="009257AE" w:rsidRPr="009257AE" w:rsidRDefault="009257AE" w:rsidP="009257AE">
      <w:pPr>
        <w:spacing w:after="0" w:line="240" w:lineRule="auto"/>
        <w:contextualSpacing/>
        <w:jc w:val="both"/>
        <w:rPr>
          <w:rFonts w:ascii="Arial Narrow" w:eastAsia="Calibri" w:hAnsi="Arial Narrow" w:cs="Arial"/>
          <w:b/>
          <w:bCs/>
          <w:noProof w:val="0"/>
          <w:sz w:val="16"/>
          <w:szCs w:val="7"/>
          <w:lang w:val="es-ES"/>
        </w:rPr>
      </w:pPr>
    </w:p>
    <w:p w:rsidR="009257AE" w:rsidRPr="009257AE" w:rsidRDefault="009257AE" w:rsidP="009257AE">
      <w:pPr>
        <w:spacing w:after="0" w:line="240" w:lineRule="auto"/>
        <w:contextualSpacing/>
        <w:jc w:val="both"/>
        <w:rPr>
          <w:rFonts w:ascii="Arial Narrow" w:eastAsia="Calibri" w:hAnsi="Arial Narrow" w:cs="Arial"/>
          <w:bCs/>
          <w:noProof w:val="0"/>
          <w:sz w:val="16"/>
          <w:szCs w:val="7"/>
          <w:lang w:val="es-ES"/>
        </w:rPr>
      </w:pPr>
      <w:r w:rsidRPr="009257AE">
        <w:rPr>
          <w:rFonts w:ascii="Arial Narrow" w:eastAsia="Calibri" w:hAnsi="Arial Narrow" w:cs="Arial"/>
          <w:bCs/>
          <w:noProof w:val="0"/>
          <w:sz w:val="16"/>
          <w:szCs w:val="7"/>
          <w:lang w:val="es-ES"/>
        </w:rPr>
        <w:t>EN CASO DE QUE</w:t>
      </w:r>
      <w:r w:rsidRPr="009257AE">
        <w:rPr>
          <w:rFonts w:ascii="Arial Narrow" w:eastAsia="Calibri" w:hAnsi="Arial Narrow" w:cs="Arial"/>
          <w:b/>
          <w:bCs/>
          <w:noProof w:val="0"/>
          <w:sz w:val="16"/>
          <w:szCs w:val="7"/>
          <w:lang w:val="es-ES"/>
        </w:rPr>
        <w:t xml:space="preserve"> “EL PROVEEDOR” </w:t>
      </w:r>
      <w:r w:rsidRPr="009257AE">
        <w:rPr>
          <w:rFonts w:ascii="Arial Narrow" w:eastAsia="Calibri" w:hAnsi="Arial Narrow" w:cs="Arial"/>
          <w:bCs/>
          <w:noProof w:val="0"/>
          <w:sz w:val="16"/>
          <w:szCs w:val="7"/>
          <w:lang w:val="es-ES"/>
        </w:rPr>
        <w:t>PRESENTE SU (CFDI) O FACTURA CON ERRORES O DEFICIENCIAS, CONFORME A LO PREVISTO EN LOS ARTÍCULOS 89 Y 90 DEL REGLAMENTO DE LA LEY DE ADQUISICIONES, ARRENDAMIENTOS Y SERVICIOS DEL SECTOR PÚBLICO,</w:t>
      </w:r>
      <w:r w:rsidRPr="009257AE">
        <w:rPr>
          <w:rFonts w:ascii="Arial Narrow" w:eastAsia="Calibri" w:hAnsi="Arial Narrow" w:cs="Arial"/>
          <w:b/>
          <w:bCs/>
          <w:noProof w:val="0"/>
          <w:sz w:val="16"/>
          <w:szCs w:val="7"/>
          <w:lang w:val="es-ES"/>
        </w:rPr>
        <w:t xml:space="preserve"> </w:t>
      </w:r>
      <w:r w:rsidRPr="009257AE">
        <w:rPr>
          <w:rFonts w:ascii="Arial Narrow" w:eastAsia="Calibri" w:hAnsi="Arial Narrow" w:cs="Arial"/>
          <w:b/>
          <w:bCs/>
          <w:iCs/>
          <w:noProof w:val="0"/>
          <w:sz w:val="16"/>
          <w:szCs w:val="7"/>
          <w:lang w:val="es-ES"/>
        </w:rPr>
        <w:t xml:space="preserve">“EL INSTITUTO” </w:t>
      </w:r>
      <w:r w:rsidRPr="009257AE">
        <w:rPr>
          <w:rFonts w:ascii="Arial Narrow" w:eastAsia="Calibri" w:hAnsi="Arial Narrow" w:cs="Arial"/>
          <w:bCs/>
          <w:noProof w:val="0"/>
          <w:sz w:val="16"/>
          <w:szCs w:val="7"/>
          <w:lang w:val="es-ES"/>
        </w:rPr>
        <w:t>DENTRO DE LOS 3 (TRES) DÍAS HÁBILES SIGUIENTES A LA RECEPCIÓN DE LA MISMA, INDICARÁ POR ESCRITO A</w:t>
      </w:r>
      <w:r w:rsidRPr="009257AE">
        <w:rPr>
          <w:rFonts w:ascii="Arial Narrow" w:eastAsia="Calibri" w:hAnsi="Arial Narrow" w:cs="Arial"/>
          <w:b/>
          <w:bCs/>
          <w:noProof w:val="0"/>
          <w:sz w:val="16"/>
          <w:szCs w:val="7"/>
          <w:lang w:val="es-ES"/>
        </w:rPr>
        <w:t xml:space="preserve"> “EL PROVEEDOR” </w:t>
      </w:r>
      <w:r w:rsidRPr="009257AE">
        <w:rPr>
          <w:rFonts w:ascii="Arial Narrow" w:eastAsia="Calibri" w:hAnsi="Arial Narrow" w:cs="Arial"/>
          <w:bCs/>
          <w:noProof w:val="0"/>
          <w:sz w:val="16"/>
          <w:szCs w:val="7"/>
          <w:lang w:val="es-ES"/>
        </w:rPr>
        <w:t>LAS DEFICIENCIAS O ERRORES QUE DEBERÁ CORREGIR. EL PERIODO QUE TRANSCURRA A PARTIR DE LA ENTREGA DEL CITADO ESCRITO Y HASTA QUE</w:t>
      </w:r>
      <w:r w:rsidRPr="009257AE">
        <w:rPr>
          <w:rFonts w:ascii="Arial Narrow" w:eastAsia="Calibri" w:hAnsi="Arial Narrow" w:cs="Arial"/>
          <w:b/>
          <w:bCs/>
          <w:noProof w:val="0"/>
          <w:sz w:val="16"/>
          <w:szCs w:val="7"/>
          <w:lang w:val="es-ES"/>
        </w:rPr>
        <w:t xml:space="preserve"> “EL PROVEEDOR” </w:t>
      </w:r>
      <w:r w:rsidRPr="009257AE">
        <w:rPr>
          <w:rFonts w:ascii="Arial Narrow" w:eastAsia="Calibri" w:hAnsi="Arial Narrow" w:cs="Arial"/>
          <w:bCs/>
          <w:noProof w:val="0"/>
          <w:sz w:val="16"/>
          <w:szCs w:val="7"/>
          <w:lang w:val="es-ES"/>
        </w:rPr>
        <w:t>PRESENTE LAS CORRECCIONES NO SE COMPUTARÁ DENTRO DEL PLAZO ESTIPULADO PARA EL PAGO.</w:t>
      </w:r>
    </w:p>
    <w:p w:rsidR="009257AE" w:rsidRPr="009257AE" w:rsidRDefault="009257AE" w:rsidP="009257AE">
      <w:pPr>
        <w:spacing w:after="0" w:line="240" w:lineRule="auto"/>
        <w:contextualSpacing/>
        <w:jc w:val="both"/>
        <w:rPr>
          <w:rFonts w:ascii="Arial Narrow" w:eastAsia="Calibri" w:hAnsi="Arial Narrow" w:cs="Arial"/>
          <w:bCs/>
          <w:noProof w:val="0"/>
          <w:sz w:val="16"/>
          <w:szCs w:val="7"/>
          <w:lang w:val="es-ES"/>
        </w:rPr>
      </w:pPr>
    </w:p>
    <w:p w:rsidR="009257AE" w:rsidRPr="009257AE" w:rsidRDefault="009257AE" w:rsidP="009257AE">
      <w:pPr>
        <w:spacing w:after="0" w:line="240" w:lineRule="auto"/>
        <w:contextualSpacing/>
        <w:jc w:val="both"/>
        <w:rPr>
          <w:rFonts w:ascii="Arial Narrow" w:eastAsia="Calibri" w:hAnsi="Arial Narrow" w:cs="Arial"/>
          <w:b/>
          <w:bCs/>
          <w:noProof w:val="0"/>
          <w:sz w:val="16"/>
          <w:szCs w:val="7"/>
          <w:lang w:val="es-ES"/>
        </w:rPr>
      </w:pPr>
      <w:r w:rsidRPr="009257AE">
        <w:rPr>
          <w:rFonts w:ascii="Arial Narrow" w:eastAsia="Calibri" w:hAnsi="Arial Narrow" w:cs="Arial"/>
          <w:bCs/>
          <w:noProof w:val="0"/>
          <w:sz w:val="16"/>
          <w:szCs w:val="7"/>
          <w:lang w:val="es-ES"/>
        </w:rPr>
        <w:t>EN CASO DE QUE</w:t>
      </w:r>
      <w:r w:rsidRPr="009257AE">
        <w:rPr>
          <w:rFonts w:ascii="Arial Narrow" w:eastAsia="Calibri" w:hAnsi="Arial Narrow" w:cs="Arial"/>
          <w:b/>
          <w:bCs/>
          <w:noProof w:val="0"/>
          <w:sz w:val="16"/>
          <w:szCs w:val="7"/>
          <w:lang w:val="es-ES"/>
        </w:rPr>
        <w:t xml:space="preserve"> “EL PROVEEDOR” </w:t>
      </w:r>
      <w:r w:rsidRPr="009257AE">
        <w:rPr>
          <w:rFonts w:ascii="Arial Narrow" w:eastAsia="Calibri" w:hAnsi="Arial Narrow" w:cs="Arial"/>
          <w:bCs/>
          <w:noProof w:val="0"/>
          <w:sz w:val="16"/>
          <w:szCs w:val="7"/>
          <w:lang w:val="es-ES"/>
        </w:rPr>
        <w:t>RECIBA PAGOS EN EXCESO, DEBERÁ REINTEGRAR DICHAS CANTIDADES MÁS LOS INTERESES CORRESPONDIENTES, CONFORME A LA TASA QUE ESTABLEZCA LA LEY DE INGRESOS DE LA FEDERACIÓN, PARA LOS CASOS DE PRÓRROGA CUANDO EXISTAN CRÉDITOS FISCALES, LOS INTERESES SE CALCULARÁN SOBRE LAS CANTIDADES EN EXCESO Y SE COMPUTARÁN POR DÍAS NATURALES, DESDE LA FECHA DE SU ENTREGA, HASTA LA FECHA EN QUE SE PONGA EFECTIVAMENTE LAS CANTIDADES A DISPOSICIÓN DE</w:t>
      </w:r>
      <w:r w:rsidRPr="009257AE">
        <w:rPr>
          <w:rFonts w:ascii="Arial Narrow" w:eastAsia="Calibri" w:hAnsi="Arial Narrow" w:cs="Arial"/>
          <w:b/>
          <w:bCs/>
          <w:noProof w:val="0"/>
          <w:sz w:val="16"/>
          <w:szCs w:val="7"/>
          <w:lang w:val="es-ES"/>
        </w:rPr>
        <w:t xml:space="preserve"> “EL INSTITUTO”.</w:t>
      </w:r>
    </w:p>
    <w:p w:rsidR="009257AE" w:rsidRPr="009257AE" w:rsidRDefault="009257AE" w:rsidP="009257AE">
      <w:pPr>
        <w:spacing w:after="0" w:line="240" w:lineRule="auto"/>
        <w:contextualSpacing/>
        <w:jc w:val="both"/>
        <w:rPr>
          <w:rFonts w:ascii="Arial Narrow" w:eastAsia="Calibri" w:hAnsi="Arial Narrow" w:cs="Arial"/>
          <w:b/>
          <w:bCs/>
          <w:noProof w:val="0"/>
          <w:sz w:val="16"/>
          <w:szCs w:val="7"/>
          <w:lang w:val="es-ES"/>
        </w:rPr>
      </w:pPr>
    </w:p>
    <w:p w:rsidR="009257AE" w:rsidRPr="009257AE" w:rsidRDefault="009257AE" w:rsidP="009257AE">
      <w:pPr>
        <w:spacing w:after="0" w:line="240" w:lineRule="auto"/>
        <w:contextualSpacing/>
        <w:jc w:val="both"/>
        <w:rPr>
          <w:rFonts w:ascii="Arial Narrow" w:eastAsia="Calibri" w:hAnsi="Arial Narrow" w:cs="Arial"/>
          <w:bCs/>
          <w:noProof w:val="0"/>
          <w:sz w:val="16"/>
          <w:szCs w:val="7"/>
          <w:lang w:val="es-ES_tradnl"/>
        </w:rPr>
      </w:pPr>
      <w:r w:rsidRPr="009257AE">
        <w:rPr>
          <w:rFonts w:ascii="Arial Narrow" w:eastAsia="Calibri" w:hAnsi="Arial Narrow" w:cs="Arial"/>
          <w:bCs/>
          <w:noProof w:val="0"/>
          <w:sz w:val="16"/>
          <w:szCs w:val="7"/>
          <w:lang w:val="es-ES"/>
        </w:rPr>
        <w:t xml:space="preserve">EL PAGO DE LOS BIENES </w:t>
      </w:r>
      <w:r w:rsidRPr="009257AE">
        <w:rPr>
          <w:rFonts w:ascii="Arial Narrow" w:eastAsia="Calibri" w:hAnsi="Arial Narrow" w:cs="Arial"/>
          <w:bCs/>
          <w:noProof w:val="0"/>
          <w:sz w:val="16"/>
          <w:szCs w:val="7"/>
          <w:lang w:val="es-ES_tradnl"/>
        </w:rPr>
        <w:t xml:space="preserve">QUEDARÁ CONDICIONADO AL DESCUENTO QUE </w:t>
      </w:r>
      <w:r w:rsidRPr="009257AE">
        <w:rPr>
          <w:rFonts w:ascii="Arial Narrow" w:eastAsia="Calibri" w:hAnsi="Arial Narrow" w:cs="Arial"/>
          <w:b/>
          <w:bCs/>
          <w:noProof w:val="0"/>
          <w:sz w:val="16"/>
          <w:szCs w:val="7"/>
          <w:lang w:val="es-ES"/>
        </w:rPr>
        <w:t xml:space="preserve">“EL INSTITUTO” </w:t>
      </w:r>
      <w:r w:rsidRPr="009257AE">
        <w:rPr>
          <w:rFonts w:ascii="Arial Narrow" w:eastAsia="Calibri" w:hAnsi="Arial Narrow" w:cs="Arial"/>
          <w:bCs/>
          <w:noProof w:val="0"/>
          <w:sz w:val="16"/>
          <w:szCs w:val="7"/>
          <w:lang w:val="es-ES_tradnl"/>
        </w:rPr>
        <w:t>EFECTUARÁ A</w:t>
      </w:r>
      <w:r w:rsidRPr="009257AE">
        <w:rPr>
          <w:rFonts w:ascii="Arial Narrow" w:eastAsia="Calibri" w:hAnsi="Arial Narrow" w:cs="Arial"/>
          <w:b/>
          <w:bCs/>
          <w:noProof w:val="0"/>
          <w:sz w:val="16"/>
          <w:szCs w:val="7"/>
          <w:lang w:val="es-ES_tradnl"/>
        </w:rPr>
        <w:t xml:space="preserve"> “EL PROVEEDOR” </w:t>
      </w:r>
      <w:r w:rsidRPr="009257AE">
        <w:rPr>
          <w:rFonts w:ascii="Arial Narrow" w:eastAsia="Calibri" w:hAnsi="Arial Narrow" w:cs="Arial"/>
          <w:bCs/>
          <w:noProof w:val="0"/>
          <w:sz w:val="16"/>
          <w:szCs w:val="7"/>
          <w:lang w:val="es-ES_tradnl"/>
        </w:rPr>
        <w:t>POR CONCEPTO DE PENAS CONVENCIONALES Y/O DEDUCCIONES APLICABLES, EN EL ENTENDIDO DE QUE EN EL SUPUESTO DE QUE SEA RESCINDIDO EL CONTRATO, NO PROCEDERÁ EL COBRO DE DICHAS PENALIZACIONES, NI LA CONTABILIZACIÓN DE LAS MISMAS PARA HACER EFECTIVA LA GARANTÍA DE CUMPLIMIENTO, DE CONFORMIDAD CON LO ESTABLECIDO POR EL ARTÍCULO 95 DEL REGLAMENTO DE LA LEY DE ADQUISICIONES, ARRENDAMIENTOS Y SERVICIOS DEL SECTOR PÚBLICO.</w:t>
      </w:r>
    </w:p>
    <w:p w:rsidR="009257AE" w:rsidRPr="009257AE" w:rsidRDefault="009257AE" w:rsidP="009257AE">
      <w:pPr>
        <w:spacing w:after="0" w:line="240" w:lineRule="auto"/>
        <w:contextualSpacing/>
        <w:jc w:val="both"/>
        <w:rPr>
          <w:rFonts w:ascii="Arial Narrow" w:eastAsia="Calibri" w:hAnsi="Arial Narrow" w:cs="Arial"/>
          <w:b/>
          <w:bCs/>
          <w:noProof w:val="0"/>
          <w:sz w:val="16"/>
          <w:szCs w:val="7"/>
          <w:lang w:val="es-ES"/>
        </w:rPr>
      </w:pPr>
    </w:p>
    <w:p w:rsidR="009257AE" w:rsidRPr="009257AE" w:rsidRDefault="009257AE" w:rsidP="009257AE">
      <w:pPr>
        <w:spacing w:after="0" w:line="240" w:lineRule="auto"/>
        <w:contextualSpacing/>
        <w:jc w:val="both"/>
        <w:rPr>
          <w:rFonts w:ascii="Arial Narrow" w:eastAsia="Calibri" w:hAnsi="Arial Narrow" w:cs="Arial"/>
          <w:b/>
          <w:noProof w:val="0"/>
          <w:sz w:val="16"/>
          <w:szCs w:val="7"/>
          <w:lang w:val="es-ES"/>
        </w:rPr>
      </w:pPr>
      <w:r w:rsidRPr="009257AE">
        <w:rPr>
          <w:rFonts w:ascii="Arial Narrow" w:eastAsia="Calibri" w:hAnsi="Arial Narrow" w:cs="Arial"/>
          <w:b/>
          <w:noProof w:val="0"/>
          <w:sz w:val="16"/>
          <w:szCs w:val="7"/>
        </w:rPr>
        <w:t xml:space="preserve">TRANSFERENCIA DE DERECHOS. “EL PROVEEDOR” </w:t>
      </w:r>
      <w:r w:rsidRPr="009257AE">
        <w:rPr>
          <w:rFonts w:ascii="Arial Narrow" w:eastAsia="Calibri" w:hAnsi="Arial Narrow" w:cs="Arial"/>
          <w:noProof w:val="0"/>
          <w:sz w:val="16"/>
          <w:szCs w:val="7"/>
        </w:rPr>
        <w:t xml:space="preserve">SE OBLIGA A NO TRANSFERIR O CEDER POR NINGÚN TÍTULO, EN FORMA TOTAL O PARCIAL, A FAVOR DE CUALQUIER OTRA PERSONA FÍSICA O MORAL, LOS DERECHOS Y OBLIGACIONES QUE SE DERIVEN DEL PRESENTE CONTRATO; A EXCEPCIÓN DE LOS DERECHOS DE COBRO, DEBIENDO EN ESTE CASO, SOLICITAR POR ESCRITO EL CONSENTIMIENTO DE </w:t>
      </w:r>
      <w:r w:rsidRPr="009257AE">
        <w:rPr>
          <w:rFonts w:ascii="Arial Narrow" w:eastAsia="Calibri" w:hAnsi="Arial Narrow" w:cs="Arial"/>
          <w:b/>
          <w:noProof w:val="0"/>
          <w:sz w:val="16"/>
          <w:szCs w:val="7"/>
        </w:rPr>
        <w:t>“EL INSTITUTO”</w:t>
      </w:r>
      <w:r w:rsidRPr="009257AE">
        <w:rPr>
          <w:rFonts w:ascii="Arial Narrow" w:eastAsia="Calibri" w:hAnsi="Arial Narrow" w:cs="Arial"/>
          <w:noProof w:val="0"/>
          <w:sz w:val="16"/>
          <w:szCs w:val="7"/>
        </w:rPr>
        <w:t xml:space="preserve"> PARA TAL EFECTO, A TRAVÉS DEL ADMINISTRADOR DEL CONTRATO.</w:t>
      </w:r>
    </w:p>
    <w:p w:rsidR="009257AE" w:rsidRPr="009257AE" w:rsidRDefault="009257AE" w:rsidP="009257AE">
      <w:pPr>
        <w:spacing w:after="0" w:line="240" w:lineRule="auto"/>
        <w:contextualSpacing/>
        <w:jc w:val="both"/>
        <w:rPr>
          <w:rFonts w:ascii="Arial Narrow" w:eastAsia="Calibri" w:hAnsi="Arial Narrow" w:cs="Arial"/>
          <w:b/>
          <w:noProof w:val="0"/>
          <w:sz w:val="16"/>
          <w:szCs w:val="7"/>
          <w:lang w:val="es-ES"/>
        </w:rPr>
      </w:pPr>
    </w:p>
    <w:p w:rsidR="009257AE" w:rsidRPr="009257AE" w:rsidRDefault="009257AE" w:rsidP="009257AE">
      <w:pPr>
        <w:spacing w:after="0" w:line="240" w:lineRule="auto"/>
        <w:contextualSpacing/>
        <w:jc w:val="both"/>
        <w:rPr>
          <w:rFonts w:ascii="Arial Narrow" w:eastAsia="Calibri" w:hAnsi="Arial Narrow" w:cs="Arial"/>
          <w:noProof w:val="0"/>
          <w:sz w:val="16"/>
          <w:szCs w:val="7"/>
        </w:rPr>
      </w:pPr>
      <w:r w:rsidRPr="009257AE">
        <w:rPr>
          <w:rFonts w:ascii="Arial Narrow" w:eastAsia="Calibri" w:hAnsi="Arial Narrow" w:cs="Arial"/>
          <w:b/>
          <w:noProof w:val="0"/>
          <w:sz w:val="16"/>
          <w:szCs w:val="7"/>
          <w:lang w:val="es-ES"/>
        </w:rPr>
        <w:t>“EL PROVEEDOR”</w:t>
      </w:r>
      <w:r w:rsidRPr="009257AE">
        <w:rPr>
          <w:rFonts w:ascii="Arial Narrow" w:eastAsia="Calibri" w:hAnsi="Arial Narrow" w:cs="Arial"/>
          <w:noProof w:val="0"/>
          <w:sz w:val="16"/>
          <w:szCs w:val="7"/>
          <w:lang w:val="es-ES"/>
        </w:rPr>
        <w:t xml:space="preserve"> DEBERÁ PRESENTAR A </w:t>
      </w:r>
      <w:r w:rsidRPr="009257AE">
        <w:rPr>
          <w:rFonts w:ascii="Arial Narrow" w:eastAsia="Calibri" w:hAnsi="Arial Narrow" w:cs="Arial"/>
          <w:b/>
          <w:noProof w:val="0"/>
          <w:sz w:val="16"/>
          <w:szCs w:val="7"/>
          <w:lang w:val="es-ES"/>
        </w:rPr>
        <w:t>“EL INSTITUTO”,</w:t>
      </w:r>
      <w:r w:rsidRPr="009257AE">
        <w:rPr>
          <w:rFonts w:ascii="Arial Narrow" w:eastAsia="Calibri" w:hAnsi="Arial Narrow" w:cs="Arial"/>
          <w:noProof w:val="0"/>
          <w:sz w:val="16"/>
          <w:szCs w:val="7"/>
          <w:lang w:val="es-ES"/>
        </w:rPr>
        <w:t xml:space="preserve"> A TRAVÉS DEL ÁREA DE FINANZAS QUE CORRESPONDA, LA SOLICITUD RESPECTIVA DENTRO DE LOS 5 (CINCO) DÍAS NATURALES ANTERIORES A LA FECHA DE PAGO PROGRAMADA, A LA QUE DEBERÁ ADJUNTAR UNA COPIA DE LOS CONTRA-RECIBOS CUYO IMPORTE TRANSFIERE Y DEMÁS DOCUMENTOS SUSTANTIVOS DE DICHA TRANSFERENCIA, LO CUAL SERÁ NECESARIO PARA EFECTUAR EL PAGO CORRESPONDIENTE. </w:t>
      </w:r>
      <w:r w:rsidRPr="009257AE">
        <w:rPr>
          <w:rFonts w:ascii="Arial Narrow" w:eastAsia="Calibri" w:hAnsi="Arial Narrow" w:cs="Arial"/>
          <w:noProof w:val="0"/>
          <w:sz w:val="16"/>
          <w:szCs w:val="7"/>
        </w:rPr>
        <w:t>DE IGUAL FORMA PROCEDERÁ EN CASO DE QUE CELEBRE CONTRATO DE CESIÓN DE DERECHOS DE COBRO A TRAVÉS DE FACTORAJE FINANCIERO CONFORME AL PROGRAMA DE CADENAS PRODUCTIVAS DE NACIONAL FINANCIERA, S.N.C., INSTITUCIÓN DE BANCA DE DESARROLLO.</w:t>
      </w:r>
    </w:p>
    <w:p w:rsidR="009257AE" w:rsidRPr="009257AE" w:rsidRDefault="009257AE" w:rsidP="009257AE">
      <w:pPr>
        <w:spacing w:after="0" w:line="240" w:lineRule="auto"/>
        <w:contextualSpacing/>
        <w:jc w:val="both"/>
        <w:rPr>
          <w:rFonts w:ascii="Arial Narrow" w:eastAsia="Calibri" w:hAnsi="Arial Narrow" w:cs="Arial"/>
          <w:noProof w:val="0"/>
          <w:sz w:val="16"/>
          <w:szCs w:val="7"/>
          <w:lang w:val="es-ES"/>
        </w:rPr>
      </w:pPr>
    </w:p>
    <w:p w:rsidR="009257AE" w:rsidRPr="009257AE" w:rsidRDefault="009257AE" w:rsidP="009257AE">
      <w:pPr>
        <w:spacing w:after="0" w:line="240" w:lineRule="auto"/>
        <w:contextualSpacing/>
        <w:jc w:val="both"/>
        <w:rPr>
          <w:rFonts w:ascii="Arial Narrow" w:eastAsia="Calibri" w:hAnsi="Arial Narrow" w:cs="Arial"/>
          <w:noProof w:val="0"/>
          <w:sz w:val="16"/>
          <w:szCs w:val="7"/>
        </w:rPr>
      </w:pPr>
      <w:r w:rsidRPr="009257AE">
        <w:rPr>
          <w:rFonts w:ascii="Arial Narrow" w:eastAsia="Calibri" w:hAnsi="Arial Narrow" w:cs="Arial"/>
          <w:noProof w:val="0"/>
          <w:sz w:val="16"/>
          <w:szCs w:val="7"/>
          <w:lang w:val="es-ES"/>
        </w:rPr>
        <w:t xml:space="preserve">SI CON MOTIVO DE LA TRANSFERENCIA DE LOS DERECHOS DE COBRO SOLICITADA POR </w:t>
      </w:r>
      <w:r w:rsidRPr="009257AE">
        <w:rPr>
          <w:rFonts w:ascii="Arial Narrow" w:eastAsia="Calibri" w:hAnsi="Arial Narrow" w:cs="Arial"/>
          <w:b/>
          <w:noProof w:val="0"/>
          <w:sz w:val="16"/>
          <w:szCs w:val="7"/>
          <w:lang w:val="es-ES"/>
        </w:rPr>
        <w:t>“EL PROVEEDOR”</w:t>
      </w:r>
      <w:r w:rsidRPr="009257AE">
        <w:rPr>
          <w:rFonts w:ascii="Arial Narrow" w:eastAsia="Calibri" w:hAnsi="Arial Narrow" w:cs="Arial"/>
          <w:noProof w:val="0"/>
          <w:sz w:val="16"/>
          <w:szCs w:val="7"/>
          <w:lang w:val="es-ES"/>
        </w:rPr>
        <w:t xml:space="preserve"> SE ORIGINA UN RETRASO EN EL PAGO, NO PROCEDERÁ EL PAGO DE LOS GASTOS FINANCIEROS A QUE HACE REFERENCIA EL ARTÍCULO 51 DE LA “LAASSP”,</w:t>
      </w:r>
      <w:r w:rsidRPr="009257AE">
        <w:rPr>
          <w:rFonts w:ascii="Arial Narrow" w:eastAsia="Calibri" w:hAnsi="Arial Narrow" w:cs="Arial"/>
          <w:noProof w:val="0"/>
          <w:sz w:val="16"/>
          <w:szCs w:val="7"/>
        </w:rPr>
        <w:t xml:space="preserve"> </w:t>
      </w:r>
    </w:p>
    <w:p w:rsidR="009257AE" w:rsidRPr="009257AE" w:rsidRDefault="009257AE" w:rsidP="009257AE">
      <w:pPr>
        <w:spacing w:after="0" w:line="240" w:lineRule="auto"/>
        <w:contextualSpacing/>
        <w:jc w:val="both"/>
        <w:rPr>
          <w:rFonts w:ascii="Arial Narrow" w:eastAsia="Calibri" w:hAnsi="Arial Narrow" w:cs="Arial"/>
          <w:noProof w:val="0"/>
          <w:sz w:val="16"/>
          <w:szCs w:val="7"/>
        </w:rPr>
      </w:pPr>
    </w:p>
    <w:p w:rsidR="009257AE" w:rsidRPr="009257AE" w:rsidRDefault="009257AE" w:rsidP="009257AE">
      <w:pPr>
        <w:spacing w:after="0" w:line="240" w:lineRule="auto"/>
        <w:contextualSpacing/>
        <w:jc w:val="both"/>
        <w:rPr>
          <w:rFonts w:ascii="Arial Narrow" w:eastAsia="Calibri" w:hAnsi="Arial Narrow" w:cs="Arial"/>
          <w:noProof w:val="0"/>
          <w:sz w:val="16"/>
          <w:szCs w:val="7"/>
          <w:lang w:val="es-ES"/>
        </w:rPr>
      </w:pPr>
      <w:r w:rsidRPr="009257AE">
        <w:rPr>
          <w:rFonts w:ascii="Arial Narrow" w:eastAsia="Calibri" w:hAnsi="Arial Narrow" w:cs="Arial"/>
          <w:b/>
          <w:noProof w:val="0"/>
          <w:sz w:val="16"/>
          <w:szCs w:val="7"/>
          <w:lang w:val="es-ES"/>
        </w:rPr>
        <w:t>CUARTA. ANTICIPOS.- “EL INSTITUTO”</w:t>
      </w:r>
      <w:r w:rsidRPr="009257AE">
        <w:rPr>
          <w:rFonts w:ascii="Arial Narrow" w:eastAsia="Calibri" w:hAnsi="Arial Narrow" w:cs="Arial"/>
          <w:noProof w:val="0"/>
          <w:sz w:val="16"/>
          <w:szCs w:val="7"/>
          <w:lang w:val="es-ES"/>
        </w:rPr>
        <w:t xml:space="preserve"> NO OTORGARÁ ANTICIPOS.</w:t>
      </w:r>
    </w:p>
    <w:p w:rsidR="009257AE" w:rsidRPr="009257AE" w:rsidRDefault="009257AE" w:rsidP="009257AE">
      <w:pPr>
        <w:spacing w:after="0" w:line="240" w:lineRule="auto"/>
        <w:contextualSpacing/>
        <w:jc w:val="both"/>
        <w:rPr>
          <w:rFonts w:ascii="Arial Narrow" w:eastAsia="Calibri" w:hAnsi="Arial Narrow" w:cs="Arial"/>
          <w:noProof w:val="0"/>
          <w:sz w:val="16"/>
          <w:szCs w:val="7"/>
          <w:lang w:val="es-ES"/>
        </w:rPr>
      </w:pPr>
    </w:p>
    <w:p w:rsidR="009257AE" w:rsidRPr="009257AE" w:rsidRDefault="009257AE" w:rsidP="009257AE">
      <w:pPr>
        <w:spacing w:after="0" w:line="240" w:lineRule="auto"/>
        <w:contextualSpacing/>
        <w:jc w:val="both"/>
        <w:rPr>
          <w:rFonts w:ascii="Arial Narrow" w:eastAsia="Calibri" w:hAnsi="Arial Narrow" w:cs="Arial"/>
          <w:b/>
          <w:noProof w:val="0"/>
          <w:sz w:val="16"/>
          <w:szCs w:val="7"/>
          <w:lang w:val="es-ES"/>
        </w:rPr>
      </w:pPr>
      <w:r w:rsidRPr="009257AE">
        <w:rPr>
          <w:rFonts w:ascii="Arial Narrow" w:eastAsia="Calibri" w:hAnsi="Arial Narrow" w:cs="Arial"/>
          <w:b/>
          <w:noProof w:val="0"/>
          <w:sz w:val="16"/>
          <w:szCs w:val="7"/>
          <w:lang w:val="es-ES_tradnl"/>
        </w:rPr>
        <w:t xml:space="preserve">QUINTA.- </w:t>
      </w:r>
      <w:r w:rsidRPr="009257AE">
        <w:rPr>
          <w:rFonts w:ascii="Arial Narrow" w:eastAsia="Calibri" w:hAnsi="Arial Narrow" w:cs="Arial"/>
          <w:b/>
          <w:bCs/>
          <w:noProof w:val="0"/>
          <w:sz w:val="16"/>
          <w:szCs w:val="7"/>
          <w:lang w:val="es-ES"/>
        </w:rPr>
        <w:t>PLAZO, LUGAR Y CONDICIONES DE ENTREGA.-</w:t>
      </w:r>
      <w:r w:rsidRPr="009257AE">
        <w:rPr>
          <w:rFonts w:ascii="Arial Narrow" w:eastAsia="Calibri" w:hAnsi="Arial Narrow" w:cs="Arial"/>
          <w:b/>
          <w:noProof w:val="0"/>
          <w:sz w:val="16"/>
          <w:szCs w:val="7"/>
          <w:lang w:val="es-ES"/>
        </w:rPr>
        <w:t xml:space="preserve"> “EL PROVEEDOR” </w:t>
      </w:r>
      <w:r w:rsidRPr="009257AE">
        <w:rPr>
          <w:rFonts w:ascii="Arial Narrow" w:eastAsia="Calibri" w:hAnsi="Arial Narrow" w:cs="Arial"/>
          <w:noProof w:val="0"/>
          <w:sz w:val="16"/>
          <w:szCs w:val="7"/>
          <w:lang w:val="es-ES"/>
        </w:rPr>
        <w:t>SE OBLIGA A SUMINISTRAR A</w:t>
      </w:r>
      <w:r w:rsidRPr="009257AE">
        <w:rPr>
          <w:rFonts w:ascii="Arial Narrow" w:eastAsia="Calibri" w:hAnsi="Arial Narrow" w:cs="Arial"/>
          <w:b/>
          <w:noProof w:val="0"/>
          <w:sz w:val="16"/>
          <w:szCs w:val="7"/>
          <w:lang w:val="es-ES"/>
        </w:rPr>
        <w:t xml:space="preserve"> “EL INSTITUTO” </w:t>
      </w:r>
      <w:r w:rsidRPr="009257AE">
        <w:rPr>
          <w:rFonts w:ascii="Arial Narrow" w:eastAsia="Calibri" w:hAnsi="Arial Narrow" w:cs="Arial"/>
          <w:noProof w:val="0"/>
          <w:sz w:val="16"/>
          <w:szCs w:val="7"/>
          <w:lang w:val="es-ES"/>
        </w:rPr>
        <w:t>LOS BIENES QUE SE MENCIONAN EN EL ANVERSO Y EN LA CLÁUSULA PRIMERA DEL PRESENTE INSTRUMENTO JURÍDICO, CONFORME A LO SIGUIENTE:</w:t>
      </w:r>
    </w:p>
    <w:p w:rsidR="009257AE" w:rsidRPr="009257AE" w:rsidRDefault="009257AE" w:rsidP="009257AE">
      <w:pPr>
        <w:spacing w:after="0" w:line="240" w:lineRule="auto"/>
        <w:contextualSpacing/>
        <w:jc w:val="both"/>
        <w:rPr>
          <w:rFonts w:ascii="Arial Narrow" w:eastAsia="Calibri" w:hAnsi="Arial Narrow" w:cs="Arial"/>
          <w:b/>
          <w:bCs/>
          <w:noProof w:val="0"/>
          <w:sz w:val="16"/>
          <w:szCs w:val="7"/>
          <w:lang w:val="es-ES"/>
        </w:rPr>
      </w:pPr>
    </w:p>
    <w:p w:rsidR="009257AE" w:rsidRPr="009257AE" w:rsidRDefault="009257AE" w:rsidP="009257AE">
      <w:pPr>
        <w:spacing w:after="0" w:line="240" w:lineRule="auto"/>
        <w:contextualSpacing/>
        <w:jc w:val="both"/>
        <w:rPr>
          <w:rFonts w:ascii="Arial Narrow" w:eastAsia="Calibri" w:hAnsi="Arial Narrow" w:cs="Arial"/>
          <w:bCs/>
          <w:noProof w:val="0"/>
          <w:sz w:val="16"/>
          <w:szCs w:val="7"/>
          <w:lang w:val="es-ES"/>
        </w:rPr>
      </w:pPr>
      <w:r w:rsidRPr="009257AE">
        <w:rPr>
          <w:rFonts w:ascii="Arial Narrow" w:eastAsia="Calibri" w:hAnsi="Arial Narrow" w:cs="Arial"/>
          <w:b/>
          <w:noProof w:val="0"/>
          <w:sz w:val="16"/>
          <w:szCs w:val="7"/>
          <w:lang w:val="es-ES"/>
        </w:rPr>
        <w:t xml:space="preserve">PLAZO DE ENTREGA.- </w:t>
      </w:r>
      <w:r w:rsidRPr="009257AE">
        <w:rPr>
          <w:rFonts w:ascii="Arial Narrow" w:eastAsia="Calibri" w:hAnsi="Arial Narrow" w:cs="Arial"/>
          <w:noProof w:val="0"/>
          <w:sz w:val="16"/>
          <w:szCs w:val="7"/>
          <w:lang w:val="es-ES"/>
        </w:rPr>
        <w:t>LA FECHA DE ENTREGA DE LOS BIENES OBJETO DEL PRESENTE CONTRATO, SERÁ 30 (TREINTA) DÍAS NATURALES POSTERIORES A LA NOTIFICACIÓN DEL FALLO. EN CASO DE QUE CUANDO EL ÚLTIMO DÍA DEL PLAZO SEA INHÁBIL, SE ENTENDERÁ PRORROGADO HASTA EL DÍA SIGUIENTE HÁBIL CON UN HORARIO DE 9:00 A 13:00 HORAS. L</w:t>
      </w:r>
      <w:r w:rsidRPr="009257AE">
        <w:rPr>
          <w:rFonts w:ascii="Arial Narrow" w:eastAsia="Calibri" w:hAnsi="Arial Narrow" w:cs="Arial"/>
          <w:bCs/>
          <w:noProof w:val="0"/>
          <w:sz w:val="16"/>
          <w:szCs w:val="7"/>
          <w:lang w:val="es-ES"/>
        </w:rPr>
        <w:t>O ANTERIOR DE CONFORMIDAD CON LO PREVISTO EN LOS ARTÍCULOS 46 DE LA LEY DE ADQUISICIONES, ARRENDAMIENTOS Y SERVICIOS DEL SECTOR PÚBLICO Y 84 QUINTO PÁRRAFO DE SU REGLAMENTO.</w:t>
      </w:r>
    </w:p>
    <w:p w:rsidR="009257AE" w:rsidRPr="009257AE" w:rsidRDefault="009257AE" w:rsidP="009257AE">
      <w:pPr>
        <w:spacing w:after="0" w:line="240" w:lineRule="auto"/>
        <w:contextualSpacing/>
        <w:jc w:val="both"/>
        <w:rPr>
          <w:rFonts w:ascii="Arial Narrow" w:eastAsia="Calibri" w:hAnsi="Arial Narrow" w:cs="Arial"/>
          <w:b/>
          <w:bCs/>
          <w:noProof w:val="0"/>
          <w:sz w:val="16"/>
          <w:szCs w:val="7"/>
          <w:lang w:val="es-ES"/>
        </w:rPr>
      </w:pPr>
    </w:p>
    <w:p w:rsidR="009257AE" w:rsidRPr="009257AE" w:rsidRDefault="009257AE" w:rsidP="009257AE">
      <w:pPr>
        <w:spacing w:after="0" w:line="240" w:lineRule="auto"/>
        <w:contextualSpacing/>
        <w:jc w:val="both"/>
        <w:rPr>
          <w:rFonts w:ascii="Arial Narrow" w:eastAsia="Calibri" w:hAnsi="Arial Narrow" w:cs="Arial"/>
          <w:bCs/>
          <w:noProof w:val="0"/>
          <w:sz w:val="16"/>
          <w:szCs w:val="7"/>
          <w:lang w:val="es-ES"/>
        </w:rPr>
      </w:pPr>
      <w:r w:rsidRPr="009257AE">
        <w:rPr>
          <w:rFonts w:ascii="Arial Narrow" w:eastAsia="Calibri" w:hAnsi="Arial Narrow" w:cs="Arial"/>
          <w:b/>
          <w:noProof w:val="0"/>
          <w:sz w:val="16"/>
          <w:szCs w:val="7"/>
          <w:lang w:val="es-ES"/>
        </w:rPr>
        <w:t>LUGAR DE ENTREGA</w:t>
      </w:r>
      <w:r w:rsidRPr="009257AE">
        <w:rPr>
          <w:rFonts w:ascii="Arial Narrow" w:eastAsia="Calibri" w:hAnsi="Arial Narrow" w:cs="Arial"/>
          <w:b/>
          <w:bCs/>
          <w:noProof w:val="0"/>
          <w:sz w:val="16"/>
          <w:szCs w:val="7"/>
          <w:lang w:val="es-ES"/>
        </w:rPr>
        <w:t xml:space="preserve">.- “EL PROVEEDOR” </w:t>
      </w:r>
      <w:r w:rsidRPr="009257AE">
        <w:rPr>
          <w:rFonts w:ascii="Arial Narrow" w:eastAsia="Calibri" w:hAnsi="Arial Narrow" w:cs="Arial"/>
          <w:bCs/>
          <w:noProof w:val="0"/>
          <w:sz w:val="16"/>
          <w:szCs w:val="7"/>
          <w:lang w:val="es-ES"/>
        </w:rPr>
        <w:t>DEBERÁ E</w:t>
      </w:r>
      <w:r w:rsidRPr="009257AE">
        <w:rPr>
          <w:rFonts w:ascii="Arial Narrow" w:eastAsia="Calibri" w:hAnsi="Arial Narrow" w:cs="Arial"/>
          <w:noProof w:val="0"/>
          <w:sz w:val="16"/>
          <w:szCs w:val="7"/>
          <w:lang w:val="es-ES"/>
        </w:rPr>
        <w:t xml:space="preserve">NTREGAR DEL MATERIAL Y RECABAR EL NÚMERO DE ALTA CORRESPONDIENTE, EN EL ALMACÉN DE PROGRAMAS ESPECIALES Y RED FRÍA, SITO EN CALZADA VALLEJO NO. 675, COLONIA MAGDALENA DE LAS SALINAS, CÓDIGO POSTAL 07700, MÉXICO DISTRITO FEDERAL, EN UN HORARIO DE 9:00 A 13:00 HORAS DE LUNES A VIERNES, DE ACUERDO A LOS CUADROS DE DISTRIBUCIÓN </w:t>
      </w:r>
      <w:r w:rsidRPr="009257AE">
        <w:rPr>
          <w:rFonts w:ascii="Arial Narrow" w:eastAsia="Calibri" w:hAnsi="Arial Narrow" w:cs="Arial"/>
          <w:bCs/>
          <w:noProof w:val="0"/>
          <w:sz w:val="16"/>
          <w:szCs w:val="7"/>
          <w:lang w:val="es-ES"/>
        </w:rPr>
        <w:t>QUE FORMAN PARTE DEL ANEXO __ (__) DEL PRESENTE INSTRUMENTO JURÍDICO</w:t>
      </w:r>
      <w:r w:rsidRPr="009257AE">
        <w:rPr>
          <w:rFonts w:ascii="Arial Narrow" w:eastAsia="Calibri" w:hAnsi="Arial Narrow" w:cs="Arial"/>
          <w:noProof w:val="0"/>
          <w:sz w:val="16"/>
          <w:szCs w:val="7"/>
          <w:lang w:val="es-ES"/>
        </w:rPr>
        <w:t>, EN LOS CUALES SE IDENTIFICA DEBIDAMENTE EL CONTENIDO, CANTIDAD Y LA DELEGACIÓN A LA CUAL CORRESPONDA CADA FORMATO.</w:t>
      </w:r>
    </w:p>
    <w:p w:rsidR="009257AE" w:rsidRPr="009257AE" w:rsidRDefault="009257AE" w:rsidP="009257AE">
      <w:pPr>
        <w:spacing w:after="0" w:line="240" w:lineRule="auto"/>
        <w:contextualSpacing/>
        <w:jc w:val="both"/>
        <w:rPr>
          <w:rFonts w:ascii="Arial Narrow" w:eastAsia="Calibri" w:hAnsi="Arial Narrow" w:cs="Arial"/>
          <w:b/>
          <w:bCs/>
          <w:noProof w:val="0"/>
          <w:sz w:val="16"/>
          <w:szCs w:val="7"/>
          <w:lang w:val="es-ES"/>
        </w:rPr>
      </w:pPr>
    </w:p>
    <w:p w:rsidR="009257AE" w:rsidRPr="009257AE" w:rsidRDefault="009257AE" w:rsidP="009257AE">
      <w:pPr>
        <w:spacing w:after="0" w:line="240" w:lineRule="auto"/>
        <w:contextualSpacing/>
        <w:jc w:val="both"/>
        <w:rPr>
          <w:rFonts w:ascii="Arial Narrow" w:eastAsia="Calibri" w:hAnsi="Arial Narrow" w:cs="Arial"/>
          <w:noProof w:val="0"/>
          <w:sz w:val="16"/>
          <w:szCs w:val="7"/>
          <w:lang w:val="es-ES"/>
        </w:rPr>
      </w:pPr>
      <w:r w:rsidRPr="009257AE">
        <w:rPr>
          <w:rFonts w:ascii="Arial Narrow" w:eastAsia="Calibri" w:hAnsi="Arial Narrow" w:cs="Arial"/>
          <w:b/>
          <w:bCs/>
          <w:noProof w:val="0"/>
          <w:sz w:val="16"/>
          <w:szCs w:val="7"/>
          <w:lang w:val="es-ES"/>
        </w:rPr>
        <w:t xml:space="preserve">CONDICIONES DE ENTREGA.- </w:t>
      </w:r>
      <w:r w:rsidRPr="009257AE">
        <w:rPr>
          <w:rFonts w:ascii="Arial Narrow" w:eastAsia="Calibri" w:hAnsi="Arial Narrow" w:cs="Arial"/>
          <w:noProof w:val="0"/>
          <w:sz w:val="16"/>
          <w:szCs w:val="7"/>
          <w:lang w:val="es-ES"/>
        </w:rPr>
        <w:t>PARA CONSTAR LA ENTREGA-RECEPCIÓN,</w:t>
      </w:r>
      <w:r w:rsidRPr="009257AE">
        <w:rPr>
          <w:rFonts w:ascii="Arial Narrow" w:eastAsia="Calibri" w:hAnsi="Arial Narrow" w:cs="Arial"/>
          <w:b/>
          <w:noProof w:val="0"/>
          <w:sz w:val="16"/>
          <w:szCs w:val="7"/>
          <w:lang w:val="es-ES"/>
        </w:rPr>
        <w:t xml:space="preserve"> “EL PROVEEDOR” </w:t>
      </w:r>
      <w:r w:rsidRPr="009257AE">
        <w:rPr>
          <w:rFonts w:ascii="Arial Narrow" w:eastAsia="Calibri" w:hAnsi="Arial Narrow" w:cs="Arial"/>
          <w:noProof w:val="0"/>
          <w:sz w:val="16"/>
          <w:szCs w:val="7"/>
          <w:lang w:val="es-ES"/>
        </w:rPr>
        <w:t xml:space="preserve">DEBERÁ ENTREGAR JUNTO CON LOS BIENES UNA “REMISIÓN DEL PEDIDO” EN EL FORMATO INSTITUCIONAL LA CUAL DEBERÁ PRESENTARSE EN ORIGINAL Y CUATRO COPIAS LEGIBLES Y DEBIDAMENTE REQUISITADAS EN TODOS SUS RUBROS, EN ESTA REMISIÓN DEL PEDIDO LA UNIDAD DE </w:t>
      </w:r>
      <w:r w:rsidRPr="009257AE">
        <w:rPr>
          <w:rFonts w:ascii="Arial Narrow" w:eastAsia="Calibri" w:hAnsi="Arial Narrow" w:cs="Arial"/>
          <w:b/>
          <w:noProof w:val="0"/>
          <w:sz w:val="16"/>
          <w:szCs w:val="7"/>
          <w:lang w:val="es-ES"/>
        </w:rPr>
        <w:t xml:space="preserve">“EL INSTITUTO” </w:t>
      </w:r>
      <w:r w:rsidRPr="009257AE">
        <w:rPr>
          <w:rFonts w:ascii="Arial Narrow" w:eastAsia="Calibri" w:hAnsi="Arial Narrow" w:cs="Arial"/>
          <w:noProof w:val="0"/>
          <w:sz w:val="16"/>
          <w:szCs w:val="7"/>
          <w:lang w:val="es-ES"/>
        </w:rPr>
        <w:t xml:space="preserve">RECEPTORA DE LOS BIENES, ASENTARÁ EN EL ORIGINAL Y LAS CUATRO COPIAS, SELLO DE RECIBIDO, FECHA, FIRMA, NOMBRE Y NÚMERO DE MATRÍCULA DE LA PERSONA QUE RECIBE Y SELLO CORRESPONDIENTE A LA UNIDAD RECEPTORA. </w:t>
      </w:r>
    </w:p>
    <w:p w:rsidR="009257AE" w:rsidRPr="009257AE" w:rsidRDefault="009257AE" w:rsidP="009257AE">
      <w:pPr>
        <w:spacing w:after="0" w:line="240" w:lineRule="auto"/>
        <w:contextualSpacing/>
        <w:jc w:val="both"/>
        <w:rPr>
          <w:rFonts w:ascii="Arial Narrow" w:eastAsia="Calibri" w:hAnsi="Arial Narrow" w:cs="Arial"/>
          <w:b/>
          <w:noProof w:val="0"/>
          <w:sz w:val="16"/>
          <w:szCs w:val="7"/>
          <w:lang w:val="es-ES"/>
        </w:rPr>
      </w:pPr>
    </w:p>
    <w:p w:rsidR="009257AE" w:rsidRPr="009257AE" w:rsidRDefault="009257AE" w:rsidP="009257AE">
      <w:pPr>
        <w:spacing w:after="0" w:line="240" w:lineRule="auto"/>
        <w:contextualSpacing/>
        <w:jc w:val="both"/>
        <w:rPr>
          <w:rFonts w:ascii="Arial Narrow" w:eastAsia="Calibri" w:hAnsi="Arial Narrow" w:cs="Arial"/>
          <w:noProof w:val="0"/>
          <w:sz w:val="16"/>
          <w:szCs w:val="7"/>
          <w:lang w:val="es-ES"/>
        </w:rPr>
      </w:pPr>
      <w:r w:rsidRPr="009257AE">
        <w:rPr>
          <w:rFonts w:ascii="Arial Narrow" w:eastAsia="Calibri" w:hAnsi="Arial Narrow" w:cs="Arial"/>
          <w:b/>
          <w:noProof w:val="0"/>
          <w:sz w:val="16"/>
          <w:szCs w:val="7"/>
          <w:lang w:val="es-ES"/>
        </w:rPr>
        <w:t xml:space="preserve">“EL PROVEEDOR” </w:t>
      </w:r>
      <w:r w:rsidRPr="009257AE">
        <w:rPr>
          <w:rFonts w:ascii="Arial Narrow" w:eastAsia="Calibri" w:hAnsi="Arial Narrow" w:cs="Arial"/>
          <w:noProof w:val="0"/>
          <w:sz w:val="16"/>
          <w:szCs w:val="7"/>
          <w:lang w:val="es-ES"/>
        </w:rPr>
        <w:t>DEBERÁ ENTREGAR COPIA DE CADA UNA DE ELLAS PARA CONOCIMIENTO, 10 (DIEZ) DÍAS POSTERIORES A LA RECEPCIÓN, EN HAVRE NO. 7, PISO 7, COLONIA JUÁREZ, DELEGACIÓN CUAUHTÉMOC, CÓDIGO POSTAL 06600, MÉXICO, DISTRITO FEDERAL, EN EL DEPARTAMENTO DE RECURSOS MATERIALES, EN UN HORARIO DE 9:00 A 16:00 HORAS.</w:t>
      </w:r>
    </w:p>
    <w:p w:rsidR="009257AE" w:rsidRPr="009257AE" w:rsidRDefault="009257AE" w:rsidP="009257AE">
      <w:pPr>
        <w:spacing w:after="0" w:line="240" w:lineRule="auto"/>
        <w:contextualSpacing/>
        <w:jc w:val="both"/>
        <w:rPr>
          <w:rFonts w:ascii="Arial Narrow" w:eastAsia="Calibri" w:hAnsi="Arial Narrow" w:cs="Arial"/>
          <w:b/>
          <w:noProof w:val="0"/>
          <w:sz w:val="16"/>
          <w:szCs w:val="7"/>
          <w:lang w:val="es-ES"/>
        </w:rPr>
      </w:pPr>
    </w:p>
    <w:p w:rsidR="009257AE" w:rsidRPr="009257AE" w:rsidRDefault="009257AE" w:rsidP="009257AE">
      <w:pPr>
        <w:spacing w:after="0" w:line="240" w:lineRule="auto"/>
        <w:contextualSpacing/>
        <w:jc w:val="both"/>
        <w:rPr>
          <w:rFonts w:ascii="Arial Narrow" w:eastAsia="Calibri" w:hAnsi="Arial Narrow" w:cs="Arial"/>
          <w:noProof w:val="0"/>
          <w:sz w:val="16"/>
          <w:szCs w:val="7"/>
          <w:lang w:val="es-ES"/>
        </w:rPr>
      </w:pPr>
      <w:r w:rsidRPr="009257AE">
        <w:rPr>
          <w:rFonts w:ascii="Arial Narrow" w:eastAsia="Calibri" w:hAnsi="Arial Narrow" w:cs="Arial"/>
          <w:noProof w:val="0"/>
          <w:sz w:val="16"/>
          <w:szCs w:val="7"/>
          <w:lang w:val="es-ES"/>
        </w:rPr>
        <w:t>EL ACUSE DEBERÁ CONTAR INVARIABLEMENTE CON TODOS LOS DATOS ESPECIFICADOS, TODA VEZ QUE ES INDISPENSABLE PARA COMPROBAR LA ENTREGA DE LOS BIENES EN TIEMPO Y FORMA.</w:t>
      </w:r>
    </w:p>
    <w:p w:rsidR="009257AE" w:rsidRPr="009257AE" w:rsidRDefault="009257AE" w:rsidP="009257AE">
      <w:pPr>
        <w:spacing w:after="0" w:line="240" w:lineRule="auto"/>
        <w:contextualSpacing/>
        <w:jc w:val="both"/>
        <w:rPr>
          <w:rFonts w:ascii="Arial Narrow" w:eastAsia="Calibri" w:hAnsi="Arial Narrow" w:cs="Arial"/>
          <w:b/>
          <w:noProof w:val="0"/>
          <w:sz w:val="16"/>
          <w:szCs w:val="7"/>
          <w:lang w:val="es-ES"/>
        </w:rPr>
      </w:pPr>
    </w:p>
    <w:p w:rsidR="009257AE" w:rsidRPr="009257AE" w:rsidRDefault="009257AE" w:rsidP="009257AE">
      <w:pPr>
        <w:spacing w:after="0" w:line="240" w:lineRule="auto"/>
        <w:contextualSpacing/>
        <w:jc w:val="both"/>
        <w:rPr>
          <w:rFonts w:ascii="Arial Narrow" w:eastAsia="Calibri" w:hAnsi="Arial Narrow" w:cs="Arial"/>
          <w:b/>
          <w:noProof w:val="0"/>
          <w:sz w:val="16"/>
          <w:szCs w:val="7"/>
          <w:lang w:val="es-ES"/>
        </w:rPr>
      </w:pPr>
      <w:r w:rsidRPr="009257AE">
        <w:rPr>
          <w:rFonts w:ascii="Arial Narrow" w:eastAsia="Calibri" w:hAnsi="Arial Narrow" w:cs="Arial"/>
          <w:b/>
          <w:noProof w:val="0"/>
          <w:sz w:val="16"/>
          <w:szCs w:val="7"/>
          <w:lang w:val="es-ES"/>
        </w:rPr>
        <w:t xml:space="preserve">“EL PROVEEDOR” </w:t>
      </w:r>
      <w:r w:rsidRPr="009257AE">
        <w:rPr>
          <w:rFonts w:ascii="Arial Narrow" w:eastAsia="Calibri" w:hAnsi="Arial Narrow" w:cs="Arial"/>
          <w:noProof w:val="0"/>
          <w:sz w:val="16"/>
          <w:szCs w:val="7"/>
          <w:lang w:val="es-ES"/>
        </w:rPr>
        <w:t>DEBERÁ ENTREGAR EL MATERIAL, DEBIDAMENTE EMPAQUETADO Y EN CAJAS DE CARTÓN Y SE DEBERÁ ADHERIR UNA ETIQUETA DE PERSONALIZACIÓN QUE CONTENGA LA SIGUIENTE INFORMACIÓN:</w:t>
      </w:r>
    </w:p>
    <w:p w:rsidR="009257AE" w:rsidRPr="009257AE" w:rsidRDefault="009257AE" w:rsidP="009257AE">
      <w:pPr>
        <w:spacing w:after="0" w:line="240" w:lineRule="auto"/>
        <w:contextualSpacing/>
        <w:jc w:val="both"/>
        <w:rPr>
          <w:rFonts w:ascii="Arial Narrow" w:eastAsia="Calibri" w:hAnsi="Arial Narrow" w:cs="Arial"/>
          <w:b/>
          <w:noProof w:val="0"/>
          <w:sz w:val="16"/>
          <w:szCs w:val="7"/>
          <w:lang w:val="es-ES"/>
        </w:rPr>
      </w:pPr>
    </w:p>
    <w:p w:rsidR="009257AE" w:rsidRPr="009257AE" w:rsidRDefault="009257AE" w:rsidP="009257AE">
      <w:pPr>
        <w:numPr>
          <w:ilvl w:val="0"/>
          <w:numId w:val="38"/>
        </w:numPr>
        <w:spacing w:after="0" w:line="240" w:lineRule="auto"/>
        <w:ind w:left="426" w:hanging="142"/>
        <w:contextualSpacing/>
        <w:jc w:val="both"/>
        <w:rPr>
          <w:rFonts w:ascii="Arial Narrow" w:eastAsia="Calibri" w:hAnsi="Arial Narrow" w:cs="Arial"/>
          <w:noProof w:val="0"/>
          <w:sz w:val="16"/>
          <w:szCs w:val="7"/>
          <w:lang w:val="es-ES"/>
        </w:rPr>
      </w:pPr>
      <w:r w:rsidRPr="009257AE">
        <w:rPr>
          <w:rFonts w:ascii="Arial Narrow" w:eastAsia="Calibri" w:hAnsi="Arial Narrow" w:cs="Arial"/>
          <w:noProof w:val="0"/>
          <w:sz w:val="16"/>
          <w:szCs w:val="7"/>
          <w:lang w:val="es-ES"/>
        </w:rPr>
        <w:t>IDENTIFICACIÓN DEL BIEN (CONTENIDO, CLAVE Y CANTIDAD Y A QUE DELEGACIÓN CORRESPONDE, SEGÚN CUADRO DE DISTRIBUCIÓN CORRESPONDIENTE).</w:t>
      </w:r>
    </w:p>
    <w:p w:rsidR="009257AE" w:rsidRPr="009257AE" w:rsidRDefault="009257AE" w:rsidP="009257AE">
      <w:pPr>
        <w:numPr>
          <w:ilvl w:val="0"/>
          <w:numId w:val="38"/>
        </w:numPr>
        <w:spacing w:after="0" w:line="240" w:lineRule="auto"/>
        <w:ind w:left="426" w:hanging="142"/>
        <w:contextualSpacing/>
        <w:jc w:val="both"/>
        <w:rPr>
          <w:rFonts w:ascii="Arial Narrow" w:eastAsia="Calibri" w:hAnsi="Arial Narrow" w:cs="Arial"/>
          <w:noProof w:val="0"/>
          <w:sz w:val="16"/>
          <w:szCs w:val="7"/>
          <w:lang w:val="es-ES"/>
        </w:rPr>
      </w:pPr>
      <w:r w:rsidRPr="009257AE">
        <w:rPr>
          <w:rFonts w:ascii="Arial Narrow" w:eastAsia="Calibri" w:hAnsi="Arial Narrow" w:cs="Arial"/>
          <w:noProof w:val="0"/>
          <w:sz w:val="16"/>
          <w:szCs w:val="7"/>
          <w:lang w:val="es-ES"/>
        </w:rPr>
        <w:t>LEYENDA DE “IMSS-PROSPERA”.</w:t>
      </w:r>
    </w:p>
    <w:p w:rsidR="009257AE" w:rsidRPr="009257AE" w:rsidRDefault="009257AE" w:rsidP="009257AE">
      <w:pPr>
        <w:numPr>
          <w:ilvl w:val="0"/>
          <w:numId w:val="38"/>
        </w:numPr>
        <w:spacing w:after="0" w:line="240" w:lineRule="auto"/>
        <w:ind w:left="426" w:hanging="142"/>
        <w:contextualSpacing/>
        <w:jc w:val="both"/>
        <w:rPr>
          <w:rFonts w:ascii="Arial Narrow" w:eastAsia="Calibri" w:hAnsi="Arial Narrow" w:cs="Arial"/>
          <w:noProof w:val="0"/>
          <w:sz w:val="16"/>
          <w:szCs w:val="7"/>
          <w:lang w:val="es-ES"/>
        </w:rPr>
      </w:pPr>
      <w:r w:rsidRPr="009257AE">
        <w:rPr>
          <w:rFonts w:ascii="Arial Narrow" w:eastAsia="Calibri" w:hAnsi="Arial Narrow" w:cs="Arial"/>
          <w:noProof w:val="0"/>
          <w:sz w:val="16"/>
          <w:szCs w:val="7"/>
          <w:lang w:val="es-ES"/>
        </w:rPr>
        <w:t>NOMBRE O DENOMINACIÓN DEL FABRICANTE.</w:t>
      </w:r>
    </w:p>
    <w:p w:rsidR="009257AE" w:rsidRPr="009257AE" w:rsidRDefault="009257AE" w:rsidP="009257AE">
      <w:pPr>
        <w:numPr>
          <w:ilvl w:val="0"/>
          <w:numId w:val="38"/>
        </w:numPr>
        <w:spacing w:after="0" w:line="240" w:lineRule="auto"/>
        <w:ind w:left="426" w:hanging="142"/>
        <w:contextualSpacing/>
        <w:jc w:val="both"/>
        <w:rPr>
          <w:rFonts w:ascii="Arial Narrow" w:eastAsia="Calibri" w:hAnsi="Arial Narrow" w:cs="Arial"/>
          <w:noProof w:val="0"/>
          <w:sz w:val="16"/>
          <w:szCs w:val="7"/>
          <w:lang w:val="es-ES"/>
        </w:rPr>
      </w:pPr>
      <w:r w:rsidRPr="009257AE">
        <w:rPr>
          <w:rFonts w:ascii="Arial Narrow" w:eastAsia="Calibri" w:hAnsi="Arial Narrow" w:cs="Arial"/>
          <w:noProof w:val="0"/>
          <w:sz w:val="16"/>
          <w:szCs w:val="7"/>
          <w:lang w:val="es-ES"/>
        </w:rPr>
        <w:t>DOMICILIO COMPLETO.</w:t>
      </w:r>
    </w:p>
    <w:p w:rsidR="009257AE" w:rsidRPr="009257AE" w:rsidRDefault="009257AE" w:rsidP="009257AE">
      <w:pPr>
        <w:numPr>
          <w:ilvl w:val="0"/>
          <w:numId w:val="38"/>
        </w:numPr>
        <w:spacing w:after="0" w:line="240" w:lineRule="auto"/>
        <w:ind w:left="426" w:hanging="142"/>
        <w:contextualSpacing/>
        <w:jc w:val="both"/>
        <w:rPr>
          <w:rFonts w:ascii="Arial Narrow" w:eastAsia="Calibri" w:hAnsi="Arial Narrow" w:cs="Arial"/>
          <w:noProof w:val="0"/>
          <w:sz w:val="16"/>
          <w:szCs w:val="7"/>
          <w:lang w:val="es-ES"/>
        </w:rPr>
      </w:pPr>
      <w:r w:rsidRPr="009257AE">
        <w:rPr>
          <w:rFonts w:ascii="Arial Narrow" w:eastAsia="Calibri" w:hAnsi="Arial Narrow" w:cs="Arial"/>
          <w:noProof w:val="0"/>
          <w:sz w:val="16"/>
          <w:szCs w:val="7"/>
          <w:lang w:val="es-ES"/>
        </w:rPr>
        <w:t>TELÉFONO (SEÑALANDO CÓDIGOS DE CIUDAD, ASÍ COMO EL NÚMERO LOCAL)</w:t>
      </w:r>
    </w:p>
    <w:p w:rsidR="009257AE" w:rsidRPr="009257AE" w:rsidRDefault="009257AE" w:rsidP="009257AE">
      <w:pPr>
        <w:numPr>
          <w:ilvl w:val="0"/>
          <w:numId w:val="38"/>
        </w:numPr>
        <w:spacing w:after="0" w:line="240" w:lineRule="auto"/>
        <w:ind w:left="426" w:hanging="142"/>
        <w:contextualSpacing/>
        <w:jc w:val="both"/>
        <w:rPr>
          <w:rFonts w:ascii="Arial Narrow" w:eastAsia="Calibri" w:hAnsi="Arial Narrow" w:cs="Arial"/>
          <w:noProof w:val="0"/>
          <w:sz w:val="16"/>
          <w:szCs w:val="7"/>
          <w:lang w:val="es-ES"/>
        </w:rPr>
      </w:pPr>
      <w:r w:rsidRPr="009257AE">
        <w:rPr>
          <w:rFonts w:ascii="Arial Narrow" w:eastAsia="Calibri" w:hAnsi="Arial Narrow" w:cs="Arial"/>
          <w:noProof w:val="0"/>
          <w:sz w:val="16"/>
          <w:szCs w:val="7"/>
          <w:lang w:val="es-ES"/>
        </w:rPr>
        <w:t>PLAZO DE GARANTÍA DEL BIEN.</w:t>
      </w:r>
    </w:p>
    <w:p w:rsidR="009257AE" w:rsidRPr="009257AE" w:rsidRDefault="009257AE" w:rsidP="009257AE">
      <w:pPr>
        <w:spacing w:after="0" w:line="240" w:lineRule="auto"/>
        <w:jc w:val="both"/>
        <w:rPr>
          <w:rFonts w:ascii="Arial Narrow" w:eastAsia="Calibri" w:hAnsi="Arial Narrow" w:cs="Arial"/>
          <w:noProof w:val="0"/>
          <w:sz w:val="16"/>
          <w:szCs w:val="7"/>
        </w:rPr>
      </w:pPr>
    </w:p>
    <w:p w:rsidR="009257AE" w:rsidRPr="009257AE" w:rsidRDefault="009257AE" w:rsidP="009257AE">
      <w:pPr>
        <w:spacing w:line="240" w:lineRule="auto"/>
        <w:contextualSpacing/>
        <w:jc w:val="both"/>
        <w:rPr>
          <w:rFonts w:ascii="Arial Narrow" w:eastAsia="Calibri" w:hAnsi="Arial Narrow" w:cs="Arial"/>
          <w:noProof w:val="0"/>
          <w:sz w:val="16"/>
          <w:szCs w:val="7"/>
        </w:rPr>
      </w:pPr>
      <w:r w:rsidRPr="009257AE">
        <w:rPr>
          <w:rFonts w:ascii="Arial Narrow" w:eastAsia="Calibri" w:hAnsi="Arial Narrow" w:cs="Arial"/>
          <w:b/>
          <w:noProof w:val="0"/>
          <w:sz w:val="16"/>
          <w:szCs w:val="7"/>
        </w:rPr>
        <w:t xml:space="preserve">SEXTA.- DE LA CALIDAD DE LOS BIENES.- </w:t>
      </w:r>
      <w:r w:rsidRPr="009257AE">
        <w:rPr>
          <w:rFonts w:ascii="Arial Narrow" w:eastAsia="Calibri" w:hAnsi="Arial Narrow" w:cs="Arial"/>
          <w:noProof w:val="0"/>
          <w:sz w:val="16"/>
          <w:szCs w:val="7"/>
        </w:rPr>
        <w:t>CONFORME A LO PREVISTO EN EL ARTÍCULO 53 DE LA “LAASSP”, “</w:t>
      </w:r>
      <w:r w:rsidRPr="009257AE">
        <w:rPr>
          <w:rFonts w:ascii="Arial Narrow" w:eastAsia="Calibri" w:hAnsi="Arial Narrow" w:cs="Arial"/>
          <w:b/>
          <w:noProof w:val="0"/>
          <w:sz w:val="16"/>
          <w:szCs w:val="7"/>
        </w:rPr>
        <w:t>EL PROVEEDOR</w:t>
      </w:r>
      <w:r w:rsidRPr="009257AE">
        <w:rPr>
          <w:rFonts w:ascii="Arial Narrow" w:eastAsia="Calibri" w:hAnsi="Arial Narrow" w:cs="Arial"/>
          <w:noProof w:val="0"/>
          <w:sz w:val="16"/>
          <w:szCs w:val="7"/>
        </w:rPr>
        <w:t>” SE OBLIGA A CUMPLIR CABALMENTE EL OBJETO DEL PRESENTE CONTRATO Y A ENTERA SATISFACCIÓN DE “</w:t>
      </w:r>
      <w:r w:rsidRPr="009257AE">
        <w:rPr>
          <w:rFonts w:ascii="Arial Narrow" w:eastAsia="Calibri" w:hAnsi="Arial Narrow" w:cs="Arial"/>
          <w:b/>
          <w:noProof w:val="0"/>
          <w:sz w:val="16"/>
          <w:szCs w:val="7"/>
        </w:rPr>
        <w:t>EL INSTITUTO</w:t>
      </w:r>
      <w:r w:rsidRPr="009257AE">
        <w:rPr>
          <w:rFonts w:ascii="Arial Narrow" w:eastAsia="Calibri" w:hAnsi="Arial Narrow" w:cs="Arial"/>
          <w:noProof w:val="0"/>
          <w:sz w:val="16"/>
          <w:szCs w:val="7"/>
        </w:rPr>
        <w:t>”; POR LO QUE, “</w:t>
      </w:r>
      <w:r w:rsidRPr="009257AE">
        <w:rPr>
          <w:rFonts w:ascii="Arial Narrow" w:eastAsia="Calibri" w:hAnsi="Arial Narrow" w:cs="Arial"/>
          <w:b/>
          <w:noProof w:val="0"/>
          <w:sz w:val="16"/>
          <w:szCs w:val="7"/>
        </w:rPr>
        <w:t>EL PROVEEDOR</w:t>
      </w:r>
      <w:r w:rsidRPr="009257AE">
        <w:rPr>
          <w:rFonts w:ascii="Arial Narrow" w:eastAsia="Calibri" w:hAnsi="Arial Narrow" w:cs="Arial"/>
          <w:noProof w:val="0"/>
          <w:sz w:val="16"/>
          <w:szCs w:val="7"/>
        </w:rPr>
        <w:t xml:space="preserve">” RESPONDERÁ DE LOS DEFECTOS Y VICIOS OCULTOS QUE AFECTEN LA CALIDAD DE LOS BIENES EN CUESTIÓN, ASÍ COMO RESPONDER DE CUALQUIER OTRA RESPONSABILIDAD EN QUE HUBIERE INCURRIDO EN LOS TÉRMINOS SEÑALADOS EN EL CÓDIGO CIVIL FEDERAL. </w:t>
      </w:r>
    </w:p>
    <w:p w:rsidR="009257AE" w:rsidRPr="009257AE" w:rsidRDefault="009257AE" w:rsidP="009257AE">
      <w:pPr>
        <w:spacing w:after="0" w:line="240" w:lineRule="auto"/>
        <w:contextualSpacing/>
        <w:jc w:val="both"/>
        <w:rPr>
          <w:rFonts w:ascii="Arial Narrow" w:eastAsia="Calibri" w:hAnsi="Arial Narrow" w:cs="Arial"/>
          <w:b/>
          <w:noProof w:val="0"/>
          <w:sz w:val="16"/>
          <w:szCs w:val="7"/>
        </w:rPr>
      </w:pPr>
    </w:p>
    <w:p w:rsidR="009257AE" w:rsidRPr="009257AE" w:rsidRDefault="009257AE" w:rsidP="009257AE">
      <w:pPr>
        <w:spacing w:after="0" w:line="240" w:lineRule="auto"/>
        <w:contextualSpacing/>
        <w:jc w:val="both"/>
        <w:rPr>
          <w:rFonts w:ascii="Arial Narrow" w:eastAsia="Calibri" w:hAnsi="Arial Narrow" w:cs="Arial"/>
          <w:noProof w:val="0"/>
          <w:sz w:val="16"/>
          <w:szCs w:val="7"/>
          <w:lang w:val="es-ES"/>
        </w:rPr>
      </w:pPr>
      <w:r w:rsidRPr="009257AE">
        <w:rPr>
          <w:rFonts w:ascii="Arial Narrow" w:eastAsia="Calibri" w:hAnsi="Arial Narrow" w:cs="Arial"/>
          <w:b/>
          <w:noProof w:val="0"/>
          <w:sz w:val="16"/>
          <w:szCs w:val="7"/>
        </w:rPr>
        <w:t xml:space="preserve">SÉPTIMA.- </w:t>
      </w:r>
      <w:r w:rsidRPr="009257AE">
        <w:rPr>
          <w:rFonts w:ascii="Arial Narrow" w:eastAsia="Calibri" w:hAnsi="Arial Narrow" w:cs="Arial"/>
          <w:b/>
          <w:noProof w:val="0"/>
          <w:sz w:val="16"/>
          <w:szCs w:val="7"/>
          <w:lang w:val="es-ES"/>
        </w:rPr>
        <w:t xml:space="preserve">“EL INSTITUTO” </w:t>
      </w:r>
      <w:r w:rsidRPr="009257AE">
        <w:rPr>
          <w:rFonts w:ascii="Arial Narrow" w:eastAsia="Calibri" w:hAnsi="Arial Narrow" w:cs="Arial"/>
          <w:noProof w:val="0"/>
          <w:sz w:val="16"/>
          <w:szCs w:val="7"/>
          <w:lang w:val="es-ES"/>
        </w:rPr>
        <w:t xml:space="preserve">POR CONDUCTO DEL ADMINISTRADOR DEL CONTRATO, SOLICITARÁ DIRECTAMENTE A </w:t>
      </w:r>
      <w:r w:rsidRPr="009257AE">
        <w:rPr>
          <w:rFonts w:ascii="Arial Narrow" w:eastAsia="Calibri" w:hAnsi="Arial Narrow" w:cs="Arial"/>
          <w:b/>
          <w:noProof w:val="0"/>
          <w:sz w:val="16"/>
          <w:szCs w:val="7"/>
          <w:lang w:val="es-ES"/>
        </w:rPr>
        <w:t xml:space="preserve">“EL PROVEEDOR”, </w:t>
      </w:r>
      <w:r w:rsidRPr="009257AE">
        <w:rPr>
          <w:rFonts w:ascii="Arial Narrow" w:eastAsia="Calibri" w:hAnsi="Arial Narrow" w:cs="Arial"/>
          <w:noProof w:val="0"/>
          <w:sz w:val="16"/>
          <w:szCs w:val="7"/>
          <w:lang w:val="es-ES"/>
        </w:rPr>
        <w:t>DENTRO DE LOS 3 (TRES) DÍAS HÁBILES SIGUIENTES AL MOMENTO EN QUE SE HAYA PERCATADO DEL VICIO OCULTO O PROBLEMA DE CALIDAD, EL CANJE DE LOS BIENES QUE PRESENTEN PROBLEMAS.</w:t>
      </w:r>
      <w:r w:rsidRPr="009257AE">
        <w:rPr>
          <w:rFonts w:ascii="Arial Narrow" w:eastAsia="Calibri" w:hAnsi="Arial Narrow" w:cs="Arial"/>
          <w:b/>
          <w:noProof w:val="0"/>
          <w:sz w:val="16"/>
          <w:szCs w:val="7"/>
          <w:lang w:val="es-ES"/>
        </w:rPr>
        <w:t xml:space="preserve"> “EL PROVEEDOR” </w:t>
      </w:r>
      <w:r w:rsidRPr="009257AE">
        <w:rPr>
          <w:rFonts w:ascii="Arial Narrow" w:eastAsia="Calibri" w:hAnsi="Arial Narrow" w:cs="Arial"/>
          <w:noProof w:val="0"/>
          <w:sz w:val="16"/>
          <w:szCs w:val="7"/>
          <w:lang w:val="es-ES"/>
        </w:rPr>
        <w:t xml:space="preserve">DEBERÁ REPONER LOS BIENES SUJETOS A CANJE, EN UN PLAZO QUE NO EXCEDERÁ DE 10 (DIEZ) DÍAS, CONTADOS A PARTIR DE LA FECHA DE SU NOTIFICACIÓN Y CON UN MÁXIMO DE 4 (CUATRO) DÍAS DE ATRASO, EN CUYO SUPUESTO APLICARÁ LA RESCISIÓN DEL CONTRATO. </w:t>
      </w:r>
    </w:p>
    <w:p w:rsidR="009257AE" w:rsidRPr="009257AE" w:rsidRDefault="009257AE" w:rsidP="009257AE">
      <w:pPr>
        <w:spacing w:after="0" w:line="240" w:lineRule="auto"/>
        <w:contextualSpacing/>
        <w:jc w:val="both"/>
        <w:rPr>
          <w:rFonts w:ascii="Arial Narrow" w:eastAsia="Calibri" w:hAnsi="Arial Narrow" w:cs="Arial"/>
          <w:b/>
          <w:noProof w:val="0"/>
          <w:sz w:val="16"/>
          <w:szCs w:val="7"/>
          <w:lang w:val="es-ES"/>
        </w:rPr>
      </w:pPr>
    </w:p>
    <w:p w:rsidR="009257AE" w:rsidRPr="009257AE" w:rsidRDefault="009257AE" w:rsidP="009257AE">
      <w:pPr>
        <w:spacing w:after="0" w:line="240" w:lineRule="auto"/>
        <w:contextualSpacing/>
        <w:jc w:val="both"/>
        <w:rPr>
          <w:rFonts w:ascii="Arial Narrow" w:eastAsia="Calibri" w:hAnsi="Arial Narrow" w:cs="Arial"/>
          <w:b/>
          <w:noProof w:val="0"/>
          <w:sz w:val="16"/>
          <w:szCs w:val="7"/>
          <w:lang w:val="es-ES"/>
        </w:rPr>
      </w:pPr>
      <w:r w:rsidRPr="009257AE">
        <w:rPr>
          <w:rFonts w:ascii="Arial Narrow" w:eastAsia="Calibri" w:hAnsi="Arial Narrow" w:cs="Arial"/>
          <w:noProof w:val="0"/>
          <w:sz w:val="16"/>
          <w:szCs w:val="7"/>
          <w:lang w:val="es-ES"/>
        </w:rPr>
        <w:t>TODOS LOS GASTOS QUE SE GENEREN CON MOTIVO DEL CANJE, CORRERÁN POR CUENTA DE</w:t>
      </w:r>
      <w:r w:rsidRPr="009257AE">
        <w:rPr>
          <w:rFonts w:ascii="Arial Narrow" w:eastAsia="Calibri" w:hAnsi="Arial Narrow" w:cs="Arial"/>
          <w:b/>
          <w:noProof w:val="0"/>
          <w:sz w:val="16"/>
          <w:szCs w:val="7"/>
          <w:lang w:val="es-ES"/>
        </w:rPr>
        <w:t xml:space="preserve"> “EL PROVEEDOR”, </w:t>
      </w:r>
      <w:r w:rsidRPr="009257AE">
        <w:rPr>
          <w:rFonts w:ascii="Arial Narrow" w:eastAsia="Calibri" w:hAnsi="Arial Narrow" w:cs="Arial"/>
          <w:noProof w:val="0"/>
          <w:sz w:val="16"/>
          <w:szCs w:val="7"/>
          <w:lang w:val="es-ES"/>
        </w:rPr>
        <w:t>PREVIA NOTIFICACIÓN DE</w:t>
      </w:r>
      <w:r w:rsidRPr="009257AE">
        <w:rPr>
          <w:rFonts w:ascii="Arial Narrow" w:eastAsia="Calibri" w:hAnsi="Arial Narrow" w:cs="Arial"/>
          <w:b/>
          <w:noProof w:val="0"/>
          <w:sz w:val="16"/>
          <w:szCs w:val="7"/>
          <w:lang w:val="es-ES"/>
        </w:rPr>
        <w:t xml:space="preserve"> “EL INSTITUTO”.</w:t>
      </w:r>
    </w:p>
    <w:p w:rsidR="009257AE" w:rsidRPr="009257AE" w:rsidRDefault="009257AE" w:rsidP="009257AE">
      <w:pPr>
        <w:spacing w:after="0" w:line="240" w:lineRule="auto"/>
        <w:contextualSpacing/>
        <w:jc w:val="both"/>
        <w:rPr>
          <w:rFonts w:ascii="Arial Narrow" w:eastAsia="Calibri" w:hAnsi="Arial Narrow" w:cs="Arial"/>
          <w:b/>
          <w:noProof w:val="0"/>
          <w:sz w:val="16"/>
          <w:szCs w:val="7"/>
          <w:lang w:val="es-ES"/>
        </w:rPr>
      </w:pPr>
    </w:p>
    <w:p w:rsidR="009257AE" w:rsidRPr="009257AE" w:rsidRDefault="009257AE" w:rsidP="009257AE">
      <w:pPr>
        <w:spacing w:after="0" w:line="240" w:lineRule="auto"/>
        <w:contextualSpacing/>
        <w:jc w:val="both"/>
        <w:rPr>
          <w:rFonts w:ascii="Arial Narrow" w:eastAsia="Calibri" w:hAnsi="Arial Narrow" w:cs="Arial"/>
          <w:noProof w:val="0"/>
          <w:sz w:val="16"/>
          <w:szCs w:val="7"/>
          <w:lang w:val="es-ES"/>
        </w:rPr>
      </w:pPr>
      <w:r w:rsidRPr="009257AE">
        <w:rPr>
          <w:rFonts w:ascii="Arial Narrow" w:eastAsia="Calibri" w:hAnsi="Arial Narrow" w:cs="Arial"/>
          <w:noProof w:val="0"/>
          <w:sz w:val="16"/>
          <w:szCs w:val="7"/>
          <w:lang w:val="es-ES"/>
        </w:rPr>
        <w:t xml:space="preserve">EN LOS CASOS EN QUE SE DETECTE EL MISMO DEFECTO EN LOS BIENES ENTREGADOS POR </w:t>
      </w:r>
      <w:r w:rsidRPr="009257AE">
        <w:rPr>
          <w:rFonts w:ascii="Arial Narrow" w:eastAsia="Calibri" w:hAnsi="Arial Narrow" w:cs="Arial"/>
          <w:b/>
          <w:noProof w:val="0"/>
          <w:sz w:val="16"/>
          <w:szCs w:val="7"/>
          <w:lang w:val="es-ES"/>
        </w:rPr>
        <w:t xml:space="preserve">“EL PROVEEDOR” </w:t>
      </w:r>
      <w:r w:rsidRPr="009257AE">
        <w:rPr>
          <w:rFonts w:ascii="Arial Narrow" w:eastAsia="Calibri" w:hAnsi="Arial Narrow" w:cs="Arial"/>
          <w:noProof w:val="0"/>
          <w:sz w:val="16"/>
          <w:szCs w:val="7"/>
          <w:lang w:val="es-ES"/>
        </w:rPr>
        <w:t>Y DEL CUAL HAYA SIDO NOTIFICADO PREVIAMENTE,</w:t>
      </w:r>
      <w:r w:rsidRPr="009257AE">
        <w:rPr>
          <w:rFonts w:ascii="Arial Narrow" w:eastAsia="Calibri" w:hAnsi="Arial Narrow" w:cs="Arial"/>
          <w:b/>
          <w:noProof w:val="0"/>
          <w:sz w:val="16"/>
          <w:szCs w:val="7"/>
          <w:lang w:val="es-ES"/>
        </w:rPr>
        <w:t xml:space="preserve"> “EL INSTITUTO” </w:t>
      </w:r>
      <w:r w:rsidRPr="009257AE">
        <w:rPr>
          <w:rFonts w:ascii="Arial Narrow" w:eastAsia="Calibri" w:hAnsi="Arial Narrow" w:cs="Arial"/>
          <w:noProof w:val="0"/>
          <w:sz w:val="16"/>
          <w:szCs w:val="7"/>
          <w:lang w:val="es-ES"/>
        </w:rPr>
        <w:t>PODRÁ PEDIR LA CANCELACIÓN DE LAS PARTIDAS CON PROBLEMAS DE CALIDAD O BIEN RESCINDIR EL CONTRATO.</w:t>
      </w:r>
    </w:p>
    <w:p w:rsidR="009257AE" w:rsidRPr="009257AE" w:rsidRDefault="009257AE" w:rsidP="009257AE">
      <w:pPr>
        <w:spacing w:after="0" w:line="240" w:lineRule="auto"/>
        <w:contextualSpacing/>
        <w:jc w:val="both"/>
        <w:rPr>
          <w:rFonts w:ascii="Arial Narrow" w:eastAsia="Calibri" w:hAnsi="Arial Narrow" w:cs="Arial"/>
          <w:b/>
          <w:bCs/>
          <w:noProof w:val="0"/>
          <w:sz w:val="16"/>
          <w:szCs w:val="7"/>
          <w:lang w:val="es-ES"/>
        </w:rPr>
      </w:pPr>
    </w:p>
    <w:p w:rsidR="009257AE" w:rsidRPr="009257AE" w:rsidRDefault="009257AE" w:rsidP="009257AE">
      <w:pPr>
        <w:spacing w:after="0" w:line="240" w:lineRule="auto"/>
        <w:contextualSpacing/>
        <w:jc w:val="both"/>
        <w:rPr>
          <w:rFonts w:ascii="Arial Narrow" w:eastAsia="Calibri" w:hAnsi="Arial Narrow" w:cs="Arial"/>
          <w:bCs/>
          <w:noProof w:val="0"/>
          <w:sz w:val="16"/>
          <w:szCs w:val="7"/>
          <w:lang w:val="es-ES"/>
        </w:rPr>
      </w:pPr>
      <w:r w:rsidRPr="009257AE">
        <w:rPr>
          <w:rFonts w:ascii="Arial Narrow" w:eastAsia="Calibri" w:hAnsi="Arial Narrow" w:cs="Arial"/>
          <w:b/>
          <w:bCs/>
          <w:noProof w:val="0"/>
          <w:sz w:val="16"/>
          <w:szCs w:val="7"/>
          <w:lang w:val="es-ES"/>
        </w:rPr>
        <w:t xml:space="preserve">“EL PROVEEDOR” </w:t>
      </w:r>
      <w:r w:rsidRPr="009257AE">
        <w:rPr>
          <w:rFonts w:ascii="Arial Narrow" w:eastAsia="Calibri" w:hAnsi="Arial Narrow" w:cs="Arial"/>
          <w:bCs/>
          <w:noProof w:val="0"/>
          <w:sz w:val="16"/>
          <w:szCs w:val="7"/>
          <w:lang w:val="es-ES"/>
        </w:rPr>
        <w:t>SE OBLIGA A RESPONDER POR SU CUENTA Y RIESGO DE LOS DAÑOS Y/O PERJUICIOS QUE POR INOBSERVANCIA O NEGLIGENCIA DE SU PARTE, LLEGUE A CAUSAR A</w:t>
      </w:r>
      <w:r w:rsidRPr="009257AE">
        <w:rPr>
          <w:rFonts w:ascii="Arial Narrow" w:eastAsia="Calibri" w:hAnsi="Arial Narrow" w:cs="Arial"/>
          <w:b/>
          <w:bCs/>
          <w:noProof w:val="0"/>
          <w:sz w:val="16"/>
          <w:szCs w:val="7"/>
          <w:lang w:val="es-ES"/>
        </w:rPr>
        <w:t xml:space="preserve"> “EL INSTITUTO” </w:t>
      </w:r>
      <w:r w:rsidRPr="009257AE">
        <w:rPr>
          <w:rFonts w:ascii="Arial Narrow" w:eastAsia="Calibri" w:hAnsi="Arial Narrow" w:cs="Arial"/>
          <w:bCs/>
          <w:noProof w:val="0"/>
          <w:sz w:val="16"/>
          <w:szCs w:val="7"/>
          <w:lang w:val="es-ES"/>
        </w:rPr>
        <w:t>Y/O A TERCEROS.</w:t>
      </w:r>
    </w:p>
    <w:p w:rsidR="009257AE" w:rsidRPr="009257AE" w:rsidRDefault="009257AE" w:rsidP="009257AE">
      <w:pPr>
        <w:spacing w:after="0" w:line="240" w:lineRule="auto"/>
        <w:contextualSpacing/>
        <w:jc w:val="both"/>
        <w:rPr>
          <w:rFonts w:ascii="Arial Narrow" w:eastAsia="Calibri" w:hAnsi="Arial Narrow" w:cs="Arial"/>
          <w:noProof w:val="0"/>
          <w:sz w:val="16"/>
          <w:szCs w:val="7"/>
          <w:lang w:val="es-ES"/>
        </w:rPr>
      </w:pPr>
    </w:p>
    <w:p w:rsidR="009257AE" w:rsidRPr="009257AE" w:rsidRDefault="009257AE" w:rsidP="009257AE">
      <w:pPr>
        <w:spacing w:line="240" w:lineRule="auto"/>
        <w:contextualSpacing/>
        <w:jc w:val="both"/>
        <w:rPr>
          <w:rFonts w:ascii="Arial Narrow" w:eastAsia="Calibri" w:hAnsi="Arial Narrow" w:cs="Arial"/>
          <w:noProof w:val="0"/>
          <w:sz w:val="16"/>
          <w:szCs w:val="7"/>
        </w:rPr>
      </w:pPr>
      <w:r w:rsidRPr="009257AE">
        <w:rPr>
          <w:rFonts w:ascii="Arial Narrow" w:eastAsia="Calibri" w:hAnsi="Arial Narrow" w:cs="Arial"/>
          <w:b/>
          <w:noProof w:val="0"/>
          <w:sz w:val="16"/>
          <w:szCs w:val="7"/>
        </w:rPr>
        <w:t xml:space="preserve">OCTAVA.- </w:t>
      </w:r>
      <w:r w:rsidRPr="009257AE">
        <w:rPr>
          <w:rFonts w:ascii="Arial Narrow" w:eastAsia="Calibri" w:hAnsi="Arial Narrow" w:cs="Arial"/>
          <w:b/>
          <w:noProof w:val="0"/>
          <w:sz w:val="16"/>
          <w:szCs w:val="7"/>
          <w:lang w:val="es-ES"/>
        </w:rPr>
        <w:t xml:space="preserve">“EL PROVEEDOR” </w:t>
      </w:r>
      <w:r w:rsidRPr="009257AE">
        <w:rPr>
          <w:rFonts w:ascii="Arial Narrow" w:eastAsia="Calibri" w:hAnsi="Arial Narrow" w:cs="Arial"/>
          <w:noProof w:val="0"/>
          <w:sz w:val="16"/>
          <w:szCs w:val="7"/>
          <w:lang w:val="es-ES"/>
        </w:rPr>
        <w:t>SE OBLIGA A RESPONDER POR SU CUENTA Y RIESGO DE LOS DAÑOS Y/O PERJUICIOS QUE POR INOBSERVANCIA O NEGLIGENCIA DE SU PARTE, LLEGUE A CAUSAR A</w:t>
      </w:r>
      <w:r w:rsidRPr="009257AE">
        <w:rPr>
          <w:rFonts w:ascii="Arial Narrow" w:eastAsia="Calibri" w:hAnsi="Arial Narrow" w:cs="Arial"/>
          <w:b/>
          <w:noProof w:val="0"/>
          <w:sz w:val="16"/>
          <w:szCs w:val="7"/>
          <w:lang w:val="es-ES"/>
        </w:rPr>
        <w:t xml:space="preserve"> “EL INSTITUTO” </w:t>
      </w:r>
      <w:r w:rsidRPr="009257AE">
        <w:rPr>
          <w:rFonts w:ascii="Arial Narrow" w:eastAsia="Calibri" w:hAnsi="Arial Narrow" w:cs="Arial"/>
          <w:noProof w:val="0"/>
          <w:sz w:val="16"/>
          <w:szCs w:val="7"/>
          <w:lang w:val="es-ES"/>
        </w:rPr>
        <w:t>Y/O A TERCEROS, CON MOTIVO DE LAS OBLIGACIONES PACTADAS EN ESTE INSTRUMENTO JURÍDICO, O DEFICIENCIAS PRESENTADAS DE CONFORMIDAD CON LO ESTABLECIDO EN EL ARTÍCULO 53 DE LA LEY DE ADQUISICIONES, ARRENDAMIENTOS Y SERVICIOS DEL SECTOR PÚBLICO.</w:t>
      </w:r>
    </w:p>
    <w:p w:rsidR="009257AE" w:rsidRPr="009257AE" w:rsidRDefault="009257AE" w:rsidP="009257AE">
      <w:pPr>
        <w:spacing w:line="240" w:lineRule="auto"/>
        <w:contextualSpacing/>
        <w:jc w:val="both"/>
        <w:rPr>
          <w:rFonts w:ascii="Arial Narrow" w:eastAsia="Calibri" w:hAnsi="Arial Narrow" w:cs="Arial"/>
          <w:b/>
          <w:noProof w:val="0"/>
          <w:sz w:val="16"/>
          <w:szCs w:val="7"/>
        </w:rPr>
      </w:pPr>
    </w:p>
    <w:p w:rsidR="009257AE" w:rsidRPr="009257AE" w:rsidRDefault="009257AE" w:rsidP="009257AE">
      <w:pPr>
        <w:spacing w:line="240" w:lineRule="auto"/>
        <w:contextualSpacing/>
        <w:jc w:val="both"/>
        <w:rPr>
          <w:rFonts w:ascii="Arial Narrow" w:eastAsia="Calibri" w:hAnsi="Arial Narrow" w:cs="Arial"/>
          <w:b/>
          <w:noProof w:val="0"/>
          <w:sz w:val="16"/>
          <w:szCs w:val="7"/>
          <w:lang w:val="es-ES"/>
        </w:rPr>
      </w:pPr>
      <w:r w:rsidRPr="009257AE">
        <w:rPr>
          <w:rFonts w:ascii="Arial Narrow" w:eastAsia="Calibri" w:hAnsi="Arial Narrow" w:cs="Arial"/>
          <w:b/>
          <w:noProof w:val="0"/>
          <w:sz w:val="16"/>
          <w:szCs w:val="7"/>
        </w:rPr>
        <w:lastRenderedPageBreak/>
        <w:t xml:space="preserve">NOVENA.- </w:t>
      </w:r>
      <w:r w:rsidRPr="009257AE">
        <w:rPr>
          <w:rFonts w:ascii="Arial Narrow" w:eastAsia="Calibri" w:hAnsi="Arial Narrow" w:cs="Arial"/>
          <w:noProof w:val="0"/>
          <w:sz w:val="16"/>
          <w:szCs w:val="7"/>
          <w:lang w:val="es-ES"/>
        </w:rPr>
        <w:t>LOS IMPUESTOS Y/O DERECHOS QUE PROCEDAN CON MOTIVO DE LOS BIENES OBJETO DEL PRESENTE CONTRATO, SERÁN PAGADOS POR</w:t>
      </w:r>
      <w:r w:rsidRPr="009257AE">
        <w:rPr>
          <w:rFonts w:ascii="Arial Narrow" w:eastAsia="Calibri" w:hAnsi="Arial Narrow" w:cs="Arial"/>
          <w:b/>
          <w:noProof w:val="0"/>
          <w:sz w:val="16"/>
          <w:szCs w:val="7"/>
          <w:lang w:val="es-ES"/>
        </w:rPr>
        <w:t xml:space="preserve"> </w:t>
      </w:r>
      <w:r w:rsidRPr="009257AE">
        <w:rPr>
          <w:rFonts w:ascii="Arial Narrow" w:eastAsia="Calibri" w:hAnsi="Arial Narrow" w:cs="Arial"/>
          <w:b/>
          <w:bCs/>
          <w:noProof w:val="0"/>
          <w:sz w:val="16"/>
          <w:szCs w:val="7"/>
          <w:lang w:val="es-ES"/>
        </w:rPr>
        <w:t xml:space="preserve">“EL PROVEEDOR” </w:t>
      </w:r>
      <w:r w:rsidRPr="009257AE">
        <w:rPr>
          <w:rFonts w:ascii="Arial Narrow" w:eastAsia="Calibri" w:hAnsi="Arial Narrow" w:cs="Arial"/>
          <w:noProof w:val="0"/>
          <w:sz w:val="16"/>
          <w:szCs w:val="7"/>
          <w:lang w:val="es-ES"/>
        </w:rPr>
        <w:t>CONFORME A LA LEGISLACIÓN APLICABLE EN LA MATERIA.</w:t>
      </w:r>
    </w:p>
    <w:p w:rsidR="009257AE" w:rsidRPr="009257AE" w:rsidRDefault="009257AE" w:rsidP="009257AE">
      <w:pPr>
        <w:spacing w:line="240" w:lineRule="auto"/>
        <w:contextualSpacing/>
        <w:jc w:val="both"/>
        <w:rPr>
          <w:rFonts w:ascii="Arial Narrow" w:eastAsia="Calibri" w:hAnsi="Arial Narrow" w:cs="Arial"/>
          <w:b/>
          <w:noProof w:val="0"/>
          <w:sz w:val="16"/>
          <w:szCs w:val="7"/>
          <w:lang w:val="es-ES"/>
        </w:rPr>
      </w:pPr>
    </w:p>
    <w:p w:rsidR="009257AE" w:rsidRPr="009257AE" w:rsidRDefault="009257AE" w:rsidP="009257AE">
      <w:pPr>
        <w:spacing w:line="240" w:lineRule="auto"/>
        <w:contextualSpacing/>
        <w:jc w:val="both"/>
        <w:rPr>
          <w:rFonts w:ascii="Arial Narrow" w:eastAsia="Calibri" w:hAnsi="Arial Narrow" w:cs="Arial"/>
          <w:noProof w:val="0"/>
          <w:sz w:val="16"/>
          <w:szCs w:val="7"/>
          <w:lang w:val="es-ES"/>
        </w:rPr>
      </w:pPr>
      <w:r w:rsidRPr="009257AE">
        <w:rPr>
          <w:rFonts w:ascii="Arial Narrow" w:eastAsia="Calibri" w:hAnsi="Arial Narrow" w:cs="Arial"/>
          <w:b/>
          <w:bCs/>
          <w:noProof w:val="0"/>
          <w:sz w:val="16"/>
          <w:szCs w:val="7"/>
          <w:lang w:val="es-ES"/>
        </w:rPr>
        <w:t>“EL INSTITUTO”</w:t>
      </w:r>
      <w:r w:rsidRPr="009257AE">
        <w:rPr>
          <w:rFonts w:ascii="Arial Narrow" w:eastAsia="Calibri" w:hAnsi="Arial Narrow" w:cs="Arial"/>
          <w:b/>
          <w:noProof w:val="0"/>
          <w:sz w:val="16"/>
          <w:szCs w:val="7"/>
          <w:lang w:val="es-ES"/>
        </w:rPr>
        <w:t xml:space="preserve"> </w:t>
      </w:r>
      <w:r w:rsidRPr="009257AE">
        <w:rPr>
          <w:rFonts w:ascii="Arial Narrow" w:eastAsia="Calibri" w:hAnsi="Arial Narrow" w:cs="Arial"/>
          <w:noProof w:val="0"/>
          <w:sz w:val="16"/>
          <w:szCs w:val="7"/>
          <w:lang w:val="es-ES"/>
        </w:rPr>
        <w:t>SÓLO CUBRIRÁ EL IMPUESTO AL VALOR AGREGADO (I.V.A.) DE ACUERDO A LO ESTABLECIDO EN LAS DISPOSICIONES FISCALES VIGENTES EN LA MATERIA.</w:t>
      </w:r>
    </w:p>
    <w:p w:rsidR="009257AE" w:rsidRPr="009257AE" w:rsidRDefault="009257AE" w:rsidP="009257AE">
      <w:pPr>
        <w:spacing w:line="240" w:lineRule="auto"/>
        <w:contextualSpacing/>
        <w:jc w:val="both"/>
        <w:rPr>
          <w:rFonts w:ascii="Arial Narrow" w:eastAsia="Calibri" w:hAnsi="Arial Narrow" w:cs="Arial"/>
          <w:b/>
          <w:bCs/>
          <w:noProof w:val="0"/>
          <w:sz w:val="16"/>
          <w:szCs w:val="7"/>
          <w:lang w:val="es-ES"/>
        </w:rPr>
      </w:pPr>
    </w:p>
    <w:p w:rsidR="009257AE" w:rsidRPr="009257AE" w:rsidRDefault="009257AE" w:rsidP="009257AE">
      <w:pPr>
        <w:spacing w:line="240" w:lineRule="auto"/>
        <w:contextualSpacing/>
        <w:jc w:val="both"/>
        <w:rPr>
          <w:rFonts w:ascii="Arial Narrow" w:eastAsia="Calibri" w:hAnsi="Arial Narrow" w:cs="Arial"/>
          <w:noProof w:val="0"/>
          <w:sz w:val="16"/>
          <w:szCs w:val="7"/>
          <w:lang w:val="es-ES"/>
        </w:rPr>
      </w:pPr>
      <w:r w:rsidRPr="009257AE">
        <w:rPr>
          <w:rFonts w:ascii="Arial Narrow" w:eastAsia="Calibri" w:hAnsi="Arial Narrow" w:cs="Arial"/>
          <w:b/>
          <w:bCs/>
          <w:noProof w:val="0"/>
          <w:sz w:val="16"/>
          <w:szCs w:val="7"/>
          <w:lang w:val="es-ES"/>
        </w:rPr>
        <w:t xml:space="preserve">“EL PROVEEDOR” </w:t>
      </w:r>
      <w:r w:rsidRPr="009257AE">
        <w:rPr>
          <w:rFonts w:ascii="Arial Narrow" w:eastAsia="Calibri" w:hAnsi="Arial Narrow" w:cs="Arial"/>
          <w:bCs/>
          <w:noProof w:val="0"/>
          <w:sz w:val="16"/>
          <w:szCs w:val="7"/>
          <w:lang w:val="es-ES"/>
        </w:rPr>
        <w:t xml:space="preserve">EN SU CASO, </w:t>
      </w:r>
      <w:r w:rsidRPr="009257AE">
        <w:rPr>
          <w:rFonts w:ascii="Arial Narrow" w:eastAsia="Calibri" w:hAnsi="Arial Narrow" w:cs="Arial"/>
          <w:noProof w:val="0"/>
          <w:sz w:val="16"/>
          <w:szCs w:val="7"/>
          <w:lang w:val="es-ES"/>
        </w:rPr>
        <w:t>CUMPLIRÁ CON LA INSCRIPCIÓN DE SUS TRABAJADORES EN EL RÉGIMEN OBLIGATORIO DEL SEGURO SOCIAL, ASÍ COMO CON EL PAGO DE LAS CUOTAS OBRERO PATRONALES A QUE HAYA LUGAR, CONFORME A LO DISPUESTO EN LA LEY DEL SEGURO SOCIAL.</w:t>
      </w:r>
      <w:r w:rsidRPr="009257AE">
        <w:rPr>
          <w:rFonts w:ascii="Arial Narrow" w:eastAsia="Calibri" w:hAnsi="Arial Narrow" w:cs="Arial"/>
          <w:b/>
          <w:noProof w:val="0"/>
          <w:sz w:val="16"/>
          <w:szCs w:val="7"/>
          <w:lang w:val="es-ES"/>
        </w:rPr>
        <w:t xml:space="preserve"> </w:t>
      </w:r>
      <w:r w:rsidRPr="009257AE">
        <w:rPr>
          <w:rFonts w:ascii="Arial Narrow" w:eastAsia="Calibri" w:hAnsi="Arial Narrow" w:cs="Arial"/>
          <w:b/>
          <w:bCs/>
          <w:noProof w:val="0"/>
          <w:sz w:val="16"/>
          <w:szCs w:val="7"/>
          <w:lang w:val="es-ES"/>
        </w:rPr>
        <w:t>“EL INSTITUTO”</w:t>
      </w:r>
      <w:r w:rsidRPr="009257AE">
        <w:rPr>
          <w:rFonts w:ascii="Arial Narrow" w:eastAsia="Calibri" w:hAnsi="Arial Narrow" w:cs="Arial"/>
          <w:noProof w:val="0"/>
          <w:sz w:val="16"/>
          <w:szCs w:val="7"/>
          <w:lang w:val="es-ES"/>
        </w:rPr>
        <w:t xml:space="preserve"> A TRAVÉS DEL ÁREA FISCALIZADORA COMPETENTE PODRÁ VERIFICAR EN CUALQUIER MOMENTO EL CUMPLIMIENTO DE DICHA OBLIGACIÓN.</w:t>
      </w:r>
    </w:p>
    <w:p w:rsidR="009257AE" w:rsidRPr="009257AE" w:rsidRDefault="009257AE" w:rsidP="009257AE">
      <w:pPr>
        <w:spacing w:line="240" w:lineRule="auto"/>
        <w:contextualSpacing/>
        <w:jc w:val="both"/>
        <w:rPr>
          <w:rFonts w:ascii="Arial Narrow" w:eastAsia="Calibri" w:hAnsi="Arial Narrow" w:cs="Arial"/>
          <w:b/>
          <w:noProof w:val="0"/>
          <w:sz w:val="16"/>
          <w:szCs w:val="7"/>
          <w:lang w:val="es-ES"/>
        </w:rPr>
      </w:pPr>
    </w:p>
    <w:p w:rsidR="009257AE" w:rsidRPr="009257AE" w:rsidRDefault="009257AE" w:rsidP="009257AE">
      <w:pPr>
        <w:spacing w:line="240" w:lineRule="auto"/>
        <w:contextualSpacing/>
        <w:jc w:val="both"/>
        <w:rPr>
          <w:rFonts w:ascii="Arial Narrow" w:eastAsia="Calibri" w:hAnsi="Arial Narrow" w:cs="Arial"/>
          <w:noProof w:val="0"/>
          <w:sz w:val="16"/>
          <w:szCs w:val="7"/>
          <w:lang w:val="es-ES"/>
        </w:rPr>
      </w:pPr>
      <w:r w:rsidRPr="009257AE">
        <w:rPr>
          <w:rFonts w:ascii="Arial Narrow" w:eastAsia="Calibri" w:hAnsi="Arial Narrow" w:cs="Arial"/>
          <w:b/>
          <w:bCs/>
          <w:noProof w:val="0"/>
          <w:sz w:val="16"/>
          <w:szCs w:val="7"/>
          <w:lang w:val="es-ES"/>
        </w:rPr>
        <w:t>“EL PROVEEDOR”</w:t>
      </w:r>
      <w:r w:rsidRPr="009257AE">
        <w:rPr>
          <w:rFonts w:ascii="Arial Narrow" w:eastAsia="Calibri" w:hAnsi="Arial Narrow" w:cs="Arial"/>
          <w:b/>
          <w:noProof w:val="0"/>
          <w:sz w:val="16"/>
          <w:szCs w:val="7"/>
          <w:lang w:val="es-ES"/>
        </w:rPr>
        <w:t xml:space="preserve"> </w:t>
      </w:r>
      <w:r w:rsidRPr="009257AE">
        <w:rPr>
          <w:rFonts w:ascii="Arial Narrow" w:eastAsia="Calibri" w:hAnsi="Arial Narrow" w:cs="Arial"/>
          <w:noProof w:val="0"/>
          <w:sz w:val="16"/>
          <w:szCs w:val="7"/>
          <w:lang w:val="es-ES"/>
        </w:rPr>
        <w:t>PODRÁ SOLICITAR A</w:t>
      </w:r>
      <w:r w:rsidRPr="009257AE">
        <w:rPr>
          <w:rFonts w:ascii="Arial Narrow" w:eastAsia="Calibri" w:hAnsi="Arial Narrow" w:cs="Arial"/>
          <w:b/>
          <w:noProof w:val="0"/>
          <w:sz w:val="16"/>
          <w:szCs w:val="7"/>
          <w:lang w:val="es-ES"/>
        </w:rPr>
        <w:t xml:space="preserve"> </w:t>
      </w:r>
      <w:r w:rsidRPr="009257AE">
        <w:rPr>
          <w:rFonts w:ascii="Arial Narrow" w:eastAsia="Calibri" w:hAnsi="Arial Narrow" w:cs="Arial"/>
          <w:b/>
          <w:bCs/>
          <w:noProof w:val="0"/>
          <w:sz w:val="16"/>
          <w:szCs w:val="7"/>
          <w:lang w:val="es-ES"/>
        </w:rPr>
        <w:t>“EL INSTITUTO”</w:t>
      </w:r>
      <w:r w:rsidRPr="009257AE">
        <w:rPr>
          <w:rFonts w:ascii="Arial Narrow" w:eastAsia="Calibri" w:hAnsi="Arial Narrow" w:cs="Arial"/>
          <w:b/>
          <w:noProof w:val="0"/>
          <w:sz w:val="16"/>
          <w:szCs w:val="7"/>
          <w:lang w:val="es-ES"/>
        </w:rPr>
        <w:t xml:space="preserve"> </w:t>
      </w:r>
      <w:r w:rsidRPr="009257AE">
        <w:rPr>
          <w:rFonts w:ascii="Arial Narrow" w:eastAsia="Calibri" w:hAnsi="Arial Narrow" w:cs="Arial"/>
          <w:noProof w:val="0"/>
          <w:sz w:val="16"/>
          <w:szCs w:val="7"/>
          <w:lang w:val="es-ES"/>
        </w:rPr>
        <w:t xml:space="preserve">A TRAVÉS DEL ÁREA COMPETENTE, POR ESCRITO Y PREVIO AL COBRO DE CUALQUIER FACTURA, QUE DE CONFORMIDAD CON LO DISPUESTO EN EL ARTÍCULO 40 B ÚLTIMO PÁRRAFO DE LA LEY DEL SEGURO SOCIAL, EN EL SUPUESTO QUE DURANTE LA VIGENCIA DEL PRESENTE CONTRATO, SE GENEREN CUENTAS POR LIQUIDAR A SU CARGO, LÍQUIDAS Y EXIGIBLES A FAVOR DE </w:t>
      </w:r>
      <w:r w:rsidRPr="009257AE">
        <w:rPr>
          <w:rFonts w:ascii="Arial Narrow" w:eastAsia="Calibri" w:hAnsi="Arial Narrow" w:cs="Arial"/>
          <w:b/>
          <w:bCs/>
          <w:noProof w:val="0"/>
          <w:sz w:val="16"/>
          <w:szCs w:val="7"/>
          <w:lang w:val="es-ES"/>
        </w:rPr>
        <w:t>“EL INSTITUTO”</w:t>
      </w:r>
      <w:r w:rsidRPr="009257AE">
        <w:rPr>
          <w:rFonts w:ascii="Arial Narrow" w:eastAsia="Calibri" w:hAnsi="Arial Narrow" w:cs="Arial"/>
          <w:b/>
          <w:noProof w:val="0"/>
          <w:sz w:val="16"/>
          <w:szCs w:val="7"/>
          <w:lang w:val="es-ES"/>
        </w:rPr>
        <w:t xml:space="preserve"> </w:t>
      </w:r>
      <w:r w:rsidRPr="009257AE">
        <w:rPr>
          <w:rFonts w:ascii="Arial Narrow" w:eastAsia="Calibri" w:hAnsi="Arial Narrow" w:cs="Arial"/>
          <w:noProof w:val="0"/>
          <w:sz w:val="16"/>
          <w:szCs w:val="7"/>
          <w:lang w:val="es-ES"/>
        </w:rPr>
        <w:t>LE SEAN APLICADOS COMO DESCUENTO EN LOS RECURSOS QUE LE CORRESPONDA PERCIBIR CON MOTIVO DEL PRESENTE INSTRUMENTO JURÍDICO, CONTRA LOS ADEUDOS QUE, EN SU CASO, TUVIERA POR CONCEPTO DE CUOTAS OBRERO PATRONALES.</w:t>
      </w:r>
    </w:p>
    <w:p w:rsidR="009257AE" w:rsidRPr="009257AE" w:rsidRDefault="009257AE" w:rsidP="009257AE">
      <w:pPr>
        <w:spacing w:line="240" w:lineRule="auto"/>
        <w:contextualSpacing/>
        <w:jc w:val="both"/>
        <w:rPr>
          <w:rFonts w:ascii="Arial Narrow" w:eastAsia="Calibri" w:hAnsi="Arial Narrow" w:cs="Arial"/>
          <w:b/>
          <w:noProof w:val="0"/>
          <w:sz w:val="16"/>
          <w:szCs w:val="7"/>
          <w:lang w:val="es-ES"/>
        </w:rPr>
      </w:pPr>
    </w:p>
    <w:p w:rsidR="009257AE" w:rsidRPr="009257AE" w:rsidRDefault="009257AE" w:rsidP="009257AE">
      <w:pPr>
        <w:spacing w:line="240" w:lineRule="auto"/>
        <w:contextualSpacing/>
        <w:jc w:val="both"/>
        <w:rPr>
          <w:rFonts w:ascii="Arial Narrow" w:eastAsia="Calibri" w:hAnsi="Arial Narrow" w:cs="Arial"/>
          <w:bCs/>
          <w:noProof w:val="0"/>
          <w:sz w:val="16"/>
          <w:szCs w:val="7"/>
          <w:lang w:val="es-ES"/>
        </w:rPr>
      </w:pPr>
      <w:r w:rsidRPr="009257AE">
        <w:rPr>
          <w:rFonts w:ascii="Arial Narrow" w:eastAsia="Calibri" w:hAnsi="Arial Narrow" w:cs="Arial"/>
          <w:b/>
          <w:noProof w:val="0"/>
          <w:sz w:val="16"/>
          <w:szCs w:val="7"/>
        </w:rPr>
        <w:t xml:space="preserve">DÉCIMA.- </w:t>
      </w:r>
      <w:r w:rsidRPr="009257AE">
        <w:rPr>
          <w:rFonts w:ascii="Arial Narrow" w:eastAsia="Calibri" w:hAnsi="Arial Narrow" w:cs="Arial"/>
          <w:b/>
          <w:bCs/>
          <w:noProof w:val="0"/>
          <w:sz w:val="16"/>
          <w:szCs w:val="7"/>
        </w:rPr>
        <w:t xml:space="preserve">PATENTES Y/O MARCAS.- </w:t>
      </w:r>
      <w:r w:rsidRPr="009257AE">
        <w:rPr>
          <w:rFonts w:ascii="Arial Narrow" w:eastAsia="Calibri" w:hAnsi="Arial Narrow" w:cs="Arial"/>
          <w:b/>
          <w:bCs/>
          <w:noProof w:val="0"/>
          <w:sz w:val="16"/>
          <w:szCs w:val="7"/>
          <w:lang w:val="es-ES"/>
        </w:rPr>
        <w:t xml:space="preserve">"EL PROVEEDOR" </w:t>
      </w:r>
      <w:r w:rsidRPr="009257AE">
        <w:rPr>
          <w:rFonts w:ascii="Arial Narrow" w:eastAsia="Calibri" w:hAnsi="Arial Narrow" w:cs="Arial"/>
          <w:bCs/>
          <w:noProof w:val="0"/>
          <w:sz w:val="16"/>
          <w:szCs w:val="7"/>
          <w:lang w:val="es-ES"/>
        </w:rPr>
        <w:t>SE OBLIGA PARA CON</w:t>
      </w:r>
      <w:r w:rsidRPr="009257AE">
        <w:rPr>
          <w:rFonts w:ascii="Arial Narrow" w:eastAsia="Calibri" w:hAnsi="Arial Narrow" w:cs="Arial"/>
          <w:b/>
          <w:bCs/>
          <w:noProof w:val="0"/>
          <w:sz w:val="16"/>
          <w:szCs w:val="7"/>
          <w:lang w:val="es-ES"/>
        </w:rPr>
        <w:t xml:space="preserve"> "EL INSTITUTO" </w:t>
      </w:r>
      <w:r w:rsidRPr="009257AE">
        <w:rPr>
          <w:rFonts w:ascii="Arial Narrow" w:eastAsia="Calibri" w:hAnsi="Arial Narrow" w:cs="Arial"/>
          <w:bCs/>
          <w:noProof w:val="0"/>
          <w:sz w:val="16"/>
          <w:szCs w:val="7"/>
          <w:lang w:val="es-ES"/>
        </w:rPr>
        <w:t>A RESPONDER POR LOS DAÑOS Y/O PERJUICIOS QUE PUDIERA CAUSAR A ÉSTE O A TERCEROS, SI CON MOTIVO DEL SUMINISTRO DE LOS BIENES SE VIOLAN DERECHOS DE AUTOR, DE PATENTES Y/O MARCAS U OTRO DERECHO RESERVADO A NIVEL NACIONAL O INTERNACIONAL.</w:t>
      </w:r>
    </w:p>
    <w:p w:rsidR="009257AE" w:rsidRPr="009257AE" w:rsidRDefault="009257AE" w:rsidP="009257AE">
      <w:pPr>
        <w:spacing w:line="240" w:lineRule="auto"/>
        <w:contextualSpacing/>
        <w:jc w:val="both"/>
        <w:rPr>
          <w:rFonts w:ascii="Arial Narrow" w:eastAsia="Calibri" w:hAnsi="Arial Narrow" w:cs="Arial"/>
          <w:bCs/>
          <w:noProof w:val="0"/>
          <w:sz w:val="16"/>
          <w:szCs w:val="7"/>
          <w:lang w:val="es-ES"/>
        </w:rPr>
      </w:pPr>
    </w:p>
    <w:p w:rsidR="009257AE" w:rsidRPr="009257AE" w:rsidRDefault="009257AE" w:rsidP="009257AE">
      <w:pPr>
        <w:spacing w:line="240" w:lineRule="auto"/>
        <w:contextualSpacing/>
        <w:jc w:val="both"/>
        <w:rPr>
          <w:rFonts w:ascii="Arial Narrow" w:eastAsia="Calibri" w:hAnsi="Arial Narrow" w:cs="Arial"/>
          <w:bCs/>
          <w:noProof w:val="0"/>
          <w:sz w:val="16"/>
          <w:szCs w:val="7"/>
          <w:lang w:val="es-ES"/>
        </w:rPr>
      </w:pPr>
      <w:r w:rsidRPr="009257AE">
        <w:rPr>
          <w:rFonts w:ascii="Arial Narrow" w:eastAsia="Calibri" w:hAnsi="Arial Narrow" w:cs="Arial"/>
          <w:bCs/>
          <w:noProof w:val="0"/>
          <w:sz w:val="16"/>
          <w:szCs w:val="7"/>
          <w:lang w:val="es-ES"/>
        </w:rPr>
        <w:t>POR LO ANTERIOR,</w:t>
      </w:r>
      <w:r w:rsidRPr="009257AE">
        <w:rPr>
          <w:rFonts w:ascii="Arial Narrow" w:eastAsia="Calibri" w:hAnsi="Arial Narrow" w:cs="Arial"/>
          <w:b/>
          <w:bCs/>
          <w:noProof w:val="0"/>
          <w:sz w:val="16"/>
          <w:szCs w:val="7"/>
          <w:lang w:val="es-ES"/>
        </w:rPr>
        <w:t xml:space="preserve"> "EL PROVEEDOR" </w:t>
      </w:r>
      <w:r w:rsidRPr="009257AE">
        <w:rPr>
          <w:rFonts w:ascii="Arial Narrow" w:eastAsia="Calibri" w:hAnsi="Arial Narrow" w:cs="Arial"/>
          <w:bCs/>
          <w:noProof w:val="0"/>
          <w:sz w:val="16"/>
          <w:szCs w:val="7"/>
          <w:lang w:val="es-ES"/>
        </w:rPr>
        <w:t>MANIFIESTA EN ESTE ACTO BAJO PROTESTA DE DECIR VERDAD, NO ENCONTRARSE EN NINGUNO DE LOS SUPUESTOS DE INFRACCIÓN A LA LEY FEDERAL DEL DERECHO DE AUTOR, NI A LA LEY DE LA PROPIEDAD INDUSTRIAL.</w:t>
      </w:r>
    </w:p>
    <w:p w:rsidR="009257AE" w:rsidRPr="009257AE" w:rsidRDefault="009257AE" w:rsidP="009257AE">
      <w:pPr>
        <w:spacing w:line="240" w:lineRule="auto"/>
        <w:contextualSpacing/>
        <w:jc w:val="both"/>
        <w:rPr>
          <w:rFonts w:ascii="Arial Narrow" w:eastAsia="Calibri" w:hAnsi="Arial Narrow" w:cs="Arial"/>
          <w:bCs/>
          <w:noProof w:val="0"/>
          <w:sz w:val="16"/>
          <w:szCs w:val="7"/>
          <w:lang w:val="es-ES"/>
        </w:rPr>
      </w:pPr>
    </w:p>
    <w:p w:rsidR="009257AE" w:rsidRPr="009257AE" w:rsidRDefault="009257AE" w:rsidP="009257AE">
      <w:pPr>
        <w:spacing w:line="240" w:lineRule="auto"/>
        <w:contextualSpacing/>
        <w:jc w:val="both"/>
        <w:rPr>
          <w:rFonts w:ascii="Arial Narrow" w:eastAsia="Calibri" w:hAnsi="Arial Narrow" w:cs="Arial"/>
          <w:bCs/>
          <w:noProof w:val="0"/>
          <w:sz w:val="16"/>
          <w:szCs w:val="7"/>
          <w:lang w:val="es-ES"/>
        </w:rPr>
      </w:pPr>
      <w:r w:rsidRPr="009257AE">
        <w:rPr>
          <w:rFonts w:ascii="Arial Narrow" w:eastAsia="Calibri" w:hAnsi="Arial Narrow" w:cs="Arial"/>
          <w:bCs/>
          <w:noProof w:val="0"/>
          <w:sz w:val="16"/>
          <w:szCs w:val="7"/>
          <w:lang w:val="es-ES"/>
        </w:rPr>
        <w:t>EN CASO DE QUE SOBREVINIERA ALGUNA RECLAMACIÓN EN CONTRA DE</w:t>
      </w:r>
      <w:r w:rsidRPr="009257AE">
        <w:rPr>
          <w:rFonts w:ascii="Arial Narrow" w:eastAsia="Calibri" w:hAnsi="Arial Narrow" w:cs="Arial"/>
          <w:b/>
          <w:bCs/>
          <w:noProof w:val="0"/>
          <w:sz w:val="16"/>
          <w:szCs w:val="7"/>
          <w:lang w:val="es-ES"/>
        </w:rPr>
        <w:t xml:space="preserve"> "EL INSTITUTO" </w:t>
      </w:r>
      <w:r w:rsidRPr="009257AE">
        <w:rPr>
          <w:rFonts w:ascii="Arial Narrow" w:eastAsia="Calibri" w:hAnsi="Arial Narrow" w:cs="Arial"/>
          <w:bCs/>
          <w:noProof w:val="0"/>
          <w:sz w:val="16"/>
          <w:szCs w:val="7"/>
          <w:lang w:val="es-ES"/>
        </w:rPr>
        <w:t>POR CUALQUIERA DE LAS CAUSAS ANTES MENCIONADAS, LA ÚNICA OBLIGACIÓN DE ÉSTE SERÁ LA DE DAR AVISO EN EL DOMICILIO PREVISTO EN ESTE INSTRUMENTO JURÍDICO A</w:t>
      </w:r>
      <w:r w:rsidRPr="009257AE">
        <w:rPr>
          <w:rFonts w:ascii="Arial Narrow" w:eastAsia="Calibri" w:hAnsi="Arial Narrow" w:cs="Arial"/>
          <w:b/>
          <w:bCs/>
          <w:noProof w:val="0"/>
          <w:sz w:val="16"/>
          <w:szCs w:val="7"/>
          <w:lang w:val="es-ES"/>
        </w:rPr>
        <w:t xml:space="preserve"> "EL PROVEEDOR" </w:t>
      </w:r>
      <w:r w:rsidRPr="009257AE">
        <w:rPr>
          <w:rFonts w:ascii="Arial Narrow" w:eastAsia="Calibri" w:hAnsi="Arial Narrow" w:cs="Arial"/>
          <w:bCs/>
          <w:noProof w:val="0"/>
          <w:sz w:val="16"/>
          <w:szCs w:val="7"/>
          <w:lang w:val="es-ES"/>
        </w:rPr>
        <w:t>PARA QUE ÉSTE LLEVE A CABO LAS ACCIONES NECESARIAS QUE GARANTICEN LA LIBERACIÓN DE</w:t>
      </w:r>
      <w:r w:rsidRPr="009257AE">
        <w:rPr>
          <w:rFonts w:ascii="Arial Narrow" w:eastAsia="Calibri" w:hAnsi="Arial Narrow" w:cs="Arial"/>
          <w:b/>
          <w:bCs/>
          <w:noProof w:val="0"/>
          <w:sz w:val="16"/>
          <w:szCs w:val="7"/>
          <w:lang w:val="es-ES"/>
        </w:rPr>
        <w:t xml:space="preserve"> "EL INSTITUTO" </w:t>
      </w:r>
      <w:r w:rsidRPr="009257AE">
        <w:rPr>
          <w:rFonts w:ascii="Arial Narrow" w:eastAsia="Calibri" w:hAnsi="Arial Narrow" w:cs="Arial"/>
          <w:bCs/>
          <w:noProof w:val="0"/>
          <w:sz w:val="16"/>
          <w:szCs w:val="7"/>
          <w:lang w:val="es-ES"/>
        </w:rPr>
        <w:t>DE CUALQUIER CONTROVERSIA O RESPONSABILIDAD DE CARÁCTER CIVIL, MERCANTIL, PENAL O ADMINISTRATIVA QUE, EN SU CASO, SE OCASIONE.</w:t>
      </w:r>
    </w:p>
    <w:p w:rsidR="009257AE" w:rsidRPr="009257AE" w:rsidRDefault="009257AE" w:rsidP="009257AE">
      <w:pPr>
        <w:spacing w:line="240" w:lineRule="auto"/>
        <w:contextualSpacing/>
        <w:jc w:val="both"/>
        <w:rPr>
          <w:rFonts w:ascii="Arial Narrow" w:eastAsia="Calibri" w:hAnsi="Arial Narrow" w:cs="Arial"/>
          <w:bCs/>
          <w:noProof w:val="0"/>
          <w:sz w:val="16"/>
          <w:szCs w:val="7"/>
          <w:lang w:val="es-ES"/>
        </w:rPr>
      </w:pPr>
    </w:p>
    <w:p w:rsidR="009257AE" w:rsidRPr="009257AE" w:rsidRDefault="009257AE" w:rsidP="009257AE">
      <w:pPr>
        <w:spacing w:line="240" w:lineRule="auto"/>
        <w:contextualSpacing/>
        <w:jc w:val="both"/>
        <w:rPr>
          <w:rFonts w:ascii="Arial Narrow" w:eastAsia="Calibri" w:hAnsi="Arial Narrow" w:cs="Arial"/>
          <w:bCs/>
          <w:noProof w:val="0"/>
          <w:sz w:val="16"/>
          <w:szCs w:val="7"/>
          <w:lang w:val="es-ES"/>
        </w:rPr>
      </w:pPr>
      <w:r w:rsidRPr="009257AE">
        <w:rPr>
          <w:rFonts w:ascii="Arial Narrow" w:eastAsia="Calibri" w:hAnsi="Arial Narrow" w:cs="Arial"/>
          <w:bCs/>
          <w:noProof w:val="0"/>
          <w:sz w:val="16"/>
          <w:szCs w:val="7"/>
          <w:lang w:val="es-ES"/>
        </w:rPr>
        <w:t>LO ANTERIOR DE CONFORMIDAD A LO ESTABLECIDO EN EL ARTÍCULO 45 DE LA LEY DE ADQUISICIONES, ARRENDAMIENTOS Y SERVICIOS DEL SECTOR PÚBLICO.</w:t>
      </w:r>
    </w:p>
    <w:p w:rsidR="009257AE" w:rsidRPr="009257AE" w:rsidRDefault="009257AE" w:rsidP="009257AE">
      <w:pPr>
        <w:spacing w:line="240" w:lineRule="auto"/>
        <w:contextualSpacing/>
        <w:jc w:val="both"/>
        <w:rPr>
          <w:rFonts w:ascii="Arial Narrow" w:eastAsia="Calibri" w:hAnsi="Arial Narrow" w:cs="Arial"/>
          <w:bCs/>
          <w:noProof w:val="0"/>
          <w:sz w:val="16"/>
          <w:szCs w:val="7"/>
          <w:lang w:val="es-ES"/>
        </w:rPr>
      </w:pPr>
    </w:p>
    <w:p w:rsidR="009257AE" w:rsidRPr="009257AE" w:rsidRDefault="009257AE" w:rsidP="009257AE">
      <w:pPr>
        <w:spacing w:line="240" w:lineRule="auto"/>
        <w:contextualSpacing/>
        <w:jc w:val="both"/>
        <w:rPr>
          <w:rFonts w:ascii="Arial Narrow" w:eastAsia="Calibri" w:hAnsi="Arial Narrow" w:cs="Arial"/>
          <w:bCs/>
          <w:noProof w:val="0"/>
          <w:sz w:val="16"/>
          <w:szCs w:val="7"/>
          <w:lang w:val="es-ES"/>
        </w:rPr>
      </w:pPr>
      <w:r w:rsidRPr="009257AE">
        <w:rPr>
          <w:rFonts w:ascii="Arial Narrow" w:eastAsia="Calibri" w:hAnsi="Arial Narrow" w:cs="Arial"/>
          <w:b/>
          <w:bCs/>
          <w:noProof w:val="0"/>
          <w:sz w:val="16"/>
          <w:szCs w:val="7"/>
          <w:lang w:val="es-ES"/>
        </w:rPr>
        <w:t>DÉCIMA PRIMERA</w:t>
      </w:r>
      <w:r w:rsidRPr="009257AE">
        <w:rPr>
          <w:rFonts w:ascii="Arial Narrow" w:eastAsia="Calibri" w:hAnsi="Arial Narrow" w:cs="Arial"/>
          <w:b/>
          <w:bCs/>
          <w:noProof w:val="0"/>
          <w:sz w:val="16"/>
          <w:szCs w:val="7"/>
        </w:rPr>
        <w:t xml:space="preserve">.- </w:t>
      </w:r>
      <w:r w:rsidRPr="009257AE">
        <w:rPr>
          <w:rFonts w:ascii="Arial Narrow" w:eastAsia="Calibri" w:hAnsi="Arial Narrow" w:cs="Arial"/>
          <w:b/>
          <w:bCs/>
          <w:noProof w:val="0"/>
          <w:sz w:val="16"/>
          <w:szCs w:val="7"/>
          <w:lang w:val="es-ES"/>
        </w:rPr>
        <w:t xml:space="preserve">GARANTÍAS.- "EL PROVEEDOR" </w:t>
      </w:r>
      <w:r w:rsidRPr="009257AE">
        <w:rPr>
          <w:rFonts w:ascii="Arial Narrow" w:eastAsia="Calibri" w:hAnsi="Arial Narrow" w:cs="Arial"/>
          <w:bCs/>
          <w:noProof w:val="0"/>
          <w:sz w:val="16"/>
          <w:szCs w:val="7"/>
          <w:lang w:val="es-ES"/>
        </w:rPr>
        <w:t>SE OBLIGA A ENTREGAR A</w:t>
      </w:r>
      <w:r w:rsidRPr="009257AE">
        <w:rPr>
          <w:rFonts w:ascii="Arial Narrow" w:eastAsia="Calibri" w:hAnsi="Arial Narrow" w:cs="Arial"/>
          <w:b/>
          <w:bCs/>
          <w:noProof w:val="0"/>
          <w:sz w:val="16"/>
          <w:szCs w:val="7"/>
          <w:lang w:val="es-ES"/>
        </w:rPr>
        <w:t xml:space="preserve"> "EL INSTITUTO",</w:t>
      </w:r>
      <w:r w:rsidRPr="009257AE">
        <w:rPr>
          <w:rFonts w:ascii="Arial Narrow" w:eastAsia="Calibri" w:hAnsi="Arial Narrow" w:cs="Arial"/>
          <w:bCs/>
          <w:noProof w:val="0"/>
          <w:sz w:val="16"/>
          <w:szCs w:val="7"/>
          <w:lang w:val="es-ES"/>
        </w:rPr>
        <w:t xml:space="preserve"> LAS GARANTÍAS QUE SE ENUMERAN A CONTINUACIÓN:</w:t>
      </w:r>
    </w:p>
    <w:p w:rsidR="009257AE" w:rsidRPr="009257AE" w:rsidRDefault="009257AE" w:rsidP="009257AE">
      <w:pPr>
        <w:spacing w:line="240" w:lineRule="auto"/>
        <w:contextualSpacing/>
        <w:jc w:val="both"/>
        <w:rPr>
          <w:rFonts w:ascii="Arial Narrow" w:eastAsia="Calibri" w:hAnsi="Arial Narrow" w:cs="Arial"/>
          <w:b/>
          <w:bCs/>
          <w:noProof w:val="0"/>
          <w:sz w:val="16"/>
          <w:szCs w:val="7"/>
          <w:lang w:val="es-ES"/>
        </w:rPr>
      </w:pPr>
    </w:p>
    <w:p w:rsidR="009257AE" w:rsidRPr="009257AE" w:rsidRDefault="009257AE" w:rsidP="009257AE">
      <w:pPr>
        <w:numPr>
          <w:ilvl w:val="0"/>
          <w:numId w:val="39"/>
        </w:numPr>
        <w:spacing w:line="240" w:lineRule="auto"/>
        <w:ind w:left="142" w:hanging="153"/>
        <w:contextualSpacing/>
        <w:jc w:val="both"/>
        <w:rPr>
          <w:rFonts w:ascii="Arial Narrow" w:eastAsia="Calibri" w:hAnsi="Arial Narrow" w:cs="Arial"/>
          <w:bCs/>
          <w:noProof w:val="0"/>
          <w:sz w:val="16"/>
          <w:szCs w:val="7"/>
          <w:lang w:val="es-ES"/>
        </w:rPr>
      </w:pPr>
      <w:r w:rsidRPr="009257AE">
        <w:rPr>
          <w:rFonts w:ascii="Arial Narrow" w:eastAsia="Calibri" w:hAnsi="Arial Narrow" w:cs="Arial"/>
          <w:b/>
          <w:bCs/>
          <w:noProof w:val="0"/>
          <w:sz w:val="16"/>
          <w:szCs w:val="7"/>
          <w:lang w:val="es-ES"/>
        </w:rPr>
        <w:t xml:space="preserve">GARANTÍA DE LOS BIENES.- “EL PROVEEDOR” </w:t>
      </w:r>
      <w:r w:rsidRPr="009257AE">
        <w:rPr>
          <w:rFonts w:ascii="Arial Narrow" w:eastAsia="Calibri" w:hAnsi="Arial Narrow" w:cs="Arial"/>
          <w:bCs/>
          <w:noProof w:val="0"/>
          <w:sz w:val="16"/>
          <w:szCs w:val="7"/>
          <w:lang w:val="es-ES"/>
        </w:rPr>
        <w:t xml:space="preserve">DEBERÁ ENTREGAR EL DÍA DE LA FIRMA DEL ACTA ADMINISTRATIVA CIRCUNSTANCIADA DE INSTALACIÓN, ARRANQUE, PRUEBAS, PUESTA EN OPERACIÓN Y CAPACITACIÓN DE BIENES DE INVERSIÓN, ESCRITO EN PAPEL MEMBRETADO DE ÉSTE, FIRMADO POR SU REPRESENTANTE LEGAL, POR EL QUE SE GARANTICE LOS BIENES POR 36 (TREINTA Y SEIS) MESES CONTRA VICIOS OCULTOS, DEFECTOS DE FABRICACIÓN O CUALQUIER DAÑO QUE PRESENTEN. </w:t>
      </w:r>
    </w:p>
    <w:p w:rsidR="009257AE" w:rsidRPr="009257AE" w:rsidRDefault="009257AE" w:rsidP="009257AE">
      <w:pPr>
        <w:spacing w:line="240" w:lineRule="auto"/>
        <w:contextualSpacing/>
        <w:jc w:val="both"/>
        <w:rPr>
          <w:rFonts w:ascii="Arial Narrow" w:eastAsia="Calibri" w:hAnsi="Arial Narrow" w:cs="Arial"/>
          <w:b/>
          <w:bCs/>
          <w:noProof w:val="0"/>
          <w:sz w:val="16"/>
          <w:szCs w:val="7"/>
          <w:lang w:val="es-ES"/>
        </w:rPr>
      </w:pPr>
    </w:p>
    <w:p w:rsidR="009257AE" w:rsidRPr="009257AE" w:rsidRDefault="009257AE" w:rsidP="009257AE">
      <w:pPr>
        <w:spacing w:line="240" w:lineRule="auto"/>
        <w:contextualSpacing/>
        <w:jc w:val="both"/>
        <w:rPr>
          <w:rFonts w:ascii="Arial Narrow" w:eastAsia="Calibri" w:hAnsi="Arial Narrow" w:cs="Arial"/>
          <w:b/>
          <w:bCs/>
          <w:noProof w:val="0"/>
          <w:sz w:val="16"/>
          <w:szCs w:val="7"/>
          <w:lang w:val="es-ES"/>
        </w:rPr>
      </w:pPr>
      <w:r w:rsidRPr="009257AE">
        <w:rPr>
          <w:rFonts w:ascii="Arial Narrow" w:eastAsia="Calibri" w:hAnsi="Arial Narrow" w:cs="Arial"/>
          <w:b/>
          <w:bCs/>
          <w:noProof w:val="0"/>
          <w:sz w:val="16"/>
          <w:szCs w:val="7"/>
          <w:lang w:val="es-ES"/>
        </w:rPr>
        <w:t xml:space="preserve">“EL PROVEEDOR” </w:t>
      </w:r>
      <w:r w:rsidRPr="009257AE">
        <w:rPr>
          <w:rFonts w:ascii="Arial Narrow" w:eastAsia="Calibri" w:hAnsi="Arial Narrow" w:cs="Arial"/>
          <w:bCs/>
          <w:noProof w:val="0"/>
          <w:sz w:val="16"/>
          <w:szCs w:val="7"/>
          <w:lang w:val="es-ES"/>
        </w:rPr>
        <w:t>DEBERÁ ENTREGAR JUNTO CON LOS BIENES, UNA GARANTÍA DE FABRICACIÓN CON COBERTURA AMPLIA POR 12 (DOCE) MESES A PARTIR DE LA RECEPCIÓN DE LOS BIENES POR PARTE DE</w:t>
      </w:r>
      <w:r w:rsidRPr="009257AE">
        <w:rPr>
          <w:rFonts w:ascii="Arial Narrow" w:eastAsia="Calibri" w:hAnsi="Arial Narrow" w:cs="Arial"/>
          <w:b/>
          <w:bCs/>
          <w:noProof w:val="0"/>
          <w:sz w:val="16"/>
          <w:szCs w:val="7"/>
          <w:lang w:val="es-ES"/>
        </w:rPr>
        <w:t xml:space="preserve"> “EL INSTITUTO” </w:t>
      </w:r>
      <w:r w:rsidRPr="009257AE">
        <w:rPr>
          <w:rFonts w:ascii="Arial Narrow" w:eastAsia="Calibri" w:hAnsi="Arial Narrow" w:cs="Arial"/>
          <w:bCs/>
          <w:noProof w:val="0"/>
          <w:sz w:val="16"/>
          <w:szCs w:val="7"/>
          <w:lang w:val="es-ES"/>
        </w:rPr>
        <w:t>CONTRA VICIOS OCULTOS, DEFECTOS DE FABRICACIÓN O CUALQUIER DAÑO QUE PRESENTEN, LA CUAL DEBERÁ ENTREGAR A</w:t>
      </w:r>
      <w:r w:rsidRPr="009257AE">
        <w:rPr>
          <w:rFonts w:ascii="Arial Narrow" w:eastAsia="Calibri" w:hAnsi="Arial Narrow" w:cs="Arial"/>
          <w:b/>
          <w:bCs/>
          <w:noProof w:val="0"/>
          <w:sz w:val="16"/>
          <w:szCs w:val="7"/>
          <w:lang w:val="es-ES"/>
        </w:rPr>
        <w:t xml:space="preserve"> “EL INSTITUTO” </w:t>
      </w:r>
      <w:r w:rsidRPr="009257AE">
        <w:rPr>
          <w:rFonts w:ascii="Arial Narrow" w:eastAsia="Calibri" w:hAnsi="Arial Narrow" w:cs="Arial"/>
          <w:bCs/>
          <w:noProof w:val="0"/>
          <w:sz w:val="16"/>
          <w:szCs w:val="7"/>
          <w:lang w:val="es-ES"/>
        </w:rPr>
        <w:t>POR ESCRITO EN PAPEL MEMBRETADO, DEBIDAMENTE FIRMADA POR EL REPRESENTANTE LEGAL DE ÉSTE Y A ENTERA SATISFACCIÓN DE</w:t>
      </w:r>
      <w:r w:rsidRPr="009257AE">
        <w:rPr>
          <w:rFonts w:ascii="Arial Narrow" w:eastAsia="Calibri" w:hAnsi="Arial Narrow" w:cs="Arial"/>
          <w:b/>
          <w:bCs/>
          <w:noProof w:val="0"/>
          <w:sz w:val="16"/>
          <w:szCs w:val="7"/>
          <w:lang w:val="es-ES"/>
        </w:rPr>
        <w:t xml:space="preserve"> “EL INSTITUTO”.</w:t>
      </w:r>
    </w:p>
    <w:p w:rsidR="009257AE" w:rsidRPr="009257AE" w:rsidRDefault="009257AE" w:rsidP="009257AE">
      <w:pPr>
        <w:spacing w:line="240" w:lineRule="auto"/>
        <w:contextualSpacing/>
        <w:jc w:val="both"/>
        <w:rPr>
          <w:rFonts w:ascii="Arial Narrow" w:eastAsia="Calibri" w:hAnsi="Arial Narrow" w:cs="Arial"/>
          <w:b/>
          <w:bCs/>
          <w:noProof w:val="0"/>
          <w:sz w:val="16"/>
          <w:szCs w:val="7"/>
          <w:lang w:val="es-ES"/>
        </w:rPr>
      </w:pPr>
    </w:p>
    <w:p w:rsidR="009257AE" w:rsidRPr="009257AE" w:rsidRDefault="009257AE" w:rsidP="009257AE">
      <w:pPr>
        <w:spacing w:line="240" w:lineRule="auto"/>
        <w:contextualSpacing/>
        <w:jc w:val="both"/>
        <w:rPr>
          <w:rFonts w:ascii="Arial Narrow" w:eastAsia="Calibri" w:hAnsi="Arial Narrow" w:cs="Arial"/>
          <w:b/>
          <w:bCs/>
          <w:noProof w:val="0"/>
          <w:sz w:val="16"/>
          <w:szCs w:val="7"/>
          <w:lang w:val="es-ES"/>
        </w:rPr>
      </w:pPr>
      <w:r w:rsidRPr="009257AE">
        <w:rPr>
          <w:rFonts w:ascii="Arial Narrow" w:eastAsia="Calibri" w:hAnsi="Arial Narrow" w:cs="Arial"/>
          <w:bCs/>
          <w:noProof w:val="0"/>
          <w:sz w:val="16"/>
          <w:szCs w:val="7"/>
          <w:lang w:val="es-ES"/>
        </w:rPr>
        <w:t xml:space="preserve">EL PROCEDIMIENTO POR VIRTUD DEL CUAL EL USUARIO REPORTARÁ LOS DEFECTOS O VICIOS EN LOS BIENES Y ESTA INFORMACIÓN LLEGA AL ADMINISTRADOR DEL CONTRATO SERÁ REGULADO INTERNAMENTE (EN </w:t>
      </w:r>
      <w:r w:rsidRPr="009257AE">
        <w:rPr>
          <w:rFonts w:ascii="Arial Narrow" w:eastAsia="Calibri" w:hAnsi="Arial Narrow" w:cs="Arial"/>
          <w:b/>
          <w:bCs/>
          <w:noProof w:val="0"/>
          <w:sz w:val="16"/>
          <w:szCs w:val="7"/>
          <w:lang w:val="es-ES"/>
        </w:rPr>
        <w:t>“EL INSTITUTO”</w:t>
      </w:r>
      <w:r w:rsidRPr="009257AE">
        <w:rPr>
          <w:rFonts w:ascii="Arial Narrow" w:eastAsia="Calibri" w:hAnsi="Arial Narrow" w:cs="Arial"/>
          <w:bCs/>
          <w:noProof w:val="0"/>
          <w:sz w:val="16"/>
          <w:szCs w:val="7"/>
          <w:lang w:val="es-ES"/>
        </w:rPr>
        <w:t>).</w:t>
      </w:r>
    </w:p>
    <w:p w:rsidR="009257AE" w:rsidRPr="009257AE" w:rsidRDefault="009257AE" w:rsidP="009257AE">
      <w:pPr>
        <w:spacing w:line="240" w:lineRule="auto"/>
        <w:contextualSpacing/>
        <w:jc w:val="both"/>
        <w:rPr>
          <w:rFonts w:ascii="Arial Narrow" w:eastAsia="Calibri" w:hAnsi="Arial Narrow" w:cs="Arial"/>
          <w:b/>
          <w:bCs/>
          <w:noProof w:val="0"/>
          <w:sz w:val="16"/>
          <w:szCs w:val="7"/>
          <w:lang w:val="es-ES"/>
        </w:rPr>
      </w:pPr>
    </w:p>
    <w:p w:rsidR="009257AE" w:rsidRPr="009257AE" w:rsidRDefault="009257AE" w:rsidP="009257AE">
      <w:pPr>
        <w:numPr>
          <w:ilvl w:val="0"/>
          <w:numId w:val="39"/>
        </w:numPr>
        <w:spacing w:line="240" w:lineRule="auto"/>
        <w:ind w:left="142" w:hanging="142"/>
        <w:contextualSpacing/>
        <w:jc w:val="both"/>
        <w:rPr>
          <w:rFonts w:ascii="Arial Narrow" w:eastAsia="Calibri" w:hAnsi="Arial Narrow" w:cs="Arial"/>
          <w:bCs/>
          <w:noProof w:val="0"/>
          <w:sz w:val="16"/>
          <w:szCs w:val="7"/>
          <w:lang w:val="es-ES"/>
        </w:rPr>
      </w:pPr>
      <w:r w:rsidRPr="009257AE">
        <w:rPr>
          <w:rFonts w:ascii="Arial Narrow" w:eastAsia="Calibri" w:hAnsi="Arial Narrow" w:cs="Arial"/>
          <w:b/>
          <w:bCs/>
          <w:noProof w:val="0"/>
          <w:sz w:val="16"/>
          <w:szCs w:val="7"/>
          <w:lang w:val="es-ES"/>
        </w:rPr>
        <w:t xml:space="preserve">GARANTÍA DE CUMPLIMIENTO DEL CONTRATO.- EL PROVEEDOR” </w:t>
      </w:r>
      <w:r w:rsidRPr="009257AE">
        <w:rPr>
          <w:rFonts w:ascii="Arial Narrow" w:eastAsia="Calibri" w:hAnsi="Arial Narrow" w:cs="Arial"/>
          <w:bCs/>
          <w:noProof w:val="0"/>
          <w:sz w:val="16"/>
          <w:szCs w:val="7"/>
          <w:lang w:val="es-ES"/>
        </w:rPr>
        <w:t>SE OBLIGA A ENTREGAR A MÁS TARDAR DENTRO DE LOS 10 (DIEZ) DÍAS NATURALES POSTERIORES A LA FIRMA DE ESTE INSTRUMENTO JURÍDICO, EN TÉRMINOS DEL ARTÍCULO 48 DE LA LEY DE ADQUISICIONES, ARRENDAMIENTOS Y SERVICIOS DEL SECTOR PÚBLICO, UNA GARANTÍA DE CUMPLIMIENTO DE TODAS Y CADA UNA DE LAS OBLIGACIONES A SU CARGO DERIVADAS DEL PRESENTE CONTRATO, MEDIANTE FIANZA EXPEDIDA POR COMPAÑÍA AUTORIZADA EN LOS TÉRMINOS DE LA LEY DE INSTITUCIONES DE SEGUROS Y DE FIANZAS A FAVOR DEL “INSTITUTO MEXICANO DEL SEGURO SOCIAL”, POR UN MONTO EQUIVALENTE AL 10% (DIEZ POR CIENTO) SOBRE EL IMPORTE TOTAL, QUE SE INDICA EN EL ANVERSO DEL PRESENTE CONTRATO, SIN CONSIDERAR EL IMPUESTO AL VALOR AGREGADO, EN MONEDA NACIONAL.</w:t>
      </w:r>
    </w:p>
    <w:p w:rsidR="009257AE" w:rsidRPr="009257AE" w:rsidRDefault="009257AE" w:rsidP="009257AE">
      <w:pPr>
        <w:spacing w:line="240" w:lineRule="auto"/>
        <w:contextualSpacing/>
        <w:jc w:val="both"/>
        <w:rPr>
          <w:rFonts w:ascii="Arial Narrow" w:eastAsia="Calibri" w:hAnsi="Arial Narrow" w:cs="Arial"/>
          <w:b/>
          <w:bCs/>
          <w:noProof w:val="0"/>
          <w:sz w:val="16"/>
          <w:szCs w:val="7"/>
          <w:lang w:val="es-ES"/>
        </w:rPr>
      </w:pPr>
    </w:p>
    <w:p w:rsidR="009257AE" w:rsidRPr="009257AE" w:rsidRDefault="009257AE" w:rsidP="009257AE">
      <w:pPr>
        <w:spacing w:line="240" w:lineRule="auto"/>
        <w:contextualSpacing/>
        <w:jc w:val="both"/>
        <w:rPr>
          <w:rFonts w:ascii="Arial Narrow" w:eastAsia="Calibri" w:hAnsi="Arial Narrow" w:cs="Arial"/>
          <w:bCs/>
          <w:noProof w:val="0"/>
          <w:sz w:val="16"/>
          <w:szCs w:val="7"/>
          <w:lang w:val="es-ES"/>
        </w:rPr>
      </w:pPr>
      <w:r w:rsidRPr="009257AE">
        <w:rPr>
          <w:rFonts w:ascii="Arial Narrow" w:eastAsia="Calibri" w:hAnsi="Arial Narrow" w:cs="Arial"/>
          <w:b/>
          <w:bCs/>
          <w:noProof w:val="0"/>
          <w:sz w:val="16"/>
          <w:szCs w:val="7"/>
          <w:lang w:val="es-ES"/>
        </w:rPr>
        <w:t xml:space="preserve">"EL PROVEEDOR" </w:t>
      </w:r>
      <w:r w:rsidRPr="009257AE">
        <w:rPr>
          <w:rFonts w:ascii="Arial Narrow" w:eastAsia="Calibri" w:hAnsi="Arial Narrow" w:cs="Arial"/>
          <w:bCs/>
          <w:noProof w:val="0"/>
          <w:sz w:val="16"/>
          <w:szCs w:val="7"/>
          <w:lang w:val="es-ES"/>
        </w:rPr>
        <w:t>QUEDA OBLIGADO A ENTREGAR A</w:t>
      </w:r>
      <w:r w:rsidRPr="009257AE">
        <w:rPr>
          <w:rFonts w:ascii="Arial Narrow" w:eastAsia="Calibri" w:hAnsi="Arial Narrow" w:cs="Arial"/>
          <w:b/>
          <w:bCs/>
          <w:noProof w:val="0"/>
          <w:sz w:val="16"/>
          <w:szCs w:val="7"/>
          <w:lang w:val="es-ES"/>
        </w:rPr>
        <w:t xml:space="preserve"> "EL INSTITUTO" </w:t>
      </w:r>
      <w:r w:rsidRPr="009257AE">
        <w:rPr>
          <w:rFonts w:ascii="Arial Narrow" w:eastAsia="Calibri" w:hAnsi="Arial Narrow" w:cs="Arial"/>
          <w:bCs/>
          <w:noProof w:val="0"/>
          <w:sz w:val="16"/>
          <w:szCs w:val="7"/>
          <w:lang w:val="es-ES"/>
        </w:rPr>
        <w:t>LA PÓLIZA DE FIANZA, EN LA DIVISIÓN DE CONTRATOS, UBICADA EN CALLE DURANGO NÚMERO 291 10º PISO, COLONIA ROMA NORTE, DELEGACIÓN CUAUHTÉMOC, CÓDIGO POSTAL 06700 MÉXICO, DISTRITO FEDERAL.</w:t>
      </w:r>
    </w:p>
    <w:p w:rsidR="009257AE" w:rsidRPr="009257AE" w:rsidRDefault="009257AE" w:rsidP="009257AE">
      <w:pPr>
        <w:spacing w:line="240" w:lineRule="auto"/>
        <w:contextualSpacing/>
        <w:jc w:val="both"/>
        <w:rPr>
          <w:rFonts w:ascii="Arial Narrow" w:eastAsia="Calibri" w:hAnsi="Arial Narrow" w:cs="Arial"/>
          <w:b/>
          <w:bCs/>
          <w:noProof w:val="0"/>
          <w:sz w:val="16"/>
          <w:szCs w:val="7"/>
          <w:lang w:val="es-ES"/>
        </w:rPr>
      </w:pPr>
    </w:p>
    <w:p w:rsidR="009257AE" w:rsidRPr="009257AE" w:rsidRDefault="009257AE" w:rsidP="009257AE">
      <w:pPr>
        <w:spacing w:line="240" w:lineRule="auto"/>
        <w:contextualSpacing/>
        <w:jc w:val="both"/>
        <w:rPr>
          <w:rFonts w:ascii="Arial Narrow" w:eastAsia="Calibri" w:hAnsi="Arial Narrow" w:cs="Arial"/>
          <w:bCs/>
          <w:noProof w:val="0"/>
          <w:sz w:val="16"/>
          <w:szCs w:val="7"/>
          <w:lang w:val="es-ES"/>
        </w:rPr>
      </w:pPr>
      <w:r w:rsidRPr="009257AE">
        <w:rPr>
          <w:rFonts w:ascii="Arial Narrow" w:eastAsia="Calibri" w:hAnsi="Arial Narrow" w:cs="Arial"/>
          <w:bCs/>
          <w:noProof w:val="0"/>
          <w:sz w:val="16"/>
          <w:szCs w:val="7"/>
          <w:lang w:val="es-ES"/>
        </w:rPr>
        <w:t xml:space="preserve">DICHA PÓLIZA DE GARANTÍA DE CUMPLIMIENTO DEL CONTRATO SE LIBERARÁ DE FORMA INMEDIATA A </w:t>
      </w:r>
      <w:r w:rsidRPr="009257AE">
        <w:rPr>
          <w:rFonts w:ascii="Arial Narrow" w:eastAsia="Calibri" w:hAnsi="Arial Narrow" w:cs="Arial"/>
          <w:b/>
          <w:bCs/>
          <w:noProof w:val="0"/>
          <w:sz w:val="16"/>
          <w:szCs w:val="7"/>
          <w:lang w:val="es-ES"/>
        </w:rPr>
        <w:t xml:space="preserve">"EL PROVEEDOR" </w:t>
      </w:r>
      <w:r w:rsidRPr="009257AE">
        <w:rPr>
          <w:rFonts w:ascii="Arial Narrow" w:eastAsia="Calibri" w:hAnsi="Arial Narrow" w:cs="Arial"/>
          <w:bCs/>
          <w:noProof w:val="0"/>
          <w:sz w:val="16"/>
          <w:szCs w:val="7"/>
          <w:lang w:val="es-ES"/>
        </w:rPr>
        <w:t>UNA VEZ QUE</w:t>
      </w:r>
      <w:r w:rsidRPr="009257AE">
        <w:rPr>
          <w:rFonts w:ascii="Arial Narrow" w:eastAsia="Calibri" w:hAnsi="Arial Narrow" w:cs="Arial"/>
          <w:b/>
          <w:bCs/>
          <w:noProof w:val="0"/>
          <w:sz w:val="16"/>
          <w:szCs w:val="7"/>
          <w:lang w:val="es-ES"/>
        </w:rPr>
        <w:t xml:space="preserve"> "EL INSTITUTO" </w:t>
      </w:r>
      <w:r w:rsidRPr="009257AE">
        <w:rPr>
          <w:rFonts w:ascii="Arial Narrow" w:eastAsia="Calibri" w:hAnsi="Arial Narrow" w:cs="Arial"/>
          <w:bCs/>
          <w:noProof w:val="0"/>
          <w:sz w:val="16"/>
          <w:szCs w:val="7"/>
          <w:lang w:val="es-ES"/>
        </w:rPr>
        <w:t>LE OTORGUE AUTORIZACIÓN POR ESCRITO, PARA QUE ÉSTE PUEDA SOLICITAR A LA AFIANZADORA CORRESPONDIENTE LA CANCELACIÓN DE LA FIANZA, AUTORIZACIÓN QUE SE ENTREGARÁ A</w:t>
      </w:r>
      <w:r w:rsidRPr="009257AE">
        <w:rPr>
          <w:rFonts w:ascii="Arial Narrow" w:eastAsia="Calibri" w:hAnsi="Arial Narrow" w:cs="Arial"/>
          <w:b/>
          <w:bCs/>
          <w:noProof w:val="0"/>
          <w:sz w:val="16"/>
          <w:szCs w:val="7"/>
          <w:lang w:val="es-ES"/>
        </w:rPr>
        <w:t xml:space="preserve"> "EL PROVEEDOR" </w:t>
      </w:r>
      <w:r w:rsidRPr="009257AE">
        <w:rPr>
          <w:rFonts w:ascii="Arial Narrow" w:eastAsia="Calibri" w:hAnsi="Arial Narrow" w:cs="Arial"/>
          <w:bCs/>
          <w:noProof w:val="0"/>
          <w:sz w:val="16"/>
          <w:szCs w:val="7"/>
          <w:lang w:val="es-ES"/>
        </w:rPr>
        <w:t>SIEMPRE QUE DEMUESTRE HABER CUMPLIDO CON LA TOTALIDAD DE LAS OBLIGACIONES ADQUIRIDAS POR VIRTUD DEL PRESENTE CONTRATO; PARA LO CUAL DEBERÁ PRESENTAR MEDIANTE ESCRITO LA SOLICITUD DE LIBERACIÓN DE LA FIANZA EN LA DIVISIÓN DE CONTRATOS, MISMA QUE LLEVARÁ A CABO EL PROCEDIMIENTO PARA LA LIBERACIÓN Y ENTREGA DE FIANZA.</w:t>
      </w:r>
    </w:p>
    <w:p w:rsidR="009257AE" w:rsidRPr="009257AE" w:rsidRDefault="009257AE" w:rsidP="009257AE">
      <w:pPr>
        <w:spacing w:line="240" w:lineRule="auto"/>
        <w:contextualSpacing/>
        <w:jc w:val="both"/>
        <w:rPr>
          <w:rFonts w:ascii="Arial Narrow" w:eastAsia="Calibri" w:hAnsi="Arial Narrow" w:cs="Arial"/>
          <w:b/>
          <w:bCs/>
          <w:noProof w:val="0"/>
          <w:sz w:val="16"/>
          <w:szCs w:val="7"/>
          <w:lang w:val="es-ES"/>
        </w:rPr>
      </w:pPr>
    </w:p>
    <w:p w:rsidR="009257AE" w:rsidRPr="009257AE" w:rsidRDefault="009257AE" w:rsidP="009257AE">
      <w:pPr>
        <w:spacing w:line="240" w:lineRule="auto"/>
        <w:contextualSpacing/>
        <w:jc w:val="both"/>
        <w:rPr>
          <w:rFonts w:ascii="Arial Narrow" w:eastAsia="Calibri" w:hAnsi="Arial Narrow" w:cs="Arial"/>
          <w:bCs/>
          <w:noProof w:val="0"/>
          <w:sz w:val="16"/>
          <w:szCs w:val="7"/>
          <w:lang w:val="es-ES"/>
        </w:rPr>
      </w:pPr>
      <w:r w:rsidRPr="009257AE">
        <w:rPr>
          <w:rFonts w:ascii="Arial Narrow" w:eastAsia="Calibri" w:hAnsi="Arial Narrow" w:cs="Arial"/>
          <w:b/>
          <w:bCs/>
          <w:noProof w:val="0"/>
          <w:sz w:val="16"/>
          <w:szCs w:val="7"/>
        </w:rPr>
        <w:t xml:space="preserve">DÉCIMA SEGUNDA.- </w:t>
      </w:r>
      <w:r w:rsidRPr="009257AE">
        <w:rPr>
          <w:rFonts w:ascii="Arial Narrow" w:eastAsia="Calibri" w:hAnsi="Arial Narrow" w:cs="Arial"/>
          <w:b/>
          <w:noProof w:val="0"/>
          <w:sz w:val="16"/>
          <w:szCs w:val="7"/>
          <w:lang w:val="es-ES"/>
        </w:rPr>
        <w:t xml:space="preserve">PENAS CONVENCIONALES.- </w:t>
      </w:r>
      <w:r w:rsidRPr="009257AE">
        <w:rPr>
          <w:rFonts w:ascii="Arial Narrow" w:eastAsia="Calibri" w:hAnsi="Arial Narrow" w:cs="Arial"/>
          <w:bCs/>
          <w:noProof w:val="0"/>
          <w:sz w:val="16"/>
          <w:szCs w:val="7"/>
          <w:lang w:val="es-ES"/>
        </w:rPr>
        <w:t xml:space="preserve">DE CONFORMIDAD CON LO ESTABLECIDO EN EL ARTÍCULO 53 DE LA </w:t>
      </w:r>
      <w:r w:rsidRPr="009257AE">
        <w:rPr>
          <w:rFonts w:ascii="Arial Narrow" w:eastAsia="Calibri" w:hAnsi="Arial Narrow" w:cs="Arial"/>
          <w:noProof w:val="0"/>
          <w:sz w:val="16"/>
          <w:szCs w:val="7"/>
          <w:lang w:val="es-ES"/>
        </w:rPr>
        <w:t>LEY DE ADQUISICIONES, ARRENDAMIENTOS Y SERVICIOS DEL SECTOR PÚBLICO</w:t>
      </w:r>
      <w:r w:rsidRPr="009257AE">
        <w:rPr>
          <w:rFonts w:ascii="Arial Narrow" w:eastAsia="Calibri" w:hAnsi="Arial Narrow" w:cs="Arial"/>
          <w:bCs/>
          <w:noProof w:val="0"/>
          <w:sz w:val="16"/>
          <w:szCs w:val="7"/>
          <w:lang w:val="es-ES"/>
        </w:rPr>
        <w:t xml:space="preserve">, LA PENA CONVENCIONAL APLICABLE A </w:t>
      </w:r>
      <w:r w:rsidRPr="009257AE">
        <w:rPr>
          <w:rFonts w:ascii="Arial Narrow" w:eastAsia="Calibri" w:hAnsi="Arial Narrow" w:cs="Arial"/>
          <w:b/>
          <w:bCs/>
          <w:noProof w:val="0"/>
          <w:sz w:val="16"/>
          <w:szCs w:val="7"/>
          <w:lang w:val="es-ES"/>
        </w:rPr>
        <w:t xml:space="preserve">"EL PROVEEDOR", </w:t>
      </w:r>
      <w:r w:rsidRPr="009257AE">
        <w:rPr>
          <w:rFonts w:ascii="Arial Narrow" w:eastAsia="Calibri" w:hAnsi="Arial Narrow" w:cs="Arial"/>
          <w:bCs/>
          <w:noProof w:val="0"/>
          <w:sz w:val="16"/>
          <w:szCs w:val="7"/>
          <w:lang w:val="es-ES"/>
        </w:rPr>
        <w:t>POR ATRASO EN EL CUMPLIMIENTO EN LA ENTREGA DE BIENES, SERÁ DEL 2.5% (DOS PUNTO CINCO POR CIENTO) POR CADA DÍA DE ATRASO, SOBRE EL VALOR DE LO INCUMPLIDO.</w:t>
      </w:r>
    </w:p>
    <w:p w:rsidR="009257AE" w:rsidRPr="009257AE" w:rsidRDefault="009257AE" w:rsidP="009257AE">
      <w:pPr>
        <w:spacing w:line="240" w:lineRule="auto"/>
        <w:contextualSpacing/>
        <w:jc w:val="both"/>
        <w:rPr>
          <w:rFonts w:ascii="Arial Narrow" w:eastAsia="Calibri" w:hAnsi="Arial Narrow" w:cs="Arial"/>
          <w:noProof w:val="0"/>
          <w:sz w:val="16"/>
          <w:szCs w:val="7"/>
          <w:lang w:val="es-ES"/>
        </w:rPr>
      </w:pPr>
    </w:p>
    <w:p w:rsidR="009257AE" w:rsidRPr="009257AE" w:rsidRDefault="009257AE" w:rsidP="009257AE">
      <w:pPr>
        <w:spacing w:line="240" w:lineRule="auto"/>
        <w:contextualSpacing/>
        <w:jc w:val="both"/>
        <w:rPr>
          <w:rFonts w:ascii="Arial Narrow" w:eastAsia="Calibri" w:hAnsi="Arial Narrow" w:cs="Arial"/>
          <w:noProof w:val="0"/>
          <w:sz w:val="16"/>
          <w:szCs w:val="7"/>
          <w:lang w:val="es-ES"/>
        </w:rPr>
      </w:pPr>
      <w:r w:rsidRPr="009257AE">
        <w:rPr>
          <w:rFonts w:ascii="Arial Narrow" w:eastAsia="Calibri" w:hAnsi="Arial Narrow" w:cs="Arial"/>
          <w:noProof w:val="0"/>
          <w:sz w:val="16"/>
          <w:szCs w:val="7"/>
          <w:lang w:val="es-ES"/>
        </w:rPr>
        <w:t>LA PENA CONVENCIONAL POR ATRASO, SE CALCULARÁ POR CADA DÍA DE INCUMPLIMIENTO, DE ACUERDO CON EL PORCENTAJE DE PENALIZACIÓN ESTABLECIDO, APLICADO AL VALOR DE LOS BIENES SUMINISTRADOS CON ATRASO Y DE MANERA PROPORCIONAL AL IMPORTE DE LA GARANTÍA DE CUMPLIMIENTO QUE CORRESPONDA A LA PARTIDA QUE SE TRATE. LA SUMA DE LAS PENAS CONVENCIONALES NO DEBERÁ EXCEDER EL IMPORTE DE DICHA GARANTÍA.</w:t>
      </w:r>
    </w:p>
    <w:p w:rsidR="009257AE" w:rsidRPr="009257AE" w:rsidRDefault="009257AE" w:rsidP="009257AE">
      <w:pPr>
        <w:spacing w:line="240" w:lineRule="auto"/>
        <w:contextualSpacing/>
        <w:jc w:val="both"/>
        <w:rPr>
          <w:rFonts w:ascii="Arial Narrow" w:eastAsia="Calibri" w:hAnsi="Arial Narrow" w:cs="Arial"/>
          <w:noProof w:val="0"/>
          <w:sz w:val="16"/>
          <w:szCs w:val="7"/>
          <w:lang w:val="es-ES"/>
        </w:rPr>
      </w:pPr>
    </w:p>
    <w:p w:rsidR="009257AE" w:rsidRPr="009257AE" w:rsidRDefault="009257AE" w:rsidP="009257AE">
      <w:pPr>
        <w:spacing w:line="240" w:lineRule="auto"/>
        <w:contextualSpacing/>
        <w:jc w:val="both"/>
        <w:rPr>
          <w:rFonts w:ascii="Arial Narrow" w:eastAsia="Calibri" w:hAnsi="Arial Narrow" w:cs="Arial"/>
          <w:noProof w:val="0"/>
          <w:sz w:val="16"/>
          <w:szCs w:val="7"/>
          <w:lang w:val="es-ES"/>
        </w:rPr>
      </w:pPr>
      <w:r w:rsidRPr="009257AE">
        <w:rPr>
          <w:rFonts w:ascii="Arial Narrow" w:eastAsia="Calibri" w:hAnsi="Arial Narrow" w:cs="Arial"/>
          <w:noProof w:val="0"/>
          <w:sz w:val="16"/>
          <w:szCs w:val="7"/>
          <w:lang w:val="es-ES"/>
        </w:rPr>
        <w:t>EL ADMINISTRADOR DEL PRESENTE CONTRATO SERÁ EL ENCARGADO DE REALIZAR EL TRÁMITE DE LA APLICACIÓN DE LAS PENAS CONVENCIONALES, OBJETO DEL PRESENTE CONTRATO Y DE COMUNICAR LOS INCUMPLIMIENTOS CUANDO ASÍ LO AMERITE EL CASO.</w:t>
      </w:r>
    </w:p>
    <w:p w:rsidR="009257AE" w:rsidRPr="009257AE" w:rsidRDefault="009257AE" w:rsidP="009257AE">
      <w:pPr>
        <w:spacing w:line="240" w:lineRule="auto"/>
        <w:contextualSpacing/>
        <w:jc w:val="both"/>
        <w:rPr>
          <w:rFonts w:ascii="Arial Narrow" w:eastAsia="Calibri" w:hAnsi="Arial Narrow" w:cs="Arial"/>
          <w:noProof w:val="0"/>
          <w:sz w:val="16"/>
          <w:szCs w:val="7"/>
          <w:lang w:val="es-ES"/>
        </w:rPr>
      </w:pPr>
    </w:p>
    <w:p w:rsidR="009257AE" w:rsidRPr="009257AE" w:rsidRDefault="009257AE" w:rsidP="009257AE">
      <w:pPr>
        <w:spacing w:line="240" w:lineRule="auto"/>
        <w:contextualSpacing/>
        <w:jc w:val="both"/>
        <w:rPr>
          <w:rFonts w:ascii="Arial Narrow" w:eastAsia="Calibri" w:hAnsi="Arial Narrow" w:cs="Arial"/>
          <w:noProof w:val="0"/>
          <w:sz w:val="16"/>
          <w:szCs w:val="7"/>
          <w:lang w:val="es-ES"/>
        </w:rPr>
      </w:pPr>
      <w:r w:rsidRPr="009257AE">
        <w:rPr>
          <w:rFonts w:ascii="Arial Narrow" w:eastAsia="Calibri" w:hAnsi="Arial Narrow" w:cs="Arial"/>
          <w:b/>
          <w:bCs/>
          <w:noProof w:val="0"/>
          <w:sz w:val="16"/>
          <w:szCs w:val="7"/>
          <w:lang w:val="es-ES"/>
        </w:rPr>
        <w:t xml:space="preserve">“EL PROVEEDOR” </w:t>
      </w:r>
      <w:r w:rsidRPr="009257AE">
        <w:rPr>
          <w:rFonts w:ascii="Arial Narrow" w:eastAsia="Calibri" w:hAnsi="Arial Narrow" w:cs="Arial"/>
          <w:bCs/>
          <w:noProof w:val="0"/>
          <w:sz w:val="16"/>
          <w:szCs w:val="7"/>
          <w:lang w:val="es-ES"/>
        </w:rPr>
        <w:t>AUTORIZA A DESCONTAR LAS CANTIDADES QUE RESULTEN DE APLICAR LAS SANCIONES SEÑALADAS EN PÁRRAFOS ANTERIORES, SOBRE LOS PAGOS QUE A ÉL DEBERÁN DE CUBRIRSE, DURANTE EL PERÍODO EN QUE INCURRA Y/O SE MANTENGA EL INCUMPLIMIENTO CON MOTIVO DEL SUMINISTRO DE LOS BIENES</w:t>
      </w:r>
      <w:r w:rsidRPr="009257AE">
        <w:rPr>
          <w:rFonts w:ascii="Arial Narrow" w:eastAsia="Calibri" w:hAnsi="Arial Narrow" w:cs="Arial"/>
          <w:noProof w:val="0"/>
          <w:sz w:val="16"/>
          <w:szCs w:val="7"/>
          <w:lang w:val="es-ES"/>
        </w:rPr>
        <w:t>.</w:t>
      </w:r>
    </w:p>
    <w:p w:rsidR="009257AE" w:rsidRPr="009257AE" w:rsidRDefault="009257AE" w:rsidP="009257AE">
      <w:pPr>
        <w:spacing w:line="240" w:lineRule="auto"/>
        <w:contextualSpacing/>
        <w:jc w:val="both"/>
        <w:rPr>
          <w:rFonts w:ascii="Arial Narrow" w:eastAsia="Calibri" w:hAnsi="Arial Narrow" w:cs="Arial"/>
          <w:b/>
          <w:noProof w:val="0"/>
          <w:sz w:val="16"/>
          <w:szCs w:val="7"/>
          <w:lang w:val="es-ES"/>
        </w:rPr>
      </w:pPr>
    </w:p>
    <w:p w:rsidR="009257AE" w:rsidRPr="009257AE" w:rsidRDefault="009257AE" w:rsidP="009257AE">
      <w:pPr>
        <w:spacing w:line="240" w:lineRule="auto"/>
        <w:contextualSpacing/>
        <w:jc w:val="both"/>
        <w:rPr>
          <w:rFonts w:ascii="Arial Narrow" w:eastAsia="Calibri" w:hAnsi="Arial Narrow" w:cs="Arial"/>
          <w:b/>
          <w:noProof w:val="0"/>
          <w:sz w:val="16"/>
          <w:szCs w:val="7"/>
          <w:lang w:val="es-ES"/>
        </w:rPr>
      </w:pPr>
      <w:r w:rsidRPr="009257AE">
        <w:rPr>
          <w:rFonts w:ascii="Arial Narrow" w:eastAsia="Calibri" w:hAnsi="Arial Narrow" w:cs="Arial"/>
          <w:b/>
          <w:bCs/>
          <w:noProof w:val="0"/>
          <w:sz w:val="16"/>
          <w:szCs w:val="7"/>
          <w:lang w:val="es-ES"/>
        </w:rPr>
        <w:t xml:space="preserve">"EL INSTITUTO" </w:t>
      </w:r>
      <w:r w:rsidRPr="009257AE">
        <w:rPr>
          <w:rFonts w:ascii="Arial Narrow" w:eastAsia="Calibri" w:hAnsi="Arial Narrow" w:cs="Arial"/>
          <w:noProof w:val="0"/>
          <w:sz w:val="16"/>
          <w:szCs w:val="7"/>
          <w:lang w:val="es-ES"/>
        </w:rPr>
        <w:t>DESCONTARÁ LAS CANTIDADES QUE RESULTEN DE APLICAR LA PENA CONVENCIONAL, SOBRE LOS PAGOS QUE DEBA CUBRIR A</w:t>
      </w:r>
      <w:r w:rsidRPr="009257AE">
        <w:rPr>
          <w:rFonts w:ascii="Arial Narrow" w:eastAsia="Calibri" w:hAnsi="Arial Narrow" w:cs="Arial"/>
          <w:b/>
          <w:noProof w:val="0"/>
          <w:sz w:val="16"/>
          <w:szCs w:val="7"/>
          <w:lang w:val="es-ES"/>
        </w:rPr>
        <w:t xml:space="preserve"> </w:t>
      </w:r>
      <w:r w:rsidRPr="009257AE">
        <w:rPr>
          <w:rFonts w:ascii="Arial Narrow" w:eastAsia="Calibri" w:hAnsi="Arial Narrow" w:cs="Arial"/>
          <w:b/>
          <w:bCs/>
          <w:noProof w:val="0"/>
          <w:sz w:val="16"/>
          <w:szCs w:val="7"/>
          <w:lang w:val="es-ES"/>
        </w:rPr>
        <w:t>"EL PROVEEDOR"</w:t>
      </w:r>
      <w:r w:rsidRPr="009257AE">
        <w:rPr>
          <w:rFonts w:ascii="Arial Narrow" w:eastAsia="Calibri" w:hAnsi="Arial Narrow" w:cs="Arial"/>
          <w:b/>
          <w:noProof w:val="0"/>
          <w:sz w:val="16"/>
          <w:szCs w:val="7"/>
          <w:lang w:val="es-ES"/>
        </w:rPr>
        <w:t>.</w:t>
      </w:r>
    </w:p>
    <w:p w:rsidR="009257AE" w:rsidRPr="009257AE" w:rsidRDefault="009257AE" w:rsidP="009257AE">
      <w:pPr>
        <w:spacing w:line="240" w:lineRule="auto"/>
        <w:contextualSpacing/>
        <w:jc w:val="both"/>
        <w:rPr>
          <w:rFonts w:ascii="Arial Narrow" w:eastAsia="Calibri" w:hAnsi="Arial Narrow" w:cs="Arial"/>
          <w:bCs/>
          <w:noProof w:val="0"/>
          <w:sz w:val="16"/>
          <w:szCs w:val="7"/>
          <w:lang w:val="es-ES"/>
        </w:rPr>
      </w:pPr>
    </w:p>
    <w:p w:rsidR="009257AE" w:rsidRPr="009257AE" w:rsidRDefault="009257AE" w:rsidP="009257AE">
      <w:pPr>
        <w:spacing w:after="0" w:line="240" w:lineRule="auto"/>
        <w:contextualSpacing/>
        <w:jc w:val="both"/>
        <w:rPr>
          <w:rFonts w:ascii="Arial Narrow" w:eastAsia="Calibri" w:hAnsi="Arial Narrow" w:cs="Arial"/>
          <w:bCs/>
          <w:noProof w:val="0"/>
          <w:sz w:val="16"/>
          <w:szCs w:val="7"/>
          <w:lang w:val="es-ES"/>
        </w:rPr>
      </w:pPr>
      <w:r w:rsidRPr="009257AE">
        <w:rPr>
          <w:rFonts w:ascii="Arial Narrow" w:eastAsia="Calibri" w:hAnsi="Arial Narrow" w:cs="Arial"/>
          <w:b/>
          <w:noProof w:val="0"/>
          <w:sz w:val="16"/>
          <w:szCs w:val="7"/>
          <w:lang w:val="es-ES"/>
        </w:rPr>
        <w:t xml:space="preserve">DÉCIMA TERCERA.- </w:t>
      </w:r>
      <w:r w:rsidRPr="009257AE">
        <w:rPr>
          <w:rFonts w:ascii="Arial Narrow" w:eastAsia="Calibri" w:hAnsi="Arial Narrow" w:cs="Arial"/>
          <w:b/>
          <w:bCs/>
          <w:noProof w:val="0"/>
          <w:sz w:val="16"/>
          <w:szCs w:val="7"/>
          <w:lang w:val="es-ES"/>
        </w:rPr>
        <w:t xml:space="preserve">DEDUCCIONES.- </w:t>
      </w:r>
      <w:r w:rsidRPr="009257AE">
        <w:rPr>
          <w:rFonts w:ascii="Arial Narrow" w:eastAsia="Calibri" w:hAnsi="Arial Narrow" w:cs="Arial"/>
          <w:bCs/>
          <w:noProof w:val="0"/>
          <w:sz w:val="16"/>
          <w:szCs w:val="7"/>
          <w:lang w:val="es-ES"/>
        </w:rPr>
        <w:t>LAS DEDUCCIONES SE APLICARÁN DE ACUERDO A LO PREVISTO EN LOS ARTÍCULOS 53 BIS DE LA LEY DE ADQUISICIONES, ARRENDAMIENTOS Y SERVICIOS DEL SECTOR PÚBLICO Y 97 DE SU REGLAMENTO, POR EL EQUIVALENTE AL 10% (DIEZ POR CIENTO) SOBRE EL VALOR TOTAL DE LOS BIENES ENTREGADOS DE MANERA PARCIAL Y/O DEFICIENTE, DE ACUERDO A LO SIGUIENTE:</w:t>
      </w:r>
    </w:p>
    <w:p w:rsidR="009257AE" w:rsidRPr="009257AE" w:rsidRDefault="009257AE" w:rsidP="009257AE">
      <w:pPr>
        <w:spacing w:after="0" w:line="240" w:lineRule="auto"/>
        <w:contextualSpacing/>
        <w:jc w:val="both"/>
        <w:rPr>
          <w:rFonts w:ascii="Arial Narrow" w:eastAsia="Calibri" w:hAnsi="Arial Narrow" w:cs="Arial"/>
          <w:bCs/>
          <w:noProof w:val="0"/>
          <w:sz w:val="16"/>
          <w:szCs w:val="7"/>
          <w:lang w:val="es-ES"/>
        </w:rPr>
      </w:pPr>
    </w:p>
    <w:p w:rsidR="009257AE" w:rsidRPr="009257AE" w:rsidRDefault="009257AE" w:rsidP="009257AE">
      <w:pPr>
        <w:numPr>
          <w:ilvl w:val="0"/>
          <w:numId w:val="40"/>
        </w:numPr>
        <w:spacing w:after="0" w:line="240" w:lineRule="auto"/>
        <w:ind w:left="142" w:hanging="142"/>
        <w:contextualSpacing/>
        <w:jc w:val="both"/>
        <w:rPr>
          <w:rFonts w:ascii="Arial Narrow" w:eastAsia="Calibri" w:hAnsi="Arial Narrow" w:cs="Arial"/>
          <w:bCs/>
          <w:noProof w:val="0"/>
          <w:sz w:val="16"/>
          <w:szCs w:val="7"/>
          <w:lang w:val="es-ES"/>
        </w:rPr>
      </w:pPr>
      <w:r w:rsidRPr="009257AE">
        <w:rPr>
          <w:rFonts w:ascii="Arial Narrow" w:eastAsia="Calibri" w:hAnsi="Arial Narrow" w:cs="Arial"/>
          <w:bCs/>
          <w:noProof w:val="0"/>
          <w:sz w:val="16"/>
          <w:szCs w:val="7"/>
          <w:lang w:val="es-ES"/>
        </w:rPr>
        <w:t>POR LA NO ENTREGA DE LOS BIENES SOLICITADOS EN LA ORDEN DE REPOSICIÓN.</w:t>
      </w:r>
    </w:p>
    <w:p w:rsidR="009257AE" w:rsidRPr="009257AE" w:rsidRDefault="009257AE" w:rsidP="009257AE">
      <w:pPr>
        <w:numPr>
          <w:ilvl w:val="0"/>
          <w:numId w:val="40"/>
        </w:numPr>
        <w:spacing w:after="0" w:line="240" w:lineRule="auto"/>
        <w:ind w:left="142" w:hanging="142"/>
        <w:contextualSpacing/>
        <w:jc w:val="both"/>
        <w:rPr>
          <w:rFonts w:ascii="Arial Narrow" w:eastAsia="Calibri" w:hAnsi="Arial Narrow" w:cs="Arial"/>
          <w:bCs/>
          <w:noProof w:val="0"/>
          <w:sz w:val="16"/>
          <w:szCs w:val="7"/>
          <w:lang w:val="es-ES"/>
        </w:rPr>
      </w:pPr>
      <w:r w:rsidRPr="009257AE">
        <w:rPr>
          <w:rFonts w:ascii="Arial Narrow" w:eastAsia="Calibri" w:hAnsi="Arial Narrow" w:cs="Arial"/>
          <w:bCs/>
          <w:noProof w:val="0"/>
          <w:sz w:val="16"/>
          <w:szCs w:val="7"/>
          <w:lang w:val="es-ES"/>
        </w:rPr>
        <w:t xml:space="preserve">CUANDO </w:t>
      </w:r>
      <w:r w:rsidRPr="009257AE">
        <w:rPr>
          <w:rFonts w:ascii="Arial Narrow" w:eastAsia="Calibri" w:hAnsi="Arial Narrow" w:cs="Arial"/>
          <w:b/>
          <w:bCs/>
          <w:noProof w:val="0"/>
          <w:sz w:val="16"/>
          <w:szCs w:val="7"/>
          <w:lang w:val="es-ES"/>
        </w:rPr>
        <w:t xml:space="preserve">“EL PROVEEDOR” </w:t>
      </w:r>
      <w:r w:rsidRPr="009257AE">
        <w:rPr>
          <w:rFonts w:ascii="Arial Narrow" w:eastAsia="Calibri" w:hAnsi="Arial Narrow" w:cs="Arial"/>
          <w:bCs/>
          <w:noProof w:val="0"/>
          <w:sz w:val="16"/>
          <w:szCs w:val="7"/>
          <w:lang w:val="es-ES"/>
        </w:rPr>
        <w:t>NO DÉ CUMPLIMIENTO A LA SOLICITUD DE CANJE O RECOLECCIÓN DE LOS BIENES CON DEFECTOS O VICIOS OCULTOS</w:t>
      </w:r>
    </w:p>
    <w:p w:rsidR="009257AE" w:rsidRPr="009257AE" w:rsidRDefault="009257AE" w:rsidP="009257AE">
      <w:pPr>
        <w:spacing w:after="0" w:line="240" w:lineRule="auto"/>
        <w:contextualSpacing/>
        <w:jc w:val="both"/>
        <w:rPr>
          <w:rFonts w:ascii="Arial Narrow" w:eastAsia="Calibri" w:hAnsi="Arial Narrow" w:cs="Arial"/>
          <w:bCs/>
          <w:noProof w:val="0"/>
          <w:sz w:val="16"/>
          <w:szCs w:val="7"/>
          <w:lang w:val="es-ES"/>
        </w:rPr>
      </w:pPr>
    </w:p>
    <w:p w:rsidR="009257AE" w:rsidRPr="009257AE" w:rsidRDefault="009257AE" w:rsidP="009257AE">
      <w:pPr>
        <w:spacing w:after="0" w:line="240" w:lineRule="auto"/>
        <w:contextualSpacing/>
        <w:jc w:val="both"/>
        <w:rPr>
          <w:rFonts w:ascii="Arial Narrow" w:eastAsia="Calibri" w:hAnsi="Arial Narrow" w:cs="Arial"/>
          <w:bCs/>
          <w:noProof w:val="0"/>
          <w:sz w:val="16"/>
          <w:szCs w:val="7"/>
          <w:lang w:val="es-ES"/>
        </w:rPr>
      </w:pPr>
      <w:r w:rsidRPr="009257AE">
        <w:rPr>
          <w:rFonts w:ascii="Arial Narrow" w:eastAsia="Calibri" w:hAnsi="Arial Narrow" w:cs="Arial"/>
          <w:bCs/>
          <w:noProof w:val="0"/>
          <w:sz w:val="16"/>
          <w:szCs w:val="7"/>
          <w:lang w:val="es-ES"/>
        </w:rPr>
        <w:t>DICHAS DEDUCCIONES DEBERÁN CALCULARSE HASTA LA FECHA EN QUE MATERIALMENTE SE CUMPLA LA OBLIGACIÓN Y SIN QUE CADA CONCEPTO DE DEDUCCIONES EXCEDA A LA PARTE PROPORCIONAL DE LA GARANTÍA DE CUMPLIMIENTO QUE LE CORRESPONDA DEL MONTO TOTAL DE ESTE CONTRATO.</w:t>
      </w:r>
    </w:p>
    <w:p w:rsidR="009257AE" w:rsidRPr="009257AE" w:rsidRDefault="009257AE" w:rsidP="009257AE">
      <w:pPr>
        <w:spacing w:after="0" w:line="240" w:lineRule="auto"/>
        <w:contextualSpacing/>
        <w:jc w:val="both"/>
        <w:rPr>
          <w:rFonts w:ascii="Arial Narrow" w:eastAsia="Calibri" w:hAnsi="Arial Narrow" w:cs="Arial"/>
          <w:noProof w:val="0"/>
          <w:sz w:val="16"/>
          <w:szCs w:val="7"/>
          <w:lang w:val="es-ES"/>
        </w:rPr>
      </w:pPr>
    </w:p>
    <w:p w:rsidR="009257AE" w:rsidRPr="009257AE" w:rsidRDefault="009257AE" w:rsidP="009257AE">
      <w:pPr>
        <w:spacing w:after="0" w:line="240" w:lineRule="auto"/>
        <w:contextualSpacing/>
        <w:jc w:val="both"/>
        <w:rPr>
          <w:rFonts w:ascii="Arial Narrow" w:eastAsia="Times New Roman" w:hAnsi="Arial Narrow" w:cs="Arial"/>
          <w:noProof w:val="0"/>
          <w:sz w:val="16"/>
          <w:szCs w:val="7"/>
          <w:lang w:val="es-ES" w:eastAsia="es-MX"/>
        </w:rPr>
      </w:pPr>
      <w:r w:rsidRPr="009257AE">
        <w:rPr>
          <w:rFonts w:ascii="Arial Narrow" w:eastAsia="Times New Roman" w:hAnsi="Arial Narrow" w:cs="Arial"/>
          <w:b/>
          <w:noProof w:val="0"/>
          <w:sz w:val="16"/>
          <w:szCs w:val="7"/>
          <w:lang w:val="x-none" w:eastAsia="es-MX"/>
        </w:rPr>
        <w:t xml:space="preserve">DÉCIMA </w:t>
      </w:r>
      <w:r w:rsidRPr="009257AE">
        <w:rPr>
          <w:rFonts w:ascii="Arial Narrow" w:eastAsia="Times New Roman" w:hAnsi="Arial Narrow" w:cs="Arial"/>
          <w:b/>
          <w:noProof w:val="0"/>
          <w:sz w:val="16"/>
          <w:szCs w:val="7"/>
          <w:lang w:eastAsia="es-MX"/>
        </w:rPr>
        <w:t>CUARTA.-</w:t>
      </w:r>
      <w:r w:rsidRPr="009257AE">
        <w:rPr>
          <w:rFonts w:ascii="Arial Narrow" w:eastAsia="Times New Roman" w:hAnsi="Arial Narrow" w:cs="Arial"/>
          <w:b/>
          <w:noProof w:val="0"/>
          <w:sz w:val="16"/>
          <w:szCs w:val="7"/>
          <w:lang w:val="x-none" w:eastAsia="es-MX"/>
        </w:rPr>
        <w:t xml:space="preserve"> TERMINACIÓN ANTICIPADA.-</w:t>
      </w:r>
      <w:r w:rsidRPr="009257AE">
        <w:rPr>
          <w:rFonts w:ascii="Arial Narrow" w:eastAsia="Times New Roman" w:hAnsi="Arial Narrow" w:cs="Arial"/>
          <w:noProof w:val="0"/>
          <w:sz w:val="16"/>
          <w:szCs w:val="7"/>
          <w:lang w:val="x-none" w:eastAsia="es-MX"/>
        </w:rPr>
        <w:t xml:space="preserve"> </w:t>
      </w:r>
      <w:r w:rsidRPr="009257AE">
        <w:rPr>
          <w:rFonts w:ascii="Arial Narrow" w:eastAsia="Times New Roman" w:hAnsi="Arial Narrow" w:cs="Arial"/>
          <w:noProof w:val="0"/>
          <w:sz w:val="16"/>
          <w:szCs w:val="7"/>
          <w:lang w:val="es-ES" w:eastAsia="es-MX"/>
        </w:rPr>
        <w:t>DE CONFORMIDAD CON LO ESTABLECIDO EN LOS ARTÍCULOS 54 BIS DE LA LEY DE ADQUISICIONES, ARRENDAMIENTOS Y SERVICIOS DEL SECTOR PÚBLICO Y 102 DE SU REGLAMENTO,</w:t>
      </w:r>
      <w:r w:rsidRPr="009257AE">
        <w:rPr>
          <w:rFonts w:ascii="Arial Narrow" w:eastAsia="Times New Roman" w:hAnsi="Arial Narrow" w:cs="Arial"/>
          <w:b/>
          <w:noProof w:val="0"/>
          <w:sz w:val="16"/>
          <w:szCs w:val="7"/>
          <w:lang w:val="es-ES" w:eastAsia="es-MX"/>
        </w:rPr>
        <w:t xml:space="preserve"> “EL INSTITUTO”</w:t>
      </w:r>
      <w:r w:rsidRPr="009257AE">
        <w:rPr>
          <w:rFonts w:ascii="Arial Narrow" w:eastAsia="Times New Roman" w:hAnsi="Arial Narrow" w:cs="Arial"/>
          <w:noProof w:val="0"/>
          <w:sz w:val="16"/>
          <w:szCs w:val="7"/>
          <w:lang w:val="es-ES" w:eastAsia="es-MX"/>
        </w:rPr>
        <w:t xml:space="preserve"> PODRÁ DAR POR TERMINADO ANTICIPADAMENTE EL PRESENTE CONTRATO SIN RESPONSABILIDAD PARA ÉSTE Y SIN NECESIDAD DE QUE MEDIE RESOLUCIÓN JUDICIAL ALGUNA, CUANDO CONCURRAN RAZONES DE INTERÉS GENERAL O BIEN, CUANDO POR CAUSAS JUSTIFICADAS SE EXTINGA LA NECESIDAD DE REQUERIR EL SUMINISTRO DE LOS BIENES OBJETO DEL PRESENTE CONTRATO, Y SE DEMUESTRE QUE DE CONTINUAR CON EL CUMPLIMIENTO DE LAS OBLIGACIONES PACTADAS SE OCASIONARÍA ALGÚN DAÑO O PERJUICIO A </w:t>
      </w:r>
      <w:r w:rsidRPr="009257AE">
        <w:rPr>
          <w:rFonts w:ascii="Arial Narrow" w:eastAsia="Times New Roman" w:hAnsi="Arial Narrow" w:cs="Arial"/>
          <w:b/>
          <w:noProof w:val="0"/>
          <w:sz w:val="16"/>
          <w:szCs w:val="7"/>
          <w:lang w:val="es-ES" w:eastAsia="es-MX"/>
        </w:rPr>
        <w:t>“EL INSTITUTO”</w:t>
      </w:r>
      <w:r w:rsidRPr="009257AE">
        <w:rPr>
          <w:rFonts w:ascii="Arial Narrow" w:eastAsia="Times New Roman" w:hAnsi="Arial Narrow" w:cs="Arial"/>
          <w:noProof w:val="0"/>
          <w:sz w:val="16"/>
          <w:szCs w:val="7"/>
          <w:lang w:val="es-ES" w:eastAsia="es-MX"/>
        </w:rPr>
        <w:t xml:space="preserve"> O SE DETERMINE LA NULIDAD DE LOS ACTOS QUE DIERON ORIGEN AL PRESENTE INSTRUMENTO JURÍDICO, CON MOTIVO DE LA RESOLUCIÓN DE UNA INCONFORMIDAD O INTERVENCIÓN DE OFICIO EMITIDA POR LA SECRETARÍA DE LA FUNCIÓN PÚBLICA.</w:t>
      </w:r>
    </w:p>
    <w:p w:rsidR="009257AE" w:rsidRPr="009257AE" w:rsidRDefault="009257AE" w:rsidP="009257AE">
      <w:pPr>
        <w:spacing w:after="0" w:line="240" w:lineRule="auto"/>
        <w:contextualSpacing/>
        <w:jc w:val="both"/>
        <w:rPr>
          <w:rFonts w:ascii="Arial Narrow" w:eastAsia="Times New Roman" w:hAnsi="Arial Narrow" w:cs="Arial"/>
          <w:noProof w:val="0"/>
          <w:sz w:val="16"/>
          <w:szCs w:val="7"/>
          <w:lang w:val="es-ES" w:eastAsia="es-MX"/>
        </w:rPr>
      </w:pPr>
    </w:p>
    <w:p w:rsidR="009257AE" w:rsidRPr="009257AE" w:rsidRDefault="009257AE" w:rsidP="009257AE">
      <w:pPr>
        <w:spacing w:after="0" w:line="240" w:lineRule="auto"/>
        <w:contextualSpacing/>
        <w:jc w:val="both"/>
        <w:rPr>
          <w:rFonts w:ascii="Arial Narrow" w:eastAsia="Times New Roman" w:hAnsi="Arial Narrow" w:cs="Arial"/>
          <w:noProof w:val="0"/>
          <w:sz w:val="16"/>
          <w:szCs w:val="7"/>
          <w:lang w:val="es-ES" w:eastAsia="es-MX"/>
        </w:rPr>
      </w:pPr>
      <w:r w:rsidRPr="009257AE">
        <w:rPr>
          <w:rFonts w:ascii="Arial Narrow" w:eastAsia="Times New Roman" w:hAnsi="Arial Narrow" w:cs="Arial"/>
          <w:noProof w:val="0"/>
          <w:sz w:val="16"/>
          <w:szCs w:val="7"/>
          <w:lang w:val="es-ES" w:eastAsia="es-MX"/>
        </w:rPr>
        <w:t>LA TERMINACIÓN ANTICIPADA DEL PRESENTE CONTRATO SE SUSTENTARÁ MEDIANTE DICTAMEN QUE PRECISE LAS RAZONES O LAS CAUSAS JUSTIFICADAS QUE DEN ORIGEN A LA MISMA. LOS GASTOS NO RECUPERABLES POR LA TERMINACIÓN ANTICIPADA SERÁN PAGADOS SIEMPRE QUE ÉSTOS SEAN RAZONABLES, ESTÉN COMPROBADOS Y SE RELACIONEN DIRECTAMENTE CON EL PRESENTE INSTRUMENTO JURÍDICO.</w:t>
      </w:r>
    </w:p>
    <w:p w:rsidR="009257AE" w:rsidRPr="009257AE" w:rsidRDefault="009257AE" w:rsidP="009257AE">
      <w:pPr>
        <w:spacing w:after="0" w:line="240" w:lineRule="auto"/>
        <w:contextualSpacing/>
        <w:jc w:val="both"/>
        <w:rPr>
          <w:rFonts w:ascii="Arial Narrow" w:eastAsia="Times New Roman" w:hAnsi="Arial Narrow" w:cs="Arial"/>
          <w:noProof w:val="0"/>
          <w:sz w:val="16"/>
          <w:szCs w:val="7"/>
          <w:lang w:val="es-ES" w:eastAsia="es-MX"/>
        </w:rPr>
      </w:pPr>
    </w:p>
    <w:p w:rsidR="009257AE" w:rsidRPr="009257AE" w:rsidRDefault="009257AE" w:rsidP="009257AE">
      <w:pPr>
        <w:spacing w:line="240" w:lineRule="auto"/>
        <w:contextualSpacing/>
        <w:jc w:val="both"/>
        <w:rPr>
          <w:rFonts w:ascii="Arial Narrow" w:eastAsia="Calibri" w:hAnsi="Arial Narrow" w:cs="Arial"/>
          <w:noProof w:val="0"/>
          <w:sz w:val="16"/>
          <w:szCs w:val="7"/>
          <w:lang w:val="es-ES"/>
        </w:rPr>
      </w:pPr>
      <w:r w:rsidRPr="009257AE">
        <w:rPr>
          <w:rFonts w:ascii="Arial Narrow" w:eastAsia="Calibri" w:hAnsi="Arial Narrow" w:cs="Arial"/>
          <w:b/>
          <w:noProof w:val="0"/>
          <w:sz w:val="16"/>
          <w:szCs w:val="7"/>
        </w:rPr>
        <w:t xml:space="preserve">DÉCIMA QUINTA.- RESCISIÓN ADMINISTRATIVA DEL CONTRATO.- </w:t>
      </w:r>
      <w:r w:rsidRPr="009257AE">
        <w:rPr>
          <w:rFonts w:ascii="Arial Narrow" w:eastAsia="Calibri" w:hAnsi="Arial Narrow" w:cs="Arial"/>
          <w:b/>
          <w:bCs/>
          <w:noProof w:val="0"/>
          <w:sz w:val="16"/>
          <w:szCs w:val="7"/>
          <w:lang w:val="es-ES"/>
        </w:rPr>
        <w:t xml:space="preserve">CAUSALES DE RESCISIÓN ADMINISTRATIVA DEL CONTRATO.- "EL INSTITUTO" </w:t>
      </w:r>
      <w:r w:rsidRPr="009257AE">
        <w:rPr>
          <w:rFonts w:ascii="Arial Narrow" w:eastAsia="Calibri" w:hAnsi="Arial Narrow" w:cs="Arial"/>
          <w:noProof w:val="0"/>
          <w:sz w:val="16"/>
          <w:szCs w:val="7"/>
          <w:lang w:val="es-ES"/>
        </w:rPr>
        <w:t>PODRÁ RESCINDIR ADMINISTRATIVAMENTE ESTE CONTRATO SIN MÁS RESPONSABILIDAD PARA EL MISMO Y SIN NECESIDAD DE RESOLUCIÓN JUDICIAL, CUANDO</w:t>
      </w:r>
      <w:r w:rsidRPr="009257AE">
        <w:rPr>
          <w:rFonts w:ascii="Arial Narrow" w:eastAsia="Calibri" w:hAnsi="Arial Narrow" w:cs="Arial"/>
          <w:b/>
          <w:bCs/>
          <w:noProof w:val="0"/>
          <w:sz w:val="16"/>
          <w:szCs w:val="7"/>
          <w:lang w:val="es-ES"/>
        </w:rPr>
        <w:t xml:space="preserve"> "EL PROVEEDOR" </w:t>
      </w:r>
      <w:r w:rsidRPr="009257AE">
        <w:rPr>
          <w:rFonts w:ascii="Arial Narrow" w:eastAsia="Calibri" w:hAnsi="Arial Narrow" w:cs="Arial"/>
          <w:noProof w:val="0"/>
          <w:sz w:val="16"/>
          <w:szCs w:val="7"/>
          <w:lang w:val="es-ES"/>
        </w:rPr>
        <w:t>INCURRA EN CUALQUIERA DE LAS CAUSALES QUE DE MANERA ENUNCIATIVA MÁS NO LIMITATIVA SE SEÑALAN A CONTINUACIÓN:</w:t>
      </w:r>
    </w:p>
    <w:p w:rsidR="009257AE" w:rsidRPr="009257AE" w:rsidRDefault="009257AE" w:rsidP="009257AE">
      <w:pPr>
        <w:spacing w:line="240" w:lineRule="auto"/>
        <w:contextualSpacing/>
        <w:jc w:val="both"/>
        <w:rPr>
          <w:rFonts w:ascii="Arial Narrow" w:eastAsia="Calibri" w:hAnsi="Arial Narrow" w:cs="Arial"/>
          <w:bCs/>
          <w:noProof w:val="0"/>
          <w:sz w:val="16"/>
          <w:szCs w:val="7"/>
          <w:lang w:val="es-ES"/>
        </w:rPr>
      </w:pPr>
    </w:p>
    <w:p w:rsidR="009257AE" w:rsidRPr="009257AE" w:rsidRDefault="009257AE" w:rsidP="009257AE">
      <w:pPr>
        <w:numPr>
          <w:ilvl w:val="0"/>
          <w:numId w:val="41"/>
        </w:numPr>
        <w:spacing w:line="240" w:lineRule="auto"/>
        <w:contextualSpacing/>
        <w:jc w:val="both"/>
        <w:rPr>
          <w:rFonts w:ascii="Arial Narrow" w:eastAsia="Calibri" w:hAnsi="Arial Narrow" w:cs="Arial"/>
          <w:noProof w:val="0"/>
          <w:sz w:val="16"/>
          <w:szCs w:val="7"/>
          <w:lang w:val="es-ES"/>
        </w:rPr>
      </w:pPr>
      <w:r w:rsidRPr="009257AE">
        <w:rPr>
          <w:rFonts w:ascii="Arial Narrow" w:eastAsia="Calibri" w:hAnsi="Arial Narrow" w:cs="Arial"/>
          <w:noProof w:val="0"/>
          <w:sz w:val="16"/>
          <w:szCs w:val="7"/>
          <w:lang w:val="es-ES"/>
        </w:rPr>
        <w:t>CUANDO NO ENTREGUE LA GARANTÍA DE CUMPLIMIENTO DEL PRESENTE CONTRATO, A MÁS TARDAR DENTRO DEL TÉRMINO DE 10 (DIEZ) DÍAS NATURALES POSTERIORES A LA FIRMA DEL MISMO.</w:t>
      </w:r>
    </w:p>
    <w:p w:rsidR="009257AE" w:rsidRPr="009257AE" w:rsidRDefault="009257AE" w:rsidP="009257AE">
      <w:pPr>
        <w:spacing w:line="240" w:lineRule="auto"/>
        <w:contextualSpacing/>
        <w:jc w:val="both"/>
        <w:rPr>
          <w:rFonts w:ascii="Arial Narrow" w:eastAsia="Calibri" w:hAnsi="Arial Narrow" w:cs="Arial"/>
          <w:noProof w:val="0"/>
          <w:sz w:val="16"/>
          <w:szCs w:val="7"/>
          <w:lang w:val="es-ES"/>
        </w:rPr>
      </w:pPr>
    </w:p>
    <w:p w:rsidR="009257AE" w:rsidRPr="009257AE" w:rsidRDefault="009257AE" w:rsidP="009257AE">
      <w:pPr>
        <w:numPr>
          <w:ilvl w:val="0"/>
          <w:numId w:val="41"/>
        </w:numPr>
        <w:spacing w:line="240" w:lineRule="auto"/>
        <w:contextualSpacing/>
        <w:jc w:val="both"/>
        <w:rPr>
          <w:rFonts w:ascii="Arial Narrow" w:eastAsia="Calibri" w:hAnsi="Arial Narrow" w:cs="Arial"/>
          <w:noProof w:val="0"/>
          <w:sz w:val="16"/>
          <w:szCs w:val="7"/>
          <w:lang w:val="es-ES"/>
        </w:rPr>
      </w:pPr>
      <w:r w:rsidRPr="009257AE">
        <w:rPr>
          <w:rFonts w:ascii="Arial Narrow" w:eastAsia="Calibri" w:hAnsi="Arial Narrow" w:cs="Arial"/>
          <w:noProof w:val="0"/>
          <w:sz w:val="16"/>
          <w:szCs w:val="7"/>
          <w:lang w:val="es-ES"/>
        </w:rPr>
        <w:t>CUANDO INCURRA EN FALTA DE VERACIDAD TOTAL O PARCIAL RESPECTO A LA INFORMACIÓN PROPORCIONADA PARA LA CELEBRACIÓN DE ESTE CONTRATO.</w:t>
      </w:r>
    </w:p>
    <w:p w:rsidR="009257AE" w:rsidRPr="009257AE" w:rsidRDefault="009257AE" w:rsidP="009257AE">
      <w:pPr>
        <w:spacing w:line="240" w:lineRule="auto"/>
        <w:contextualSpacing/>
        <w:jc w:val="both"/>
        <w:rPr>
          <w:rFonts w:ascii="Arial Narrow" w:eastAsia="Calibri" w:hAnsi="Arial Narrow" w:cs="Arial"/>
          <w:noProof w:val="0"/>
          <w:sz w:val="16"/>
          <w:szCs w:val="7"/>
          <w:lang w:val="es-ES"/>
        </w:rPr>
      </w:pPr>
    </w:p>
    <w:p w:rsidR="009257AE" w:rsidRPr="009257AE" w:rsidRDefault="009257AE" w:rsidP="009257AE">
      <w:pPr>
        <w:numPr>
          <w:ilvl w:val="0"/>
          <w:numId w:val="41"/>
        </w:numPr>
        <w:spacing w:line="240" w:lineRule="auto"/>
        <w:contextualSpacing/>
        <w:jc w:val="both"/>
        <w:rPr>
          <w:rFonts w:ascii="Arial Narrow" w:eastAsia="Calibri" w:hAnsi="Arial Narrow" w:cs="Arial"/>
          <w:noProof w:val="0"/>
          <w:sz w:val="16"/>
          <w:szCs w:val="7"/>
          <w:lang w:val="es-ES"/>
        </w:rPr>
      </w:pPr>
      <w:r w:rsidRPr="009257AE">
        <w:rPr>
          <w:rFonts w:ascii="Arial Narrow" w:eastAsia="Calibri" w:hAnsi="Arial Narrow" w:cs="Arial"/>
          <w:noProof w:val="0"/>
          <w:sz w:val="16"/>
          <w:szCs w:val="7"/>
          <w:lang w:val="es-ES"/>
        </w:rPr>
        <w:t>CUANDO SE INCUMPLA, TOTAL O PARCIALMENTE, CON CUALESQUIERA DE LAS OBLIGACIONES ESTABLECIDAS EN ESTE INSTRUMENTO JURÍDICO Y SUS ANEXOS.</w:t>
      </w:r>
    </w:p>
    <w:p w:rsidR="009257AE" w:rsidRPr="009257AE" w:rsidRDefault="009257AE" w:rsidP="009257AE">
      <w:pPr>
        <w:spacing w:line="240" w:lineRule="auto"/>
        <w:contextualSpacing/>
        <w:jc w:val="both"/>
        <w:rPr>
          <w:rFonts w:ascii="Arial Narrow" w:eastAsia="Calibri" w:hAnsi="Arial Narrow" w:cs="Arial"/>
          <w:noProof w:val="0"/>
          <w:sz w:val="16"/>
          <w:szCs w:val="7"/>
          <w:lang w:val="es-ES"/>
        </w:rPr>
      </w:pPr>
    </w:p>
    <w:p w:rsidR="009257AE" w:rsidRPr="009257AE" w:rsidRDefault="009257AE" w:rsidP="009257AE">
      <w:pPr>
        <w:numPr>
          <w:ilvl w:val="0"/>
          <w:numId w:val="41"/>
        </w:numPr>
        <w:spacing w:line="240" w:lineRule="auto"/>
        <w:contextualSpacing/>
        <w:jc w:val="both"/>
        <w:rPr>
          <w:rFonts w:ascii="Arial Narrow" w:eastAsia="Calibri" w:hAnsi="Arial Narrow" w:cs="Arial"/>
          <w:noProof w:val="0"/>
          <w:sz w:val="16"/>
          <w:szCs w:val="7"/>
          <w:lang w:val="es-ES"/>
        </w:rPr>
      </w:pPr>
      <w:r w:rsidRPr="009257AE">
        <w:rPr>
          <w:rFonts w:ascii="Arial Narrow" w:eastAsia="Calibri" w:hAnsi="Arial Narrow" w:cs="Arial"/>
          <w:noProof w:val="0"/>
          <w:sz w:val="16"/>
          <w:szCs w:val="7"/>
          <w:lang w:val="es-ES"/>
        </w:rPr>
        <w:t>CUANDO SE COMPRUEBE QUE</w:t>
      </w:r>
      <w:r w:rsidRPr="009257AE">
        <w:rPr>
          <w:rFonts w:ascii="Arial Narrow" w:eastAsia="Calibri" w:hAnsi="Arial Narrow" w:cs="Arial"/>
          <w:b/>
          <w:noProof w:val="0"/>
          <w:sz w:val="16"/>
          <w:szCs w:val="7"/>
          <w:lang w:val="es-ES"/>
        </w:rPr>
        <w:t xml:space="preserve"> “EL PROVEEDOR” </w:t>
      </w:r>
      <w:r w:rsidRPr="009257AE">
        <w:rPr>
          <w:rFonts w:ascii="Arial Narrow" w:eastAsia="Calibri" w:hAnsi="Arial Narrow" w:cs="Arial"/>
          <w:noProof w:val="0"/>
          <w:sz w:val="16"/>
          <w:szCs w:val="7"/>
          <w:lang w:val="es-ES"/>
        </w:rPr>
        <w:t>HAYA ENTREGADO BIENES CON DESCRIPCIONES Y CARACTERÍSTICAS DISTINTAS A LAS PACTADAS EN EL PRESENTE INSTRUMENTO JURÍDICO.</w:t>
      </w:r>
    </w:p>
    <w:p w:rsidR="009257AE" w:rsidRPr="009257AE" w:rsidRDefault="009257AE" w:rsidP="009257AE">
      <w:pPr>
        <w:spacing w:line="240" w:lineRule="auto"/>
        <w:contextualSpacing/>
        <w:jc w:val="both"/>
        <w:rPr>
          <w:rFonts w:ascii="Arial Narrow" w:eastAsia="Calibri" w:hAnsi="Arial Narrow" w:cs="Arial"/>
          <w:noProof w:val="0"/>
          <w:sz w:val="16"/>
          <w:szCs w:val="7"/>
          <w:lang w:val="es-ES"/>
        </w:rPr>
      </w:pPr>
    </w:p>
    <w:p w:rsidR="009257AE" w:rsidRPr="009257AE" w:rsidRDefault="009257AE" w:rsidP="009257AE">
      <w:pPr>
        <w:numPr>
          <w:ilvl w:val="0"/>
          <w:numId w:val="41"/>
        </w:numPr>
        <w:spacing w:line="240" w:lineRule="auto"/>
        <w:contextualSpacing/>
        <w:jc w:val="both"/>
        <w:rPr>
          <w:rFonts w:ascii="Arial Narrow" w:eastAsia="Calibri" w:hAnsi="Arial Narrow" w:cs="Arial"/>
          <w:noProof w:val="0"/>
          <w:sz w:val="16"/>
          <w:szCs w:val="7"/>
          <w:lang w:val="es-ES"/>
        </w:rPr>
      </w:pPr>
      <w:r w:rsidRPr="009257AE">
        <w:rPr>
          <w:rFonts w:ascii="Arial Narrow" w:eastAsia="Calibri" w:hAnsi="Arial Narrow" w:cs="Arial"/>
          <w:noProof w:val="0"/>
          <w:sz w:val="16"/>
          <w:szCs w:val="7"/>
          <w:lang w:val="es-ES"/>
        </w:rPr>
        <w:t xml:space="preserve">EN CASO DE QUE </w:t>
      </w:r>
      <w:r w:rsidRPr="009257AE">
        <w:rPr>
          <w:rFonts w:ascii="Arial Narrow" w:eastAsia="Calibri" w:hAnsi="Arial Narrow" w:cs="Arial"/>
          <w:b/>
          <w:noProof w:val="0"/>
          <w:sz w:val="16"/>
          <w:szCs w:val="7"/>
          <w:lang w:val="es-ES"/>
        </w:rPr>
        <w:t xml:space="preserve">“EL PROVEEDOR” </w:t>
      </w:r>
      <w:r w:rsidRPr="009257AE">
        <w:rPr>
          <w:rFonts w:ascii="Arial Narrow" w:eastAsia="Calibri" w:hAnsi="Arial Narrow" w:cs="Arial"/>
          <w:noProof w:val="0"/>
          <w:sz w:val="16"/>
          <w:szCs w:val="7"/>
          <w:lang w:val="es-ES"/>
        </w:rPr>
        <w:t>NO REPONGA LOS BIENES QUE LE HAYAN SIDO DEVUELTOS PARA CANJE, POR PROBLEMAS DE CALIDAD, DEFECTOS O VICIOS OCULTOS, DE ACUERDO A LO ESTIPULADO EN EL PRESENTE CONTRATO.</w:t>
      </w:r>
    </w:p>
    <w:p w:rsidR="009257AE" w:rsidRPr="009257AE" w:rsidRDefault="009257AE" w:rsidP="009257AE">
      <w:pPr>
        <w:spacing w:line="240" w:lineRule="auto"/>
        <w:contextualSpacing/>
        <w:jc w:val="both"/>
        <w:rPr>
          <w:rFonts w:ascii="Arial Narrow" w:eastAsia="Calibri" w:hAnsi="Arial Narrow" w:cs="Arial"/>
          <w:b/>
          <w:noProof w:val="0"/>
          <w:sz w:val="16"/>
          <w:szCs w:val="7"/>
          <w:lang w:val="es-ES"/>
        </w:rPr>
      </w:pPr>
    </w:p>
    <w:p w:rsidR="009257AE" w:rsidRPr="009257AE" w:rsidRDefault="009257AE" w:rsidP="009257AE">
      <w:pPr>
        <w:numPr>
          <w:ilvl w:val="0"/>
          <w:numId w:val="41"/>
        </w:numPr>
        <w:spacing w:line="240" w:lineRule="auto"/>
        <w:contextualSpacing/>
        <w:jc w:val="both"/>
        <w:rPr>
          <w:rFonts w:ascii="Arial Narrow" w:eastAsia="Calibri" w:hAnsi="Arial Narrow" w:cs="Arial"/>
          <w:b/>
          <w:noProof w:val="0"/>
          <w:sz w:val="16"/>
          <w:szCs w:val="7"/>
          <w:lang w:val="es-ES"/>
        </w:rPr>
      </w:pPr>
      <w:r w:rsidRPr="009257AE">
        <w:rPr>
          <w:rFonts w:ascii="Arial Narrow" w:eastAsia="Calibri" w:hAnsi="Arial Narrow" w:cs="Arial"/>
          <w:noProof w:val="0"/>
          <w:sz w:val="16"/>
          <w:szCs w:val="7"/>
          <w:lang w:val="es-ES"/>
        </w:rPr>
        <w:t>CUANDO SE TRANSMITAN TOTAL O PARCIALMENTE, BAJO CUALQUIER TÍTULO Y A FAVOR DE CUALQUIER OTRA PERSONA FÍSICA O MORAL, LOS DERECHOS Y OBLIGACIONES DERIVADOS DEL PRESENTE INSTRUMENTO JURÍDICO, CON EXCEPCIÓN DE LOS DERECHOS DE COBRO, PREVIA AUTORIZACIÓN DE</w:t>
      </w:r>
      <w:r w:rsidRPr="009257AE">
        <w:rPr>
          <w:rFonts w:ascii="Arial Narrow" w:eastAsia="Calibri" w:hAnsi="Arial Narrow" w:cs="Arial"/>
          <w:b/>
          <w:noProof w:val="0"/>
          <w:sz w:val="16"/>
          <w:szCs w:val="7"/>
          <w:lang w:val="es-ES"/>
        </w:rPr>
        <w:t xml:space="preserve"> </w:t>
      </w:r>
      <w:r w:rsidRPr="009257AE">
        <w:rPr>
          <w:rFonts w:ascii="Arial Narrow" w:eastAsia="Calibri" w:hAnsi="Arial Narrow" w:cs="Arial"/>
          <w:b/>
          <w:bCs/>
          <w:noProof w:val="0"/>
          <w:sz w:val="16"/>
          <w:szCs w:val="7"/>
          <w:lang w:val="es-ES"/>
        </w:rPr>
        <w:t>"EL INSTITUTO"</w:t>
      </w:r>
      <w:r w:rsidRPr="009257AE">
        <w:rPr>
          <w:rFonts w:ascii="Arial Narrow" w:eastAsia="Calibri" w:hAnsi="Arial Narrow" w:cs="Arial"/>
          <w:b/>
          <w:noProof w:val="0"/>
          <w:sz w:val="16"/>
          <w:szCs w:val="7"/>
          <w:lang w:val="es-ES"/>
        </w:rPr>
        <w:t>.</w:t>
      </w:r>
    </w:p>
    <w:p w:rsidR="009257AE" w:rsidRPr="009257AE" w:rsidRDefault="009257AE" w:rsidP="009257AE">
      <w:pPr>
        <w:spacing w:line="240" w:lineRule="auto"/>
        <w:contextualSpacing/>
        <w:jc w:val="both"/>
        <w:rPr>
          <w:rFonts w:ascii="Arial Narrow" w:eastAsia="Calibri" w:hAnsi="Arial Narrow" w:cs="Arial"/>
          <w:b/>
          <w:noProof w:val="0"/>
          <w:sz w:val="16"/>
          <w:szCs w:val="7"/>
          <w:lang w:val="es-ES"/>
        </w:rPr>
      </w:pPr>
    </w:p>
    <w:p w:rsidR="009257AE" w:rsidRPr="009257AE" w:rsidRDefault="009257AE" w:rsidP="009257AE">
      <w:pPr>
        <w:numPr>
          <w:ilvl w:val="0"/>
          <w:numId w:val="41"/>
        </w:numPr>
        <w:spacing w:line="240" w:lineRule="auto"/>
        <w:contextualSpacing/>
        <w:jc w:val="both"/>
        <w:rPr>
          <w:rFonts w:ascii="Arial Narrow" w:eastAsia="Calibri" w:hAnsi="Arial Narrow" w:cs="Arial"/>
          <w:b/>
          <w:noProof w:val="0"/>
          <w:sz w:val="16"/>
          <w:szCs w:val="7"/>
          <w:lang w:val="es-ES"/>
        </w:rPr>
      </w:pPr>
      <w:r w:rsidRPr="009257AE">
        <w:rPr>
          <w:rFonts w:ascii="Arial Narrow" w:eastAsia="Calibri" w:hAnsi="Arial Narrow" w:cs="Arial"/>
          <w:noProof w:val="0"/>
          <w:sz w:val="16"/>
          <w:szCs w:val="7"/>
          <w:lang w:val="es-ES"/>
        </w:rPr>
        <w:t xml:space="preserve">SI LA AUTORIDAD COMPETENTE DECLARA EL CONCURSO MERCANTIL O CUALQUIER SITUACIÓN ANÁLOGA O EQUIVALENTE QUE AFECTE EL PATRIMONIO DE </w:t>
      </w:r>
      <w:r w:rsidRPr="009257AE">
        <w:rPr>
          <w:rFonts w:ascii="Arial Narrow" w:eastAsia="Calibri" w:hAnsi="Arial Narrow" w:cs="Arial"/>
          <w:b/>
          <w:bCs/>
          <w:noProof w:val="0"/>
          <w:sz w:val="16"/>
          <w:szCs w:val="7"/>
          <w:lang w:val="es-ES"/>
        </w:rPr>
        <w:t>"EL PROVEEDOR"</w:t>
      </w:r>
      <w:r w:rsidRPr="009257AE">
        <w:rPr>
          <w:rFonts w:ascii="Arial Narrow" w:eastAsia="Calibri" w:hAnsi="Arial Narrow" w:cs="Arial"/>
          <w:b/>
          <w:noProof w:val="0"/>
          <w:sz w:val="16"/>
          <w:szCs w:val="7"/>
          <w:lang w:val="es-ES"/>
        </w:rPr>
        <w:t>.</w:t>
      </w:r>
    </w:p>
    <w:p w:rsidR="009257AE" w:rsidRPr="009257AE" w:rsidRDefault="009257AE" w:rsidP="009257AE">
      <w:pPr>
        <w:spacing w:line="240" w:lineRule="auto"/>
        <w:contextualSpacing/>
        <w:jc w:val="both"/>
        <w:rPr>
          <w:rFonts w:ascii="Arial Narrow" w:eastAsia="Calibri" w:hAnsi="Arial Narrow" w:cs="Arial"/>
          <w:b/>
          <w:noProof w:val="0"/>
          <w:sz w:val="16"/>
          <w:szCs w:val="7"/>
          <w:lang w:val="es-ES"/>
        </w:rPr>
      </w:pPr>
    </w:p>
    <w:p w:rsidR="009257AE" w:rsidRPr="009257AE" w:rsidRDefault="009257AE" w:rsidP="009257AE">
      <w:pPr>
        <w:numPr>
          <w:ilvl w:val="0"/>
          <w:numId w:val="41"/>
        </w:numPr>
        <w:spacing w:line="240" w:lineRule="auto"/>
        <w:contextualSpacing/>
        <w:jc w:val="both"/>
        <w:rPr>
          <w:rFonts w:ascii="Arial Narrow" w:eastAsia="Calibri" w:hAnsi="Arial Narrow" w:cs="Arial"/>
          <w:noProof w:val="0"/>
          <w:sz w:val="16"/>
          <w:szCs w:val="7"/>
          <w:lang w:val="es-ES"/>
        </w:rPr>
      </w:pPr>
      <w:r w:rsidRPr="009257AE">
        <w:rPr>
          <w:rFonts w:ascii="Arial Narrow" w:eastAsia="Calibri" w:hAnsi="Arial Narrow" w:cs="Arial"/>
          <w:noProof w:val="0"/>
          <w:sz w:val="16"/>
          <w:szCs w:val="7"/>
          <w:lang w:val="es-ES"/>
        </w:rPr>
        <w:t>CUANDO LOS BIENES ENTREGADOS NO PUEDAN FUNCIONAR O SER UTILIZADOS POR ESTAR INCOMPLETOS.</w:t>
      </w:r>
    </w:p>
    <w:p w:rsidR="009257AE" w:rsidRPr="009257AE" w:rsidRDefault="009257AE" w:rsidP="009257AE">
      <w:pPr>
        <w:spacing w:line="240" w:lineRule="auto"/>
        <w:contextualSpacing/>
        <w:jc w:val="both"/>
        <w:rPr>
          <w:rFonts w:ascii="Arial Narrow" w:eastAsia="Calibri" w:hAnsi="Arial Narrow" w:cs="Arial"/>
          <w:noProof w:val="0"/>
          <w:sz w:val="16"/>
          <w:szCs w:val="7"/>
          <w:lang w:val="es-ES"/>
        </w:rPr>
      </w:pPr>
    </w:p>
    <w:p w:rsidR="009257AE" w:rsidRPr="009257AE" w:rsidRDefault="009257AE" w:rsidP="009257AE">
      <w:pPr>
        <w:numPr>
          <w:ilvl w:val="0"/>
          <w:numId w:val="41"/>
        </w:numPr>
        <w:spacing w:line="240" w:lineRule="auto"/>
        <w:contextualSpacing/>
        <w:jc w:val="both"/>
        <w:rPr>
          <w:rFonts w:ascii="Arial Narrow" w:eastAsia="Calibri" w:hAnsi="Arial Narrow" w:cs="Arial"/>
          <w:noProof w:val="0"/>
          <w:sz w:val="16"/>
          <w:szCs w:val="7"/>
          <w:lang w:val="es-ES"/>
        </w:rPr>
      </w:pPr>
      <w:r w:rsidRPr="009257AE">
        <w:rPr>
          <w:rFonts w:ascii="Arial Narrow" w:eastAsia="Calibri" w:hAnsi="Arial Narrow" w:cs="Arial"/>
          <w:noProof w:val="0"/>
          <w:sz w:val="16"/>
          <w:szCs w:val="7"/>
          <w:lang w:val="es-ES"/>
        </w:rPr>
        <w:t>SI</w:t>
      </w:r>
      <w:r w:rsidRPr="009257AE">
        <w:rPr>
          <w:rFonts w:ascii="Arial Narrow" w:eastAsia="Calibri" w:hAnsi="Arial Narrow" w:cs="Arial"/>
          <w:b/>
          <w:noProof w:val="0"/>
          <w:sz w:val="16"/>
          <w:szCs w:val="7"/>
          <w:lang w:val="es-ES"/>
        </w:rPr>
        <w:t xml:space="preserve"> “EL PROVEEDOR” </w:t>
      </w:r>
      <w:r w:rsidRPr="009257AE">
        <w:rPr>
          <w:rFonts w:ascii="Arial Narrow" w:eastAsia="Calibri" w:hAnsi="Arial Narrow" w:cs="Arial"/>
          <w:noProof w:val="0"/>
          <w:sz w:val="16"/>
          <w:szCs w:val="7"/>
          <w:lang w:val="es-ES"/>
        </w:rPr>
        <w:t>NO PERMITE A</w:t>
      </w:r>
      <w:r w:rsidRPr="009257AE">
        <w:rPr>
          <w:rFonts w:ascii="Arial Narrow" w:eastAsia="Calibri" w:hAnsi="Arial Narrow" w:cs="Arial"/>
          <w:b/>
          <w:noProof w:val="0"/>
          <w:sz w:val="16"/>
          <w:szCs w:val="7"/>
          <w:lang w:val="es-ES"/>
        </w:rPr>
        <w:t xml:space="preserve"> “EL INSTITUTO” </w:t>
      </w:r>
      <w:r w:rsidRPr="009257AE">
        <w:rPr>
          <w:rFonts w:ascii="Arial Narrow" w:eastAsia="Calibri" w:hAnsi="Arial Narrow" w:cs="Arial"/>
          <w:noProof w:val="0"/>
          <w:sz w:val="16"/>
          <w:szCs w:val="7"/>
          <w:lang w:val="es-ES"/>
        </w:rPr>
        <w:t>LA ADMINISTRACIÓN Y VERIFICACIÓN A QUE SE REFIERE LA CLÁUSULA VIGÉSIMA DEL PRESENTE CONTRATO.</w:t>
      </w:r>
    </w:p>
    <w:p w:rsidR="009257AE" w:rsidRPr="009257AE" w:rsidRDefault="009257AE" w:rsidP="009257AE">
      <w:pPr>
        <w:spacing w:line="240" w:lineRule="auto"/>
        <w:contextualSpacing/>
        <w:jc w:val="both"/>
        <w:rPr>
          <w:rFonts w:ascii="Arial Narrow" w:eastAsia="Calibri" w:hAnsi="Arial Narrow" w:cs="Arial"/>
          <w:b/>
          <w:noProof w:val="0"/>
          <w:sz w:val="16"/>
          <w:szCs w:val="7"/>
          <w:lang w:val="es-ES"/>
        </w:rPr>
      </w:pPr>
    </w:p>
    <w:p w:rsidR="009257AE" w:rsidRPr="009257AE" w:rsidRDefault="009257AE" w:rsidP="009257AE">
      <w:pPr>
        <w:spacing w:line="240" w:lineRule="auto"/>
        <w:contextualSpacing/>
        <w:jc w:val="both"/>
        <w:rPr>
          <w:rFonts w:ascii="Arial Narrow" w:eastAsia="Calibri" w:hAnsi="Arial Narrow" w:cs="Arial"/>
          <w:noProof w:val="0"/>
          <w:sz w:val="16"/>
          <w:szCs w:val="7"/>
          <w:lang w:val="es-ES"/>
        </w:rPr>
      </w:pPr>
      <w:r w:rsidRPr="009257AE">
        <w:rPr>
          <w:rFonts w:ascii="Arial Narrow" w:eastAsia="Calibri" w:hAnsi="Arial Narrow" w:cs="Arial"/>
          <w:b/>
          <w:bCs/>
          <w:noProof w:val="0"/>
          <w:sz w:val="16"/>
          <w:szCs w:val="7"/>
          <w:lang w:val="es-ES"/>
        </w:rPr>
        <w:t xml:space="preserve">DÉCIMA SEXTA.- </w:t>
      </w:r>
      <w:r w:rsidRPr="009257AE">
        <w:rPr>
          <w:rFonts w:ascii="Arial Narrow" w:eastAsia="Calibri" w:hAnsi="Arial Narrow" w:cs="Arial"/>
          <w:b/>
          <w:noProof w:val="0"/>
          <w:sz w:val="16"/>
          <w:szCs w:val="7"/>
          <w:lang w:val="es-ES"/>
        </w:rPr>
        <w:t xml:space="preserve">RESCISIÓN ADMINISTRATIVA DEL CONTRATO.- “EL INSTITUTO”, </w:t>
      </w:r>
      <w:r w:rsidRPr="009257AE">
        <w:rPr>
          <w:rFonts w:ascii="Arial Narrow" w:eastAsia="Calibri" w:hAnsi="Arial Narrow" w:cs="Arial"/>
          <w:noProof w:val="0"/>
          <w:sz w:val="16"/>
          <w:szCs w:val="7"/>
          <w:lang w:val="es-ES"/>
        </w:rPr>
        <w:t>EN TÉRMINOS DE LO DISPUESTO EN EL ARTÍCULO 54 DE LA LEY DE ADQUISICIONES, ARRENDAMIENTOS Y SERVICIOS DEL SECTOR PÚBLICO, PODRÁ RESCINDIR ADMINISTRATIVAMENTE EL PRESENTE CONTRATO EN CUALQUIER MOMENTO, CUANDO</w:t>
      </w:r>
      <w:r w:rsidRPr="009257AE">
        <w:rPr>
          <w:rFonts w:ascii="Arial Narrow" w:eastAsia="Calibri" w:hAnsi="Arial Narrow" w:cs="Arial"/>
          <w:b/>
          <w:noProof w:val="0"/>
          <w:sz w:val="16"/>
          <w:szCs w:val="7"/>
          <w:lang w:val="es-ES"/>
        </w:rPr>
        <w:t xml:space="preserve"> “EL PROVEEDOR</w:t>
      </w:r>
      <w:r w:rsidRPr="009257AE">
        <w:rPr>
          <w:rFonts w:ascii="Arial Narrow" w:eastAsia="Calibri" w:hAnsi="Arial Narrow" w:cs="Arial"/>
          <w:noProof w:val="0"/>
          <w:sz w:val="16"/>
          <w:szCs w:val="7"/>
          <w:lang w:val="es-ES"/>
        </w:rPr>
        <w:t>” INCURRA EN INCUMPLIMIENTO DE CUALQUIERA DE LAS OBLIGACIONES A SU CARGO, DE CONFORMIDAD CON EL PROCEDIMIENTO SIGUIENTE:</w:t>
      </w:r>
    </w:p>
    <w:p w:rsidR="009257AE" w:rsidRPr="009257AE" w:rsidRDefault="009257AE" w:rsidP="009257AE">
      <w:pPr>
        <w:spacing w:line="240" w:lineRule="auto"/>
        <w:contextualSpacing/>
        <w:jc w:val="both"/>
        <w:rPr>
          <w:rFonts w:ascii="Arial Narrow" w:eastAsia="Calibri" w:hAnsi="Arial Narrow" w:cs="Arial"/>
          <w:b/>
          <w:noProof w:val="0"/>
          <w:sz w:val="16"/>
          <w:szCs w:val="7"/>
          <w:lang w:val="es-ES"/>
        </w:rPr>
      </w:pPr>
    </w:p>
    <w:p w:rsidR="009257AE" w:rsidRPr="009257AE" w:rsidRDefault="009257AE" w:rsidP="009257AE">
      <w:pPr>
        <w:numPr>
          <w:ilvl w:val="0"/>
          <w:numId w:val="42"/>
        </w:numPr>
        <w:spacing w:line="240" w:lineRule="auto"/>
        <w:ind w:left="142" w:hanging="142"/>
        <w:contextualSpacing/>
        <w:jc w:val="both"/>
        <w:rPr>
          <w:rFonts w:ascii="Arial Narrow" w:eastAsia="Calibri" w:hAnsi="Arial Narrow" w:cs="Arial"/>
          <w:noProof w:val="0"/>
          <w:sz w:val="16"/>
          <w:szCs w:val="7"/>
          <w:lang w:val="es-ES"/>
        </w:rPr>
      </w:pPr>
      <w:r w:rsidRPr="009257AE">
        <w:rPr>
          <w:rFonts w:ascii="Arial Narrow" w:eastAsia="Calibri" w:hAnsi="Arial Narrow" w:cs="Arial"/>
          <w:noProof w:val="0"/>
          <w:sz w:val="16"/>
          <w:szCs w:val="7"/>
          <w:lang w:val="es-ES"/>
        </w:rPr>
        <w:t xml:space="preserve">SI </w:t>
      </w:r>
      <w:r w:rsidRPr="009257AE">
        <w:rPr>
          <w:rFonts w:ascii="Arial Narrow" w:eastAsia="Calibri" w:hAnsi="Arial Narrow" w:cs="Arial"/>
          <w:b/>
          <w:noProof w:val="0"/>
          <w:sz w:val="16"/>
          <w:szCs w:val="7"/>
          <w:lang w:val="es-ES"/>
        </w:rPr>
        <w:t xml:space="preserve">“EL INSTITUTO”  </w:t>
      </w:r>
      <w:r w:rsidRPr="009257AE">
        <w:rPr>
          <w:rFonts w:ascii="Arial Narrow" w:eastAsia="Calibri" w:hAnsi="Arial Narrow" w:cs="Arial"/>
          <w:noProof w:val="0"/>
          <w:sz w:val="16"/>
          <w:szCs w:val="7"/>
          <w:lang w:val="es-ES"/>
        </w:rPr>
        <w:t xml:space="preserve">CONSIDERA  QUE  </w:t>
      </w:r>
      <w:r w:rsidRPr="009257AE">
        <w:rPr>
          <w:rFonts w:ascii="Arial Narrow" w:eastAsia="Calibri" w:hAnsi="Arial Narrow" w:cs="Arial"/>
          <w:b/>
          <w:noProof w:val="0"/>
          <w:sz w:val="16"/>
          <w:szCs w:val="7"/>
          <w:lang w:val="es-ES"/>
        </w:rPr>
        <w:t>“EL PROVEEDOR”</w:t>
      </w:r>
      <w:r w:rsidRPr="009257AE">
        <w:rPr>
          <w:rFonts w:ascii="Arial Narrow" w:eastAsia="Calibri" w:hAnsi="Arial Narrow" w:cs="Arial"/>
          <w:noProof w:val="0"/>
          <w:sz w:val="16"/>
          <w:szCs w:val="7"/>
          <w:lang w:val="es-ES"/>
        </w:rPr>
        <w:t xml:space="preserve">  HA  INCURRIDO  EN  ALGUNA  DE LAS CAUSALES DE RESCISIÓN QUE SE CONSIGNAN EN LA CLÁUSULA QUE ANTECEDE, LO HARÁ SABER A </w:t>
      </w:r>
      <w:r w:rsidRPr="009257AE">
        <w:rPr>
          <w:rFonts w:ascii="Arial Narrow" w:eastAsia="Calibri" w:hAnsi="Arial Narrow" w:cs="Arial"/>
          <w:b/>
          <w:noProof w:val="0"/>
          <w:sz w:val="16"/>
          <w:szCs w:val="7"/>
          <w:lang w:val="es-ES"/>
        </w:rPr>
        <w:t>“EL PROVEEDOR”</w:t>
      </w:r>
      <w:r w:rsidRPr="009257AE">
        <w:rPr>
          <w:rFonts w:ascii="Arial Narrow" w:eastAsia="Calibri" w:hAnsi="Arial Narrow" w:cs="Arial"/>
          <w:noProof w:val="0"/>
          <w:sz w:val="16"/>
          <w:szCs w:val="7"/>
          <w:lang w:val="es-ES"/>
        </w:rPr>
        <w:t xml:space="preserve"> DE FORMA INDUBITABLE POR ESCRITO, A EFECTO DE QUE ÉSTE EXPONGA LO QUE A SU DERECHO CONVENGA Y APORTE, EN SU CASO, LAS PRUEBAS QUE ESTIME PERTINENTES, EN UN TÉRMINO DE </w:t>
      </w:r>
      <w:r w:rsidRPr="009257AE">
        <w:rPr>
          <w:rFonts w:ascii="Arial Narrow" w:eastAsia="Calibri" w:hAnsi="Arial Narrow" w:cs="Arial"/>
          <w:b/>
          <w:noProof w:val="0"/>
          <w:sz w:val="16"/>
          <w:szCs w:val="7"/>
          <w:lang w:val="es-ES"/>
        </w:rPr>
        <w:t>5 (CINCO)</w:t>
      </w:r>
      <w:r w:rsidRPr="009257AE">
        <w:rPr>
          <w:rFonts w:ascii="Arial Narrow" w:eastAsia="Calibri" w:hAnsi="Arial Narrow" w:cs="Arial"/>
          <w:noProof w:val="0"/>
          <w:sz w:val="16"/>
          <w:szCs w:val="7"/>
          <w:lang w:val="es-ES"/>
        </w:rPr>
        <w:t xml:space="preserve"> DÍAS HÁBILES, A PARTIR DE LA NOTIFICACIÓN DE LA COMUNICACIÓN DE REFERENCIA.</w:t>
      </w:r>
    </w:p>
    <w:p w:rsidR="009257AE" w:rsidRPr="009257AE" w:rsidRDefault="009257AE" w:rsidP="009257AE">
      <w:pPr>
        <w:spacing w:line="240" w:lineRule="auto"/>
        <w:ind w:left="142" w:hanging="142"/>
        <w:contextualSpacing/>
        <w:jc w:val="both"/>
        <w:rPr>
          <w:rFonts w:ascii="Arial Narrow" w:eastAsia="Calibri" w:hAnsi="Arial Narrow" w:cs="Arial"/>
          <w:noProof w:val="0"/>
          <w:sz w:val="16"/>
          <w:szCs w:val="7"/>
          <w:lang w:val="es-ES"/>
        </w:rPr>
      </w:pPr>
    </w:p>
    <w:p w:rsidR="009257AE" w:rsidRPr="009257AE" w:rsidRDefault="009257AE" w:rsidP="009257AE">
      <w:pPr>
        <w:numPr>
          <w:ilvl w:val="0"/>
          <w:numId w:val="42"/>
        </w:numPr>
        <w:spacing w:line="240" w:lineRule="auto"/>
        <w:ind w:left="142" w:hanging="142"/>
        <w:contextualSpacing/>
        <w:jc w:val="both"/>
        <w:rPr>
          <w:rFonts w:ascii="Arial Narrow" w:eastAsia="Calibri" w:hAnsi="Arial Narrow" w:cs="Arial"/>
          <w:noProof w:val="0"/>
          <w:sz w:val="16"/>
          <w:szCs w:val="7"/>
          <w:lang w:val="es-ES"/>
        </w:rPr>
      </w:pPr>
      <w:r w:rsidRPr="009257AE">
        <w:rPr>
          <w:rFonts w:ascii="Arial Narrow" w:eastAsia="Calibri" w:hAnsi="Arial Narrow" w:cs="Arial"/>
          <w:noProof w:val="0"/>
          <w:sz w:val="16"/>
          <w:szCs w:val="7"/>
          <w:lang w:val="es-ES"/>
        </w:rPr>
        <w:t>TRANSCURRIDO EL TÉRMINO A QUE SE REFIERE EL INCISO ANTERIOR, SE RESOLVERÁ CONSIDERANDO LOS ARGUMENTOS Y PRUEBAS QUE HUBIERE HECHO VALER.</w:t>
      </w:r>
    </w:p>
    <w:p w:rsidR="009257AE" w:rsidRPr="009257AE" w:rsidRDefault="009257AE" w:rsidP="009257AE">
      <w:pPr>
        <w:spacing w:line="240" w:lineRule="auto"/>
        <w:ind w:left="142" w:hanging="142"/>
        <w:contextualSpacing/>
        <w:jc w:val="both"/>
        <w:rPr>
          <w:rFonts w:ascii="Arial Narrow" w:eastAsia="Calibri" w:hAnsi="Arial Narrow" w:cs="Arial"/>
          <w:noProof w:val="0"/>
          <w:sz w:val="16"/>
          <w:szCs w:val="7"/>
          <w:lang w:val="es-ES"/>
        </w:rPr>
      </w:pPr>
    </w:p>
    <w:p w:rsidR="009257AE" w:rsidRPr="009257AE" w:rsidRDefault="009257AE" w:rsidP="009257AE">
      <w:pPr>
        <w:numPr>
          <w:ilvl w:val="0"/>
          <w:numId w:val="42"/>
        </w:numPr>
        <w:spacing w:line="240" w:lineRule="auto"/>
        <w:ind w:left="142" w:hanging="142"/>
        <w:contextualSpacing/>
        <w:jc w:val="both"/>
        <w:rPr>
          <w:rFonts w:ascii="Arial Narrow" w:eastAsia="Calibri" w:hAnsi="Arial Narrow" w:cs="Arial"/>
          <w:noProof w:val="0"/>
          <w:sz w:val="16"/>
          <w:szCs w:val="7"/>
          <w:lang w:val="es-ES"/>
        </w:rPr>
      </w:pPr>
      <w:r w:rsidRPr="009257AE">
        <w:rPr>
          <w:rFonts w:ascii="Arial Narrow" w:eastAsia="Calibri" w:hAnsi="Arial Narrow" w:cs="Arial"/>
          <w:noProof w:val="0"/>
          <w:sz w:val="16"/>
          <w:szCs w:val="7"/>
          <w:lang w:val="es-ES"/>
        </w:rPr>
        <w:t xml:space="preserve">LA DETERMINACIÓN DE DAR O NO POR RESCINDIDO ADMINISTRATIVAMENTE EL PRESENTE CONTRATO, DEBERÁ SER DEBIDAMENTE FUNDADA, MOTIVADA Y COMUNICADA POR ESCRITO A </w:t>
      </w:r>
      <w:r w:rsidRPr="009257AE">
        <w:rPr>
          <w:rFonts w:ascii="Arial Narrow" w:eastAsia="Calibri" w:hAnsi="Arial Narrow" w:cs="Arial"/>
          <w:b/>
          <w:noProof w:val="0"/>
          <w:sz w:val="16"/>
          <w:szCs w:val="7"/>
          <w:lang w:val="es-ES"/>
        </w:rPr>
        <w:t>“EL PROVEEDOR”</w:t>
      </w:r>
      <w:r w:rsidRPr="009257AE">
        <w:rPr>
          <w:rFonts w:ascii="Arial Narrow" w:eastAsia="Calibri" w:hAnsi="Arial Narrow" w:cs="Arial"/>
          <w:noProof w:val="0"/>
          <w:sz w:val="16"/>
          <w:szCs w:val="7"/>
          <w:lang w:val="es-ES"/>
        </w:rPr>
        <w:t xml:space="preserve"> DENTRO DE LOS </w:t>
      </w:r>
      <w:r w:rsidRPr="009257AE">
        <w:rPr>
          <w:rFonts w:ascii="Arial Narrow" w:eastAsia="Calibri" w:hAnsi="Arial Narrow" w:cs="Arial"/>
          <w:b/>
          <w:noProof w:val="0"/>
          <w:sz w:val="16"/>
          <w:szCs w:val="7"/>
          <w:lang w:val="es-ES"/>
        </w:rPr>
        <w:t>15 (QUINCE)</w:t>
      </w:r>
      <w:r w:rsidRPr="009257AE">
        <w:rPr>
          <w:rFonts w:ascii="Arial Narrow" w:eastAsia="Calibri" w:hAnsi="Arial Narrow" w:cs="Arial"/>
          <w:noProof w:val="0"/>
          <w:sz w:val="16"/>
          <w:szCs w:val="7"/>
          <w:lang w:val="es-ES"/>
        </w:rPr>
        <w:t xml:space="preserve"> DÍAS HÁBILES SIGUIENTES, AL VENCIMIENTO DEL PLAZO SEÑALADO EN EL INCISO A) DE ESTA CLÁUSULA.</w:t>
      </w:r>
    </w:p>
    <w:p w:rsidR="009257AE" w:rsidRPr="009257AE" w:rsidRDefault="009257AE" w:rsidP="009257AE">
      <w:pPr>
        <w:spacing w:line="240" w:lineRule="auto"/>
        <w:contextualSpacing/>
        <w:jc w:val="both"/>
        <w:rPr>
          <w:rFonts w:ascii="Arial Narrow" w:eastAsia="Calibri" w:hAnsi="Arial Narrow" w:cs="Arial"/>
          <w:noProof w:val="0"/>
          <w:sz w:val="16"/>
          <w:szCs w:val="7"/>
          <w:lang w:val="es-ES"/>
        </w:rPr>
      </w:pPr>
    </w:p>
    <w:p w:rsidR="009257AE" w:rsidRPr="009257AE" w:rsidRDefault="009257AE" w:rsidP="009257AE">
      <w:pPr>
        <w:spacing w:line="240" w:lineRule="auto"/>
        <w:contextualSpacing/>
        <w:jc w:val="both"/>
        <w:rPr>
          <w:rFonts w:ascii="Arial Narrow" w:eastAsia="Calibri" w:hAnsi="Arial Narrow" w:cs="Arial"/>
          <w:noProof w:val="0"/>
          <w:sz w:val="16"/>
          <w:szCs w:val="7"/>
          <w:lang w:val="es-ES"/>
        </w:rPr>
      </w:pPr>
      <w:r w:rsidRPr="009257AE">
        <w:rPr>
          <w:rFonts w:ascii="Arial Narrow" w:eastAsia="Calibri" w:hAnsi="Arial Narrow" w:cs="Arial"/>
          <w:noProof w:val="0"/>
          <w:sz w:val="16"/>
          <w:szCs w:val="7"/>
          <w:lang w:val="es-ES"/>
        </w:rPr>
        <w:t xml:space="preserve">EN EL SUPUESTO DE QUE SE RESCINDA ESTE CONTRATO, </w:t>
      </w:r>
      <w:r w:rsidRPr="009257AE">
        <w:rPr>
          <w:rFonts w:ascii="Arial Narrow" w:eastAsia="Calibri" w:hAnsi="Arial Narrow" w:cs="Arial"/>
          <w:b/>
          <w:bCs/>
          <w:noProof w:val="0"/>
          <w:sz w:val="16"/>
          <w:szCs w:val="7"/>
          <w:lang w:val="es-ES"/>
        </w:rPr>
        <w:t>"EL INSTITUTO"</w:t>
      </w:r>
      <w:r w:rsidRPr="009257AE">
        <w:rPr>
          <w:rFonts w:ascii="Arial Narrow" w:eastAsia="Calibri" w:hAnsi="Arial Narrow" w:cs="Arial"/>
          <w:noProof w:val="0"/>
          <w:sz w:val="16"/>
          <w:szCs w:val="7"/>
          <w:lang w:val="es-ES"/>
        </w:rPr>
        <w:t xml:space="preserve"> NO APLICARÁN LAS PENAS CONVENCIONALES Y/O DEDUCCIONES, NI SU CONTABILIZACIÓN PARA HACER EFECTIVA LA GARANTÍA DE CUMPLIMIENTO DE ESTE INSTRUMENTO JURÍDICO.</w:t>
      </w:r>
    </w:p>
    <w:p w:rsidR="009257AE" w:rsidRPr="009257AE" w:rsidRDefault="009257AE" w:rsidP="009257AE">
      <w:pPr>
        <w:spacing w:line="240" w:lineRule="auto"/>
        <w:contextualSpacing/>
        <w:jc w:val="both"/>
        <w:rPr>
          <w:rFonts w:ascii="Arial Narrow" w:eastAsia="Calibri" w:hAnsi="Arial Narrow" w:cs="Arial"/>
          <w:b/>
          <w:bCs/>
          <w:noProof w:val="0"/>
          <w:sz w:val="16"/>
          <w:szCs w:val="7"/>
          <w:lang w:val="es-ES"/>
        </w:rPr>
      </w:pPr>
    </w:p>
    <w:p w:rsidR="009257AE" w:rsidRPr="009257AE" w:rsidRDefault="009257AE" w:rsidP="009257AE">
      <w:pPr>
        <w:spacing w:line="240" w:lineRule="auto"/>
        <w:contextualSpacing/>
        <w:jc w:val="both"/>
        <w:rPr>
          <w:rFonts w:ascii="Arial Narrow" w:eastAsia="Calibri" w:hAnsi="Arial Narrow" w:cs="Arial"/>
          <w:noProof w:val="0"/>
          <w:sz w:val="16"/>
          <w:szCs w:val="7"/>
          <w:lang w:val="es-ES"/>
        </w:rPr>
      </w:pPr>
      <w:r w:rsidRPr="009257AE">
        <w:rPr>
          <w:rFonts w:ascii="Arial Narrow" w:eastAsia="Calibri" w:hAnsi="Arial Narrow" w:cs="Arial"/>
          <w:noProof w:val="0"/>
          <w:sz w:val="16"/>
          <w:szCs w:val="7"/>
          <w:lang w:val="es-ES"/>
        </w:rPr>
        <w:t xml:space="preserve">EN CASO DE QUE </w:t>
      </w:r>
      <w:r w:rsidRPr="009257AE">
        <w:rPr>
          <w:rFonts w:ascii="Arial Narrow" w:eastAsia="Calibri" w:hAnsi="Arial Narrow" w:cs="Arial"/>
          <w:b/>
          <w:noProof w:val="0"/>
          <w:sz w:val="16"/>
          <w:szCs w:val="7"/>
          <w:lang w:val="es-ES"/>
        </w:rPr>
        <w:t>“EL INSTITUTO”</w:t>
      </w:r>
      <w:r w:rsidRPr="009257AE">
        <w:rPr>
          <w:rFonts w:ascii="Arial Narrow" w:eastAsia="Calibri" w:hAnsi="Arial Narrow" w:cs="Arial"/>
          <w:noProof w:val="0"/>
          <w:sz w:val="16"/>
          <w:szCs w:val="7"/>
          <w:lang w:val="es-ES"/>
        </w:rPr>
        <w:t xml:space="preserve"> DETERMINE DAR POR RESCINDIDO EL PRESENTE CONTRATO, SE DEBERÁ FORMULAR Y NOTIFICAR UN FINIQUITO DENTRO DE LOS </w:t>
      </w:r>
      <w:r w:rsidRPr="009257AE">
        <w:rPr>
          <w:rFonts w:ascii="Arial Narrow" w:eastAsia="Calibri" w:hAnsi="Arial Narrow" w:cs="Arial"/>
          <w:b/>
          <w:noProof w:val="0"/>
          <w:sz w:val="16"/>
          <w:szCs w:val="7"/>
          <w:lang w:val="es-ES"/>
        </w:rPr>
        <w:t>20 (VEINTE)</w:t>
      </w:r>
      <w:r w:rsidRPr="009257AE">
        <w:rPr>
          <w:rFonts w:ascii="Arial Narrow" w:eastAsia="Calibri" w:hAnsi="Arial Narrow" w:cs="Arial"/>
          <w:noProof w:val="0"/>
          <w:sz w:val="16"/>
          <w:szCs w:val="7"/>
          <w:lang w:val="es-ES"/>
        </w:rPr>
        <w:t xml:space="preserve"> DÍAS NATURALES SIGUIENTES A LA FECHA EN QUE SE NOTIFIQUE LA RESCISIÓN, DE CONFORMIDAD CON EL ARTÍCULO 99 DEL REGLAMENTO DE LA LEY DE ADQUISICIONES, ARRENDAMIENTOS Y SERVICIOS DEL SECTOR PÚBLICO, EN EL QUE SE HAGAN CONSTAR LOS PAGOS QUE, EN SU CASO, DEBA EFECTUAR </w:t>
      </w:r>
      <w:r w:rsidRPr="009257AE">
        <w:rPr>
          <w:rFonts w:ascii="Arial Narrow" w:eastAsia="Calibri" w:hAnsi="Arial Narrow" w:cs="Arial"/>
          <w:b/>
          <w:noProof w:val="0"/>
          <w:sz w:val="16"/>
          <w:szCs w:val="7"/>
          <w:lang w:val="es-ES"/>
        </w:rPr>
        <w:t>“EL INSTITUTO”</w:t>
      </w:r>
      <w:r w:rsidRPr="009257AE">
        <w:rPr>
          <w:rFonts w:ascii="Arial Narrow" w:eastAsia="Calibri" w:hAnsi="Arial Narrow" w:cs="Arial"/>
          <w:noProof w:val="0"/>
          <w:sz w:val="16"/>
          <w:szCs w:val="7"/>
          <w:lang w:val="es-ES"/>
        </w:rPr>
        <w:t xml:space="preserve">, POR CONCEPTO DEL SUMINISTRO DE LOS BIENES POR </w:t>
      </w:r>
      <w:r w:rsidRPr="009257AE">
        <w:rPr>
          <w:rFonts w:ascii="Arial Narrow" w:eastAsia="Calibri" w:hAnsi="Arial Narrow" w:cs="Arial"/>
          <w:b/>
          <w:noProof w:val="0"/>
          <w:sz w:val="16"/>
          <w:szCs w:val="7"/>
          <w:lang w:val="es-ES"/>
        </w:rPr>
        <w:t>“EL PROVEEDOR”</w:t>
      </w:r>
      <w:r w:rsidRPr="009257AE">
        <w:rPr>
          <w:rFonts w:ascii="Arial Narrow" w:eastAsia="Calibri" w:hAnsi="Arial Narrow" w:cs="Arial"/>
          <w:noProof w:val="0"/>
          <w:sz w:val="16"/>
          <w:szCs w:val="7"/>
          <w:lang w:val="es-ES"/>
        </w:rPr>
        <w:t xml:space="preserve"> HASTA EL MOMENTO EN QUE SE DETERMINE LA RESCISIÓN ADMINISTRATIVA.</w:t>
      </w:r>
    </w:p>
    <w:p w:rsidR="009257AE" w:rsidRPr="009257AE" w:rsidRDefault="009257AE" w:rsidP="009257AE">
      <w:pPr>
        <w:spacing w:line="240" w:lineRule="auto"/>
        <w:contextualSpacing/>
        <w:jc w:val="both"/>
        <w:rPr>
          <w:rFonts w:ascii="Arial Narrow" w:eastAsia="Calibri" w:hAnsi="Arial Narrow" w:cs="Arial"/>
          <w:b/>
          <w:bCs/>
          <w:noProof w:val="0"/>
          <w:sz w:val="16"/>
          <w:szCs w:val="7"/>
          <w:lang w:val="es-ES"/>
        </w:rPr>
      </w:pPr>
    </w:p>
    <w:p w:rsidR="009257AE" w:rsidRPr="009257AE" w:rsidRDefault="009257AE" w:rsidP="009257AE">
      <w:pPr>
        <w:spacing w:line="240" w:lineRule="auto"/>
        <w:contextualSpacing/>
        <w:jc w:val="both"/>
        <w:rPr>
          <w:rFonts w:ascii="Arial Narrow" w:eastAsia="Calibri" w:hAnsi="Arial Narrow" w:cs="Arial"/>
          <w:noProof w:val="0"/>
          <w:sz w:val="16"/>
          <w:szCs w:val="7"/>
          <w:lang w:val="es-ES"/>
        </w:rPr>
      </w:pPr>
      <w:r w:rsidRPr="009257AE">
        <w:rPr>
          <w:rFonts w:ascii="Arial Narrow" w:eastAsia="Calibri" w:hAnsi="Arial Narrow" w:cs="Arial"/>
          <w:noProof w:val="0"/>
          <w:sz w:val="16"/>
          <w:szCs w:val="7"/>
          <w:lang w:val="es-ES"/>
        </w:rPr>
        <w:t xml:space="preserve">INICIADO UN PROCEDIMIENTO DE CONCILIACIÓN </w:t>
      </w:r>
      <w:r w:rsidRPr="009257AE">
        <w:rPr>
          <w:rFonts w:ascii="Arial Narrow" w:eastAsia="Calibri" w:hAnsi="Arial Narrow" w:cs="Arial"/>
          <w:b/>
          <w:noProof w:val="0"/>
          <w:sz w:val="16"/>
          <w:szCs w:val="7"/>
          <w:lang w:val="es-ES"/>
        </w:rPr>
        <w:t>“EL INSTITUTO”</w:t>
      </w:r>
      <w:r w:rsidRPr="009257AE">
        <w:rPr>
          <w:rFonts w:ascii="Arial Narrow" w:eastAsia="Calibri" w:hAnsi="Arial Narrow" w:cs="Arial"/>
          <w:noProof w:val="0"/>
          <w:sz w:val="16"/>
          <w:szCs w:val="7"/>
          <w:lang w:val="es-ES"/>
        </w:rPr>
        <w:t>, BAJO SU RESPONSABILIDAD PODRÁ SUSPENDER EL TRÁMITE DEL PROCEDIMIENTO DE RESCISIÓN.</w:t>
      </w:r>
    </w:p>
    <w:p w:rsidR="009257AE" w:rsidRPr="009257AE" w:rsidRDefault="009257AE" w:rsidP="009257AE">
      <w:pPr>
        <w:spacing w:line="240" w:lineRule="auto"/>
        <w:contextualSpacing/>
        <w:jc w:val="both"/>
        <w:rPr>
          <w:rFonts w:ascii="Arial Narrow" w:eastAsia="Calibri" w:hAnsi="Arial Narrow" w:cs="Arial"/>
          <w:b/>
          <w:bCs/>
          <w:noProof w:val="0"/>
          <w:sz w:val="16"/>
          <w:szCs w:val="7"/>
          <w:lang w:val="es-ES"/>
        </w:rPr>
      </w:pPr>
    </w:p>
    <w:p w:rsidR="009257AE" w:rsidRPr="009257AE" w:rsidRDefault="009257AE" w:rsidP="009257AE">
      <w:pPr>
        <w:spacing w:line="240" w:lineRule="auto"/>
        <w:contextualSpacing/>
        <w:jc w:val="both"/>
        <w:rPr>
          <w:rFonts w:ascii="Arial Narrow" w:eastAsia="Calibri" w:hAnsi="Arial Narrow" w:cs="Arial"/>
          <w:noProof w:val="0"/>
          <w:sz w:val="16"/>
          <w:szCs w:val="7"/>
          <w:lang w:val="es-ES"/>
        </w:rPr>
      </w:pPr>
      <w:r w:rsidRPr="009257AE">
        <w:rPr>
          <w:rFonts w:ascii="Arial Narrow" w:eastAsia="Calibri" w:hAnsi="Arial Narrow" w:cs="Arial"/>
          <w:noProof w:val="0"/>
          <w:sz w:val="16"/>
          <w:szCs w:val="7"/>
          <w:lang w:val="es-ES"/>
        </w:rPr>
        <w:t>SI PREVIAMENTE A LA DETERMINACIÓN DE DAR POR RESCINDIDO ESTE CONTRATO,</w:t>
      </w:r>
      <w:r w:rsidRPr="009257AE">
        <w:rPr>
          <w:rFonts w:ascii="Arial Narrow" w:eastAsia="Calibri" w:hAnsi="Arial Narrow" w:cs="Arial"/>
          <w:b/>
          <w:bCs/>
          <w:noProof w:val="0"/>
          <w:sz w:val="16"/>
          <w:szCs w:val="7"/>
          <w:lang w:val="es-ES"/>
        </w:rPr>
        <w:t xml:space="preserve"> "EL PROVEEDOR" </w:t>
      </w:r>
      <w:r w:rsidRPr="009257AE">
        <w:rPr>
          <w:rFonts w:ascii="Arial Narrow" w:eastAsia="Calibri" w:hAnsi="Arial Narrow" w:cs="Arial"/>
          <w:bCs/>
          <w:noProof w:val="0"/>
          <w:sz w:val="16"/>
          <w:szCs w:val="7"/>
          <w:lang w:val="es-ES"/>
        </w:rPr>
        <w:t>SUMINISTRA L</w:t>
      </w:r>
      <w:r w:rsidRPr="009257AE">
        <w:rPr>
          <w:rFonts w:ascii="Arial Narrow" w:eastAsia="Calibri" w:hAnsi="Arial Narrow" w:cs="Arial"/>
          <w:noProof w:val="0"/>
          <w:sz w:val="16"/>
          <w:szCs w:val="7"/>
          <w:lang w:val="es-ES"/>
        </w:rPr>
        <w:t>OS BIENES, EL PROCEDIMIENTO INICIADO QUEDARÁ SIN EFECTOS, PREVIA ACEPTACIÓN Y VERIFICACIÓN DE</w:t>
      </w:r>
      <w:r w:rsidRPr="009257AE">
        <w:rPr>
          <w:rFonts w:ascii="Arial Narrow" w:eastAsia="Calibri" w:hAnsi="Arial Narrow" w:cs="Arial"/>
          <w:b/>
          <w:bCs/>
          <w:noProof w:val="0"/>
          <w:sz w:val="16"/>
          <w:szCs w:val="7"/>
          <w:lang w:val="es-ES"/>
        </w:rPr>
        <w:t xml:space="preserve"> "EL INSTITUTO" </w:t>
      </w:r>
      <w:r w:rsidRPr="009257AE">
        <w:rPr>
          <w:rFonts w:ascii="Arial Narrow" w:eastAsia="Calibri" w:hAnsi="Arial Narrow" w:cs="Arial"/>
          <w:noProof w:val="0"/>
          <w:sz w:val="16"/>
          <w:szCs w:val="7"/>
          <w:lang w:val="es-ES"/>
        </w:rPr>
        <w:t>POR ESCRITO, DE QUE CONTINÚA VIGENTE LA NECESIDAD DE CONTAR CON LOS BIENES Y APLICANDO, EN SU CASO, LAS PENAS CONVENCIONALES CORRESPONDIENTES.</w:t>
      </w:r>
    </w:p>
    <w:p w:rsidR="009257AE" w:rsidRPr="009257AE" w:rsidRDefault="009257AE" w:rsidP="009257AE">
      <w:pPr>
        <w:spacing w:line="240" w:lineRule="auto"/>
        <w:contextualSpacing/>
        <w:jc w:val="both"/>
        <w:rPr>
          <w:rFonts w:ascii="Arial Narrow" w:eastAsia="Calibri" w:hAnsi="Arial Narrow" w:cs="Arial"/>
          <w:noProof w:val="0"/>
          <w:sz w:val="16"/>
          <w:szCs w:val="7"/>
          <w:lang w:val="es-ES"/>
        </w:rPr>
      </w:pPr>
    </w:p>
    <w:p w:rsidR="009257AE" w:rsidRPr="009257AE" w:rsidRDefault="009257AE" w:rsidP="009257AE">
      <w:pPr>
        <w:spacing w:line="240" w:lineRule="auto"/>
        <w:contextualSpacing/>
        <w:jc w:val="both"/>
        <w:rPr>
          <w:rFonts w:ascii="Arial Narrow" w:eastAsia="Calibri" w:hAnsi="Arial Narrow" w:cs="Arial"/>
          <w:noProof w:val="0"/>
          <w:sz w:val="16"/>
          <w:szCs w:val="7"/>
          <w:lang w:val="es-ES"/>
        </w:rPr>
      </w:pPr>
      <w:r w:rsidRPr="009257AE">
        <w:rPr>
          <w:rFonts w:ascii="Arial Narrow" w:eastAsia="Calibri" w:hAnsi="Arial Narrow" w:cs="Arial"/>
          <w:b/>
          <w:bCs/>
          <w:noProof w:val="0"/>
          <w:sz w:val="16"/>
          <w:szCs w:val="7"/>
          <w:lang w:val="es-ES"/>
        </w:rPr>
        <w:lastRenderedPageBreak/>
        <w:t>"EL INSTITUTO"</w:t>
      </w:r>
      <w:r w:rsidRPr="009257AE">
        <w:rPr>
          <w:rFonts w:ascii="Arial Narrow" w:eastAsia="Calibri" w:hAnsi="Arial Narrow" w:cs="Arial"/>
          <w:noProof w:val="0"/>
          <w:sz w:val="16"/>
          <w:szCs w:val="7"/>
          <w:lang w:val="es-ES"/>
        </w:rPr>
        <w:t xml:space="preserve"> PODRÁ DETERMINAR NO DAR POR RESCINDIDO ESTE CONTRATO, CUANDO DURANTE EL PROCEDIMIENTO ADVIERTA QUE DICHA RESCISIÓN PUDIERA OCASIONAR ALGÚN DAÑO O AFECTACIÓN A LAS FUNCIONES QUE TIENE ENCOMENDADAS. EN ESTE SUPUESTO,</w:t>
      </w:r>
      <w:r w:rsidRPr="009257AE">
        <w:rPr>
          <w:rFonts w:ascii="Arial Narrow" w:eastAsia="Calibri" w:hAnsi="Arial Narrow" w:cs="Arial"/>
          <w:b/>
          <w:bCs/>
          <w:noProof w:val="0"/>
          <w:sz w:val="16"/>
          <w:szCs w:val="7"/>
          <w:lang w:val="es-ES"/>
        </w:rPr>
        <w:t xml:space="preserve"> "EL INSTITUTO</w:t>
      </w:r>
      <w:r w:rsidRPr="009257AE">
        <w:rPr>
          <w:rFonts w:ascii="Arial Narrow" w:eastAsia="Calibri" w:hAnsi="Arial Narrow" w:cs="Arial"/>
          <w:noProof w:val="0"/>
          <w:sz w:val="16"/>
          <w:szCs w:val="7"/>
          <w:lang w:val="es-ES"/>
        </w:rPr>
        <w:t>" ELABORARÁ UN DICTAMEN EN EL CUAL JUSTIFIQUE QUE LOS IMPACTOS ECONÓMICOS O DE OPERACIÓN QUE SE OCASIONARÍAN CON LA RESCISIÓN DEL CONTRATO RESULTARÍAN MÁS INCONVENIENTES.</w:t>
      </w:r>
    </w:p>
    <w:p w:rsidR="009257AE" w:rsidRPr="009257AE" w:rsidRDefault="009257AE" w:rsidP="009257AE">
      <w:pPr>
        <w:spacing w:line="240" w:lineRule="auto"/>
        <w:contextualSpacing/>
        <w:jc w:val="both"/>
        <w:rPr>
          <w:rFonts w:ascii="Arial Narrow" w:eastAsia="Calibri" w:hAnsi="Arial Narrow" w:cs="Arial"/>
          <w:b/>
          <w:bCs/>
          <w:noProof w:val="0"/>
          <w:sz w:val="16"/>
          <w:szCs w:val="7"/>
          <w:lang w:val="es-ES"/>
        </w:rPr>
      </w:pPr>
    </w:p>
    <w:p w:rsidR="009257AE" w:rsidRPr="009257AE" w:rsidRDefault="009257AE" w:rsidP="009257AE">
      <w:pPr>
        <w:spacing w:line="240" w:lineRule="auto"/>
        <w:contextualSpacing/>
        <w:jc w:val="both"/>
        <w:rPr>
          <w:rFonts w:ascii="Arial Narrow" w:eastAsia="Calibri" w:hAnsi="Arial Narrow" w:cs="Arial"/>
          <w:b/>
          <w:bCs/>
          <w:noProof w:val="0"/>
          <w:sz w:val="16"/>
          <w:szCs w:val="7"/>
          <w:lang w:val="es-ES"/>
        </w:rPr>
      </w:pPr>
      <w:r w:rsidRPr="009257AE">
        <w:rPr>
          <w:rFonts w:ascii="Arial Narrow" w:eastAsia="Calibri" w:hAnsi="Arial Narrow" w:cs="Arial"/>
          <w:noProof w:val="0"/>
          <w:sz w:val="16"/>
          <w:szCs w:val="7"/>
          <w:lang w:val="es-ES"/>
        </w:rPr>
        <w:t>DE NO DARSE POR RESCINDIDO ESTE CONTRATO,</w:t>
      </w:r>
      <w:r w:rsidRPr="009257AE">
        <w:rPr>
          <w:rFonts w:ascii="Arial Narrow" w:eastAsia="Calibri" w:hAnsi="Arial Narrow" w:cs="Arial"/>
          <w:b/>
          <w:bCs/>
          <w:noProof w:val="0"/>
          <w:sz w:val="16"/>
          <w:szCs w:val="7"/>
          <w:lang w:val="es-ES"/>
        </w:rPr>
        <w:t xml:space="preserve"> "EL INSTITUTO" </w:t>
      </w:r>
      <w:r w:rsidRPr="009257AE">
        <w:rPr>
          <w:rFonts w:ascii="Arial Narrow" w:eastAsia="Calibri" w:hAnsi="Arial Narrow" w:cs="Arial"/>
          <w:noProof w:val="0"/>
          <w:sz w:val="16"/>
          <w:szCs w:val="7"/>
          <w:lang w:val="es-ES"/>
        </w:rPr>
        <w:t xml:space="preserve">ESTABLECERÁ, DE CONFORMIDAD CON </w:t>
      </w:r>
      <w:r w:rsidRPr="009257AE">
        <w:rPr>
          <w:rFonts w:ascii="Arial Narrow" w:eastAsia="Calibri" w:hAnsi="Arial Narrow" w:cs="Arial"/>
          <w:b/>
          <w:bCs/>
          <w:noProof w:val="0"/>
          <w:sz w:val="16"/>
          <w:szCs w:val="7"/>
          <w:lang w:val="es-ES"/>
        </w:rPr>
        <w:t>"EL PROVEEDOR</w:t>
      </w:r>
      <w:r w:rsidRPr="009257AE">
        <w:rPr>
          <w:rFonts w:ascii="Arial Narrow" w:eastAsia="Calibri" w:hAnsi="Arial Narrow" w:cs="Arial"/>
          <w:noProof w:val="0"/>
          <w:sz w:val="16"/>
          <w:szCs w:val="7"/>
          <w:lang w:val="es-ES"/>
        </w:rPr>
        <w:t xml:space="preserve">" UN NUEVO PLAZO PARA EL CUMPLIMIENTO DE AQUELLAS OBLIGACIONES QUE SE HUBIESEN DEJADO DE CUMPLIR, A EFECTO DE QUE </w:t>
      </w:r>
      <w:r w:rsidRPr="009257AE">
        <w:rPr>
          <w:rFonts w:ascii="Arial Narrow" w:eastAsia="Calibri" w:hAnsi="Arial Narrow" w:cs="Arial"/>
          <w:b/>
          <w:bCs/>
          <w:noProof w:val="0"/>
          <w:sz w:val="16"/>
          <w:szCs w:val="7"/>
          <w:lang w:val="es-ES"/>
        </w:rPr>
        <w:t xml:space="preserve">"EL PROVEEDOR" </w:t>
      </w:r>
      <w:r w:rsidRPr="009257AE">
        <w:rPr>
          <w:rFonts w:ascii="Arial Narrow" w:eastAsia="Calibri" w:hAnsi="Arial Narrow" w:cs="Arial"/>
          <w:noProof w:val="0"/>
          <w:sz w:val="16"/>
          <w:szCs w:val="7"/>
          <w:lang w:val="es-ES"/>
        </w:rPr>
        <w:t>SUBSANE EL INCUMPLIMIENTO QUE HUBIERE MOTIVADO EL INICIO DEL PROCEDIMIENTO DE RESCISIÓN. LO ANTERIOR, SE LLEVARÁ A CABO A TRAVÉS DE UN CONVENIO MODIFICATORIO EN EL QUE SE ATENDERÁ A LAS CONDICIONES PREVISTAS EN LOS DOS ÚLTIMOS PÁRRAFOS DEL ARTÍCULO 52 DE LA LEY DE ADQUISICIONES, ARRENDAMIENTOS Y SERVICIOS DEL SECTOR PÚBLICO.</w:t>
      </w:r>
    </w:p>
    <w:p w:rsidR="009257AE" w:rsidRPr="009257AE" w:rsidRDefault="009257AE" w:rsidP="009257AE">
      <w:pPr>
        <w:spacing w:line="240" w:lineRule="auto"/>
        <w:contextualSpacing/>
        <w:jc w:val="both"/>
        <w:rPr>
          <w:rFonts w:ascii="Arial Narrow" w:eastAsia="Calibri" w:hAnsi="Arial Narrow" w:cs="Arial"/>
          <w:noProof w:val="0"/>
          <w:sz w:val="16"/>
          <w:szCs w:val="7"/>
          <w:lang w:val="es-ES"/>
        </w:rPr>
      </w:pPr>
    </w:p>
    <w:p w:rsidR="009257AE" w:rsidRPr="009257AE" w:rsidRDefault="009257AE" w:rsidP="009257AE">
      <w:pPr>
        <w:spacing w:line="240" w:lineRule="auto"/>
        <w:contextualSpacing/>
        <w:jc w:val="both"/>
        <w:rPr>
          <w:rFonts w:ascii="Arial Narrow" w:eastAsia="Calibri" w:hAnsi="Arial Narrow" w:cs="Arial"/>
          <w:noProof w:val="0"/>
          <w:sz w:val="16"/>
          <w:szCs w:val="7"/>
          <w:lang w:val="es-ES"/>
        </w:rPr>
      </w:pPr>
      <w:r w:rsidRPr="009257AE">
        <w:rPr>
          <w:rFonts w:ascii="Arial Narrow" w:eastAsia="Calibri" w:hAnsi="Arial Narrow" w:cs="Arial"/>
          <w:b/>
          <w:bCs/>
          <w:noProof w:val="0"/>
          <w:sz w:val="16"/>
          <w:szCs w:val="7"/>
          <w:lang w:val="es-ES"/>
        </w:rPr>
        <w:t xml:space="preserve">DÉCIMA SÉPTIMA.- PROCEDIMIENTO DE CONCILIACIÓN.- </w:t>
      </w:r>
      <w:r w:rsidRPr="009257AE">
        <w:rPr>
          <w:rFonts w:ascii="Arial Narrow" w:eastAsia="Calibri" w:hAnsi="Arial Narrow" w:cs="Arial"/>
          <w:noProof w:val="0"/>
          <w:sz w:val="16"/>
          <w:szCs w:val="7"/>
          <w:lang w:val="es-ES"/>
        </w:rPr>
        <w:t xml:space="preserve">EN CUALQUIER MOMENTO DURANTE LA VIGENCIA DEL PRESENTE CONTRATO, </w:t>
      </w:r>
      <w:r w:rsidRPr="009257AE">
        <w:rPr>
          <w:rFonts w:ascii="Arial Narrow" w:eastAsia="Calibri" w:hAnsi="Arial Narrow" w:cs="Arial"/>
          <w:b/>
          <w:bCs/>
          <w:noProof w:val="0"/>
          <w:sz w:val="16"/>
          <w:szCs w:val="7"/>
          <w:lang w:val="es-ES"/>
        </w:rPr>
        <w:t xml:space="preserve">“EL PROVEEDOR” </w:t>
      </w:r>
      <w:r w:rsidRPr="009257AE">
        <w:rPr>
          <w:rFonts w:ascii="Arial Narrow" w:eastAsia="Calibri" w:hAnsi="Arial Narrow" w:cs="Arial"/>
          <w:noProof w:val="0"/>
          <w:sz w:val="16"/>
          <w:szCs w:val="7"/>
          <w:lang w:val="es-ES"/>
        </w:rPr>
        <w:t xml:space="preserve">O </w:t>
      </w:r>
      <w:r w:rsidRPr="009257AE">
        <w:rPr>
          <w:rFonts w:ascii="Arial Narrow" w:eastAsia="Calibri" w:hAnsi="Arial Narrow" w:cs="Arial"/>
          <w:b/>
          <w:bCs/>
          <w:noProof w:val="0"/>
          <w:sz w:val="16"/>
          <w:szCs w:val="7"/>
          <w:lang w:val="es-ES"/>
        </w:rPr>
        <w:t xml:space="preserve">“EL INSTITUTO” </w:t>
      </w:r>
      <w:r w:rsidRPr="009257AE">
        <w:rPr>
          <w:rFonts w:ascii="Arial Narrow" w:eastAsia="Calibri" w:hAnsi="Arial Narrow" w:cs="Arial"/>
          <w:noProof w:val="0"/>
          <w:sz w:val="16"/>
          <w:szCs w:val="7"/>
          <w:lang w:val="es-ES"/>
        </w:rPr>
        <w:t xml:space="preserve">PODRÁN PRESENTAR ANTE EL ÓRGANO INTERNO DE CONTROL EN </w:t>
      </w:r>
      <w:r w:rsidRPr="009257AE">
        <w:rPr>
          <w:rFonts w:ascii="Arial Narrow" w:eastAsia="Calibri" w:hAnsi="Arial Narrow" w:cs="Arial"/>
          <w:b/>
          <w:bCs/>
          <w:noProof w:val="0"/>
          <w:sz w:val="16"/>
          <w:szCs w:val="7"/>
          <w:lang w:val="es-ES"/>
        </w:rPr>
        <w:t>“EL INSTITUTO”</w:t>
      </w:r>
      <w:r w:rsidRPr="009257AE">
        <w:rPr>
          <w:rFonts w:ascii="Arial Narrow" w:eastAsia="Calibri" w:hAnsi="Arial Narrow" w:cs="Arial"/>
          <w:noProof w:val="0"/>
          <w:sz w:val="16"/>
          <w:szCs w:val="7"/>
          <w:lang w:val="es-ES"/>
        </w:rPr>
        <w:t xml:space="preserve"> SOLICITUD DE CONCILIACIÓN POR DESAVENENCIAS, DERIVADAS DEL PRESENTE INSTRUMENTO JURÍDICO, CONFORME A LO DISPUESTO POR LA LEY DE ADQUISICIONES, ARRENDAMIENTOS Y SERVICIOS DEL SECTOR PÚBLICO Y SU REGLAMENTO.</w:t>
      </w:r>
    </w:p>
    <w:p w:rsidR="009257AE" w:rsidRPr="009257AE" w:rsidRDefault="009257AE" w:rsidP="009257AE">
      <w:pPr>
        <w:spacing w:line="240" w:lineRule="auto"/>
        <w:contextualSpacing/>
        <w:jc w:val="both"/>
        <w:rPr>
          <w:rFonts w:ascii="Arial Narrow" w:eastAsia="Calibri" w:hAnsi="Arial Narrow" w:cs="Arial"/>
          <w:noProof w:val="0"/>
          <w:sz w:val="16"/>
          <w:szCs w:val="7"/>
          <w:lang w:val="es-ES"/>
        </w:rPr>
      </w:pPr>
    </w:p>
    <w:p w:rsidR="009257AE" w:rsidRPr="009257AE" w:rsidRDefault="009257AE" w:rsidP="009257AE">
      <w:pPr>
        <w:spacing w:line="240" w:lineRule="auto"/>
        <w:contextualSpacing/>
        <w:jc w:val="both"/>
        <w:rPr>
          <w:rFonts w:ascii="Arial Narrow" w:eastAsia="Calibri" w:hAnsi="Arial Narrow" w:cs="Arial"/>
          <w:noProof w:val="0"/>
          <w:sz w:val="16"/>
          <w:szCs w:val="7"/>
          <w:lang w:val="es-ES"/>
        </w:rPr>
      </w:pPr>
      <w:r w:rsidRPr="009257AE">
        <w:rPr>
          <w:rFonts w:ascii="Arial Narrow" w:eastAsia="Calibri" w:hAnsi="Arial Narrow" w:cs="Arial"/>
          <w:noProof w:val="0"/>
          <w:sz w:val="16"/>
          <w:szCs w:val="7"/>
          <w:lang w:val="es-ES"/>
        </w:rPr>
        <w:t>LA SOLICITUD SE PRESENTARÁ MEDIANTE ESCRITO, EL CUAL CONTENDRÁ LOS REQUISITOS CONTENIDOS EN EL ARTÍCULO 15 DE LA LEY FEDERAL DE PROCEDIMIENTO ADMINISTRATIVO, ADEMÁS HARÁ REFERENCIA AL NÚMERO DE CONTRATO, AL SERVIDOR PÚBLICO ENCARGADO DE SU ADMINISTRACIÓN, OBJETO, VIGENCIA Y EL MONTO DEL CONTRATO, SEÑALANDO, EN SU CASO, SOBRE LA EXISTENCIA DE CONVENIOS MODIFICATORIOS, DEBIENDO ADJUNTAR COPIA DE LOS INSTRUMENTOS CONSENSUALES DEBIDAMENTE SUSCRITOS.</w:t>
      </w:r>
    </w:p>
    <w:p w:rsidR="009257AE" w:rsidRPr="009257AE" w:rsidRDefault="009257AE" w:rsidP="009257AE">
      <w:pPr>
        <w:spacing w:line="240" w:lineRule="auto"/>
        <w:contextualSpacing/>
        <w:jc w:val="both"/>
        <w:rPr>
          <w:rFonts w:ascii="Arial Narrow" w:eastAsia="Calibri" w:hAnsi="Arial Narrow" w:cs="Arial"/>
          <w:noProof w:val="0"/>
          <w:sz w:val="16"/>
          <w:szCs w:val="7"/>
          <w:lang w:val="es-ES"/>
        </w:rPr>
      </w:pPr>
    </w:p>
    <w:p w:rsidR="009257AE" w:rsidRPr="009257AE" w:rsidRDefault="009257AE" w:rsidP="009257AE">
      <w:pPr>
        <w:spacing w:line="240" w:lineRule="auto"/>
        <w:contextualSpacing/>
        <w:jc w:val="both"/>
        <w:rPr>
          <w:rFonts w:ascii="Arial Narrow" w:eastAsia="Calibri" w:hAnsi="Arial Narrow" w:cs="Arial"/>
          <w:b/>
          <w:noProof w:val="0"/>
          <w:sz w:val="16"/>
          <w:szCs w:val="7"/>
          <w:lang w:val="es-ES"/>
        </w:rPr>
      </w:pPr>
      <w:r w:rsidRPr="009257AE">
        <w:rPr>
          <w:rFonts w:ascii="Arial Narrow" w:eastAsia="Calibri" w:hAnsi="Arial Narrow" w:cs="Arial"/>
          <w:b/>
          <w:noProof w:val="0"/>
          <w:sz w:val="16"/>
          <w:szCs w:val="7"/>
          <w:lang w:val="es-ES"/>
        </w:rPr>
        <w:t>DÉCIMA OCTAVA.-</w:t>
      </w:r>
      <w:r w:rsidRPr="009257AE">
        <w:rPr>
          <w:rFonts w:ascii="Arial Narrow" w:eastAsia="Calibri" w:hAnsi="Arial Narrow" w:cs="Arial"/>
          <w:noProof w:val="0"/>
          <w:sz w:val="16"/>
          <w:szCs w:val="7"/>
          <w:lang w:val="es-ES"/>
        </w:rPr>
        <w:t xml:space="preserve"> </w:t>
      </w:r>
      <w:r w:rsidRPr="009257AE">
        <w:rPr>
          <w:rFonts w:ascii="Arial Narrow" w:eastAsia="Calibri" w:hAnsi="Arial Narrow" w:cs="Arial"/>
          <w:b/>
          <w:bCs/>
          <w:noProof w:val="0"/>
          <w:sz w:val="16"/>
          <w:szCs w:val="7"/>
          <w:lang w:val="es-ES"/>
        </w:rPr>
        <w:t xml:space="preserve">RELACIÓN LABORAL.- </w:t>
      </w:r>
      <w:r w:rsidRPr="009257AE">
        <w:rPr>
          <w:rFonts w:ascii="Arial Narrow" w:eastAsia="Calibri" w:hAnsi="Arial Narrow" w:cs="Arial"/>
          <w:b/>
          <w:noProof w:val="0"/>
          <w:sz w:val="16"/>
          <w:szCs w:val="7"/>
          <w:lang w:val="es-ES"/>
        </w:rPr>
        <w:t xml:space="preserve">“LAS PARTES” </w:t>
      </w:r>
      <w:r w:rsidRPr="009257AE">
        <w:rPr>
          <w:rFonts w:ascii="Arial Narrow" w:eastAsia="Calibri" w:hAnsi="Arial Narrow" w:cs="Arial"/>
          <w:noProof w:val="0"/>
          <w:sz w:val="16"/>
          <w:szCs w:val="7"/>
          <w:lang w:val="es-ES"/>
        </w:rPr>
        <w:t xml:space="preserve">CONVIENEN EN QUE </w:t>
      </w:r>
      <w:r w:rsidRPr="009257AE">
        <w:rPr>
          <w:rFonts w:ascii="Arial Narrow" w:eastAsia="Calibri" w:hAnsi="Arial Narrow" w:cs="Arial"/>
          <w:b/>
          <w:noProof w:val="0"/>
          <w:sz w:val="16"/>
          <w:szCs w:val="7"/>
          <w:lang w:val="es-ES"/>
        </w:rPr>
        <w:t xml:space="preserve">“EL INSTITUTO”, </w:t>
      </w:r>
      <w:r w:rsidRPr="009257AE">
        <w:rPr>
          <w:rFonts w:ascii="Arial Narrow" w:eastAsia="Calibri" w:hAnsi="Arial Narrow" w:cs="Arial"/>
          <w:noProof w:val="0"/>
          <w:sz w:val="16"/>
          <w:szCs w:val="7"/>
          <w:lang w:val="es-ES"/>
        </w:rPr>
        <w:t>NO ADQUIERE NINGUNA OBLIGACIÓN DE CARÁCTER LABORAL PARA CON</w:t>
      </w:r>
      <w:r w:rsidRPr="009257AE">
        <w:rPr>
          <w:rFonts w:ascii="Arial Narrow" w:eastAsia="Calibri" w:hAnsi="Arial Narrow" w:cs="Arial"/>
          <w:b/>
          <w:noProof w:val="0"/>
          <w:sz w:val="16"/>
          <w:szCs w:val="7"/>
          <w:lang w:val="es-ES"/>
        </w:rPr>
        <w:t xml:space="preserve"> “EL PROVEEDOR”</w:t>
      </w:r>
      <w:r w:rsidRPr="009257AE">
        <w:rPr>
          <w:rFonts w:ascii="Arial Narrow" w:eastAsia="Calibri" w:hAnsi="Arial Narrow" w:cs="Arial"/>
          <w:noProof w:val="0"/>
          <w:sz w:val="16"/>
          <w:szCs w:val="7"/>
          <w:lang w:val="es-ES"/>
        </w:rPr>
        <w:t>,</w:t>
      </w:r>
      <w:r w:rsidRPr="009257AE">
        <w:rPr>
          <w:rFonts w:ascii="Arial Narrow" w:eastAsia="Calibri" w:hAnsi="Arial Narrow" w:cs="Arial"/>
          <w:b/>
          <w:noProof w:val="0"/>
          <w:sz w:val="16"/>
          <w:szCs w:val="7"/>
          <w:lang w:val="es-ES"/>
        </w:rPr>
        <w:t xml:space="preserve"> </w:t>
      </w:r>
      <w:r w:rsidRPr="009257AE">
        <w:rPr>
          <w:rFonts w:ascii="Arial Narrow" w:eastAsia="Calibri" w:hAnsi="Arial Narrow" w:cs="Arial"/>
          <w:noProof w:val="0"/>
          <w:sz w:val="16"/>
          <w:szCs w:val="7"/>
          <w:lang w:val="es-ES"/>
        </w:rPr>
        <w:t>NI PARA CON LOS TRABAJADORES QUE EL MISMO CONTRATE PARA LA REALIZACIÓN DEL OBJETO DEL PRESENTE INSTRUMENTO JURÍDICO, TODA VEZ QUE DICHO PERSONAL DEPENDE EXCLUSIVAMENTE DE</w:t>
      </w:r>
      <w:r w:rsidRPr="009257AE">
        <w:rPr>
          <w:rFonts w:ascii="Arial Narrow" w:eastAsia="Calibri" w:hAnsi="Arial Narrow" w:cs="Arial"/>
          <w:b/>
          <w:noProof w:val="0"/>
          <w:sz w:val="16"/>
          <w:szCs w:val="7"/>
          <w:lang w:val="es-ES"/>
        </w:rPr>
        <w:t xml:space="preserve"> “EL PROVEEDOR”. </w:t>
      </w:r>
    </w:p>
    <w:p w:rsidR="009257AE" w:rsidRPr="009257AE" w:rsidRDefault="009257AE" w:rsidP="009257AE">
      <w:pPr>
        <w:spacing w:line="240" w:lineRule="auto"/>
        <w:contextualSpacing/>
        <w:jc w:val="both"/>
        <w:rPr>
          <w:rFonts w:ascii="Arial Narrow" w:eastAsia="Calibri" w:hAnsi="Arial Narrow" w:cs="Arial"/>
          <w:noProof w:val="0"/>
          <w:sz w:val="16"/>
          <w:szCs w:val="7"/>
          <w:lang w:val="es-ES"/>
        </w:rPr>
      </w:pPr>
    </w:p>
    <w:p w:rsidR="009257AE" w:rsidRPr="009257AE" w:rsidRDefault="009257AE" w:rsidP="009257AE">
      <w:pPr>
        <w:spacing w:line="240" w:lineRule="auto"/>
        <w:contextualSpacing/>
        <w:jc w:val="both"/>
        <w:rPr>
          <w:rFonts w:ascii="Arial Narrow" w:eastAsia="Calibri" w:hAnsi="Arial Narrow" w:cs="Arial"/>
          <w:noProof w:val="0"/>
          <w:sz w:val="16"/>
          <w:szCs w:val="7"/>
          <w:lang w:val="es-ES"/>
        </w:rPr>
      </w:pPr>
      <w:r w:rsidRPr="009257AE">
        <w:rPr>
          <w:rFonts w:ascii="Arial Narrow" w:eastAsia="Calibri" w:hAnsi="Arial Narrow" w:cs="Arial"/>
          <w:noProof w:val="0"/>
          <w:sz w:val="16"/>
          <w:szCs w:val="7"/>
          <w:lang w:val="es-ES"/>
        </w:rPr>
        <w:t>POR LO ANTERIOR, NO SE LE CONSIDERARÁ A</w:t>
      </w:r>
      <w:r w:rsidRPr="009257AE">
        <w:rPr>
          <w:rFonts w:ascii="Arial Narrow" w:eastAsia="Calibri" w:hAnsi="Arial Narrow" w:cs="Arial"/>
          <w:b/>
          <w:noProof w:val="0"/>
          <w:sz w:val="16"/>
          <w:szCs w:val="7"/>
          <w:lang w:val="es-ES"/>
        </w:rPr>
        <w:t xml:space="preserve"> “EL INSTITUTO” </w:t>
      </w:r>
      <w:r w:rsidRPr="009257AE">
        <w:rPr>
          <w:rFonts w:ascii="Arial Narrow" w:eastAsia="Calibri" w:hAnsi="Arial Narrow" w:cs="Arial"/>
          <w:noProof w:val="0"/>
          <w:sz w:val="16"/>
          <w:szCs w:val="7"/>
          <w:lang w:val="es-ES"/>
        </w:rPr>
        <w:t xml:space="preserve">COMO PATRÓN, NI AÚN SUBSTITUTO, Y </w:t>
      </w:r>
      <w:r w:rsidRPr="009257AE">
        <w:rPr>
          <w:rFonts w:ascii="Arial Narrow" w:eastAsia="Calibri" w:hAnsi="Arial Narrow" w:cs="Arial"/>
          <w:b/>
          <w:noProof w:val="0"/>
          <w:sz w:val="16"/>
          <w:szCs w:val="7"/>
          <w:lang w:val="es-ES"/>
        </w:rPr>
        <w:t>“EL PROVEEDOR”</w:t>
      </w:r>
      <w:r w:rsidRPr="009257AE">
        <w:rPr>
          <w:rFonts w:ascii="Arial Narrow" w:eastAsia="Calibri" w:hAnsi="Arial Narrow" w:cs="Arial"/>
          <w:noProof w:val="0"/>
          <w:sz w:val="16"/>
          <w:szCs w:val="7"/>
          <w:lang w:val="es-ES"/>
        </w:rPr>
        <w:t>,</w:t>
      </w:r>
      <w:r w:rsidRPr="009257AE">
        <w:rPr>
          <w:rFonts w:ascii="Arial Narrow" w:eastAsia="Calibri" w:hAnsi="Arial Narrow" w:cs="Arial"/>
          <w:b/>
          <w:noProof w:val="0"/>
          <w:sz w:val="16"/>
          <w:szCs w:val="7"/>
          <w:lang w:val="es-ES"/>
        </w:rPr>
        <w:t xml:space="preserve"> </w:t>
      </w:r>
      <w:r w:rsidRPr="009257AE">
        <w:rPr>
          <w:rFonts w:ascii="Arial Narrow" w:eastAsia="Calibri" w:hAnsi="Arial Narrow" w:cs="Arial"/>
          <w:noProof w:val="0"/>
          <w:sz w:val="16"/>
          <w:szCs w:val="7"/>
          <w:lang w:val="es-ES"/>
        </w:rPr>
        <w:t>EXPRESAMENTE LO EXIME DE CUALQUIER RESPONSABILIDAD DE CARÁCTER CIVIL, FISCAL, DE SEGURIDAD SOCIAL, LABORAL O DE OTRA ESPECIE, QUE EN SU CASO PUDIERA LLEGAR A GENERARSE.</w:t>
      </w:r>
    </w:p>
    <w:p w:rsidR="009257AE" w:rsidRPr="009257AE" w:rsidRDefault="009257AE" w:rsidP="009257AE">
      <w:pPr>
        <w:spacing w:line="240" w:lineRule="auto"/>
        <w:contextualSpacing/>
        <w:jc w:val="both"/>
        <w:rPr>
          <w:rFonts w:ascii="Arial Narrow" w:eastAsia="Calibri" w:hAnsi="Arial Narrow" w:cs="Arial"/>
          <w:noProof w:val="0"/>
          <w:sz w:val="16"/>
          <w:szCs w:val="7"/>
          <w:lang w:val="es-ES"/>
        </w:rPr>
      </w:pPr>
    </w:p>
    <w:p w:rsidR="009257AE" w:rsidRPr="009257AE" w:rsidRDefault="009257AE" w:rsidP="009257AE">
      <w:pPr>
        <w:spacing w:line="240" w:lineRule="auto"/>
        <w:contextualSpacing/>
        <w:jc w:val="both"/>
        <w:rPr>
          <w:rFonts w:ascii="Arial Narrow" w:eastAsia="Calibri" w:hAnsi="Arial Narrow" w:cs="Arial"/>
          <w:noProof w:val="0"/>
          <w:sz w:val="16"/>
          <w:szCs w:val="7"/>
          <w:lang w:val="es-ES"/>
        </w:rPr>
      </w:pPr>
      <w:r w:rsidRPr="009257AE">
        <w:rPr>
          <w:rFonts w:ascii="Arial Narrow" w:eastAsia="Calibri" w:hAnsi="Arial Narrow" w:cs="Arial"/>
          <w:b/>
          <w:noProof w:val="0"/>
          <w:sz w:val="16"/>
          <w:szCs w:val="7"/>
          <w:lang w:val="es-ES"/>
        </w:rPr>
        <w:t xml:space="preserve">“EL PROVEEDOR” </w:t>
      </w:r>
      <w:r w:rsidRPr="009257AE">
        <w:rPr>
          <w:rFonts w:ascii="Arial Narrow" w:eastAsia="Calibri" w:hAnsi="Arial Narrow" w:cs="Arial"/>
          <w:noProof w:val="0"/>
          <w:sz w:val="16"/>
          <w:szCs w:val="7"/>
          <w:lang w:val="es-ES"/>
        </w:rPr>
        <w:t>SE OBLIGA A LIBERAR A</w:t>
      </w:r>
      <w:r w:rsidRPr="009257AE">
        <w:rPr>
          <w:rFonts w:ascii="Arial Narrow" w:eastAsia="Calibri" w:hAnsi="Arial Narrow" w:cs="Arial"/>
          <w:b/>
          <w:noProof w:val="0"/>
          <w:sz w:val="16"/>
          <w:szCs w:val="7"/>
          <w:lang w:val="es-ES"/>
        </w:rPr>
        <w:t xml:space="preserve"> “EL INSTITUTO” </w:t>
      </w:r>
      <w:r w:rsidRPr="009257AE">
        <w:rPr>
          <w:rFonts w:ascii="Arial Narrow" w:eastAsia="Calibri" w:hAnsi="Arial Narrow" w:cs="Arial"/>
          <w:noProof w:val="0"/>
          <w:sz w:val="16"/>
          <w:szCs w:val="7"/>
          <w:lang w:val="es-ES"/>
        </w:rPr>
        <w:t>DE CUALQUIER RECLAMACIÓN DE ÍNDOLE LABORAL O DE SEGURIDAD SOCIAL QUE SEA PRESENTADA POR PARTE DE SUS TRABAJADORES, ANTE LAS AUTORIDADES COMPETENTES.</w:t>
      </w:r>
    </w:p>
    <w:p w:rsidR="009257AE" w:rsidRPr="009257AE" w:rsidRDefault="009257AE" w:rsidP="009257AE">
      <w:pPr>
        <w:spacing w:line="240" w:lineRule="auto"/>
        <w:contextualSpacing/>
        <w:jc w:val="both"/>
        <w:rPr>
          <w:rFonts w:ascii="Arial Narrow" w:eastAsia="Calibri" w:hAnsi="Arial Narrow" w:cs="Arial"/>
          <w:b/>
          <w:bCs/>
          <w:noProof w:val="0"/>
          <w:sz w:val="16"/>
          <w:szCs w:val="7"/>
          <w:lang w:val="es-ES"/>
        </w:rPr>
      </w:pPr>
    </w:p>
    <w:p w:rsidR="009257AE" w:rsidRPr="009257AE" w:rsidRDefault="009257AE" w:rsidP="009257AE">
      <w:pPr>
        <w:spacing w:line="240" w:lineRule="auto"/>
        <w:contextualSpacing/>
        <w:jc w:val="both"/>
        <w:rPr>
          <w:rFonts w:ascii="Arial Narrow" w:eastAsia="Calibri" w:hAnsi="Arial Narrow" w:cs="Arial"/>
          <w:noProof w:val="0"/>
          <w:sz w:val="16"/>
          <w:szCs w:val="7"/>
          <w:lang w:val="es-ES"/>
        </w:rPr>
      </w:pPr>
      <w:r w:rsidRPr="009257AE">
        <w:rPr>
          <w:rFonts w:ascii="Arial Narrow" w:eastAsia="Calibri" w:hAnsi="Arial Narrow" w:cs="Arial"/>
          <w:b/>
          <w:bCs/>
          <w:noProof w:val="0"/>
          <w:sz w:val="16"/>
          <w:szCs w:val="7"/>
          <w:lang w:val="es-ES"/>
        </w:rPr>
        <w:t xml:space="preserve">DÉCIMA NOVENA.- MODIFICACIONES.- </w:t>
      </w:r>
      <w:r w:rsidRPr="009257AE">
        <w:rPr>
          <w:rFonts w:ascii="Arial Narrow" w:eastAsia="Calibri" w:hAnsi="Arial Narrow" w:cs="Arial"/>
          <w:noProof w:val="0"/>
          <w:sz w:val="16"/>
          <w:szCs w:val="7"/>
          <w:lang w:val="es-ES"/>
        </w:rPr>
        <w:t>DE CONFORMIDAD CON LO ESTABLECIDO EN LOS ARTÍCULOS 52 DE LA LEY DE ADQUISICIONES, ARRENDAMIENTOS Y SERVICIOS DEL SECTOR PÚBLICO Y 91 DE SU REGLAMENTO,</w:t>
      </w:r>
      <w:r w:rsidRPr="009257AE">
        <w:rPr>
          <w:rFonts w:ascii="Arial Narrow" w:eastAsia="Calibri" w:hAnsi="Arial Narrow" w:cs="Arial"/>
          <w:b/>
          <w:noProof w:val="0"/>
          <w:sz w:val="16"/>
          <w:szCs w:val="7"/>
          <w:lang w:val="es-ES"/>
        </w:rPr>
        <w:t xml:space="preserve"> “EL INSTITUTO” </w:t>
      </w:r>
      <w:r w:rsidRPr="009257AE">
        <w:rPr>
          <w:rFonts w:ascii="Arial Narrow" w:eastAsia="Calibri" w:hAnsi="Arial Narrow" w:cs="Arial"/>
          <w:noProof w:val="0"/>
          <w:sz w:val="16"/>
          <w:szCs w:val="7"/>
          <w:lang w:val="es-ES"/>
        </w:rPr>
        <w:t xml:space="preserve">PODRÁ CELEBRAR POR ESCRITO CONVENIO MODIFICATORIO, AL PRESENTE CONTRATO DENTRO DE LA VIGENCIA DEL MISMO. PARA TAL EFECTO, </w:t>
      </w:r>
      <w:r w:rsidRPr="009257AE">
        <w:rPr>
          <w:rFonts w:ascii="Arial Narrow" w:eastAsia="Calibri" w:hAnsi="Arial Narrow" w:cs="Arial"/>
          <w:b/>
          <w:noProof w:val="0"/>
          <w:sz w:val="16"/>
          <w:szCs w:val="7"/>
          <w:lang w:val="es-ES"/>
        </w:rPr>
        <w:t>“EL PROVEEDOR”</w:t>
      </w:r>
      <w:r w:rsidRPr="009257AE">
        <w:rPr>
          <w:rFonts w:ascii="Arial Narrow" w:eastAsia="Calibri" w:hAnsi="Arial Narrow" w:cs="Arial"/>
          <w:noProof w:val="0"/>
          <w:sz w:val="16"/>
          <w:szCs w:val="7"/>
          <w:lang w:val="es-ES"/>
        </w:rPr>
        <w:t xml:space="preserve"> SE OBLIGA A ENTREGAR, EN SU CASO, LA MODIFICACIÓN DE LA GARANTÍA, EN TÉRMINOS DEL ARTÍCULO 103 FRACCIÓN II DEL REGLAMENTO DE LA LEY DE ADQUISICIONES, ARRENDAMIENTOS Y SERVICIOS DEL SECTOR PÚBLICO.</w:t>
      </w:r>
    </w:p>
    <w:p w:rsidR="009257AE" w:rsidRPr="009257AE" w:rsidRDefault="009257AE" w:rsidP="009257AE">
      <w:pPr>
        <w:spacing w:line="240" w:lineRule="auto"/>
        <w:contextualSpacing/>
        <w:jc w:val="both"/>
        <w:rPr>
          <w:rFonts w:ascii="Arial Narrow" w:eastAsia="Calibri" w:hAnsi="Arial Narrow" w:cs="Arial"/>
          <w:bCs/>
          <w:noProof w:val="0"/>
          <w:sz w:val="16"/>
          <w:szCs w:val="7"/>
          <w:lang w:val="es-ES"/>
        </w:rPr>
      </w:pPr>
    </w:p>
    <w:p w:rsidR="009257AE" w:rsidRPr="009257AE" w:rsidRDefault="009257AE" w:rsidP="009257AE">
      <w:pPr>
        <w:spacing w:line="240" w:lineRule="auto"/>
        <w:contextualSpacing/>
        <w:jc w:val="both"/>
        <w:rPr>
          <w:rFonts w:ascii="Arial Narrow" w:eastAsia="Calibri" w:hAnsi="Arial Narrow" w:cs="Arial"/>
          <w:noProof w:val="0"/>
          <w:sz w:val="16"/>
          <w:szCs w:val="7"/>
          <w:lang w:val="es-ES"/>
        </w:rPr>
      </w:pPr>
      <w:r w:rsidRPr="009257AE">
        <w:rPr>
          <w:rFonts w:ascii="Arial Narrow" w:eastAsia="Calibri" w:hAnsi="Arial Narrow" w:cs="Arial"/>
          <w:b/>
          <w:noProof w:val="0"/>
          <w:sz w:val="16"/>
          <w:szCs w:val="7"/>
          <w:lang w:val="es-ES"/>
        </w:rPr>
        <w:t>PRÓRROGAS.-</w:t>
      </w:r>
      <w:r w:rsidRPr="009257AE">
        <w:rPr>
          <w:rFonts w:ascii="Arial Narrow" w:eastAsia="Calibri" w:hAnsi="Arial Narrow" w:cs="Arial"/>
          <w:noProof w:val="0"/>
          <w:sz w:val="16"/>
          <w:szCs w:val="7"/>
          <w:lang w:val="es-ES"/>
        </w:rPr>
        <w:t xml:space="preserve"> ASIMISMO SE PODRÁN ACORDAR PRÓRROGAS AL PLAZO DE ENTREGA ORIGINALMENTE PACTADO POR CASO FORTUITO, FUERZA MAYOR O POR CAUSAS ATRIBUIBLES A </w:t>
      </w:r>
      <w:r w:rsidRPr="009257AE">
        <w:rPr>
          <w:rFonts w:ascii="Arial Narrow" w:eastAsia="Calibri" w:hAnsi="Arial Narrow" w:cs="Arial"/>
          <w:b/>
          <w:noProof w:val="0"/>
          <w:sz w:val="16"/>
          <w:szCs w:val="7"/>
          <w:lang w:val="es-ES"/>
        </w:rPr>
        <w:t>“EL INSTITUTO”</w:t>
      </w:r>
      <w:r w:rsidRPr="009257AE">
        <w:rPr>
          <w:rFonts w:ascii="Arial Narrow" w:eastAsia="Calibri" w:hAnsi="Arial Narrow" w:cs="Arial"/>
          <w:noProof w:val="0"/>
          <w:sz w:val="16"/>
          <w:szCs w:val="7"/>
          <w:lang w:val="es-ES"/>
        </w:rPr>
        <w:t xml:space="preserve"> TODO LO CUAL DEBERÁ ESTAR DEBIDAMENTE ACREDITADO EN EL EXPEDIENTE DE CONTRATACIÓN RESPECTIVO. </w:t>
      </w:r>
      <w:r w:rsidRPr="009257AE">
        <w:rPr>
          <w:rFonts w:ascii="Arial Narrow" w:eastAsia="Calibri" w:hAnsi="Arial Narrow" w:cs="Arial"/>
          <w:b/>
          <w:noProof w:val="0"/>
          <w:sz w:val="16"/>
          <w:szCs w:val="7"/>
          <w:lang w:val="es-ES"/>
        </w:rPr>
        <w:t>“EL PROVEEDOR”</w:t>
      </w:r>
      <w:r w:rsidRPr="009257AE">
        <w:rPr>
          <w:rFonts w:ascii="Arial Narrow" w:eastAsia="Calibri" w:hAnsi="Arial Narrow" w:cs="Arial"/>
          <w:noProof w:val="0"/>
          <w:sz w:val="16"/>
          <w:szCs w:val="7"/>
          <w:lang w:val="es-ES"/>
        </w:rPr>
        <w:t xml:space="preserve"> PUEDE SOLICITAR LA MODIFICACIÓN DEL PLAZO ORIGINALMENTE PACTADO CUANDO SE ACTUALICEN Y SE ACREDITEN LOS SUPUESTOS DE CASO FORTUITO O DE FUERZA MAYOR. </w:t>
      </w:r>
    </w:p>
    <w:p w:rsidR="009257AE" w:rsidRPr="009257AE" w:rsidRDefault="009257AE" w:rsidP="009257AE">
      <w:pPr>
        <w:spacing w:line="240" w:lineRule="auto"/>
        <w:contextualSpacing/>
        <w:jc w:val="both"/>
        <w:rPr>
          <w:rFonts w:ascii="Arial Narrow" w:eastAsia="Calibri" w:hAnsi="Arial Narrow" w:cs="Arial"/>
          <w:noProof w:val="0"/>
          <w:sz w:val="16"/>
          <w:szCs w:val="7"/>
          <w:lang w:val="es-ES"/>
        </w:rPr>
      </w:pPr>
    </w:p>
    <w:p w:rsidR="009257AE" w:rsidRPr="009257AE" w:rsidRDefault="009257AE" w:rsidP="009257AE">
      <w:pPr>
        <w:spacing w:line="240" w:lineRule="auto"/>
        <w:contextualSpacing/>
        <w:jc w:val="both"/>
        <w:rPr>
          <w:rFonts w:ascii="Arial Narrow" w:eastAsia="Calibri" w:hAnsi="Arial Narrow" w:cs="Arial"/>
          <w:noProof w:val="0"/>
          <w:sz w:val="16"/>
          <w:szCs w:val="7"/>
          <w:lang w:val="es-ES"/>
        </w:rPr>
      </w:pPr>
      <w:r w:rsidRPr="009257AE">
        <w:rPr>
          <w:rFonts w:ascii="Arial Narrow" w:eastAsia="Calibri" w:hAnsi="Arial Narrow" w:cs="Arial"/>
          <w:noProof w:val="0"/>
          <w:sz w:val="16"/>
          <w:szCs w:val="7"/>
          <w:lang w:val="es-ES"/>
        </w:rPr>
        <w:t xml:space="preserve">CUALQUIER MODIFICACIÓN A LOS DERECHOS Y OBLIGACIONES ESTIPULADAS POR </w:t>
      </w:r>
      <w:r w:rsidRPr="009257AE">
        <w:rPr>
          <w:rFonts w:ascii="Arial Narrow" w:eastAsia="Calibri" w:hAnsi="Arial Narrow" w:cs="Arial"/>
          <w:b/>
          <w:noProof w:val="0"/>
          <w:sz w:val="16"/>
          <w:szCs w:val="7"/>
          <w:lang w:val="es-ES"/>
        </w:rPr>
        <w:t>“LAS PARTES”</w:t>
      </w:r>
      <w:r w:rsidRPr="009257AE">
        <w:rPr>
          <w:rFonts w:ascii="Arial Narrow" w:eastAsia="Calibri" w:hAnsi="Arial Narrow" w:cs="Arial"/>
          <w:noProof w:val="0"/>
          <w:sz w:val="16"/>
          <w:szCs w:val="7"/>
          <w:lang w:val="es-ES"/>
        </w:rPr>
        <w:t xml:space="preserve"> EN EL  PRESENTE CONTRATO, DEBERÁ FORMALIZARSE MEDIANTE CONVENIO Y POR ESCRITO, MISMO QUE SERÁ SUSCRITO POR LOS SERVIDORES PÚBLICOS QUE LO HAYAN HECHO EN EL CONTRATO, QUIENES LOS SUSTITUYAN O ESTÉN FACULTADOS PARA ELLO.</w:t>
      </w:r>
    </w:p>
    <w:p w:rsidR="009257AE" w:rsidRPr="009257AE" w:rsidRDefault="009257AE" w:rsidP="009257AE">
      <w:pPr>
        <w:spacing w:line="240" w:lineRule="auto"/>
        <w:contextualSpacing/>
        <w:jc w:val="both"/>
        <w:rPr>
          <w:rFonts w:ascii="Arial Narrow" w:eastAsia="Calibri" w:hAnsi="Arial Narrow" w:cs="Arial"/>
          <w:noProof w:val="0"/>
          <w:sz w:val="16"/>
          <w:szCs w:val="7"/>
          <w:lang w:val="es-ES"/>
        </w:rPr>
      </w:pPr>
    </w:p>
    <w:p w:rsidR="009257AE" w:rsidRPr="009257AE" w:rsidRDefault="009257AE" w:rsidP="009257AE">
      <w:pPr>
        <w:spacing w:line="240" w:lineRule="auto"/>
        <w:contextualSpacing/>
        <w:jc w:val="both"/>
        <w:rPr>
          <w:rFonts w:ascii="Arial Narrow" w:eastAsia="Calibri" w:hAnsi="Arial Narrow" w:cs="Arial"/>
          <w:b/>
          <w:noProof w:val="0"/>
          <w:sz w:val="16"/>
          <w:szCs w:val="7"/>
          <w:lang w:val="es-ES"/>
        </w:rPr>
      </w:pPr>
      <w:r w:rsidRPr="009257AE">
        <w:rPr>
          <w:rFonts w:ascii="Arial Narrow" w:eastAsia="Calibri" w:hAnsi="Arial Narrow" w:cs="Arial"/>
          <w:b/>
          <w:noProof w:val="0"/>
          <w:sz w:val="16"/>
          <w:szCs w:val="7"/>
          <w:lang w:val="es-ES"/>
        </w:rPr>
        <w:t xml:space="preserve">VIGÉSIMA.- ADMINISTRACIÓN Y VERIFICACIÓN.- </w:t>
      </w:r>
      <w:r w:rsidRPr="009257AE">
        <w:rPr>
          <w:rFonts w:ascii="Arial Narrow" w:eastAsia="Calibri" w:hAnsi="Arial Narrow" w:cs="Arial"/>
          <w:noProof w:val="0"/>
          <w:sz w:val="16"/>
          <w:szCs w:val="7"/>
          <w:lang w:val="es-ES"/>
        </w:rPr>
        <w:t>SERÁ RESPONSABILIDAD DEL ADMINISTRADOR DEL PRESENTE CONTRATO, ADMINISTRAR Y VERIFICAR EL CUMPLIMIENTO DEL PRESENTE CONTRATO; DE CONFORMIDAD CON LO ESTABLECIDO EN EL PENÚLTIMO Y ÚLTIMO PÁRRAFO DEL ARTÍCULO 84 DEL REGLAMENTO DE LA LEY DE ADQUISICIONES, ARRENDAMIENTOS Y SERVICIOS DEL SECTOR PÚBLICO.</w:t>
      </w:r>
      <w:r w:rsidRPr="009257AE">
        <w:rPr>
          <w:rFonts w:ascii="Arial Narrow" w:eastAsia="Calibri" w:hAnsi="Arial Narrow" w:cs="Arial"/>
          <w:b/>
          <w:noProof w:val="0"/>
          <w:sz w:val="16"/>
          <w:szCs w:val="7"/>
          <w:lang w:val="es-ES"/>
        </w:rPr>
        <w:t xml:space="preserve"> </w:t>
      </w:r>
    </w:p>
    <w:p w:rsidR="009257AE" w:rsidRPr="009257AE" w:rsidRDefault="009257AE" w:rsidP="009257AE">
      <w:pPr>
        <w:spacing w:line="240" w:lineRule="auto"/>
        <w:contextualSpacing/>
        <w:jc w:val="both"/>
        <w:rPr>
          <w:rFonts w:ascii="Arial Narrow" w:eastAsia="Calibri" w:hAnsi="Arial Narrow" w:cs="Arial"/>
          <w:noProof w:val="0"/>
          <w:sz w:val="16"/>
          <w:szCs w:val="7"/>
          <w:lang w:val="es-ES"/>
        </w:rPr>
      </w:pPr>
    </w:p>
    <w:p w:rsidR="009257AE" w:rsidRPr="009257AE" w:rsidRDefault="009257AE" w:rsidP="009257AE">
      <w:pPr>
        <w:spacing w:line="240" w:lineRule="auto"/>
        <w:contextualSpacing/>
        <w:jc w:val="both"/>
        <w:rPr>
          <w:rFonts w:ascii="Arial Narrow" w:eastAsia="Calibri" w:hAnsi="Arial Narrow" w:cs="Arial"/>
          <w:noProof w:val="0"/>
          <w:sz w:val="16"/>
          <w:szCs w:val="7"/>
          <w:lang w:val="es-ES"/>
        </w:rPr>
      </w:pPr>
      <w:r w:rsidRPr="009257AE">
        <w:rPr>
          <w:rFonts w:ascii="Arial Narrow" w:eastAsia="Calibri" w:hAnsi="Arial Narrow" w:cs="Arial"/>
          <w:noProof w:val="0"/>
          <w:sz w:val="16"/>
          <w:szCs w:val="7"/>
          <w:lang w:val="es-ES"/>
        </w:rPr>
        <w:t xml:space="preserve">EN EL CASO DE QUE SE LLEVE A CABO UN RELEVO INSTITUCIONAL TEMPORAL O PERMANENTE DE DICHO SERVIDOR PÚBLICO DE </w:t>
      </w:r>
      <w:r w:rsidRPr="009257AE">
        <w:rPr>
          <w:rFonts w:ascii="Arial Narrow" w:eastAsia="Calibri" w:hAnsi="Arial Narrow" w:cs="Arial"/>
          <w:b/>
          <w:noProof w:val="0"/>
          <w:sz w:val="16"/>
          <w:szCs w:val="7"/>
          <w:lang w:val="es-ES"/>
        </w:rPr>
        <w:t xml:space="preserve">“EL INSTITUTO”, </w:t>
      </w:r>
      <w:r w:rsidRPr="009257AE">
        <w:rPr>
          <w:rFonts w:ascii="Arial Narrow" w:eastAsia="Calibri" w:hAnsi="Arial Narrow" w:cs="Arial"/>
          <w:noProof w:val="0"/>
          <w:sz w:val="16"/>
          <w:szCs w:val="7"/>
          <w:lang w:val="es-ES"/>
        </w:rPr>
        <w:t xml:space="preserve">TENDRÁ CARÁCTER DE </w:t>
      </w:r>
      <w:r w:rsidRPr="009257AE">
        <w:rPr>
          <w:rFonts w:ascii="Arial Narrow" w:eastAsia="Calibri" w:hAnsi="Arial Narrow" w:cs="Arial"/>
          <w:b/>
          <w:noProof w:val="0"/>
          <w:sz w:val="16"/>
          <w:szCs w:val="7"/>
          <w:lang w:val="es-ES"/>
        </w:rPr>
        <w:t>ADMINISTRADOR DEL CONTRATO</w:t>
      </w:r>
      <w:r w:rsidRPr="009257AE">
        <w:rPr>
          <w:rFonts w:ascii="Arial Narrow" w:eastAsia="Calibri" w:hAnsi="Arial Narrow" w:cs="Arial"/>
          <w:noProof w:val="0"/>
          <w:sz w:val="16"/>
          <w:szCs w:val="7"/>
          <w:lang w:val="es-ES"/>
        </w:rPr>
        <w:t xml:space="preserve"> LA PERSONA QUE LO SUSTITUYA EN EL CARGO.</w:t>
      </w:r>
    </w:p>
    <w:p w:rsidR="009257AE" w:rsidRPr="009257AE" w:rsidRDefault="009257AE" w:rsidP="009257AE">
      <w:pPr>
        <w:spacing w:line="240" w:lineRule="auto"/>
        <w:contextualSpacing/>
        <w:jc w:val="both"/>
        <w:rPr>
          <w:rFonts w:ascii="Arial Narrow" w:eastAsia="Calibri" w:hAnsi="Arial Narrow" w:cs="Arial"/>
          <w:b/>
          <w:bCs/>
          <w:noProof w:val="0"/>
          <w:sz w:val="16"/>
          <w:szCs w:val="7"/>
          <w:lang w:val="es-ES"/>
        </w:rPr>
      </w:pPr>
    </w:p>
    <w:p w:rsidR="009257AE" w:rsidRPr="009257AE" w:rsidRDefault="009257AE" w:rsidP="009257AE">
      <w:pPr>
        <w:spacing w:line="240" w:lineRule="auto"/>
        <w:contextualSpacing/>
        <w:jc w:val="both"/>
        <w:rPr>
          <w:rFonts w:ascii="Arial Narrow" w:eastAsia="Calibri" w:hAnsi="Arial Narrow" w:cs="Arial"/>
          <w:b/>
          <w:bCs/>
          <w:noProof w:val="0"/>
          <w:sz w:val="16"/>
          <w:szCs w:val="7"/>
          <w:lang w:val="es-ES"/>
        </w:rPr>
      </w:pPr>
    </w:p>
    <w:p w:rsidR="009257AE" w:rsidRPr="009257AE" w:rsidRDefault="009257AE" w:rsidP="009257AE">
      <w:pPr>
        <w:spacing w:line="240" w:lineRule="auto"/>
        <w:contextualSpacing/>
        <w:jc w:val="both"/>
        <w:rPr>
          <w:rFonts w:ascii="Arial Narrow" w:eastAsia="Calibri" w:hAnsi="Arial Narrow" w:cs="Arial"/>
          <w:noProof w:val="0"/>
          <w:sz w:val="16"/>
          <w:szCs w:val="7"/>
          <w:lang w:val="es-ES"/>
        </w:rPr>
      </w:pPr>
      <w:r w:rsidRPr="009257AE">
        <w:rPr>
          <w:rFonts w:ascii="Arial Narrow" w:eastAsia="Calibri" w:hAnsi="Arial Narrow" w:cs="Arial"/>
          <w:b/>
          <w:bCs/>
          <w:noProof w:val="0"/>
          <w:sz w:val="16"/>
          <w:szCs w:val="7"/>
          <w:lang w:val="es-ES"/>
        </w:rPr>
        <w:lastRenderedPageBreak/>
        <w:t>VIGÉSIMA PRIMERA.- LEGIS</w:t>
      </w:r>
      <w:r w:rsidRPr="009257AE">
        <w:rPr>
          <w:rFonts w:ascii="Arial Narrow" w:eastAsia="Calibri" w:hAnsi="Arial Narrow" w:cs="Arial"/>
          <w:b/>
          <w:noProof w:val="0"/>
          <w:sz w:val="16"/>
          <w:szCs w:val="7"/>
          <w:lang w:val="es-ES"/>
        </w:rPr>
        <w:t>LACIÓN APLICABLE.-</w:t>
      </w:r>
      <w:r w:rsidRPr="009257AE">
        <w:rPr>
          <w:rFonts w:ascii="Arial Narrow" w:eastAsia="Calibri" w:hAnsi="Arial Narrow" w:cs="Arial"/>
          <w:noProof w:val="0"/>
          <w:sz w:val="16"/>
          <w:szCs w:val="7"/>
          <w:lang w:val="es-ES"/>
        </w:rPr>
        <w:t xml:space="preserve"> </w:t>
      </w:r>
      <w:r w:rsidRPr="009257AE">
        <w:rPr>
          <w:rFonts w:ascii="Arial Narrow" w:eastAsia="Calibri" w:hAnsi="Arial Narrow" w:cs="Arial"/>
          <w:b/>
          <w:noProof w:val="0"/>
          <w:sz w:val="16"/>
          <w:szCs w:val="7"/>
          <w:lang w:val="es-ES"/>
        </w:rPr>
        <w:t>“LAS PARTES”</w:t>
      </w:r>
      <w:r w:rsidRPr="009257AE">
        <w:rPr>
          <w:rFonts w:ascii="Arial Narrow" w:eastAsia="Calibri" w:hAnsi="Arial Narrow" w:cs="Arial"/>
          <w:noProof w:val="0"/>
          <w:sz w:val="16"/>
          <w:szCs w:val="7"/>
          <w:lang w:val="es-ES"/>
        </w:rPr>
        <w:t xml:space="preserve"> SE OBLIGAN A SUJETARSE ESTRICTAMENTE PARA EL CUMPLIMIENTO DEL PRESENTE CONTRATO, A TODAS Y CADA UNA DE LAS CLÁUSULAS DEL MISMO, ASÍ COMO A LO ESTABLECIDO EN LA LEY DE ADQUISICIONES, ARRENDAMIENTOS Y SERVICIOS DEL SECTOR PÚBLICO, SU REGLAMENTO, Y SUPLETORIAMENTE AL CÓDIGO CIVIL FEDERAL, A LA LEY FEDERAL DE PROCEDIMIENTO ADMINISTRATIVO, AL CÓDIGO FEDERAL DE PROCEDIMIENTOS CIVILES Y DEMÁS ORDENAMIENTOS APLICABLES EN LA MATERIA.</w:t>
      </w:r>
    </w:p>
    <w:p w:rsidR="009257AE" w:rsidRPr="009257AE" w:rsidRDefault="009257AE" w:rsidP="009257AE">
      <w:pPr>
        <w:spacing w:line="240" w:lineRule="auto"/>
        <w:contextualSpacing/>
        <w:jc w:val="both"/>
        <w:rPr>
          <w:rFonts w:ascii="Arial Narrow" w:eastAsia="Calibri" w:hAnsi="Arial Narrow" w:cs="Arial"/>
          <w:noProof w:val="0"/>
          <w:sz w:val="16"/>
          <w:szCs w:val="7"/>
          <w:lang w:val="es-ES"/>
        </w:rPr>
      </w:pPr>
    </w:p>
    <w:p w:rsidR="009257AE" w:rsidRPr="009257AE" w:rsidRDefault="009257AE" w:rsidP="009257AE">
      <w:pPr>
        <w:spacing w:line="240" w:lineRule="auto"/>
        <w:contextualSpacing/>
        <w:jc w:val="both"/>
        <w:rPr>
          <w:rFonts w:ascii="Arial Narrow" w:eastAsia="Calibri" w:hAnsi="Arial Narrow" w:cs="Arial"/>
          <w:noProof w:val="0"/>
          <w:sz w:val="16"/>
          <w:szCs w:val="7"/>
          <w:lang w:val="es-ES"/>
        </w:rPr>
      </w:pPr>
      <w:r w:rsidRPr="009257AE">
        <w:rPr>
          <w:rFonts w:ascii="Arial Narrow" w:eastAsia="Calibri" w:hAnsi="Arial Narrow" w:cs="Arial"/>
          <w:b/>
          <w:bCs/>
          <w:noProof w:val="0"/>
          <w:sz w:val="16"/>
          <w:szCs w:val="7"/>
          <w:lang w:val="es-ES"/>
        </w:rPr>
        <w:t>VIGÉSIMA SEGUNDA.- JURISDICCIÓN.-</w:t>
      </w:r>
      <w:r w:rsidRPr="009257AE">
        <w:rPr>
          <w:rFonts w:ascii="Arial Narrow" w:eastAsia="Calibri" w:hAnsi="Arial Narrow" w:cs="Arial"/>
          <w:noProof w:val="0"/>
          <w:sz w:val="16"/>
          <w:szCs w:val="7"/>
          <w:lang w:val="es-ES"/>
        </w:rPr>
        <w:t xml:space="preserve"> PARA LA INTERPRETACIÓN Y CUMPLIMIENTO DE ESTE INSTRUMENTO JURÍDICO, ASÍ COMO PARA TODO AQUELLO QUE NO ESTÉ EXPRESAMENTE ESTIPULADO EN EL MISMO, </w:t>
      </w:r>
      <w:r w:rsidRPr="009257AE">
        <w:rPr>
          <w:rFonts w:ascii="Arial Narrow" w:eastAsia="Calibri" w:hAnsi="Arial Narrow" w:cs="Arial"/>
          <w:b/>
          <w:noProof w:val="0"/>
          <w:sz w:val="16"/>
          <w:szCs w:val="7"/>
          <w:lang w:val="es-ES"/>
        </w:rPr>
        <w:t>“LAS PARTES”</w:t>
      </w:r>
      <w:r w:rsidRPr="009257AE">
        <w:rPr>
          <w:rFonts w:ascii="Arial Narrow" w:eastAsia="Calibri" w:hAnsi="Arial Narrow" w:cs="Arial"/>
          <w:noProof w:val="0"/>
          <w:sz w:val="16"/>
          <w:szCs w:val="7"/>
          <w:lang w:val="es-ES"/>
        </w:rPr>
        <w:t xml:space="preserve"> SE SOMETEN A LA JURISDICCIÓN DE LOS TRIBUNALES FEDERALES COMPETENTES DE LA CIUDAD DE MÉXICO, DISTRITO FEDERAL, RENUNCIANDO A CUALQUIER OTRO FUERO PRESENTE O FUTURO QUE POR RAZÓN DE SU DOMICILIO LES PUDIERA CORRESPONDER.</w:t>
      </w:r>
    </w:p>
    <w:p w:rsidR="009257AE" w:rsidRPr="009257AE" w:rsidRDefault="009257AE" w:rsidP="009257AE">
      <w:pPr>
        <w:spacing w:line="240" w:lineRule="auto"/>
        <w:contextualSpacing/>
        <w:jc w:val="both"/>
        <w:rPr>
          <w:rFonts w:ascii="Arial Narrow" w:eastAsia="Calibri" w:hAnsi="Arial Narrow" w:cs="Arial"/>
          <w:noProof w:val="0"/>
          <w:sz w:val="16"/>
          <w:szCs w:val="7"/>
          <w:lang w:val="es-ES"/>
        </w:rPr>
      </w:pPr>
    </w:p>
    <w:p w:rsidR="009257AE" w:rsidRPr="009257AE" w:rsidRDefault="009257AE" w:rsidP="009257AE">
      <w:pPr>
        <w:spacing w:line="240" w:lineRule="auto"/>
        <w:contextualSpacing/>
        <w:jc w:val="both"/>
        <w:rPr>
          <w:rFonts w:ascii="Arial Narrow" w:eastAsia="Calibri" w:hAnsi="Arial Narrow" w:cs="Arial"/>
          <w:noProof w:val="0"/>
          <w:sz w:val="16"/>
          <w:szCs w:val="7"/>
          <w:lang w:val="es-ES"/>
        </w:rPr>
      </w:pPr>
      <w:r w:rsidRPr="009257AE">
        <w:rPr>
          <w:rFonts w:ascii="Arial Narrow" w:eastAsia="Calibri" w:hAnsi="Arial Narrow" w:cs="Arial"/>
          <w:b/>
          <w:bCs/>
          <w:noProof w:val="0"/>
          <w:sz w:val="16"/>
          <w:szCs w:val="7"/>
          <w:lang w:val="es-ES"/>
        </w:rPr>
        <w:t xml:space="preserve">VIGÉSIMA TERCERA.- RELACIÓN DE ANEXOS.- </w:t>
      </w:r>
      <w:r w:rsidRPr="009257AE">
        <w:rPr>
          <w:rFonts w:ascii="Arial Narrow" w:eastAsia="Calibri" w:hAnsi="Arial Narrow" w:cs="Arial"/>
          <w:noProof w:val="0"/>
          <w:sz w:val="16"/>
          <w:szCs w:val="7"/>
          <w:lang w:val="es-ES"/>
        </w:rPr>
        <w:t>LOS ANEXOS QUE SE RELACIONAN A CONTINUACIÓN FORMAN PARTE INTEGRANTE DEL PRESENTE CONTRATO.</w:t>
      </w:r>
    </w:p>
    <w:p w:rsidR="009257AE" w:rsidRPr="009257AE" w:rsidRDefault="009257AE" w:rsidP="009257AE">
      <w:pPr>
        <w:spacing w:line="240" w:lineRule="auto"/>
        <w:contextualSpacing/>
        <w:jc w:val="both"/>
        <w:rPr>
          <w:rFonts w:ascii="Arial Narrow" w:eastAsia="Calibri" w:hAnsi="Arial Narrow" w:cs="Arial"/>
          <w:b/>
          <w:bCs/>
          <w:noProof w:val="0"/>
          <w:sz w:val="16"/>
          <w:szCs w:val="7"/>
          <w:lang w:val="es-ES"/>
        </w:rPr>
      </w:pPr>
    </w:p>
    <w:p w:rsidR="009257AE" w:rsidRPr="009257AE" w:rsidRDefault="009257AE" w:rsidP="009257AE">
      <w:pPr>
        <w:spacing w:line="240" w:lineRule="auto"/>
        <w:contextualSpacing/>
        <w:jc w:val="both"/>
        <w:rPr>
          <w:rFonts w:ascii="Arial Narrow" w:eastAsia="Calibri" w:hAnsi="Arial Narrow" w:cs="Arial"/>
          <w:noProof w:val="0"/>
          <w:sz w:val="16"/>
          <w:szCs w:val="7"/>
          <w:lang w:val="es-ES"/>
        </w:rPr>
      </w:pPr>
      <w:r w:rsidRPr="009257AE">
        <w:rPr>
          <w:rFonts w:ascii="Arial Narrow" w:eastAsia="Calibri" w:hAnsi="Arial Narrow" w:cs="Arial"/>
          <w:b/>
          <w:bCs/>
          <w:noProof w:val="0"/>
          <w:sz w:val="16"/>
          <w:szCs w:val="7"/>
          <w:lang w:val="es-ES"/>
        </w:rPr>
        <w:t>Anexo 1 (uno)</w:t>
      </w:r>
      <w:r w:rsidRPr="009257AE">
        <w:rPr>
          <w:rFonts w:ascii="Arial Narrow" w:eastAsia="Calibri" w:hAnsi="Arial Narrow" w:cs="Arial"/>
          <w:b/>
          <w:bCs/>
          <w:noProof w:val="0"/>
          <w:sz w:val="16"/>
          <w:szCs w:val="7"/>
          <w:lang w:val="es-ES"/>
        </w:rPr>
        <w:tab/>
      </w:r>
      <w:r w:rsidRPr="009257AE">
        <w:rPr>
          <w:rFonts w:ascii="Arial Narrow" w:eastAsia="Calibri" w:hAnsi="Arial Narrow" w:cs="Arial"/>
          <w:noProof w:val="0"/>
          <w:sz w:val="16"/>
          <w:szCs w:val="7"/>
          <w:lang w:val="es-ES"/>
        </w:rPr>
        <w:t>“__________________”</w:t>
      </w:r>
    </w:p>
    <w:p w:rsidR="009257AE" w:rsidRPr="009257AE" w:rsidRDefault="009257AE" w:rsidP="009257AE">
      <w:pPr>
        <w:spacing w:line="240" w:lineRule="auto"/>
        <w:contextualSpacing/>
        <w:jc w:val="both"/>
        <w:rPr>
          <w:rFonts w:ascii="Arial Narrow" w:eastAsia="Calibri" w:hAnsi="Arial Narrow" w:cs="Arial"/>
          <w:noProof w:val="0"/>
          <w:sz w:val="16"/>
          <w:szCs w:val="7"/>
          <w:lang w:val="es-ES"/>
        </w:rPr>
      </w:pPr>
      <w:r w:rsidRPr="009257AE">
        <w:rPr>
          <w:rFonts w:ascii="Arial Narrow" w:eastAsia="Calibri" w:hAnsi="Arial Narrow" w:cs="Arial"/>
          <w:b/>
          <w:bCs/>
          <w:noProof w:val="0"/>
          <w:sz w:val="16"/>
          <w:szCs w:val="7"/>
          <w:lang w:val="es-ES"/>
        </w:rPr>
        <w:t>Anexo 2 (dos)</w:t>
      </w:r>
      <w:r w:rsidRPr="009257AE">
        <w:rPr>
          <w:rFonts w:ascii="Arial Narrow" w:eastAsia="Calibri" w:hAnsi="Arial Narrow" w:cs="Arial"/>
          <w:b/>
          <w:bCs/>
          <w:noProof w:val="0"/>
          <w:sz w:val="16"/>
          <w:szCs w:val="7"/>
          <w:lang w:val="es-ES"/>
        </w:rPr>
        <w:tab/>
      </w:r>
      <w:r w:rsidRPr="009257AE">
        <w:rPr>
          <w:rFonts w:ascii="Arial Narrow" w:eastAsia="Calibri" w:hAnsi="Arial Narrow" w:cs="Arial"/>
          <w:noProof w:val="0"/>
          <w:sz w:val="16"/>
          <w:szCs w:val="7"/>
          <w:lang w:val="es-ES"/>
        </w:rPr>
        <w:t>“__________________”</w:t>
      </w:r>
    </w:p>
    <w:p w:rsidR="009257AE" w:rsidRPr="009257AE" w:rsidRDefault="009257AE" w:rsidP="009257AE">
      <w:pPr>
        <w:spacing w:line="240" w:lineRule="auto"/>
        <w:contextualSpacing/>
        <w:jc w:val="both"/>
        <w:rPr>
          <w:rFonts w:ascii="Arial Narrow" w:eastAsia="Calibri" w:hAnsi="Arial Narrow" w:cs="Arial"/>
          <w:b/>
          <w:bCs/>
          <w:noProof w:val="0"/>
          <w:sz w:val="16"/>
          <w:szCs w:val="7"/>
          <w:lang w:val="es-ES"/>
        </w:rPr>
      </w:pPr>
      <w:r w:rsidRPr="009257AE">
        <w:rPr>
          <w:rFonts w:ascii="Arial Narrow" w:eastAsia="Calibri" w:hAnsi="Arial Narrow" w:cs="Arial"/>
          <w:b/>
          <w:bCs/>
          <w:noProof w:val="0"/>
          <w:sz w:val="16"/>
          <w:szCs w:val="7"/>
          <w:lang w:val="es-ES"/>
        </w:rPr>
        <w:t>Anexo 3 (tres)</w:t>
      </w:r>
      <w:r w:rsidRPr="009257AE">
        <w:rPr>
          <w:rFonts w:ascii="Arial Narrow" w:eastAsia="Calibri" w:hAnsi="Arial Narrow" w:cs="Arial"/>
          <w:noProof w:val="0"/>
          <w:sz w:val="16"/>
          <w:szCs w:val="7"/>
          <w:lang w:val="es-ES"/>
        </w:rPr>
        <w:t xml:space="preserve"> </w:t>
      </w:r>
      <w:r w:rsidRPr="009257AE">
        <w:rPr>
          <w:rFonts w:ascii="Arial Narrow" w:eastAsia="Calibri" w:hAnsi="Arial Narrow" w:cs="Arial"/>
          <w:noProof w:val="0"/>
          <w:sz w:val="16"/>
          <w:szCs w:val="7"/>
          <w:lang w:val="es-ES"/>
        </w:rPr>
        <w:tab/>
        <w:t>“__________________”</w:t>
      </w:r>
    </w:p>
    <w:p w:rsidR="009257AE" w:rsidRPr="009257AE" w:rsidRDefault="009257AE" w:rsidP="009257AE">
      <w:pPr>
        <w:spacing w:line="240" w:lineRule="auto"/>
        <w:contextualSpacing/>
        <w:jc w:val="both"/>
        <w:rPr>
          <w:rFonts w:ascii="Arial Narrow" w:eastAsia="Calibri" w:hAnsi="Arial Narrow" w:cs="Arial"/>
          <w:noProof w:val="0"/>
          <w:sz w:val="16"/>
          <w:szCs w:val="7"/>
          <w:lang w:val="es-ES"/>
        </w:rPr>
      </w:pPr>
      <w:r w:rsidRPr="009257AE">
        <w:rPr>
          <w:rFonts w:ascii="Arial Narrow" w:eastAsia="Calibri" w:hAnsi="Arial Narrow" w:cs="Arial"/>
          <w:b/>
          <w:bCs/>
          <w:noProof w:val="0"/>
          <w:sz w:val="16"/>
          <w:szCs w:val="7"/>
          <w:lang w:val="es-ES"/>
        </w:rPr>
        <w:t>Anexo 4 (cuatro)</w:t>
      </w:r>
      <w:r w:rsidRPr="009257AE">
        <w:rPr>
          <w:rFonts w:ascii="Arial Narrow" w:eastAsia="Calibri" w:hAnsi="Arial Narrow" w:cs="Arial"/>
          <w:b/>
          <w:bCs/>
          <w:noProof w:val="0"/>
          <w:sz w:val="16"/>
          <w:szCs w:val="7"/>
          <w:lang w:val="es-ES"/>
        </w:rPr>
        <w:tab/>
      </w:r>
      <w:r w:rsidRPr="009257AE">
        <w:rPr>
          <w:rFonts w:ascii="Arial Narrow" w:eastAsia="Calibri" w:hAnsi="Arial Narrow" w:cs="Arial"/>
          <w:noProof w:val="0"/>
          <w:sz w:val="16"/>
          <w:szCs w:val="7"/>
          <w:lang w:val="es-ES"/>
        </w:rPr>
        <w:t>“__________________”</w:t>
      </w:r>
    </w:p>
    <w:p w:rsidR="009257AE" w:rsidRPr="009257AE" w:rsidRDefault="009257AE" w:rsidP="009257AE">
      <w:pPr>
        <w:spacing w:line="240" w:lineRule="auto"/>
        <w:contextualSpacing/>
        <w:jc w:val="both"/>
        <w:rPr>
          <w:rFonts w:ascii="Arial Narrow" w:eastAsia="Calibri" w:hAnsi="Arial Narrow" w:cs="Arial"/>
          <w:noProof w:val="0"/>
          <w:sz w:val="16"/>
          <w:szCs w:val="7"/>
          <w:lang w:val="es-ES"/>
        </w:rPr>
      </w:pPr>
      <w:r w:rsidRPr="009257AE">
        <w:rPr>
          <w:rFonts w:ascii="Arial Narrow" w:eastAsia="Calibri" w:hAnsi="Arial Narrow" w:cs="Arial"/>
          <w:b/>
          <w:bCs/>
          <w:noProof w:val="0"/>
          <w:sz w:val="16"/>
          <w:szCs w:val="7"/>
          <w:lang w:val="es-ES"/>
        </w:rPr>
        <w:t>Anexo 5 (cinco)</w:t>
      </w:r>
      <w:r w:rsidRPr="009257AE">
        <w:rPr>
          <w:rFonts w:ascii="Arial Narrow" w:eastAsia="Calibri" w:hAnsi="Arial Narrow" w:cs="Arial"/>
          <w:b/>
          <w:bCs/>
          <w:noProof w:val="0"/>
          <w:sz w:val="16"/>
          <w:szCs w:val="7"/>
          <w:lang w:val="es-ES"/>
        </w:rPr>
        <w:tab/>
      </w:r>
      <w:r w:rsidRPr="009257AE">
        <w:rPr>
          <w:rFonts w:ascii="Arial Narrow" w:eastAsia="Calibri" w:hAnsi="Arial Narrow" w:cs="Arial"/>
          <w:noProof w:val="0"/>
          <w:sz w:val="16"/>
          <w:szCs w:val="7"/>
          <w:lang w:val="es-ES"/>
        </w:rPr>
        <w:t>“__________________”</w:t>
      </w:r>
    </w:p>
    <w:p w:rsidR="009257AE" w:rsidRPr="009257AE" w:rsidRDefault="009257AE" w:rsidP="009257AE">
      <w:pPr>
        <w:spacing w:after="0" w:line="240" w:lineRule="auto"/>
        <w:contextualSpacing/>
        <w:jc w:val="both"/>
        <w:rPr>
          <w:rFonts w:ascii="Arial Narrow" w:eastAsia="Calibri" w:hAnsi="Arial Narrow" w:cs="Arial"/>
          <w:noProof w:val="0"/>
          <w:sz w:val="16"/>
          <w:szCs w:val="7"/>
          <w:lang w:val="es-ES"/>
        </w:rPr>
      </w:pPr>
    </w:p>
    <w:p w:rsidR="009257AE" w:rsidRPr="009257AE" w:rsidRDefault="009257AE" w:rsidP="009257AE">
      <w:pPr>
        <w:spacing w:after="0" w:line="240" w:lineRule="auto"/>
        <w:contextualSpacing/>
        <w:jc w:val="both"/>
        <w:rPr>
          <w:rFonts w:ascii="Arial Narrow" w:eastAsia="Calibri" w:hAnsi="Arial Narrow" w:cs="Arial"/>
          <w:noProof w:val="0"/>
          <w:sz w:val="16"/>
          <w:szCs w:val="7"/>
          <w:lang w:val="es-ES"/>
        </w:rPr>
      </w:pPr>
      <w:r w:rsidRPr="009257AE">
        <w:rPr>
          <w:rFonts w:ascii="Arial Narrow" w:eastAsia="Calibri" w:hAnsi="Arial Narrow" w:cs="Arial"/>
          <w:noProof w:val="0"/>
          <w:sz w:val="16"/>
          <w:szCs w:val="7"/>
          <w:lang w:val="es-ES"/>
        </w:rPr>
        <w:t xml:space="preserve">PREVIA LECTURA Y DEBIDAMENTE ENTERADAS </w:t>
      </w:r>
      <w:r w:rsidRPr="009257AE">
        <w:rPr>
          <w:rFonts w:ascii="Arial Narrow" w:eastAsia="Calibri" w:hAnsi="Arial Narrow" w:cs="Arial"/>
          <w:b/>
          <w:noProof w:val="0"/>
          <w:sz w:val="16"/>
          <w:szCs w:val="7"/>
          <w:lang w:val="es-ES"/>
        </w:rPr>
        <w:t>“LAS PARTES”</w:t>
      </w:r>
      <w:r w:rsidRPr="009257AE">
        <w:rPr>
          <w:rFonts w:ascii="Arial Narrow" w:eastAsia="Calibri" w:hAnsi="Arial Narrow" w:cs="Arial"/>
          <w:noProof w:val="0"/>
          <w:sz w:val="16"/>
          <w:szCs w:val="7"/>
          <w:lang w:val="es-ES"/>
        </w:rPr>
        <w:t xml:space="preserve"> DEL CONTENIDO, ALCANCE Y FUERZA LEGAL DEL PRESENTE CONTRATO, EN VIRTUD DE QUE SE AJUSTA A LA EXPRESIÓN DE SU LIBRE VOLUNTAD Y QUE SU CONSENTIMIENTO NO SE ENCUENTRA AFECTADO POR DOLO, ERROR, MALA FE, NI OTROS VICIOS DE LA VOLUNTAD, LO FIRMAN Y RATIFICAN EN TODAS SUS PARTES, POR SEXTUPLICADO, EN LA CIUDAD DE MÉXICO, DISTRITO FEDERAL, EL DÍA __</w:t>
      </w:r>
      <w:r w:rsidRPr="009257AE">
        <w:rPr>
          <w:rFonts w:ascii="Arial Narrow" w:eastAsia="Calibri" w:hAnsi="Arial Narrow" w:cs="Arial"/>
          <w:b/>
          <w:noProof w:val="0"/>
          <w:sz w:val="16"/>
          <w:szCs w:val="7"/>
          <w:lang w:val="es-ES"/>
        </w:rPr>
        <w:t xml:space="preserve"> DE ______ </w:t>
      </w:r>
      <w:proofErr w:type="spellStart"/>
      <w:r w:rsidRPr="009257AE">
        <w:rPr>
          <w:rFonts w:ascii="Arial Narrow" w:eastAsia="Calibri" w:hAnsi="Arial Narrow" w:cs="Arial"/>
          <w:b/>
          <w:noProof w:val="0"/>
          <w:sz w:val="16"/>
          <w:szCs w:val="7"/>
          <w:lang w:val="es-ES"/>
        </w:rPr>
        <w:t>DE</w:t>
      </w:r>
      <w:proofErr w:type="spellEnd"/>
      <w:r w:rsidRPr="009257AE">
        <w:rPr>
          <w:rFonts w:ascii="Arial Narrow" w:eastAsia="Calibri" w:hAnsi="Arial Narrow" w:cs="Arial"/>
          <w:b/>
          <w:noProof w:val="0"/>
          <w:sz w:val="16"/>
          <w:szCs w:val="7"/>
          <w:lang w:val="es-ES"/>
        </w:rPr>
        <w:t xml:space="preserve"> 201_</w:t>
      </w:r>
      <w:r w:rsidRPr="009257AE">
        <w:rPr>
          <w:rFonts w:ascii="Arial Narrow" w:eastAsia="Calibri" w:hAnsi="Arial Narrow" w:cs="Arial"/>
          <w:noProof w:val="0"/>
          <w:sz w:val="16"/>
          <w:szCs w:val="7"/>
          <w:lang w:val="es-ES"/>
        </w:rPr>
        <w:t xml:space="preserve">, QUEDANDO UN EJEMPLAR EN PODER DE </w:t>
      </w:r>
      <w:r w:rsidRPr="009257AE">
        <w:rPr>
          <w:rFonts w:ascii="Arial Narrow" w:eastAsia="Calibri" w:hAnsi="Arial Narrow" w:cs="Arial"/>
          <w:b/>
          <w:noProof w:val="0"/>
          <w:sz w:val="16"/>
          <w:szCs w:val="7"/>
          <w:lang w:val="es-ES"/>
        </w:rPr>
        <w:t>“EL PROVEEDOR”</w:t>
      </w:r>
      <w:r w:rsidRPr="009257AE">
        <w:rPr>
          <w:rFonts w:ascii="Arial Narrow" w:eastAsia="Calibri" w:hAnsi="Arial Narrow" w:cs="Arial"/>
          <w:noProof w:val="0"/>
          <w:sz w:val="16"/>
          <w:szCs w:val="7"/>
          <w:lang w:val="es-ES"/>
        </w:rPr>
        <w:t xml:space="preserve"> Y LOS DEMÁS EN PODER DE </w:t>
      </w:r>
      <w:r w:rsidRPr="009257AE">
        <w:rPr>
          <w:rFonts w:ascii="Arial Narrow" w:eastAsia="Calibri" w:hAnsi="Arial Narrow" w:cs="Arial"/>
          <w:b/>
          <w:noProof w:val="0"/>
          <w:sz w:val="16"/>
          <w:szCs w:val="7"/>
          <w:lang w:val="es-ES"/>
        </w:rPr>
        <w:t>“EL INSTITUTO”</w:t>
      </w:r>
      <w:r w:rsidRPr="009257AE">
        <w:rPr>
          <w:rFonts w:ascii="Arial Narrow" w:eastAsia="Calibri" w:hAnsi="Arial Narrow" w:cs="Arial"/>
          <w:noProof w:val="0"/>
          <w:sz w:val="16"/>
          <w:szCs w:val="7"/>
          <w:lang w:val="es-ES"/>
        </w:rPr>
        <w:t>.</w:t>
      </w:r>
    </w:p>
    <w:p w:rsidR="009257AE" w:rsidRPr="009257AE" w:rsidRDefault="009257AE" w:rsidP="009257AE">
      <w:pPr>
        <w:rPr>
          <w:rFonts w:ascii="Calibri" w:eastAsia="Calibri" w:hAnsi="Calibri" w:cs="Times New Roman"/>
          <w:noProof w:val="0"/>
        </w:rPr>
      </w:pPr>
    </w:p>
    <w:p w:rsidR="009A5185" w:rsidRDefault="009A5185" w:rsidP="00ED79FB">
      <w:pPr>
        <w:spacing w:line="240" w:lineRule="auto"/>
        <w:rPr>
          <w:rFonts w:ascii="Arial" w:hAnsi="Arial" w:cs="Arial"/>
          <w:sz w:val="20"/>
          <w:szCs w:val="20"/>
          <w:lang w:val="es-ES_tradnl"/>
        </w:rPr>
      </w:pPr>
    </w:p>
    <w:p w:rsidR="009A5185" w:rsidRDefault="009A5185" w:rsidP="00ED79FB">
      <w:pPr>
        <w:spacing w:line="240" w:lineRule="auto"/>
        <w:rPr>
          <w:rFonts w:ascii="Arial" w:hAnsi="Arial" w:cs="Arial"/>
          <w:sz w:val="20"/>
          <w:szCs w:val="20"/>
          <w:lang w:val="es-ES_tradnl"/>
        </w:rPr>
      </w:pPr>
    </w:p>
    <w:p w:rsidR="009A5185" w:rsidRDefault="009A5185" w:rsidP="00ED79FB">
      <w:pPr>
        <w:spacing w:line="240" w:lineRule="auto"/>
        <w:rPr>
          <w:rFonts w:ascii="Arial" w:hAnsi="Arial" w:cs="Arial"/>
          <w:sz w:val="20"/>
          <w:szCs w:val="20"/>
          <w:lang w:val="es-ES_tradnl"/>
        </w:rPr>
      </w:pPr>
    </w:p>
    <w:p w:rsidR="00ED79FB" w:rsidRDefault="00ED79FB" w:rsidP="00ED79FB">
      <w:pPr>
        <w:spacing w:line="240" w:lineRule="auto"/>
        <w:rPr>
          <w:rFonts w:ascii="Arial" w:hAnsi="Arial" w:cs="Arial"/>
          <w:sz w:val="20"/>
          <w:szCs w:val="20"/>
          <w:lang w:val="es-ES_tradnl"/>
        </w:rPr>
      </w:pPr>
    </w:p>
    <w:p w:rsidR="009A5185" w:rsidRDefault="009A5185" w:rsidP="00ED79FB">
      <w:pPr>
        <w:spacing w:line="240" w:lineRule="auto"/>
        <w:rPr>
          <w:rFonts w:ascii="Arial" w:hAnsi="Arial" w:cs="Arial"/>
          <w:sz w:val="20"/>
          <w:szCs w:val="20"/>
          <w:lang w:val="es-ES_tradnl"/>
        </w:rPr>
        <w:sectPr w:rsidR="009A5185" w:rsidSect="009A5185">
          <w:pgSz w:w="15840" w:h="12240" w:orient="landscape"/>
          <w:pgMar w:top="1418" w:right="864" w:bottom="1325" w:left="1134" w:header="284" w:footer="494" w:gutter="0"/>
          <w:cols w:space="708"/>
          <w:docGrid w:linePitch="360"/>
        </w:sectPr>
      </w:pPr>
    </w:p>
    <w:p w:rsidR="000F461F" w:rsidRPr="00573053" w:rsidRDefault="000F461F" w:rsidP="000F461F">
      <w:pPr>
        <w:pStyle w:val="Prrafodelista"/>
        <w:tabs>
          <w:tab w:val="left" w:pos="480"/>
        </w:tabs>
        <w:ind w:left="-284"/>
        <w:jc w:val="center"/>
        <w:rPr>
          <w:rFonts w:ascii="Arial" w:hAnsi="Arial" w:cs="Arial"/>
          <w:b/>
          <w:sz w:val="20"/>
          <w:szCs w:val="20"/>
          <w:lang w:val="es-ES_tradnl"/>
        </w:rPr>
      </w:pPr>
      <w:r>
        <w:rPr>
          <w:rFonts w:ascii="Arial" w:hAnsi="Arial" w:cs="Arial"/>
          <w:b/>
          <w:sz w:val="20"/>
          <w:szCs w:val="20"/>
          <w:lang w:val="es-ES_tradnl"/>
        </w:rPr>
        <w:lastRenderedPageBreak/>
        <w:t>ANEXO 4</w:t>
      </w:r>
    </w:p>
    <w:p w:rsidR="000F461F" w:rsidRPr="00573053" w:rsidRDefault="000F461F" w:rsidP="000F461F">
      <w:pPr>
        <w:pStyle w:val="Ttulo1"/>
        <w:numPr>
          <w:ilvl w:val="0"/>
          <w:numId w:val="0"/>
        </w:numPr>
        <w:spacing w:before="0" w:after="0"/>
        <w:ind w:left="-284"/>
        <w:jc w:val="center"/>
        <w:rPr>
          <w:rFonts w:cs="Arial"/>
          <w:sz w:val="20"/>
          <w:szCs w:val="20"/>
          <w:lang w:val="es-ES_tradnl"/>
        </w:rPr>
      </w:pPr>
      <w:r w:rsidRPr="00573053">
        <w:rPr>
          <w:rFonts w:cs="Arial"/>
          <w:sz w:val="20"/>
          <w:szCs w:val="20"/>
          <w:lang w:val="es-ES_tradnl"/>
        </w:rPr>
        <w:t xml:space="preserve">RELACIÓN DE DOCUMENTOS QUE AGILIZAN LA PRESENTACIÓN DE LAS PROPOSICIONES. </w:t>
      </w:r>
    </w:p>
    <w:p w:rsidR="000F461F" w:rsidRPr="00573053" w:rsidRDefault="000F461F" w:rsidP="000F461F">
      <w:pPr>
        <w:pStyle w:val="Ttulo1"/>
        <w:numPr>
          <w:ilvl w:val="0"/>
          <w:numId w:val="0"/>
        </w:numPr>
        <w:spacing w:before="0" w:after="0"/>
        <w:ind w:left="-284"/>
        <w:rPr>
          <w:rFonts w:cs="Arial"/>
          <w:b w:val="0"/>
          <w:bCs w:val="0"/>
          <w:sz w:val="20"/>
          <w:szCs w:val="20"/>
          <w:lang w:val="es-ES_tradnl"/>
        </w:rPr>
      </w:pPr>
    </w:p>
    <w:p w:rsidR="000F461F" w:rsidRPr="00573053" w:rsidRDefault="000F461F" w:rsidP="000F461F">
      <w:pPr>
        <w:spacing w:after="0" w:line="240" w:lineRule="auto"/>
        <w:ind w:left="-284"/>
        <w:jc w:val="right"/>
        <w:rPr>
          <w:rFonts w:ascii="Arial" w:hAnsi="Arial" w:cs="Arial"/>
          <w:sz w:val="20"/>
          <w:szCs w:val="20"/>
          <w:lang w:val="es-ES_tradnl"/>
        </w:rPr>
      </w:pPr>
      <w:r w:rsidRPr="00573053">
        <w:rPr>
          <w:rFonts w:ascii="Arial" w:hAnsi="Arial" w:cs="Arial"/>
          <w:sz w:val="20"/>
          <w:szCs w:val="20"/>
          <w:lang w:val="es-ES_tradnl"/>
        </w:rPr>
        <w:t>México D.F., ____ de _____________ de 2015.</w:t>
      </w:r>
    </w:p>
    <w:p w:rsidR="000F461F" w:rsidRPr="00573053" w:rsidRDefault="000F461F" w:rsidP="000F461F">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INSTITUTO MEXICANO DEL SEGURO SOCIAL</w:t>
      </w:r>
    </w:p>
    <w:p w:rsidR="000F461F" w:rsidRPr="00573053" w:rsidRDefault="000F461F" w:rsidP="000F461F">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 xml:space="preserve">P r e s e n t e </w:t>
      </w:r>
    </w:p>
    <w:p w:rsidR="000F461F" w:rsidRPr="00573053" w:rsidRDefault="000F461F" w:rsidP="000F461F">
      <w:pPr>
        <w:spacing w:after="0" w:line="240" w:lineRule="auto"/>
        <w:ind w:left="-284"/>
        <w:jc w:val="both"/>
        <w:rPr>
          <w:rFonts w:ascii="Arial" w:hAnsi="Arial" w:cs="Arial"/>
          <w:b/>
          <w:sz w:val="20"/>
          <w:szCs w:val="20"/>
          <w:lang w:val="es-ES_tradnl" w:eastAsia="ar-SA"/>
        </w:rPr>
      </w:pPr>
    </w:p>
    <w:tbl>
      <w:tblPr>
        <w:tblW w:w="509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9"/>
        <w:gridCol w:w="5871"/>
      </w:tblGrid>
      <w:tr w:rsidR="000F461F" w:rsidRPr="00573053" w:rsidTr="006665BC">
        <w:trPr>
          <w:trHeight w:val="276"/>
        </w:trPr>
        <w:tc>
          <w:tcPr>
            <w:tcW w:w="2032" w:type="pct"/>
            <w:shd w:val="clear" w:color="auto" w:fill="BFBFBF" w:themeFill="background1" w:themeFillShade="BF"/>
            <w:vAlign w:val="center"/>
          </w:tcPr>
          <w:p w:rsidR="000F461F" w:rsidRPr="00573053" w:rsidRDefault="000F461F" w:rsidP="00C85DDE">
            <w:pPr>
              <w:spacing w:after="0" w:line="240" w:lineRule="auto"/>
              <w:jc w:val="both"/>
              <w:rPr>
                <w:rFonts w:ascii="Arial" w:hAnsi="Arial" w:cs="Arial"/>
                <w:b/>
                <w:sz w:val="18"/>
                <w:szCs w:val="18"/>
                <w:lang w:val="es-ES_tradnl"/>
              </w:rPr>
            </w:pPr>
            <w:r w:rsidRPr="00573053">
              <w:rPr>
                <w:rFonts w:ascii="Arial" w:hAnsi="Arial" w:cs="Arial"/>
                <w:b/>
                <w:sz w:val="18"/>
                <w:szCs w:val="18"/>
                <w:lang w:val="es-ES_tradnl"/>
              </w:rPr>
              <w:t>Licitación (Número y Carácter)</w:t>
            </w:r>
          </w:p>
        </w:tc>
        <w:tc>
          <w:tcPr>
            <w:tcW w:w="2968" w:type="pct"/>
          </w:tcPr>
          <w:p w:rsidR="000F461F" w:rsidRPr="00573053" w:rsidRDefault="000F461F" w:rsidP="00C85DDE">
            <w:pPr>
              <w:spacing w:after="0" w:line="240" w:lineRule="auto"/>
              <w:ind w:left="-284"/>
              <w:jc w:val="both"/>
              <w:rPr>
                <w:rFonts w:ascii="Arial" w:hAnsi="Arial" w:cs="Arial"/>
                <w:sz w:val="18"/>
                <w:szCs w:val="18"/>
                <w:lang w:val="es-ES_tradnl"/>
              </w:rPr>
            </w:pPr>
          </w:p>
        </w:tc>
      </w:tr>
      <w:tr w:rsidR="000F461F" w:rsidRPr="00573053" w:rsidTr="006665BC">
        <w:trPr>
          <w:trHeight w:val="550"/>
        </w:trPr>
        <w:tc>
          <w:tcPr>
            <w:tcW w:w="2032" w:type="pct"/>
            <w:shd w:val="clear" w:color="auto" w:fill="BFBFBF" w:themeFill="background1" w:themeFillShade="BF"/>
            <w:vAlign w:val="center"/>
          </w:tcPr>
          <w:p w:rsidR="000F461F" w:rsidRPr="00573053" w:rsidRDefault="000F461F" w:rsidP="00C85DDE">
            <w:pPr>
              <w:spacing w:after="0" w:line="240" w:lineRule="auto"/>
              <w:jc w:val="both"/>
              <w:rPr>
                <w:rFonts w:ascii="Arial" w:hAnsi="Arial" w:cs="Arial"/>
                <w:b/>
                <w:sz w:val="18"/>
                <w:szCs w:val="18"/>
                <w:lang w:val="es-ES_tradnl"/>
              </w:rPr>
            </w:pPr>
            <w:r w:rsidRPr="00573053">
              <w:rPr>
                <w:rFonts w:ascii="Arial" w:hAnsi="Arial" w:cs="Arial"/>
                <w:b/>
                <w:sz w:val="18"/>
                <w:szCs w:val="18"/>
                <w:lang w:val="es-ES_tradnl"/>
              </w:rPr>
              <w:t>Razón Social  del (los) Licitante(s) y Dirección Completa</w:t>
            </w:r>
          </w:p>
        </w:tc>
        <w:tc>
          <w:tcPr>
            <w:tcW w:w="2968" w:type="pct"/>
          </w:tcPr>
          <w:p w:rsidR="000F461F" w:rsidRPr="00573053" w:rsidRDefault="000F461F" w:rsidP="00C85DDE">
            <w:pPr>
              <w:spacing w:after="0" w:line="240" w:lineRule="auto"/>
              <w:ind w:left="-284"/>
              <w:jc w:val="both"/>
              <w:rPr>
                <w:rFonts w:ascii="Arial" w:hAnsi="Arial" w:cs="Arial"/>
                <w:sz w:val="18"/>
                <w:szCs w:val="18"/>
                <w:lang w:val="es-ES_tradnl"/>
              </w:rPr>
            </w:pPr>
          </w:p>
        </w:tc>
      </w:tr>
      <w:tr w:rsidR="000F461F" w:rsidRPr="00573053" w:rsidTr="006665BC">
        <w:trPr>
          <w:trHeight w:val="415"/>
        </w:trPr>
        <w:tc>
          <w:tcPr>
            <w:tcW w:w="2032" w:type="pct"/>
            <w:shd w:val="clear" w:color="auto" w:fill="BFBFBF" w:themeFill="background1" w:themeFillShade="BF"/>
            <w:vAlign w:val="center"/>
          </w:tcPr>
          <w:p w:rsidR="000F461F" w:rsidRPr="00573053" w:rsidRDefault="000F461F" w:rsidP="00C85DDE">
            <w:pPr>
              <w:spacing w:after="0" w:line="240" w:lineRule="auto"/>
              <w:jc w:val="both"/>
              <w:rPr>
                <w:rFonts w:ascii="Arial" w:hAnsi="Arial" w:cs="Arial"/>
                <w:b/>
                <w:sz w:val="18"/>
                <w:szCs w:val="18"/>
                <w:lang w:val="es-ES_tradnl"/>
              </w:rPr>
            </w:pPr>
            <w:r w:rsidRPr="00573053">
              <w:rPr>
                <w:rFonts w:ascii="Arial" w:hAnsi="Arial" w:cs="Arial"/>
                <w:b/>
                <w:sz w:val="18"/>
                <w:szCs w:val="18"/>
                <w:lang w:val="es-ES_tradnl"/>
              </w:rPr>
              <w:t>Nombre del Representante Legal del (los) Licitante (s).</w:t>
            </w:r>
          </w:p>
        </w:tc>
        <w:tc>
          <w:tcPr>
            <w:tcW w:w="2968" w:type="pct"/>
          </w:tcPr>
          <w:p w:rsidR="000F461F" w:rsidRPr="00573053" w:rsidRDefault="000F461F" w:rsidP="00C85DDE">
            <w:pPr>
              <w:spacing w:after="0" w:line="240" w:lineRule="auto"/>
              <w:ind w:left="-284"/>
              <w:jc w:val="both"/>
              <w:rPr>
                <w:rFonts w:ascii="Arial" w:hAnsi="Arial" w:cs="Arial"/>
                <w:sz w:val="18"/>
                <w:szCs w:val="18"/>
                <w:lang w:val="es-ES_tradnl"/>
              </w:rPr>
            </w:pPr>
          </w:p>
        </w:tc>
      </w:tr>
      <w:tr w:rsidR="000F461F" w:rsidRPr="00573053" w:rsidTr="006665BC">
        <w:trPr>
          <w:trHeight w:val="267"/>
        </w:trPr>
        <w:tc>
          <w:tcPr>
            <w:tcW w:w="2032" w:type="pct"/>
            <w:shd w:val="clear" w:color="auto" w:fill="BFBFBF" w:themeFill="background1" w:themeFillShade="BF"/>
            <w:vAlign w:val="center"/>
          </w:tcPr>
          <w:p w:rsidR="000F461F" w:rsidRPr="00573053" w:rsidRDefault="000F461F" w:rsidP="00C85DDE">
            <w:pPr>
              <w:spacing w:after="0" w:line="240" w:lineRule="auto"/>
              <w:jc w:val="both"/>
              <w:rPr>
                <w:rFonts w:ascii="Arial" w:hAnsi="Arial" w:cs="Arial"/>
                <w:b/>
                <w:sz w:val="18"/>
                <w:szCs w:val="18"/>
                <w:lang w:val="es-ES_tradnl"/>
              </w:rPr>
            </w:pPr>
            <w:r w:rsidRPr="00573053">
              <w:rPr>
                <w:rFonts w:ascii="Arial" w:hAnsi="Arial" w:cs="Arial"/>
                <w:b/>
                <w:sz w:val="18"/>
                <w:szCs w:val="18"/>
                <w:lang w:val="es-ES_tradnl"/>
              </w:rPr>
              <w:t>Teléfonos y Correo Electrónico</w:t>
            </w:r>
          </w:p>
        </w:tc>
        <w:tc>
          <w:tcPr>
            <w:tcW w:w="2968" w:type="pct"/>
          </w:tcPr>
          <w:p w:rsidR="000F461F" w:rsidRPr="00573053" w:rsidRDefault="000F461F" w:rsidP="00C85DDE">
            <w:pPr>
              <w:spacing w:after="0" w:line="240" w:lineRule="auto"/>
              <w:ind w:left="-284"/>
              <w:jc w:val="both"/>
              <w:rPr>
                <w:rFonts w:ascii="Arial" w:hAnsi="Arial" w:cs="Arial"/>
                <w:sz w:val="18"/>
                <w:szCs w:val="18"/>
                <w:lang w:val="es-ES_tradnl"/>
              </w:rPr>
            </w:pPr>
          </w:p>
        </w:tc>
      </w:tr>
    </w:tbl>
    <w:p w:rsidR="000F461F" w:rsidRPr="00573053" w:rsidRDefault="000F461F" w:rsidP="000F461F">
      <w:pPr>
        <w:spacing w:after="0" w:line="240" w:lineRule="auto"/>
        <w:ind w:left="-284"/>
        <w:jc w:val="both"/>
        <w:rPr>
          <w:rFonts w:ascii="Arial" w:hAnsi="Arial" w:cs="Arial"/>
          <w:b/>
          <w:sz w:val="20"/>
          <w:szCs w:val="20"/>
          <w:lang w:val="es-ES_tradnl" w:eastAsia="ar-SA"/>
        </w:rPr>
      </w:pPr>
    </w:p>
    <w:tbl>
      <w:tblPr>
        <w:tblW w:w="5131" w:type="pct"/>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63"/>
        <w:gridCol w:w="1416"/>
        <w:gridCol w:w="843"/>
        <w:gridCol w:w="8"/>
        <w:gridCol w:w="959"/>
      </w:tblGrid>
      <w:tr w:rsidR="000F461F" w:rsidRPr="006665BC" w:rsidTr="006665BC">
        <w:trPr>
          <w:trHeight w:val="236"/>
        </w:trPr>
        <w:tc>
          <w:tcPr>
            <w:tcW w:w="3369" w:type="pct"/>
            <w:vMerge w:val="restart"/>
            <w:shd w:val="clear" w:color="auto" w:fill="8DB3E2" w:themeFill="text2" w:themeFillTint="66"/>
            <w:vAlign w:val="center"/>
          </w:tcPr>
          <w:p w:rsidR="000F461F" w:rsidRPr="006665BC" w:rsidRDefault="000F461F" w:rsidP="00C85DDE">
            <w:pPr>
              <w:spacing w:after="0" w:line="240" w:lineRule="auto"/>
              <w:ind w:left="-284"/>
              <w:jc w:val="center"/>
              <w:rPr>
                <w:rFonts w:ascii="Arial" w:hAnsi="Arial" w:cs="Arial"/>
                <w:b/>
                <w:sz w:val="18"/>
                <w:szCs w:val="20"/>
                <w:lang w:val="es-ES_tradnl"/>
              </w:rPr>
            </w:pPr>
            <w:r w:rsidRPr="006665BC">
              <w:rPr>
                <w:rFonts w:ascii="Arial" w:hAnsi="Arial" w:cs="Arial"/>
                <w:b/>
                <w:sz w:val="18"/>
                <w:szCs w:val="20"/>
                <w:lang w:val="es-ES_tradnl"/>
              </w:rPr>
              <w:t>DOCUMENTO LEGAL-ADMINISTRATIVO</w:t>
            </w:r>
          </w:p>
        </w:tc>
        <w:tc>
          <w:tcPr>
            <w:tcW w:w="716" w:type="pct"/>
            <w:vMerge w:val="restart"/>
            <w:shd w:val="clear" w:color="auto" w:fill="8DB3E2" w:themeFill="text2" w:themeFillTint="66"/>
            <w:vAlign w:val="center"/>
          </w:tcPr>
          <w:p w:rsidR="000F461F" w:rsidRPr="006665BC" w:rsidRDefault="000F461F" w:rsidP="00C85DDE">
            <w:pPr>
              <w:spacing w:after="0" w:line="240" w:lineRule="auto"/>
              <w:ind w:left="-284"/>
              <w:jc w:val="center"/>
              <w:rPr>
                <w:rFonts w:ascii="Arial" w:hAnsi="Arial" w:cs="Arial"/>
                <w:b/>
                <w:sz w:val="18"/>
                <w:szCs w:val="20"/>
                <w:lang w:val="es-ES_tradnl"/>
              </w:rPr>
            </w:pPr>
            <w:r w:rsidRPr="006665BC">
              <w:rPr>
                <w:rFonts w:ascii="Arial" w:hAnsi="Arial" w:cs="Arial"/>
                <w:b/>
                <w:sz w:val="18"/>
                <w:szCs w:val="20"/>
                <w:lang w:val="es-ES_tradnl"/>
              </w:rPr>
              <w:t xml:space="preserve">    REFERENCIA</w:t>
            </w:r>
          </w:p>
        </w:tc>
        <w:tc>
          <w:tcPr>
            <w:tcW w:w="915" w:type="pct"/>
            <w:gridSpan w:val="3"/>
            <w:shd w:val="clear" w:color="auto" w:fill="8DB3E2" w:themeFill="text2" w:themeFillTint="66"/>
            <w:vAlign w:val="center"/>
          </w:tcPr>
          <w:p w:rsidR="000F461F" w:rsidRPr="006665BC" w:rsidRDefault="000F461F" w:rsidP="00C85DDE">
            <w:pPr>
              <w:spacing w:after="0" w:line="240" w:lineRule="auto"/>
              <w:ind w:left="-284"/>
              <w:jc w:val="center"/>
              <w:rPr>
                <w:rFonts w:ascii="Arial" w:hAnsi="Arial" w:cs="Arial"/>
                <w:b/>
                <w:sz w:val="18"/>
                <w:szCs w:val="20"/>
                <w:lang w:val="es-ES_tradnl"/>
              </w:rPr>
            </w:pPr>
            <w:r w:rsidRPr="006665BC">
              <w:rPr>
                <w:rFonts w:ascii="Arial" w:hAnsi="Arial" w:cs="Arial"/>
                <w:b/>
                <w:sz w:val="18"/>
                <w:szCs w:val="20"/>
                <w:lang w:val="es-ES_tradnl"/>
              </w:rPr>
              <w:t xml:space="preserve">     PRESENTADO</w:t>
            </w:r>
          </w:p>
        </w:tc>
      </w:tr>
      <w:tr w:rsidR="000F461F" w:rsidRPr="006665BC" w:rsidTr="006665BC">
        <w:trPr>
          <w:trHeight w:val="188"/>
        </w:trPr>
        <w:tc>
          <w:tcPr>
            <w:tcW w:w="3369" w:type="pct"/>
            <w:vMerge/>
            <w:shd w:val="clear" w:color="auto" w:fill="8DB3E2" w:themeFill="text2" w:themeFillTint="66"/>
            <w:vAlign w:val="center"/>
          </w:tcPr>
          <w:p w:rsidR="000F461F" w:rsidRPr="006665BC" w:rsidRDefault="000F461F" w:rsidP="00C85DDE">
            <w:pPr>
              <w:spacing w:after="0" w:line="240" w:lineRule="auto"/>
              <w:ind w:left="-284"/>
              <w:jc w:val="both"/>
              <w:rPr>
                <w:rFonts w:ascii="Arial" w:hAnsi="Arial" w:cs="Arial"/>
                <w:b/>
                <w:sz w:val="18"/>
                <w:szCs w:val="20"/>
                <w:lang w:val="es-ES_tradnl"/>
              </w:rPr>
            </w:pPr>
          </w:p>
        </w:tc>
        <w:tc>
          <w:tcPr>
            <w:tcW w:w="716" w:type="pct"/>
            <w:vMerge/>
            <w:shd w:val="clear" w:color="auto" w:fill="8DB3E2" w:themeFill="text2" w:themeFillTint="66"/>
            <w:vAlign w:val="center"/>
          </w:tcPr>
          <w:p w:rsidR="000F461F" w:rsidRPr="006665BC" w:rsidRDefault="000F461F" w:rsidP="00C85DDE">
            <w:pPr>
              <w:spacing w:after="0" w:line="240" w:lineRule="auto"/>
              <w:ind w:left="-284"/>
              <w:jc w:val="center"/>
              <w:rPr>
                <w:rFonts w:ascii="Arial" w:hAnsi="Arial" w:cs="Arial"/>
                <w:b/>
                <w:sz w:val="18"/>
                <w:szCs w:val="20"/>
                <w:lang w:val="es-ES_tradnl"/>
              </w:rPr>
            </w:pPr>
          </w:p>
        </w:tc>
        <w:tc>
          <w:tcPr>
            <w:tcW w:w="426" w:type="pct"/>
            <w:shd w:val="clear" w:color="auto" w:fill="8DB3E2" w:themeFill="text2" w:themeFillTint="66"/>
            <w:vAlign w:val="center"/>
          </w:tcPr>
          <w:p w:rsidR="000F461F" w:rsidRPr="006665BC" w:rsidRDefault="000F461F" w:rsidP="00C85DDE">
            <w:pPr>
              <w:spacing w:after="0" w:line="240" w:lineRule="auto"/>
              <w:ind w:left="-284"/>
              <w:jc w:val="center"/>
              <w:rPr>
                <w:rFonts w:ascii="Arial" w:hAnsi="Arial" w:cs="Arial"/>
                <w:b/>
                <w:sz w:val="18"/>
                <w:szCs w:val="20"/>
                <w:lang w:val="es-ES_tradnl"/>
              </w:rPr>
            </w:pPr>
            <w:r w:rsidRPr="006665BC">
              <w:rPr>
                <w:rFonts w:ascii="Arial" w:hAnsi="Arial" w:cs="Arial"/>
                <w:b/>
                <w:sz w:val="18"/>
                <w:szCs w:val="20"/>
                <w:lang w:val="es-ES_tradnl"/>
              </w:rPr>
              <w:t>SÍ</w:t>
            </w:r>
          </w:p>
        </w:tc>
        <w:tc>
          <w:tcPr>
            <w:tcW w:w="489" w:type="pct"/>
            <w:gridSpan w:val="2"/>
            <w:shd w:val="clear" w:color="auto" w:fill="8DB3E2" w:themeFill="text2" w:themeFillTint="66"/>
            <w:vAlign w:val="center"/>
          </w:tcPr>
          <w:p w:rsidR="000F461F" w:rsidRPr="006665BC" w:rsidRDefault="000F461F" w:rsidP="00C85DDE">
            <w:pPr>
              <w:spacing w:after="0" w:line="240" w:lineRule="auto"/>
              <w:ind w:left="-284"/>
              <w:jc w:val="center"/>
              <w:rPr>
                <w:rFonts w:ascii="Arial" w:hAnsi="Arial" w:cs="Arial"/>
                <w:b/>
                <w:sz w:val="18"/>
                <w:szCs w:val="20"/>
                <w:lang w:val="es-ES_tradnl"/>
              </w:rPr>
            </w:pPr>
            <w:r w:rsidRPr="006665BC">
              <w:rPr>
                <w:rFonts w:ascii="Arial" w:hAnsi="Arial" w:cs="Arial"/>
                <w:b/>
                <w:sz w:val="18"/>
                <w:szCs w:val="20"/>
                <w:lang w:val="es-ES_tradnl"/>
              </w:rPr>
              <w:t>NO*</w:t>
            </w:r>
          </w:p>
        </w:tc>
      </w:tr>
      <w:tr w:rsidR="000F461F" w:rsidRPr="006665BC" w:rsidTr="007F64DF">
        <w:trPr>
          <w:trHeight w:val="803"/>
        </w:trPr>
        <w:tc>
          <w:tcPr>
            <w:tcW w:w="3369" w:type="pct"/>
            <w:vAlign w:val="center"/>
          </w:tcPr>
          <w:p w:rsidR="000F461F" w:rsidRPr="006665BC" w:rsidRDefault="000F461F" w:rsidP="007F64DF">
            <w:pPr>
              <w:pStyle w:val="Prrafodelista"/>
              <w:suppressAutoHyphens/>
              <w:ind w:left="38" w:right="28"/>
              <w:jc w:val="both"/>
              <w:rPr>
                <w:rFonts w:ascii="Arial" w:hAnsi="Arial" w:cs="Arial"/>
                <w:bCs/>
                <w:sz w:val="18"/>
                <w:szCs w:val="20"/>
                <w:lang w:val="es-ES_tradnl"/>
              </w:rPr>
            </w:pPr>
            <w:r w:rsidRPr="006665BC">
              <w:rPr>
                <w:rFonts w:ascii="Arial" w:hAnsi="Arial" w:cs="Arial"/>
                <w:sz w:val="18"/>
                <w:szCs w:val="20"/>
                <w:lang w:val="es-ES_tradnl"/>
              </w:rPr>
              <w:t xml:space="preserve">Escrito </w:t>
            </w:r>
            <w:r w:rsidRPr="006665BC">
              <w:rPr>
                <w:rFonts w:ascii="Arial" w:hAnsi="Arial" w:cs="Arial"/>
                <w:b/>
                <w:sz w:val="18"/>
                <w:szCs w:val="20"/>
                <w:lang w:val="es-ES_tradnl"/>
              </w:rPr>
              <w:t>“bajo protesta de decir verdad</w:t>
            </w:r>
            <w:r w:rsidRPr="006665BC">
              <w:rPr>
                <w:rFonts w:ascii="Arial" w:hAnsi="Arial" w:cs="Arial"/>
                <w:sz w:val="18"/>
                <w:szCs w:val="20"/>
                <w:lang w:val="es-ES_tradnl"/>
              </w:rPr>
              <w:t xml:space="preserve">” por el que los licitantes acreditarán su existencia legal y personalidad jurídica para comprometerse y suscribir proposiciones, pudiendo utilizar el formato que aparece en el </w:t>
            </w:r>
            <w:r w:rsidRPr="006665BC">
              <w:rPr>
                <w:rFonts w:ascii="Arial" w:hAnsi="Arial" w:cs="Arial"/>
                <w:b/>
                <w:bCs/>
                <w:sz w:val="18"/>
                <w:szCs w:val="20"/>
                <w:lang w:val="es-ES_tradnl"/>
              </w:rPr>
              <w:t xml:space="preserve">Anexo 7, </w:t>
            </w:r>
            <w:r w:rsidRPr="006665BC">
              <w:rPr>
                <w:rFonts w:ascii="Arial" w:hAnsi="Arial" w:cs="Arial"/>
                <w:bCs/>
                <w:sz w:val="18"/>
                <w:szCs w:val="20"/>
                <w:lang w:val="es-ES_tradnl"/>
              </w:rPr>
              <w:t>el cual forma parte de la presente convocatoria.</w:t>
            </w:r>
          </w:p>
          <w:p w:rsidR="000F461F" w:rsidRPr="006665BC" w:rsidRDefault="000F461F" w:rsidP="007F64DF">
            <w:pPr>
              <w:pStyle w:val="Prrafodelista"/>
              <w:suppressAutoHyphens/>
              <w:ind w:left="38" w:right="28"/>
              <w:jc w:val="both"/>
              <w:rPr>
                <w:rFonts w:ascii="Arial" w:hAnsi="Arial" w:cs="Arial"/>
                <w:sz w:val="18"/>
                <w:szCs w:val="20"/>
                <w:lang w:val="es-ES_tradnl"/>
              </w:rPr>
            </w:pPr>
            <w:r w:rsidRPr="006665BC">
              <w:rPr>
                <w:rFonts w:ascii="Arial" w:hAnsi="Arial" w:cs="Arial"/>
                <w:sz w:val="18"/>
                <w:szCs w:val="20"/>
                <w:lang w:val="es-ES_tradnl"/>
              </w:rPr>
              <w:t>Copia simple por ambos lados de su identificación oficial vigente con fotografía, (cartilla del servicio militar nacional, pasaporte, credencial para votar con fotografía o cédula profesional), tratándose de personas físicas, y en el caso de personas morales, de la persona que firme la propuesta.</w:t>
            </w:r>
          </w:p>
          <w:p w:rsidR="006665BC" w:rsidRPr="006665BC" w:rsidRDefault="006665BC" w:rsidP="007F64DF">
            <w:pPr>
              <w:pStyle w:val="Prrafodelista"/>
              <w:suppressAutoHyphens/>
              <w:ind w:left="38" w:right="28"/>
              <w:jc w:val="both"/>
              <w:rPr>
                <w:rFonts w:ascii="Arial" w:hAnsi="Arial" w:cs="Arial"/>
                <w:sz w:val="18"/>
                <w:szCs w:val="20"/>
                <w:lang w:val="es-ES_tradnl"/>
              </w:rPr>
            </w:pPr>
          </w:p>
        </w:tc>
        <w:tc>
          <w:tcPr>
            <w:tcW w:w="716" w:type="pct"/>
            <w:vAlign w:val="center"/>
          </w:tcPr>
          <w:p w:rsidR="000F461F" w:rsidRPr="006665BC" w:rsidRDefault="00E774BE" w:rsidP="00E774BE">
            <w:pPr>
              <w:spacing w:after="0" w:line="240" w:lineRule="auto"/>
              <w:jc w:val="center"/>
              <w:rPr>
                <w:rFonts w:ascii="Arial" w:hAnsi="Arial" w:cs="Arial"/>
                <w:b/>
                <w:sz w:val="18"/>
                <w:szCs w:val="20"/>
                <w:lang w:val="es-ES_tradnl"/>
              </w:rPr>
            </w:pPr>
            <w:r>
              <w:rPr>
                <w:rFonts w:ascii="Arial" w:hAnsi="Arial" w:cs="Arial"/>
                <w:b/>
                <w:sz w:val="18"/>
                <w:szCs w:val="20"/>
                <w:lang w:val="es-ES_tradnl"/>
              </w:rPr>
              <w:t>4.1.3 inciso a)</w:t>
            </w:r>
          </w:p>
        </w:tc>
        <w:tc>
          <w:tcPr>
            <w:tcW w:w="426" w:type="pct"/>
            <w:vAlign w:val="center"/>
          </w:tcPr>
          <w:p w:rsidR="000F461F" w:rsidRPr="006665BC" w:rsidRDefault="000F461F" w:rsidP="00C85DDE">
            <w:pPr>
              <w:spacing w:after="0" w:line="240" w:lineRule="auto"/>
              <w:ind w:left="-284"/>
              <w:jc w:val="center"/>
              <w:rPr>
                <w:rFonts w:ascii="Arial" w:hAnsi="Arial" w:cs="Arial"/>
                <w:sz w:val="18"/>
                <w:szCs w:val="20"/>
                <w:lang w:val="es-ES_tradnl"/>
              </w:rPr>
            </w:pPr>
          </w:p>
        </w:tc>
        <w:tc>
          <w:tcPr>
            <w:tcW w:w="489" w:type="pct"/>
            <w:gridSpan w:val="2"/>
            <w:vAlign w:val="center"/>
          </w:tcPr>
          <w:p w:rsidR="000F461F" w:rsidRPr="006665BC" w:rsidRDefault="000F461F" w:rsidP="00C85DDE">
            <w:pPr>
              <w:spacing w:after="0" w:line="240" w:lineRule="auto"/>
              <w:ind w:left="-284"/>
              <w:jc w:val="center"/>
              <w:rPr>
                <w:rFonts w:ascii="Arial" w:hAnsi="Arial" w:cs="Arial"/>
                <w:sz w:val="18"/>
                <w:szCs w:val="20"/>
                <w:lang w:val="es-ES_tradnl"/>
              </w:rPr>
            </w:pPr>
          </w:p>
        </w:tc>
      </w:tr>
      <w:tr w:rsidR="000F461F" w:rsidRPr="006665BC" w:rsidTr="007F64DF">
        <w:trPr>
          <w:trHeight w:val="2360"/>
        </w:trPr>
        <w:tc>
          <w:tcPr>
            <w:tcW w:w="3369" w:type="pct"/>
            <w:vAlign w:val="center"/>
          </w:tcPr>
          <w:p w:rsidR="00516D8B" w:rsidRPr="006665BC" w:rsidRDefault="00516D8B" w:rsidP="007F64DF">
            <w:pPr>
              <w:pStyle w:val="Prrafodelista"/>
              <w:tabs>
                <w:tab w:val="left" w:pos="10773"/>
              </w:tabs>
              <w:ind w:left="38" w:right="28"/>
              <w:jc w:val="both"/>
              <w:rPr>
                <w:rFonts w:ascii="Arial" w:hAnsi="Arial" w:cs="Arial"/>
                <w:sz w:val="18"/>
                <w:szCs w:val="20"/>
              </w:rPr>
            </w:pPr>
            <w:r w:rsidRPr="006665BC">
              <w:rPr>
                <w:rFonts w:ascii="Arial" w:hAnsi="Arial" w:cs="Arial"/>
                <w:sz w:val="18"/>
                <w:szCs w:val="20"/>
              </w:rPr>
              <w:t xml:space="preserve">Escrito en el que de conformidad con el artículo 35 del RLAASSP el licitante manifieste </w:t>
            </w:r>
            <w:r w:rsidRPr="006665BC">
              <w:rPr>
                <w:rFonts w:ascii="Arial" w:hAnsi="Arial" w:cs="Arial"/>
                <w:b/>
                <w:sz w:val="18"/>
                <w:szCs w:val="20"/>
              </w:rPr>
              <w:t>bajo protesta de decir verdad</w:t>
            </w:r>
            <w:r w:rsidR="00D449A0" w:rsidRPr="006665BC">
              <w:rPr>
                <w:rFonts w:ascii="Arial" w:hAnsi="Arial" w:cs="Arial"/>
                <w:sz w:val="18"/>
                <w:szCs w:val="20"/>
              </w:rPr>
              <w:t>, que:</w:t>
            </w:r>
          </w:p>
          <w:p w:rsidR="00D449A0" w:rsidRPr="006665BC" w:rsidRDefault="00D449A0" w:rsidP="007F64DF">
            <w:pPr>
              <w:pStyle w:val="Prrafodelista"/>
              <w:tabs>
                <w:tab w:val="left" w:pos="10773"/>
              </w:tabs>
              <w:ind w:left="38" w:right="28"/>
              <w:jc w:val="both"/>
              <w:rPr>
                <w:rFonts w:ascii="Arial" w:hAnsi="Arial" w:cs="Arial"/>
                <w:sz w:val="18"/>
                <w:szCs w:val="20"/>
              </w:rPr>
            </w:pPr>
          </w:p>
          <w:p w:rsidR="00516D8B" w:rsidRPr="006665BC" w:rsidRDefault="00516D8B" w:rsidP="007F64DF">
            <w:pPr>
              <w:pStyle w:val="Prrafodelista"/>
              <w:numPr>
                <w:ilvl w:val="0"/>
                <w:numId w:val="50"/>
              </w:numPr>
              <w:tabs>
                <w:tab w:val="left" w:pos="10773"/>
              </w:tabs>
              <w:ind w:right="28"/>
              <w:jc w:val="both"/>
              <w:rPr>
                <w:rFonts w:ascii="Arial" w:hAnsi="Arial" w:cs="Arial"/>
                <w:sz w:val="18"/>
                <w:szCs w:val="20"/>
              </w:rPr>
            </w:pPr>
            <w:r w:rsidRPr="006665BC">
              <w:rPr>
                <w:rFonts w:ascii="Arial" w:hAnsi="Arial" w:cs="Arial"/>
                <w:sz w:val="18"/>
                <w:szCs w:val="20"/>
              </w:rPr>
              <w:t>Es de nacionalidad mexicana y que los bienes que ofertan para las partidas respectivas y que entregarán, serán producidos en los Estados Unidos Mexicanos, y además contendrán como mínimo el porcentaje d</w:t>
            </w:r>
            <w:r w:rsidR="006665BC">
              <w:rPr>
                <w:rFonts w:ascii="Arial" w:hAnsi="Arial" w:cs="Arial"/>
                <w:sz w:val="18"/>
                <w:szCs w:val="20"/>
              </w:rPr>
              <w:t>e contenido nacional requerido.</w:t>
            </w:r>
          </w:p>
          <w:p w:rsidR="000F461F" w:rsidRDefault="00516D8B" w:rsidP="007F64DF">
            <w:pPr>
              <w:pStyle w:val="Prrafodelista"/>
              <w:numPr>
                <w:ilvl w:val="0"/>
                <w:numId w:val="50"/>
              </w:numPr>
              <w:tabs>
                <w:tab w:val="left" w:pos="10773"/>
              </w:tabs>
              <w:ind w:right="28"/>
              <w:jc w:val="both"/>
              <w:rPr>
                <w:rFonts w:ascii="Arial" w:hAnsi="Arial" w:cs="Arial"/>
                <w:sz w:val="18"/>
                <w:szCs w:val="20"/>
              </w:rPr>
            </w:pPr>
            <w:r w:rsidRPr="006665BC">
              <w:rPr>
                <w:rFonts w:ascii="Arial" w:hAnsi="Arial" w:cs="Arial"/>
                <w:sz w:val="18"/>
                <w:szCs w:val="20"/>
              </w:rPr>
              <w:t>Que tienen conocimiento de lo establecido en el segundo párra</w:t>
            </w:r>
            <w:r w:rsidR="006665BC">
              <w:rPr>
                <w:rFonts w:ascii="Arial" w:hAnsi="Arial" w:cs="Arial"/>
                <w:sz w:val="18"/>
                <w:szCs w:val="20"/>
              </w:rPr>
              <w:t>fo del artículo 57 de la LAASSP</w:t>
            </w:r>
            <w:r w:rsidRPr="006665BC">
              <w:rPr>
                <w:rFonts w:ascii="Arial" w:hAnsi="Arial" w:cs="Arial"/>
                <w:sz w:val="18"/>
                <w:szCs w:val="20"/>
              </w:rPr>
              <w:t>.</w:t>
            </w:r>
          </w:p>
          <w:p w:rsidR="006665BC" w:rsidRPr="006665BC" w:rsidRDefault="006665BC" w:rsidP="007F64DF">
            <w:pPr>
              <w:pStyle w:val="Prrafodelista"/>
              <w:tabs>
                <w:tab w:val="left" w:pos="10773"/>
              </w:tabs>
              <w:ind w:left="720" w:right="28"/>
              <w:jc w:val="both"/>
              <w:rPr>
                <w:rFonts w:ascii="Arial" w:hAnsi="Arial" w:cs="Arial"/>
                <w:sz w:val="18"/>
                <w:szCs w:val="20"/>
              </w:rPr>
            </w:pPr>
          </w:p>
          <w:p w:rsidR="00910511" w:rsidRPr="006665BC" w:rsidRDefault="00910511" w:rsidP="007F64DF">
            <w:pPr>
              <w:tabs>
                <w:tab w:val="left" w:pos="10773"/>
              </w:tabs>
              <w:ind w:left="360" w:right="28"/>
              <w:jc w:val="both"/>
              <w:rPr>
                <w:rFonts w:ascii="Arial" w:hAnsi="Arial" w:cs="Arial"/>
                <w:sz w:val="18"/>
                <w:szCs w:val="20"/>
              </w:rPr>
            </w:pPr>
            <w:r w:rsidRPr="006665BC">
              <w:rPr>
                <w:rFonts w:ascii="Arial" w:hAnsi="Arial" w:cs="Arial"/>
                <w:sz w:val="18"/>
                <w:szCs w:val="20"/>
                <w:lang w:val="es-ES"/>
              </w:rPr>
              <w:t xml:space="preserve">Lo anterior, conforme al </w:t>
            </w:r>
            <w:r w:rsidR="00DA1F43" w:rsidRPr="006665BC">
              <w:rPr>
                <w:rFonts w:ascii="Arial" w:hAnsi="Arial" w:cs="Arial"/>
                <w:b/>
                <w:sz w:val="18"/>
                <w:szCs w:val="20"/>
                <w:lang w:val="es-ES"/>
              </w:rPr>
              <w:t>Anexo</w:t>
            </w:r>
            <w:r w:rsidR="00511360" w:rsidRPr="006665BC">
              <w:rPr>
                <w:rFonts w:ascii="Arial" w:hAnsi="Arial" w:cs="Arial"/>
                <w:b/>
                <w:sz w:val="18"/>
                <w:szCs w:val="20"/>
                <w:lang w:val="es-ES"/>
              </w:rPr>
              <w:t xml:space="preserve"> 8</w:t>
            </w:r>
            <w:r w:rsidRPr="006665BC">
              <w:rPr>
                <w:rFonts w:ascii="Arial" w:hAnsi="Arial" w:cs="Arial"/>
                <w:b/>
                <w:sz w:val="18"/>
                <w:szCs w:val="20"/>
                <w:lang w:val="es-ES"/>
              </w:rPr>
              <w:t>,</w:t>
            </w:r>
            <w:r w:rsidRPr="006665BC">
              <w:rPr>
                <w:rFonts w:ascii="Arial" w:hAnsi="Arial" w:cs="Arial"/>
                <w:sz w:val="18"/>
                <w:szCs w:val="20"/>
                <w:lang w:val="es-ES"/>
              </w:rPr>
              <w:t xml:space="preserve"> de la presente convocatoria.</w:t>
            </w:r>
          </w:p>
        </w:tc>
        <w:tc>
          <w:tcPr>
            <w:tcW w:w="716" w:type="pct"/>
            <w:vAlign w:val="center"/>
          </w:tcPr>
          <w:p w:rsidR="000F461F" w:rsidRPr="006665BC" w:rsidRDefault="00E774BE" w:rsidP="00E774BE">
            <w:pPr>
              <w:spacing w:after="0" w:line="240" w:lineRule="auto"/>
              <w:jc w:val="center"/>
              <w:rPr>
                <w:rFonts w:ascii="Arial" w:hAnsi="Arial" w:cs="Arial"/>
                <w:b/>
                <w:sz w:val="18"/>
                <w:szCs w:val="20"/>
                <w:lang w:val="es-ES_tradnl"/>
              </w:rPr>
            </w:pPr>
            <w:r>
              <w:rPr>
                <w:rFonts w:ascii="Arial" w:hAnsi="Arial" w:cs="Arial"/>
                <w:b/>
                <w:sz w:val="18"/>
                <w:szCs w:val="20"/>
                <w:lang w:val="es-ES_tradnl"/>
              </w:rPr>
              <w:t>4.1.3 inciso b)</w:t>
            </w:r>
          </w:p>
        </w:tc>
        <w:tc>
          <w:tcPr>
            <w:tcW w:w="426" w:type="pct"/>
            <w:vAlign w:val="center"/>
          </w:tcPr>
          <w:p w:rsidR="000F461F" w:rsidRPr="006665BC" w:rsidRDefault="000F461F" w:rsidP="00C85DDE">
            <w:pPr>
              <w:spacing w:after="0" w:line="240" w:lineRule="auto"/>
              <w:jc w:val="center"/>
              <w:rPr>
                <w:rFonts w:ascii="Arial" w:hAnsi="Arial" w:cs="Arial"/>
                <w:sz w:val="18"/>
                <w:szCs w:val="20"/>
                <w:lang w:val="es-ES_tradnl"/>
              </w:rPr>
            </w:pPr>
          </w:p>
        </w:tc>
        <w:tc>
          <w:tcPr>
            <w:tcW w:w="489" w:type="pct"/>
            <w:gridSpan w:val="2"/>
            <w:vAlign w:val="center"/>
          </w:tcPr>
          <w:p w:rsidR="000F461F" w:rsidRPr="006665BC" w:rsidRDefault="000F461F" w:rsidP="00C85DDE">
            <w:pPr>
              <w:spacing w:after="0" w:line="240" w:lineRule="auto"/>
              <w:jc w:val="center"/>
              <w:rPr>
                <w:rFonts w:ascii="Arial" w:hAnsi="Arial" w:cs="Arial"/>
                <w:sz w:val="18"/>
                <w:szCs w:val="20"/>
                <w:lang w:val="es-ES_tradnl"/>
              </w:rPr>
            </w:pPr>
          </w:p>
        </w:tc>
      </w:tr>
      <w:tr w:rsidR="000F461F" w:rsidRPr="006665BC" w:rsidTr="007F64DF">
        <w:trPr>
          <w:trHeight w:val="209"/>
        </w:trPr>
        <w:tc>
          <w:tcPr>
            <w:tcW w:w="3369" w:type="pct"/>
            <w:vAlign w:val="center"/>
          </w:tcPr>
          <w:p w:rsidR="000F461F" w:rsidRPr="006665BC" w:rsidRDefault="000F461F" w:rsidP="007F64DF">
            <w:pPr>
              <w:suppressAutoHyphens/>
              <w:spacing w:after="0" w:line="240" w:lineRule="auto"/>
              <w:ind w:right="28"/>
              <w:jc w:val="both"/>
              <w:rPr>
                <w:rFonts w:ascii="Arial" w:hAnsi="Arial" w:cs="Arial"/>
                <w:sz w:val="18"/>
                <w:szCs w:val="20"/>
                <w:lang w:val="es-ES_tradnl"/>
              </w:rPr>
            </w:pPr>
            <w:r w:rsidRPr="006665BC">
              <w:rPr>
                <w:rFonts w:ascii="Arial" w:hAnsi="Arial" w:cs="Arial"/>
                <w:sz w:val="18"/>
                <w:szCs w:val="20"/>
                <w:lang w:val="es-ES_tradnl"/>
              </w:rPr>
              <w:t xml:space="preserve">Declaración firmada en forma autógrafa por el propio licitante o su representante legal, por el que </w:t>
            </w:r>
            <w:r w:rsidRPr="006665BC">
              <w:rPr>
                <w:rFonts w:ascii="Arial" w:hAnsi="Arial" w:cs="Arial"/>
                <w:b/>
                <w:sz w:val="18"/>
                <w:szCs w:val="20"/>
                <w:lang w:val="es-ES_tradnl"/>
              </w:rPr>
              <w:t>manifieste bajo protesta de decir verdad</w:t>
            </w:r>
            <w:r w:rsidRPr="006665BC">
              <w:rPr>
                <w:rFonts w:ascii="Arial" w:hAnsi="Arial" w:cs="Arial"/>
                <w:sz w:val="18"/>
                <w:szCs w:val="20"/>
                <w:lang w:val="es-ES_tradnl"/>
              </w:rPr>
              <w:t xml:space="preserve">, no encontrarse en alguno de los supuestos establecidos en los artículos 50 y 60 de la LAASSP. </w:t>
            </w:r>
            <w:r w:rsidRPr="006665BC">
              <w:rPr>
                <w:rFonts w:ascii="Arial" w:hAnsi="Arial" w:cs="Arial"/>
                <w:b/>
                <w:sz w:val="18"/>
                <w:szCs w:val="20"/>
                <w:lang w:val="es-ES_tradnl"/>
              </w:rPr>
              <w:t xml:space="preserve">Anexo </w:t>
            </w:r>
            <w:r w:rsidR="00D03397" w:rsidRPr="006665BC">
              <w:rPr>
                <w:rFonts w:ascii="Arial" w:hAnsi="Arial" w:cs="Arial"/>
                <w:b/>
                <w:sz w:val="18"/>
                <w:szCs w:val="20"/>
                <w:lang w:val="es-ES_tradnl"/>
              </w:rPr>
              <w:t>9</w:t>
            </w:r>
            <w:r w:rsidRPr="006665BC">
              <w:rPr>
                <w:rFonts w:ascii="Arial" w:hAnsi="Arial" w:cs="Arial"/>
                <w:sz w:val="18"/>
                <w:szCs w:val="20"/>
                <w:lang w:val="es-ES_tradnl"/>
              </w:rPr>
              <w:t xml:space="preserve"> de la presente convocatoria.</w:t>
            </w:r>
          </w:p>
        </w:tc>
        <w:tc>
          <w:tcPr>
            <w:tcW w:w="716" w:type="pct"/>
            <w:vAlign w:val="center"/>
          </w:tcPr>
          <w:p w:rsidR="000F461F" w:rsidRPr="006665BC" w:rsidRDefault="00E774BE" w:rsidP="00E774BE">
            <w:pPr>
              <w:spacing w:after="0" w:line="240" w:lineRule="auto"/>
              <w:jc w:val="center"/>
              <w:rPr>
                <w:rFonts w:ascii="Arial" w:hAnsi="Arial" w:cs="Arial"/>
                <w:b/>
                <w:sz w:val="18"/>
                <w:szCs w:val="20"/>
                <w:lang w:val="es-ES_tradnl"/>
              </w:rPr>
            </w:pPr>
            <w:r>
              <w:rPr>
                <w:rFonts w:ascii="Arial" w:hAnsi="Arial" w:cs="Arial"/>
                <w:b/>
                <w:sz w:val="18"/>
                <w:szCs w:val="20"/>
                <w:lang w:val="es-ES_tradnl"/>
              </w:rPr>
              <w:t>4.1.3 inciso c)</w:t>
            </w:r>
          </w:p>
        </w:tc>
        <w:tc>
          <w:tcPr>
            <w:tcW w:w="426" w:type="pct"/>
            <w:vAlign w:val="center"/>
          </w:tcPr>
          <w:p w:rsidR="000F461F" w:rsidRPr="006665BC" w:rsidRDefault="000F461F" w:rsidP="00C85DDE">
            <w:pPr>
              <w:spacing w:after="0" w:line="240" w:lineRule="auto"/>
              <w:jc w:val="center"/>
              <w:rPr>
                <w:rFonts w:ascii="Arial" w:hAnsi="Arial" w:cs="Arial"/>
                <w:sz w:val="18"/>
                <w:szCs w:val="20"/>
                <w:lang w:val="es-ES_tradnl"/>
              </w:rPr>
            </w:pPr>
          </w:p>
        </w:tc>
        <w:tc>
          <w:tcPr>
            <w:tcW w:w="489" w:type="pct"/>
            <w:gridSpan w:val="2"/>
            <w:vAlign w:val="center"/>
          </w:tcPr>
          <w:p w:rsidR="000F461F" w:rsidRPr="006665BC" w:rsidRDefault="000F461F" w:rsidP="00C85DDE">
            <w:pPr>
              <w:spacing w:after="0" w:line="240" w:lineRule="auto"/>
              <w:jc w:val="center"/>
              <w:rPr>
                <w:rFonts w:ascii="Arial" w:hAnsi="Arial" w:cs="Arial"/>
                <w:sz w:val="18"/>
                <w:szCs w:val="20"/>
                <w:lang w:val="es-ES_tradnl"/>
              </w:rPr>
            </w:pPr>
          </w:p>
        </w:tc>
      </w:tr>
      <w:tr w:rsidR="000F461F" w:rsidRPr="006665BC" w:rsidTr="007F64DF">
        <w:trPr>
          <w:trHeight w:val="1983"/>
        </w:trPr>
        <w:tc>
          <w:tcPr>
            <w:tcW w:w="3369" w:type="pct"/>
            <w:vAlign w:val="center"/>
          </w:tcPr>
          <w:p w:rsidR="000F461F" w:rsidRPr="006665BC" w:rsidRDefault="000F461F" w:rsidP="007F64DF">
            <w:pPr>
              <w:suppressAutoHyphens/>
              <w:spacing w:after="0" w:line="240" w:lineRule="auto"/>
              <w:ind w:right="28"/>
              <w:jc w:val="both"/>
              <w:rPr>
                <w:rFonts w:ascii="Arial" w:hAnsi="Arial" w:cs="Arial"/>
                <w:sz w:val="18"/>
                <w:szCs w:val="20"/>
                <w:lang w:val="es-ES_tradnl"/>
              </w:rPr>
            </w:pPr>
            <w:r w:rsidRPr="006665BC">
              <w:rPr>
                <w:rFonts w:ascii="Arial" w:hAnsi="Arial" w:cs="Arial"/>
                <w:sz w:val="18"/>
                <w:szCs w:val="20"/>
                <w:lang w:val="es-ES_tradnl"/>
              </w:rPr>
              <w:t xml:space="preserve">Escrito de declaración de integridad, a través del cual el licitante o su representante legal </w:t>
            </w:r>
            <w:r w:rsidRPr="006665BC">
              <w:rPr>
                <w:rFonts w:ascii="Arial" w:hAnsi="Arial" w:cs="Arial"/>
                <w:b/>
                <w:sz w:val="18"/>
                <w:szCs w:val="20"/>
                <w:lang w:val="es-ES_tradnl"/>
              </w:rPr>
              <w:t>manifieste bajo protesta de decir verdad,</w:t>
            </w:r>
            <w:r w:rsidRPr="006665BC">
              <w:rPr>
                <w:rFonts w:ascii="Arial" w:hAnsi="Arial" w:cs="Arial"/>
                <w:sz w:val="18"/>
                <w:szCs w:val="20"/>
                <w:lang w:val="es-ES_tradnl"/>
              </w:rPr>
              <w:t xml:space="preserve"> que se abstendrán de adoptar conductas, por si mismos o a través de interpósita persona, para que los servidores públicos del Instituto induzcan o alteren las evaluaciones de las propuestas, el resultado del procedimiento u otros aspectos que otorguen condiciones más ventajosas con relación a los demás participantes, conforme al </w:t>
            </w:r>
            <w:r w:rsidRPr="006665BC">
              <w:rPr>
                <w:rFonts w:ascii="Arial" w:hAnsi="Arial" w:cs="Arial"/>
                <w:b/>
                <w:sz w:val="18"/>
                <w:szCs w:val="20"/>
                <w:lang w:val="es-ES_tradnl"/>
              </w:rPr>
              <w:t xml:space="preserve">Anexo </w:t>
            </w:r>
            <w:r w:rsidR="00D03397" w:rsidRPr="006665BC">
              <w:rPr>
                <w:rFonts w:ascii="Arial" w:hAnsi="Arial" w:cs="Arial"/>
                <w:b/>
                <w:sz w:val="18"/>
                <w:szCs w:val="20"/>
                <w:lang w:val="es-ES_tradnl"/>
              </w:rPr>
              <w:t>10</w:t>
            </w:r>
            <w:r w:rsidRPr="006665BC">
              <w:rPr>
                <w:rFonts w:ascii="Arial" w:hAnsi="Arial" w:cs="Arial"/>
                <w:sz w:val="18"/>
                <w:szCs w:val="20"/>
                <w:lang w:val="es-ES_tradnl"/>
              </w:rPr>
              <w:t xml:space="preserve"> de la presente convocatoria.</w:t>
            </w:r>
          </w:p>
        </w:tc>
        <w:tc>
          <w:tcPr>
            <w:tcW w:w="716" w:type="pct"/>
            <w:vAlign w:val="center"/>
          </w:tcPr>
          <w:p w:rsidR="000F461F" w:rsidRPr="006665BC" w:rsidRDefault="00E774BE" w:rsidP="00E774BE">
            <w:pPr>
              <w:spacing w:after="0" w:line="240" w:lineRule="auto"/>
              <w:jc w:val="center"/>
              <w:rPr>
                <w:rFonts w:ascii="Arial" w:hAnsi="Arial" w:cs="Arial"/>
                <w:b/>
                <w:sz w:val="18"/>
                <w:szCs w:val="20"/>
                <w:lang w:val="es-ES_tradnl"/>
              </w:rPr>
            </w:pPr>
            <w:r>
              <w:rPr>
                <w:rFonts w:ascii="Arial" w:hAnsi="Arial" w:cs="Arial"/>
                <w:b/>
                <w:sz w:val="18"/>
                <w:szCs w:val="20"/>
                <w:lang w:val="es-ES_tradnl"/>
              </w:rPr>
              <w:t>4.1.3 inciso d)</w:t>
            </w:r>
          </w:p>
        </w:tc>
        <w:tc>
          <w:tcPr>
            <w:tcW w:w="426" w:type="pct"/>
            <w:vAlign w:val="center"/>
          </w:tcPr>
          <w:p w:rsidR="000F461F" w:rsidRPr="006665BC" w:rsidRDefault="000F461F" w:rsidP="00C85DDE">
            <w:pPr>
              <w:spacing w:after="0" w:line="240" w:lineRule="auto"/>
              <w:jc w:val="center"/>
              <w:rPr>
                <w:rFonts w:ascii="Arial" w:hAnsi="Arial" w:cs="Arial"/>
                <w:sz w:val="18"/>
                <w:szCs w:val="20"/>
                <w:lang w:val="es-ES_tradnl"/>
              </w:rPr>
            </w:pPr>
          </w:p>
        </w:tc>
        <w:tc>
          <w:tcPr>
            <w:tcW w:w="489" w:type="pct"/>
            <w:gridSpan w:val="2"/>
            <w:vAlign w:val="center"/>
          </w:tcPr>
          <w:p w:rsidR="000F461F" w:rsidRPr="006665BC" w:rsidRDefault="000F461F" w:rsidP="00C85DDE">
            <w:pPr>
              <w:spacing w:after="0" w:line="240" w:lineRule="auto"/>
              <w:jc w:val="center"/>
              <w:rPr>
                <w:rFonts w:ascii="Arial" w:hAnsi="Arial" w:cs="Arial"/>
                <w:sz w:val="18"/>
                <w:szCs w:val="20"/>
                <w:lang w:val="es-ES_tradnl"/>
              </w:rPr>
            </w:pPr>
          </w:p>
        </w:tc>
      </w:tr>
      <w:tr w:rsidR="000F461F" w:rsidRPr="006665BC" w:rsidTr="007F64DF">
        <w:trPr>
          <w:trHeight w:val="1544"/>
        </w:trPr>
        <w:tc>
          <w:tcPr>
            <w:tcW w:w="3369" w:type="pct"/>
            <w:vAlign w:val="center"/>
          </w:tcPr>
          <w:p w:rsidR="000F461F" w:rsidRPr="006665BC" w:rsidRDefault="000F461F" w:rsidP="007F64DF">
            <w:pPr>
              <w:tabs>
                <w:tab w:val="left" w:pos="567"/>
              </w:tabs>
              <w:spacing w:after="0" w:line="240" w:lineRule="auto"/>
              <w:ind w:right="28"/>
              <w:jc w:val="both"/>
              <w:rPr>
                <w:rFonts w:ascii="Arial" w:hAnsi="Arial" w:cs="Arial"/>
                <w:sz w:val="18"/>
                <w:szCs w:val="20"/>
                <w:lang w:val="es-ES_tradnl"/>
              </w:rPr>
            </w:pPr>
            <w:r w:rsidRPr="006665BC">
              <w:rPr>
                <w:rFonts w:ascii="Arial" w:hAnsi="Arial" w:cs="Arial"/>
                <w:sz w:val="18"/>
                <w:szCs w:val="20"/>
                <w:lang w:val="es-ES_tradnl"/>
              </w:rPr>
              <w:lastRenderedPageBreak/>
              <w:t xml:space="preserve">Escrito por el que se obliga, en caso de resultar adjudicado, a liberar al Instituto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Pr="006665BC">
              <w:rPr>
                <w:rFonts w:ascii="Arial" w:hAnsi="Arial" w:cs="Arial"/>
                <w:b/>
                <w:sz w:val="18"/>
                <w:szCs w:val="20"/>
                <w:lang w:val="es-ES_tradnl"/>
              </w:rPr>
              <w:t xml:space="preserve">Anexo </w:t>
            </w:r>
            <w:r w:rsidR="006F2CEB" w:rsidRPr="006665BC">
              <w:rPr>
                <w:rFonts w:ascii="Arial" w:hAnsi="Arial" w:cs="Arial"/>
                <w:b/>
                <w:sz w:val="18"/>
                <w:szCs w:val="20"/>
                <w:lang w:val="es-ES_tradnl"/>
              </w:rPr>
              <w:t>11</w:t>
            </w:r>
            <w:r w:rsidRPr="006665BC">
              <w:rPr>
                <w:rFonts w:ascii="Arial" w:hAnsi="Arial" w:cs="Arial"/>
                <w:b/>
                <w:sz w:val="18"/>
                <w:szCs w:val="20"/>
                <w:lang w:val="es-ES_tradnl"/>
              </w:rPr>
              <w:t xml:space="preserve"> </w:t>
            </w:r>
            <w:r w:rsidRPr="006665BC">
              <w:rPr>
                <w:rFonts w:ascii="Arial" w:hAnsi="Arial" w:cs="Arial"/>
                <w:sz w:val="18"/>
                <w:szCs w:val="20"/>
                <w:lang w:val="es-ES_tradnl"/>
              </w:rPr>
              <w:t>de esta convocatoria</w:t>
            </w:r>
          </w:p>
        </w:tc>
        <w:tc>
          <w:tcPr>
            <w:tcW w:w="716" w:type="pct"/>
            <w:vAlign w:val="center"/>
          </w:tcPr>
          <w:p w:rsidR="000F461F" w:rsidRPr="006665BC" w:rsidRDefault="00E774BE" w:rsidP="00E774BE">
            <w:pPr>
              <w:spacing w:after="0" w:line="240" w:lineRule="auto"/>
              <w:jc w:val="center"/>
              <w:rPr>
                <w:rFonts w:ascii="Arial" w:hAnsi="Arial" w:cs="Arial"/>
                <w:b/>
                <w:sz w:val="18"/>
                <w:szCs w:val="20"/>
                <w:lang w:val="es-ES_tradnl"/>
              </w:rPr>
            </w:pPr>
            <w:r>
              <w:rPr>
                <w:rFonts w:ascii="Arial" w:hAnsi="Arial" w:cs="Arial"/>
                <w:b/>
                <w:sz w:val="18"/>
                <w:szCs w:val="20"/>
                <w:lang w:val="es-ES_tradnl"/>
              </w:rPr>
              <w:t>4.1.3 inciso e)</w:t>
            </w:r>
          </w:p>
        </w:tc>
        <w:tc>
          <w:tcPr>
            <w:tcW w:w="426" w:type="pct"/>
            <w:vAlign w:val="center"/>
          </w:tcPr>
          <w:p w:rsidR="000F461F" w:rsidRPr="006665BC" w:rsidRDefault="000F461F" w:rsidP="00C85DDE">
            <w:pPr>
              <w:spacing w:after="0" w:line="240" w:lineRule="auto"/>
              <w:jc w:val="center"/>
              <w:rPr>
                <w:rFonts w:ascii="Arial" w:hAnsi="Arial" w:cs="Arial"/>
                <w:sz w:val="18"/>
                <w:szCs w:val="20"/>
                <w:lang w:val="es-ES_tradnl"/>
              </w:rPr>
            </w:pPr>
          </w:p>
        </w:tc>
        <w:tc>
          <w:tcPr>
            <w:tcW w:w="489" w:type="pct"/>
            <w:gridSpan w:val="2"/>
            <w:vAlign w:val="center"/>
          </w:tcPr>
          <w:p w:rsidR="000F461F" w:rsidRPr="006665BC" w:rsidRDefault="000F461F" w:rsidP="00C85DDE">
            <w:pPr>
              <w:spacing w:after="0" w:line="240" w:lineRule="auto"/>
              <w:jc w:val="center"/>
              <w:rPr>
                <w:rFonts w:ascii="Arial" w:hAnsi="Arial" w:cs="Arial"/>
                <w:sz w:val="18"/>
                <w:szCs w:val="20"/>
                <w:lang w:val="es-ES_tradnl"/>
              </w:rPr>
            </w:pPr>
          </w:p>
        </w:tc>
      </w:tr>
      <w:tr w:rsidR="000F461F" w:rsidRPr="006665BC" w:rsidTr="007F64DF">
        <w:trPr>
          <w:trHeight w:val="1537"/>
        </w:trPr>
        <w:tc>
          <w:tcPr>
            <w:tcW w:w="3369" w:type="pct"/>
            <w:vAlign w:val="center"/>
          </w:tcPr>
          <w:p w:rsidR="000F461F" w:rsidRPr="006665BC" w:rsidRDefault="000F461F" w:rsidP="007F64DF">
            <w:pPr>
              <w:tabs>
                <w:tab w:val="left" w:pos="567"/>
              </w:tabs>
              <w:spacing w:after="0" w:line="240" w:lineRule="auto"/>
              <w:ind w:right="28"/>
              <w:jc w:val="both"/>
              <w:rPr>
                <w:rFonts w:ascii="Arial" w:hAnsi="Arial" w:cs="Arial"/>
                <w:sz w:val="18"/>
                <w:szCs w:val="20"/>
                <w:lang w:val="es-ES_tradnl"/>
              </w:rPr>
            </w:pPr>
            <w:r w:rsidRPr="006665BC">
              <w:rPr>
                <w:rFonts w:ascii="Arial" w:hAnsi="Arial" w:cs="Arial"/>
                <w:sz w:val="18"/>
                <w:szCs w:val="20"/>
                <w:lang w:val="es-ES_tradnl"/>
              </w:rPr>
              <w:t>Los licitantes con carácter de MIPYMES, deberán presentar copia del documento expedido por autoridad competente, q</w:t>
            </w:r>
            <w:r w:rsidRPr="006665BC">
              <w:rPr>
                <w:rFonts w:ascii="Big Caslon" w:hAnsi="Big Caslon" w:cs="Big Caslon"/>
                <w:sz w:val="18"/>
                <w:szCs w:val="20"/>
                <w:lang w:val="es-ES_tradnl"/>
              </w:rPr>
              <w:t>u</w:t>
            </w:r>
            <w:r w:rsidRPr="006665BC">
              <w:rPr>
                <w:rFonts w:ascii="Arial" w:hAnsi="Arial" w:cs="Arial"/>
                <w:sz w:val="18"/>
                <w:szCs w:val="20"/>
                <w:lang w:val="es-ES_tradnl"/>
              </w:rPr>
              <w:t>e</w:t>
            </w:r>
            <w:r w:rsidRPr="006665BC">
              <w:rPr>
                <w:rFonts w:ascii="Baskerville SemiBold Italic" w:hAnsi="Baskerville SemiBold Italic" w:cs="Baskerville SemiBold Italic"/>
                <w:sz w:val="18"/>
                <w:szCs w:val="20"/>
                <w:lang w:val="es-ES_tradnl"/>
              </w:rPr>
              <w:t xml:space="preserve"> </w:t>
            </w:r>
            <w:r w:rsidRPr="006665BC">
              <w:rPr>
                <w:rFonts w:ascii="Arial" w:hAnsi="Arial" w:cs="Arial"/>
                <w:sz w:val="18"/>
                <w:szCs w:val="20"/>
                <w:lang w:val="es-ES_tradnl"/>
              </w:rPr>
              <w:t xml:space="preserve">determine su estratificación como micro, pequeña o mediana empresa, o bien un escrito en el cual manifiesten </w:t>
            </w:r>
            <w:r w:rsidRPr="006665BC">
              <w:rPr>
                <w:rFonts w:ascii="Arial" w:hAnsi="Arial" w:cs="Arial"/>
                <w:b/>
                <w:sz w:val="18"/>
                <w:szCs w:val="20"/>
                <w:lang w:val="es-ES_tradnl"/>
              </w:rPr>
              <w:t>bajo protesta de decir verdad</w:t>
            </w:r>
            <w:r w:rsidRPr="006665BC">
              <w:rPr>
                <w:rFonts w:ascii="Arial" w:hAnsi="Arial" w:cs="Arial"/>
                <w:sz w:val="18"/>
                <w:szCs w:val="20"/>
                <w:lang w:val="es-ES_tradnl"/>
              </w:rPr>
              <w:t xml:space="preserve"> que cuentan con ese carácter, conforme al </w:t>
            </w:r>
            <w:r w:rsidRPr="006665BC">
              <w:rPr>
                <w:rFonts w:ascii="Arial" w:hAnsi="Arial" w:cs="Arial"/>
                <w:b/>
                <w:sz w:val="18"/>
                <w:szCs w:val="20"/>
                <w:lang w:val="es-ES_tradnl"/>
              </w:rPr>
              <w:t>Anexo</w:t>
            </w:r>
            <w:r w:rsidR="006F2CEB" w:rsidRPr="006665BC">
              <w:rPr>
                <w:rFonts w:ascii="Arial" w:hAnsi="Arial" w:cs="Arial"/>
                <w:b/>
                <w:sz w:val="18"/>
                <w:szCs w:val="20"/>
                <w:lang w:val="es-ES_tradnl"/>
              </w:rPr>
              <w:t xml:space="preserve"> 12</w:t>
            </w:r>
            <w:r w:rsidRPr="006665BC">
              <w:rPr>
                <w:rFonts w:ascii="Arial" w:hAnsi="Arial" w:cs="Arial"/>
                <w:sz w:val="18"/>
                <w:szCs w:val="20"/>
                <w:lang w:val="es-ES_tradnl"/>
              </w:rPr>
              <w:t xml:space="preserve"> de la presente convocatoria.</w:t>
            </w:r>
          </w:p>
        </w:tc>
        <w:tc>
          <w:tcPr>
            <w:tcW w:w="716" w:type="pct"/>
            <w:vAlign w:val="center"/>
          </w:tcPr>
          <w:p w:rsidR="000F461F" w:rsidRPr="006665BC" w:rsidRDefault="00E774BE" w:rsidP="00E774BE">
            <w:pPr>
              <w:spacing w:after="0" w:line="240" w:lineRule="auto"/>
              <w:jc w:val="center"/>
              <w:rPr>
                <w:rFonts w:ascii="Arial" w:hAnsi="Arial" w:cs="Arial"/>
                <w:b/>
                <w:sz w:val="18"/>
                <w:szCs w:val="20"/>
                <w:lang w:val="es-ES_tradnl"/>
              </w:rPr>
            </w:pPr>
            <w:r>
              <w:rPr>
                <w:rFonts w:ascii="Arial" w:hAnsi="Arial" w:cs="Arial"/>
                <w:b/>
                <w:sz w:val="18"/>
                <w:szCs w:val="20"/>
                <w:lang w:val="es-ES_tradnl"/>
              </w:rPr>
              <w:t>4.1.3 inciso f)</w:t>
            </w:r>
          </w:p>
        </w:tc>
        <w:tc>
          <w:tcPr>
            <w:tcW w:w="426" w:type="pct"/>
            <w:vAlign w:val="center"/>
          </w:tcPr>
          <w:p w:rsidR="000F461F" w:rsidRPr="006665BC" w:rsidRDefault="000F461F" w:rsidP="00C85DDE">
            <w:pPr>
              <w:spacing w:after="0" w:line="240" w:lineRule="auto"/>
              <w:jc w:val="center"/>
              <w:rPr>
                <w:rFonts w:ascii="Arial" w:hAnsi="Arial" w:cs="Arial"/>
                <w:sz w:val="18"/>
                <w:szCs w:val="20"/>
                <w:lang w:val="es-ES_tradnl"/>
              </w:rPr>
            </w:pPr>
          </w:p>
        </w:tc>
        <w:tc>
          <w:tcPr>
            <w:tcW w:w="489" w:type="pct"/>
            <w:gridSpan w:val="2"/>
            <w:vAlign w:val="center"/>
          </w:tcPr>
          <w:p w:rsidR="000F461F" w:rsidRPr="006665BC" w:rsidRDefault="000F461F" w:rsidP="00C85DDE">
            <w:pPr>
              <w:spacing w:after="0" w:line="240" w:lineRule="auto"/>
              <w:jc w:val="center"/>
              <w:rPr>
                <w:rFonts w:ascii="Arial" w:hAnsi="Arial" w:cs="Arial"/>
                <w:sz w:val="18"/>
                <w:szCs w:val="20"/>
                <w:lang w:val="es-ES_tradnl"/>
              </w:rPr>
            </w:pPr>
          </w:p>
        </w:tc>
      </w:tr>
      <w:tr w:rsidR="00B12F47" w:rsidRPr="006665BC" w:rsidTr="00B311CB">
        <w:trPr>
          <w:trHeight w:val="1056"/>
        </w:trPr>
        <w:tc>
          <w:tcPr>
            <w:tcW w:w="3369" w:type="pct"/>
            <w:vAlign w:val="center"/>
          </w:tcPr>
          <w:p w:rsidR="00B12F47" w:rsidRPr="006665BC" w:rsidRDefault="00B12F47" w:rsidP="00B311CB">
            <w:pPr>
              <w:pStyle w:val="Prrafodelista"/>
              <w:suppressAutoHyphens/>
              <w:autoSpaceDE w:val="0"/>
              <w:ind w:left="0" w:right="28"/>
              <w:jc w:val="both"/>
              <w:rPr>
                <w:rFonts w:ascii="Arial" w:hAnsi="Arial" w:cs="Arial"/>
                <w:sz w:val="18"/>
                <w:szCs w:val="20"/>
                <w:lang w:val="es-ES_tradnl"/>
              </w:rPr>
            </w:pPr>
            <w:r w:rsidRPr="006665BC">
              <w:rPr>
                <w:rFonts w:ascii="Arial" w:hAnsi="Arial" w:cs="Arial"/>
                <w:sz w:val="18"/>
                <w:szCs w:val="20"/>
                <w:lang w:val="es-ES_tradnl"/>
              </w:rPr>
              <w:t xml:space="preserve">Escrito libre en el que manifieste su conformidad con lo dispuesto por el numeral 29 del </w:t>
            </w:r>
            <w:r w:rsidRPr="006665BC">
              <w:rPr>
                <w:rFonts w:ascii="Arial" w:hAnsi="Arial" w:cs="Arial"/>
                <w:b/>
                <w:i/>
                <w:sz w:val="18"/>
                <w:szCs w:val="20"/>
                <w:lang w:val="es-ES_tradnl"/>
              </w:rPr>
              <w:t>“ACUERDO por el que se establecen l</w:t>
            </w:r>
            <w:r w:rsidRPr="006665BC">
              <w:rPr>
                <w:rFonts w:ascii="Arial" w:eastAsia="Heiti SC Light" w:hAnsi="Arial" w:cs="Arial"/>
                <w:b/>
                <w:i/>
                <w:sz w:val="18"/>
                <w:szCs w:val="20"/>
                <w:lang w:val="es-ES_tradnl"/>
              </w:rPr>
              <w:t>a</w:t>
            </w:r>
            <w:r w:rsidRPr="006665BC">
              <w:rPr>
                <w:rFonts w:ascii="Arial" w:hAnsi="Arial" w:cs="Arial"/>
                <w:b/>
                <w:i/>
                <w:sz w:val="18"/>
                <w:szCs w:val="20"/>
                <w:lang w:val="es-ES_tradnl"/>
              </w:rPr>
              <w:t>s disposicion</w:t>
            </w:r>
            <w:r w:rsidRPr="006665BC">
              <w:rPr>
                <w:rFonts w:ascii="Arial" w:eastAsia="Heiti SC Light" w:hAnsi="Arial" w:cs="Arial"/>
                <w:b/>
                <w:i/>
                <w:sz w:val="18"/>
                <w:szCs w:val="20"/>
                <w:lang w:val="es-ES_tradnl"/>
              </w:rPr>
              <w:t>e</w:t>
            </w:r>
            <w:r w:rsidRPr="006665BC">
              <w:rPr>
                <w:rFonts w:ascii="Arial" w:hAnsi="Arial" w:cs="Arial"/>
                <w:b/>
                <w:i/>
                <w:sz w:val="18"/>
                <w:szCs w:val="20"/>
                <w:lang w:val="es-ES_tradnl"/>
              </w:rPr>
              <w:t>s que deberán observar para la utilización</w:t>
            </w:r>
            <w:r w:rsidRPr="006665BC">
              <w:rPr>
                <w:rFonts w:ascii="Arial" w:eastAsia="Apple SD 산돌고딕 Neo 일반체" w:hAnsi="Arial" w:cs="Arial"/>
                <w:b/>
                <w:i/>
                <w:sz w:val="18"/>
                <w:szCs w:val="20"/>
                <w:lang w:val="es-ES_tradnl"/>
              </w:rPr>
              <w:t xml:space="preserve"> </w:t>
            </w:r>
            <w:r w:rsidRPr="006665BC">
              <w:rPr>
                <w:rFonts w:ascii="Arial" w:hAnsi="Arial" w:cs="Arial"/>
                <w:b/>
                <w:i/>
                <w:sz w:val="18"/>
                <w:szCs w:val="20"/>
                <w:lang w:val="es-ES_tradnl"/>
              </w:rPr>
              <w:t>d</w:t>
            </w:r>
            <w:r w:rsidRPr="006665BC">
              <w:rPr>
                <w:rFonts w:ascii="Arial" w:eastAsia="Apple SD 산돌고딕 Neo 일반체" w:hAnsi="Arial" w:cs="Arial"/>
                <w:b/>
                <w:i/>
                <w:sz w:val="18"/>
                <w:szCs w:val="20"/>
                <w:lang w:val="es-ES_tradnl"/>
              </w:rPr>
              <w:t>e</w:t>
            </w:r>
            <w:r w:rsidRPr="006665BC">
              <w:rPr>
                <w:rFonts w:ascii="Arial" w:hAnsi="Arial" w:cs="Arial"/>
                <w:b/>
                <w:i/>
                <w:sz w:val="18"/>
                <w:szCs w:val="20"/>
                <w:lang w:val="es-ES_tradnl"/>
              </w:rPr>
              <w:t>l</w:t>
            </w:r>
            <w:r w:rsidRPr="006665BC">
              <w:rPr>
                <w:rFonts w:ascii="Arial" w:eastAsia="Apple SD 산돌고딕 Neo 일반체" w:hAnsi="Arial" w:cs="Arial"/>
                <w:b/>
                <w:i/>
                <w:sz w:val="18"/>
                <w:szCs w:val="20"/>
                <w:lang w:val="es-ES_tradnl"/>
              </w:rPr>
              <w:t xml:space="preserve"> </w:t>
            </w:r>
            <w:r w:rsidRPr="006665BC">
              <w:rPr>
                <w:rFonts w:ascii="Arial" w:hAnsi="Arial" w:cs="Arial"/>
                <w:b/>
                <w:i/>
                <w:sz w:val="18"/>
                <w:szCs w:val="20"/>
                <w:lang w:val="es-ES_tradnl"/>
              </w:rPr>
              <w:t>s</w:t>
            </w:r>
            <w:r w:rsidRPr="006665BC">
              <w:rPr>
                <w:rFonts w:ascii="Arial" w:eastAsia="Apple SD 산돌고딕 Neo 일반체" w:hAnsi="Arial" w:cs="Arial"/>
                <w:b/>
                <w:i/>
                <w:sz w:val="18"/>
                <w:szCs w:val="20"/>
                <w:lang w:val="es-ES_tradnl"/>
              </w:rPr>
              <w:t>i</w:t>
            </w:r>
            <w:r w:rsidRPr="006665BC">
              <w:rPr>
                <w:rFonts w:ascii="Arial" w:hAnsi="Arial" w:cs="Arial"/>
                <w:b/>
                <w:i/>
                <w:sz w:val="18"/>
                <w:szCs w:val="20"/>
                <w:lang w:val="es-ES_tradnl"/>
              </w:rPr>
              <w:t>stem</w:t>
            </w:r>
            <w:r w:rsidRPr="006665BC">
              <w:rPr>
                <w:rFonts w:ascii="Arial" w:eastAsia="Apple SD 산돌고딕 Neo 일반체" w:hAnsi="Arial" w:cs="Arial"/>
                <w:b/>
                <w:i/>
                <w:sz w:val="18"/>
                <w:szCs w:val="20"/>
                <w:lang w:val="es-ES_tradnl"/>
              </w:rPr>
              <w:t>a</w:t>
            </w:r>
            <w:r w:rsidRPr="006665BC">
              <w:rPr>
                <w:rFonts w:ascii="Arial" w:hAnsi="Arial" w:cs="Arial"/>
                <w:b/>
                <w:i/>
                <w:sz w:val="18"/>
                <w:szCs w:val="20"/>
                <w:lang w:val="es-ES_tradnl"/>
              </w:rPr>
              <w:t xml:space="preserve"> el</w:t>
            </w:r>
            <w:r w:rsidRPr="006665BC">
              <w:rPr>
                <w:rFonts w:ascii="Arial" w:eastAsia="Apple SD 산돌고딕 Neo 일반체" w:hAnsi="Arial" w:cs="Arial"/>
                <w:b/>
                <w:i/>
                <w:sz w:val="18"/>
                <w:szCs w:val="20"/>
                <w:lang w:val="es-ES_tradnl"/>
              </w:rPr>
              <w:t>e</w:t>
            </w:r>
            <w:r w:rsidRPr="006665BC">
              <w:rPr>
                <w:rFonts w:ascii="Arial" w:hAnsi="Arial" w:cs="Arial"/>
                <w:b/>
                <w:i/>
                <w:sz w:val="18"/>
                <w:szCs w:val="20"/>
                <w:lang w:val="es-ES_tradnl"/>
              </w:rPr>
              <w:t>c</w:t>
            </w:r>
            <w:r w:rsidRPr="006665BC">
              <w:rPr>
                <w:rFonts w:ascii="Arial" w:eastAsia="Apple SD 산돌고딕 Neo 일반체" w:hAnsi="Arial" w:cs="Arial"/>
                <w:b/>
                <w:i/>
                <w:sz w:val="18"/>
                <w:szCs w:val="20"/>
                <w:lang w:val="es-ES_tradnl"/>
              </w:rPr>
              <w:t>t</w:t>
            </w:r>
            <w:r w:rsidRPr="006665BC">
              <w:rPr>
                <w:rFonts w:ascii="Arial" w:hAnsi="Arial" w:cs="Arial"/>
                <w:b/>
                <w:i/>
                <w:sz w:val="18"/>
                <w:szCs w:val="20"/>
                <w:lang w:val="es-ES_tradnl"/>
              </w:rPr>
              <w:t>r</w:t>
            </w:r>
            <w:r w:rsidRPr="006665BC">
              <w:rPr>
                <w:rFonts w:ascii="Arial" w:eastAsia="Apple SD 산돌고딕 Neo 일반체" w:hAnsi="Arial" w:cs="Arial"/>
                <w:b/>
                <w:i/>
                <w:sz w:val="18"/>
                <w:szCs w:val="20"/>
                <w:lang w:val="es-ES_tradnl"/>
              </w:rPr>
              <w:t>ón</w:t>
            </w:r>
            <w:r w:rsidRPr="006665BC">
              <w:rPr>
                <w:rFonts w:ascii="Arial" w:hAnsi="Arial" w:cs="Arial"/>
                <w:b/>
                <w:i/>
                <w:sz w:val="18"/>
                <w:szCs w:val="20"/>
                <w:lang w:val="es-ES_tradnl"/>
              </w:rPr>
              <w:t>i</w:t>
            </w:r>
            <w:r w:rsidRPr="006665BC">
              <w:rPr>
                <w:rFonts w:ascii="Arial" w:eastAsia="Apple SD 산돌고딕 Neo 일반체" w:hAnsi="Arial" w:cs="Arial"/>
                <w:b/>
                <w:i/>
                <w:sz w:val="18"/>
                <w:szCs w:val="20"/>
                <w:lang w:val="es-ES_tradnl"/>
              </w:rPr>
              <w:t>c</w:t>
            </w:r>
            <w:r w:rsidRPr="006665BC">
              <w:rPr>
                <w:rFonts w:ascii="Arial" w:hAnsi="Arial" w:cs="Arial"/>
                <w:b/>
                <w:i/>
                <w:sz w:val="18"/>
                <w:szCs w:val="20"/>
                <w:lang w:val="es-ES_tradnl"/>
              </w:rPr>
              <w:t>o</w:t>
            </w:r>
            <w:r w:rsidRPr="006665BC">
              <w:rPr>
                <w:rFonts w:ascii="Arial" w:eastAsia="Apple SD 산돌고딕 Neo 일반체" w:hAnsi="Arial" w:cs="Arial"/>
                <w:b/>
                <w:i/>
                <w:sz w:val="18"/>
                <w:szCs w:val="20"/>
                <w:lang w:val="es-ES_tradnl"/>
              </w:rPr>
              <w:t xml:space="preserve"> </w:t>
            </w:r>
            <w:r w:rsidRPr="006665BC">
              <w:rPr>
                <w:rFonts w:ascii="Arial" w:hAnsi="Arial" w:cs="Arial"/>
                <w:b/>
                <w:i/>
                <w:sz w:val="18"/>
                <w:szCs w:val="20"/>
                <w:lang w:val="es-ES_tradnl"/>
              </w:rPr>
              <w:t>de</w:t>
            </w:r>
            <w:r w:rsidRPr="006665BC">
              <w:rPr>
                <w:rFonts w:ascii="Arial" w:eastAsia="Apple SD 산돌고딕 Neo 일반체" w:hAnsi="Arial" w:cs="Arial"/>
                <w:b/>
                <w:i/>
                <w:sz w:val="18"/>
                <w:szCs w:val="20"/>
                <w:lang w:val="es-ES_tradnl"/>
              </w:rPr>
              <w:t xml:space="preserve"> </w:t>
            </w:r>
            <w:r w:rsidRPr="006665BC">
              <w:rPr>
                <w:rFonts w:ascii="Arial" w:hAnsi="Arial" w:cs="Arial"/>
                <w:b/>
                <w:i/>
                <w:sz w:val="18"/>
                <w:szCs w:val="20"/>
                <w:lang w:val="es-ES_tradnl"/>
              </w:rPr>
              <w:t>in</w:t>
            </w:r>
            <w:r w:rsidRPr="006665BC">
              <w:rPr>
                <w:rFonts w:ascii="Arial" w:eastAsia="Apple SD 산돌고딕 Neo 일반체" w:hAnsi="Arial" w:cs="Arial"/>
                <w:b/>
                <w:i/>
                <w:sz w:val="18"/>
                <w:szCs w:val="20"/>
                <w:lang w:val="es-ES_tradnl"/>
              </w:rPr>
              <w:t>f</w:t>
            </w:r>
            <w:r w:rsidRPr="006665BC">
              <w:rPr>
                <w:rFonts w:ascii="Arial" w:hAnsi="Arial" w:cs="Arial"/>
                <w:b/>
                <w:i/>
                <w:sz w:val="18"/>
                <w:szCs w:val="20"/>
                <w:lang w:val="es-ES_tradnl"/>
              </w:rPr>
              <w:t>ormación pública gubernamental, denominado Compranet”.</w:t>
            </w:r>
          </w:p>
        </w:tc>
        <w:tc>
          <w:tcPr>
            <w:tcW w:w="716" w:type="pct"/>
            <w:vAlign w:val="center"/>
          </w:tcPr>
          <w:p w:rsidR="00B12F47" w:rsidRPr="006665BC" w:rsidRDefault="00B12F47" w:rsidP="00B311CB">
            <w:pPr>
              <w:spacing w:after="0" w:line="240" w:lineRule="auto"/>
              <w:jc w:val="center"/>
              <w:rPr>
                <w:rFonts w:ascii="Arial" w:hAnsi="Arial" w:cs="Arial"/>
                <w:b/>
                <w:sz w:val="18"/>
                <w:szCs w:val="20"/>
                <w:lang w:val="es-ES_tradnl"/>
              </w:rPr>
            </w:pPr>
            <w:r>
              <w:rPr>
                <w:rFonts w:ascii="Arial" w:hAnsi="Arial" w:cs="Arial"/>
                <w:b/>
                <w:sz w:val="18"/>
                <w:szCs w:val="20"/>
                <w:lang w:val="es-ES_tradnl"/>
              </w:rPr>
              <w:t>4.1.3 inciso g)</w:t>
            </w:r>
          </w:p>
        </w:tc>
        <w:tc>
          <w:tcPr>
            <w:tcW w:w="426" w:type="pct"/>
            <w:vAlign w:val="center"/>
          </w:tcPr>
          <w:p w:rsidR="00B12F47" w:rsidRPr="006665BC" w:rsidRDefault="00B12F47" w:rsidP="00B311CB">
            <w:pPr>
              <w:spacing w:after="0" w:line="240" w:lineRule="auto"/>
              <w:jc w:val="center"/>
              <w:rPr>
                <w:rFonts w:ascii="Arial" w:hAnsi="Arial" w:cs="Arial"/>
                <w:sz w:val="18"/>
                <w:szCs w:val="20"/>
                <w:lang w:val="es-ES_tradnl"/>
              </w:rPr>
            </w:pPr>
          </w:p>
        </w:tc>
        <w:tc>
          <w:tcPr>
            <w:tcW w:w="489" w:type="pct"/>
            <w:gridSpan w:val="2"/>
            <w:vAlign w:val="center"/>
          </w:tcPr>
          <w:p w:rsidR="00B12F47" w:rsidRPr="006665BC" w:rsidRDefault="00B12F47" w:rsidP="00B311CB">
            <w:pPr>
              <w:spacing w:after="0" w:line="240" w:lineRule="auto"/>
              <w:jc w:val="center"/>
              <w:rPr>
                <w:rFonts w:ascii="Arial" w:hAnsi="Arial" w:cs="Arial"/>
                <w:sz w:val="18"/>
                <w:szCs w:val="20"/>
                <w:lang w:val="es-ES_tradnl"/>
              </w:rPr>
            </w:pPr>
          </w:p>
        </w:tc>
      </w:tr>
      <w:tr w:rsidR="000F461F" w:rsidRPr="006665BC" w:rsidTr="007F64DF">
        <w:trPr>
          <w:trHeight w:val="1161"/>
        </w:trPr>
        <w:tc>
          <w:tcPr>
            <w:tcW w:w="3369" w:type="pct"/>
            <w:vAlign w:val="center"/>
          </w:tcPr>
          <w:p w:rsidR="000F461F" w:rsidRPr="006665BC" w:rsidRDefault="000F461F" w:rsidP="007F64DF">
            <w:pPr>
              <w:tabs>
                <w:tab w:val="left" w:pos="567"/>
              </w:tabs>
              <w:spacing w:after="0" w:line="240" w:lineRule="auto"/>
              <w:ind w:right="28"/>
              <w:jc w:val="both"/>
              <w:rPr>
                <w:rFonts w:ascii="Arial" w:hAnsi="Arial" w:cs="Arial"/>
                <w:sz w:val="18"/>
                <w:szCs w:val="20"/>
                <w:lang w:val="es-ES_tradnl"/>
              </w:rPr>
            </w:pPr>
            <w:r w:rsidRPr="006665BC">
              <w:rPr>
                <w:rFonts w:ascii="Arial" w:hAnsi="Arial" w:cs="Arial"/>
                <w:sz w:val="18"/>
                <w:szCs w:val="20"/>
                <w:lang w:val="es-ES_tradnl"/>
              </w:rPr>
              <w:t xml:space="preserve">En caso de que se presenten propuestas en forma conjunta, cada una de las personas agrupadas deberá presentar en forma individual los escritos señalados en este numeral, además del convenio firmado por cada una de las personas que integren la propuesta, conforme al </w:t>
            </w:r>
            <w:r w:rsidRPr="006665BC">
              <w:rPr>
                <w:rFonts w:ascii="Arial" w:hAnsi="Arial" w:cs="Arial"/>
                <w:b/>
                <w:sz w:val="18"/>
                <w:szCs w:val="20"/>
                <w:lang w:val="es-ES_tradnl"/>
              </w:rPr>
              <w:t xml:space="preserve">Anexo </w:t>
            </w:r>
            <w:r w:rsidR="00666789" w:rsidRPr="006665BC">
              <w:rPr>
                <w:rFonts w:ascii="Arial" w:hAnsi="Arial" w:cs="Arial"/>
                <w:b/>
                <w:sz w:val="18"/>
                <w:szCs w:val="20"/>
                <w:lang w:val="es-ES_tradnl"/>
              </w:rPr>
              <w:t>13</w:t>
            </w:r>
            <w:r w:rsidRPr="006665BC">
              <w:rPr>
                <w:rFonts w:ascii="Arial" w:hAnsi="Arial" w:cs="Arial"/>
                <w:b/>
                <w:sz w:val="18"/>
                <w:szCs w:val="20"/>
                <w:lang w:val="es-ES_tradnl"/>
              </w:rPr>
              <w:t xml:space="preserve"> </w:t>
            </w:r>
            <w:r w:rsidRPr="006665BC">
              <w:rPr>
                <w:rFonts w:ascii="Arial" w:eastAsia="Heiti SC Light" w:hAnsi="Arial" w:cs="Arial"/>
                <w:sz w:val="18"/>
                <w:szCs w:val="20"/>
                <w:lang w:val="es-ES_tradnl"/>
              </w:rPr>
              <w:t xml:space="preserve"> </w:t>
            </w:r>
            <w:r w:rsidRPr="006665BC">
              <w:rPr>
                <w:rFonts w:ascii="Arial" w:hAnsi="Arial" w:cs="Arial"/>
                <w:sz w:val="18"/>
                <w:szCs w:val="20"/>
                <w:lang w:val="es-ES_tradnl"/>
              </w:rPr>
              <w:t xml:space="preserve">de </w:t>
            </w:r>
            <w:r w:rsidRPr="006665BC">
              <w:rPr>
                <w:rFonts w:ascii="Arial" w:eastAsia="Heiti SC Light" w:hAnsi="Arial" w:cs="Arial"/>
                <w:sz w:val="18"/>
                <w:szCs w:val="20"/>
                <w:lang w:val="es-ES_tradnl"/>
              </w:rPr>
              <w:t>la</w:t>
            </w:r>
            <w:r w:rsidRPr="006665BC">
              <w:rPr>
                <w:rFonts w:ascii="Arial" w:hAnsi="Arial" w:cs="Arial"/>
                <w:sz w:val="18"/>
                <w:szCs w:val="20"/>
                <w:lang w:val="es-ES_tradnl"/>
              </w:rPr>
              <w:t xml:space="preserve"> presente convocatoria.</w:t>
            </w:r>
          </w:p>
        </w:tc>
        <w:tc>
          <w:tcPr>
            <w:tcW w:w="716" w:type="pct"/>
            <w:vAlign w:val="center"/>
          </w:tcPr>
          <w:p w:rsidR="000F461F" w:rsidRPr="006665BC" w:rsidRDefault="00E774BE" w:rsidP="00E774BE">
            <w:pPr>
              <w:spacing w:after="0" w:line="240" w:lineRule="auto"/>
              <w:jc w:val="center"/>
              <w:rPr>
                <w:rFonts w:ascii="Arial" w:hAnsi="Arial" w:cs="Arial"/>
                <w:b/>
                <w:sz w:val="18"/>
                <w:szCs w:val="20"/>
                <w:lang w:val="es-ES_tradnl"/>
              </w:rPr>
            </w:pPr>
            <w:r>
              <w:rPr>
                <w:rFonts w:ascii="Arial" w:hAnsi="Arial" w:cs="Arial"/>
                <w:b/>
                <w:sz w:val="18"/>
                <w:szCs w:val="20"/>
                <w:lang w:val="es-ES_tradnl"/>
              </w:rPr>
              <w:t>4.1.3 inciso h)</w:t>
            </w:r>
          </w:p>
        </w:tc>
        <w:tc>
          <w:tcPr>
            <w:tcW w:w="426" w:type="pct"/>
            <w:vAlign w:val="center"/>
          </w:tcPr>
          <w:p w:rsidR="000F461F" w:rsidRPr="006665BC" w:rsidRDefault="000F461F" w:rsidP="00C85DDE">
            <w:pPr>
              <w:spacing w:after="0" w:line="240" w:lineRule="auto"/>
              <w:jc w:val="center"/>
              <w:rPr>
                <w:rFonts w:ascii="Arial" w:hAnsi="Arial" w:cs="Arial"/>
                <w:sz w:val="18"/>
                <w:szCs w:val="20"/>
                <w:lang w:val="es-ES_tradnl"/>
              </w:rPr>
            </w:pPr>
          </w:p>
        </w:tc>
        <w:tc>
          <w:tcPr>
            <w:tcW w:w="489" w:type="pct"/>
            <w:gridSpan w:val="2"/>
            <w:vAlign w:val="center"/>
          </w:tcPr>
          <w:p w:rsidR="000F461F" w:rsidRPr="006665BC" w:rsidRDefault="000F461F" w:rsidP="00C85DDE">
            <w:pPr>
              <w:spacing w:after="0" w:line="240" w:lineRule="auto"/>
              <w:jc w:val="center"/>
              <w:rPr>
                <w:rFonts w:ascii="Arial" w:hAnsi="Arial" w:cs="Arial"/>
                <w:sz w:val="18"/>
                <w:szCs w:val="20"/>
                <w:lang w:val="es-ES_tradnl"/>
              </w:rPr>
            </w:pPr>
          </w:p>
        </w:tc>
      </w:tr>
      <w:tr w:rsidR="00FE4497" w:rsidRPr="006665BC" w:rsidTr="007F64DF">
        <w:trPr>
          <w:trHeight w:val="837"/>
        </w:trPr>
        <w:tc>
          <w:tcPr>
            <w:tcW w:w="3369" w:type="pct"/>
            <w:vAlign w:val="center"/>
          </w:tcPr>
          <w:p w:rsidR="00FE4497" w:rsidRPr="006665BC" w:rsidRDefault="00FE4497" w:rsidP="007F64DF">
            <w:pPr>
              <w:pStyle w:val="Prrafodelista"/>
              <w:tabs>
                <w:tab w:val="left" w:pos="284"/>
              </w:tabs>
              <w:ind w:left="0" w:right="28"/>
              <w:jc w:val="both"/>
              <w:rPr>
                <w:rFonts w:ascii="Arial" w:hAnsi="Arial" w:cs="Arial"/>
                <w:sz w:val="18"/>
                <w:szCs w:val="20"/>
                <w:lang w:val="es-ES_tradnl" w:eastAsia="ar-SA"/>
              </w:rPr>
            </w:pPr>
            <w:r w:rsidRPr="006665BC">
              <w:rPr>
                <w:rFonts w:ascii="Arial" w:hAnsi="Arial" w:cs="Arial"/>
                <w:sz w:val="18"/>
                <w:szCs w:val="20"/>
                <w:lang w:val="es-ES_tradnl" w:eastAsia="ar-SA"/>
              </w:rPr>
              <w:t>Las proposiciones que presenten los licitantes deberán ser firmadas electrónicamente, para lo cual deberán utilizar la firma electrónica avanzada que emite el SAT para el cumplimiento de obligaciones fiscales.</w:t>
            </w:r>
          </w:p>
        </w:tc>
        <w:tc>
          <w:tcPr>
            <w:tcW w:w="716" w:type="pct"/>
            <w:vAlign w:val="center"/>
          </w:tcPr>
          <w:p w:rsidR="00FE4497" w:rsidRPr="006665BC" w:rsidRDefault="00E774BE" w:rsidP="00E774BE">
            <w:pPr>
              <w:spacing w:after="0" w:line="240" w:lineRule="auto"/>
              <w:jc w:val="center"/>
              <w:rPr>
                <w:rFonts w:ascii="Arial" w:hAnsi="Arial" w:cs="Arial"/>
                <w:b/>
                <w:sz w:val="18"/>
                <w:szCs w:val="20"/>
                <w:lang w:val="es-ES_tradnl"/>
              </w:rPr>
            </w:pPr>
            <w:r>
              <w:rPr>
                <w:rFonts w:ascii="Arial" w:hAnsi="Arial" w:cs="Arial"/>
                <w:b/>
                <w:sz w:val="18"/>
                <w:szCs w:val="20"/>
                <w:lang w:val="es-ES_tradnl"/>
              </w:rPr>
              <w:t>1.2</w:t>
            </w:r>
          </w:p>
        </w:tc>
        <w:tc>
          <w:tcPr>
            <w:tcW w:w="426" w:type="pct"/>
            <w:vAlign w:val="center"/>
          </w:tcPr>
          <w:p w:rsidR="00FE4497" w:rsidRPr="006665BC" w:rsidRDefault="00FE4497" w:rsidP="00D449A0">
            <w:pPr>
              <w:spacing w:after="0" w:line="240" w:lineRule="auto"/>
              <w:jc w:val="center"/>
              <w:rPr>
                <w:rFonts w:ascii="Arial" w:hAnsi="Arial" w:cs="Arial"/>
                <w:sz w:val="18"/>
                <w:szCs w:val="20"/>
                <w:lang w:val="es-ES_tradnl"/>
              </w:rPr>
            </w:pPr>
          </w:p>
        </w:tc>
        <w:tc>
          <w:tcPr>
            <w:tcW w:w="489" w:type="pct"/>
            <w:gridSpan w:val="2"/>
            <w:vAlign w:val="center"/>
          </w:tcPr>
          <w:p w:rsidR="00FE4497" w:rsidRPr="006665BC" w:rsidRDefault="00FE4497" w:rsidP="00D449A0">
            <w:pPr>
              <w:spacing w:after="0" w:line="240" w:lineRule="auto"/>
              <w:jc w:val="center"/>
              <w:rPr>
                <w:rFonts w:ascii="Arial" w:hAnsi="Arial" w:cs="Arial"/>
                <w:sz w:val="18"/>
                <w:szCs w:val="20"/>
                <w:lang w:val="es-ES_tradnl"/>
              </w:rPr>
            </w:pPr>
          </w:p>
        </w:tc>
      </w:tr>
      <w:tr w:rsidR="000F461F" w:rsidRPr="006665BC" w:rsidTr="007F64DF">
        <w:trPr>
          <w:trHeight w:val="634"/>
        </w:trPr>
        <w:tc>
          <w:tcPr>
            <w:tcW w:w="3369" w:type="pct"/>
            <w:vAlign w:val="center"/>
          </w:tcPr>
          <w:p w:rsidR="000F461F" w:rsidRPr="006665BC" w:rsidRDefault="00FE4497" w:rsidP="007F64DF">
            <w:pPr>
              <w:pStyle w:val="Prrafodelista"/>
              <w:tabs>
                <w:tab w:val="left" w:pos="284"/>
              </w:tabs>
              <w:ind w:left="0" w:right="28"/>
              <w:jc w:val="both"/>
              <w:rPr>
                <w:rFonts w:ascii="Arial" w:hAnsi="Arial" w:cs="Arial"/>
                <w:sz w:val="18"/>
                <w:szCs w:val="20"/>
                <w:lang w:val="es-ES_tradnl" w:eastAsia="ar-SA"/>
              </w:rPr>
            </w:pPr>
            <w:r w:rsidRPr="006665BC">
              <w:rPr>
                <w:rFonts w:ascii="Arial" w:hAnsi="Arial" w:cs="Arial"/>
                <w:sz w:val="18"/>
                <w:szCs w:val="20"/>
                <w:lang w:val="es-ES_tradnl" w:eastAsia="ar-SA"/>
              </w:rPr>
              <w:t xml:space="preserve">Formato de información reservada y confidencial de conformidad con el </w:t>
            </w:r>
            <w:r w:rsidRPr="006665BC">
              <w:rPr>
                <w:rFonts w:ascii="Arial" w:hAnsi="Arial" w:cs="Arial"/>
                <w:b/>
                <w:sz w:val="18"/>
                <w:szCs w:val="20"/>
                <w:lang w:val="es-ES_tradnl" w:eastAsia="ar-SA"/>
              </w:rPr>
              <w:t>Anexo 16</w:t>
            </w:r>
          </w:p>
        </w:tc>
        <w:tc>
          <w:tcPr>
            <w:tcW w:w="716" w:type="pct"/>
            <w:vAlign w:val="center"/>
          </w:tcPr>
          <w:p w:rsidR="000F461F" w:rsidRPr="006665BC" w:rsidRDefault="00E774BE" w:rsidP="00E774BE">
            <w:pPr>
              <w:spacing w:after="0" w:line="240" w:lineRule="auto"/>
              <w:jc w:val="center"/>
              <w:rPr>
                <w:rFonts w:ascii="Arial" w:hAnsi="Arial" w:cs="Arial"/>
                <w:b/>
                <w:sz w:val="18"/>
                <w:szCs w:val="20"/>
                <w:lang w:val="es-ES_tradnl"/>
              </w:rPr>
            </w:pPr>
            <w:r>
              <w:rPr>
                <w:rFonts w:ascii="Arial" w:hAnsi="Arial" w:cs="Arial"/>
                <w:b/>
                <w:sz w:val="18"/>
                <w:szCs w:val="20"/>
                <w:lang w:val="es-ES_tradnl"/>
              </w:rPr>
              <w:t>9</w:t>
            </w:r>
          </w:p>
        </w:tc>
        <w:tc>
          <w:tcPr>
            <w:tcW w:w="426" w:type="pct"/>
            <w:vAlign w:val="center"/>
          </w:tcPr>
          <w:p w:rsidR="000F461F" w:rsidRPr="006665BC" w:rsidRDefault="000F461F" w:rsidP="00C85DDE">
            <w:pPr>
              <w:spacing w:after="0" w:line="240" w:lineRule="auto"/>
              <w:jc w:val="center"/>
              <w:rPr>
                <w:rFonts w:ascii="Arial" w:hAnsi="Arial" w:cs="Arial"/>
                <w:sz w:val="18"/>
                <w:szCs w:val="20"/>
                <w:lang w:val="es-ES_tradnl"/>
              </w:rPr>
            </w:pPr>
          </w:p>
        </w:tc>
        <w:tc>
          <w:tcPr>
            <w:tcW w:w="489" w:type="pct"/>
            <w:gridSpan w:val="2"/>
            <w:vAlign w:val="center"/>
          </w:tcPr>
          <w:p w:rsidR="000F461F" w:rsidRPr="006665BC" w:rsidRDefault="000F461F" w:rsidP="00C85DDE">
            <w:pPr>
              <w:spacing w:after="0" w:line="240" w:lineRule="auto"/>
              <w:jc w:val="center"/>
              <w:rPr>
                <w:rFonts w:ascii="Arial" w:hAnsi="Arial" w:cs="Arial"/>
                <w:sz w:val="18"/>
                <w:szCs w:val="20"/>
                <w:lang w:val="es-ES_tradnl"/>
              </w:rPr>
            </w:pPr>
          </w:p>
        </w:tc>
      </w:tr>
      <w:tr w:rsidR="000F461F" w:rsidRPr="006665BC" w:rsidTr="006665BC">
        <w:trPr>
          <w:trHeight w:val="258"/>
          <w:tblHeader/>
        </w:trPr>
        <w:tc>
          <w:tcPr>
            <w:tcW w:w="3369" w:type="pct"/>
            <w:vMerge w:val="restart"/>
            <w:shd w:val="clear" w:color="auto" w:fill="8DB3E2" w:themeFill="text2" w:themeFillTint="66"/>
            <w:vAlign w:val="center"/>
          </w:tcPr>
          <w:p w:rsidR="000F461F" w:rsidRPr="006665BC" w:rsidRDefault="000F461F" w:rsidP="00C85DDE">
            <w:pPr>
              <w:spacing w:after="0" w:line="240" w:lineRule="auto"/>
              <w:jc w:val="both"/>
              <w:rPr>
                <w:rFonts w:ascii="Arial" w:hAnsi="Arial" w:cs="Arial"/>
                <w:b/>
                <w:sz w:val="18"/>
                <w:szCs w:val="20"/>
                <w:lang w:val="es-ES_tradnl"/>
              </w:rPr>
            </w:pPr>
            <w:r w:rsidRPr="006665BC">
              <w:rPr>
                <w:rFonts w:ascii="Arial" w:hAnsi="Arial" w:cs="Arial"/>
                <w:b/>
                <w:sz w:val="18"/>
                <w:szCs w:val="20"/>
                <w:lang w:val="es-ES_tradnl"/>
              </w:rPr>
              <w:t>DOCUMENTOS DE LA PROPUESTA TÉCNICA</w:t>
            </w:r>
          </w:p>
        </w:tc>
        <w:tc>
          <w:tcPr>
            <w:tcW w:w="716" w:type="pct"/>
            <w:vMerge w:val="restart"/>
            <w:shd w:val="clear" w:color="auto" w:fill="8DB3E2" w:themeFill="text2" w:themeFillTint="66"/>
            <w:vAlign w:val="center"/>
          </w:tcPr>
          <w:p w:rsidR="000F461F" w:rsidRPr="006665BC" w:rsidRDefault="00E92A22" w:rsidP="00C85DDE">
            <w:pPr>
              <w:spacing w:after="0" w:line="240" w:lineRule="auto"/>
              <w:jc w:val="center"/>
              <w:rPr>
                <w:rFonts w:ascii="Arial" w:hAnsi="Arial" w:cs="Arial"/>
                <w:b/>
                <w:sz w:val="18"/>
                <w:szCs w:val="20"/>
                <w:lang w:val="es-ES_tradnl"/>
              </w:rPr>
            </w:pPr>
            <w:r w:rsidRPr="006665BC">
              <w:rPr>
                <w:rFonts w:ascii="Arial" w:hAnsi="Arial" w:cs="Arial"/>
                <w:b/>
                <w:sz w:val="18"/>
                <w:szCs w:val="20"/>
                <w:lang w:val="es-ES_tradnl"/>
              </w:rPr>
              <w:t>REFERENCIA</w:t>
            </w:r>
          </w:p>
        </w:tc>
        <w:tc>
          <w:tcPr>
            <w:tcW w:w="915" w:type="pct"/>
            <w:gridSpan w:val="3"/>
            <w:shd w:val="clear" w:color="auto" w:fill="8DB3E2" w:themeFill="text2" w:themeFillTint="66"/>
            <w:vAlign w:val="center"/>
          </w:tcPr>
          <w:p w:rsidR="000F461F" w:rsidRPr="006665BC" w:rsidRDefault="000F461F" w:rsidP="00C85DDE">
            <w:pPr>
              <w:spacing w:after="0" w:line="240" w:lineRule="auto"/>
              <w:jc w:val="center"/>
              <w:rPr>
                <w:rFonts w:ascii="Arial" w:hAnsi="Arial" w:cs="Arial"/>
                <w:b/>
                <w:sz w:val="18"/>
                <w:szCs w:val="20"/>
                <w:lang w:val="es-ES_tradnl"/>
              </w:rPr>
            </w:pPr>
            <w:r w:rsidRPr="006665BC">
              <w:rPr>
                <w:rFonts w:ascii="Arial" w:hAnsi="Arial" w:cs="Arial"/>
                <w:b/>
                <w:sz w:val="18"/>
                <w:szCs w:val="20"/>
                <w:lang w:val="es-ES_tradnl"/>
              </w:rPr>
              <w:t>PRESENTADO</w:t>
            </w:r>
          </w:p>
        </w:tc>
      </w:tr>
      <w:tr w:rsidR="000F461F" w:rsidRPr="006665BC" w:rsidTr="006665BC">
        <w:trPr>
          <w:trHeight w:val="155"/>
          <w:tblHeader/>
        </w:trPr>
        <w:tc>
          <w:tcPr>
            <w:tcW w:w="3369" w:type="pct"/>
            <w:vMerge/>
            <w:shd w:val="clear" w:color="auto" w:fill="8DB3E2" w:themeFill="text2" w:themeFillTint="66"/>
            <w:vAlign w:val="center"/>
          </w:tcPr>
          <w:p w:rsidR="000F461F" w:rsidRPr="006665BC" w:rsidRDefault="000F461F" w:rsidP="00C85DDE">
            <w:pPr>
              <w:spacing w:after="0" w:line="240" w:lineRule="auto"/>
              <w:jc w:val="both"/>
              <w:rPr>
                <w:rFonts w:ascii="Arial" w:hAnsi="Arial" w:cs="Arial"/>
                <w:b/>
                <w:sz w:val="18"/>
                <w:szCs w:val="20"/>
                <w:lang w:val="es-ES_tradnl"/>
              </w:rPr>
            </w:pPr>
          </w:p>
        </w:tc>
        <w:tc>
          <w:tcPr>
            <w:tcW w:w="716" w:type="pct"/>
            <w:vMerge/>
            <w:shd w:val="clear" w:color="auto" w:fill="8DB3E2" w:themeFill="text2" w:themeFillTint="66"/>
            <w:vAlign w:val="center"/>
          </w:tcPr>
          <w:p w:rsidR="000F461F" w:rsidRPr="006665BC" w:rsidRDefault="000F461F" w:rsidP="00C85DDE">
            <w:pPr>
              <w:spacing w:after="0" w:line="240" w:lineRule="auto"/>
              <w:jc w:val="center"/>
              <w:rPr>
                <w:rFonts w:ascii="Arial" w:hAnsi="Arial" w:cs="Arial"/>
                <w:b/>
                <w:sz w:val="18"/>
                <w:szCs w:val="20"/>
                <w:lang w:val="es-ES_tradnl"/>
              </w:rPr>
            </w:pPr>
          </w:p>
        </w:tc>
        <w:tc>
          <w:tcPr>
            <w:tcW w:w="426" w:type="pct"/>
            <w:shd w:val="clear" w:color="auto" w:fill="8DB3E2" w:themeFill="text2" w:themeFillTint="66"/>
            <w:vAlign w:val="center"/>
          </w:tcPr>
          <w:p w:rsidR="000F461F" w:rsidRPr="006665BC" w:rsidRDefault="000F461F" w:rsidP="00C85DDE">
            <w:pPr>
              <w:spacing w:after="0" w:line="240" w:lineRule="auto"/>
              <w:jc w:val="center"/>
              <w:rPr>
                <w:rFonts w:ascii="Arial" w:hAnsi="Arial" w:cs="Arial"/>
                <w:b/>
                <w:sz w:val="18"/>
                <w:szCs w:val="20"/>
                <w:lang w:val="es-ES_tradnl"/>
              </w:rPr>
            </w:pPr>
            <w:r w:rsidRPr="006665BC">
              <w:rPr>
                <w:rFonts w:ascii="Arial" w:hAnsi="Arial" w:cs="Arial"/>
                <w:b/>
                <w:sz w:val="18"/>
                <w:szCs w:val="20"/>
                <w:lang w:val="es-ES_tradnl"/>
              </w:rPr>
              <w:t>SÍ</w:t>
            </w:r>
          </w:p>
        </w:tc>
        <w:tc>
          <w:tcPr>
            <w:tcW w:w="489" w:type="pct"/>
            <w:gridSpan w:val="2"/>
            <w:shd w:val="clear" w:color="auto" w:fill="8DB3E2" w:themeFill="text2" w:themeFillTint="66"/>
            <w:vAlign w:val="center"/>
          </w:tcPr>
          <w:p w:rsidR="000F461F" w:rsidRPr="006665BC" w:rsidRDefault="000F461F" w:rsidP="00C85DDE">
            <w:pPr>
              <w:spacing w:after="0" w:line="240" w:lineRule="auto"/>
              <w:jc w:val="center"/>
              <w:rPr>
                <w:rFonts w:ascii="Arial" w:hAnsi="Arial" w:cs="Arial"/>
                <w:b/>
                <w:sz w:val="18"/>
                <w:szCs w:val="20"/>
                <w:lang w:val="es-ES_tradnl"/>
              </w:rPr>
            </w:pPr>
            <w:r w:rsidRPr="006665BC">
              <w:rPr>
                <w:rFonts w:ascii="Arial" w:hAnsi="Arial" w:cs="Arial"/>
                <w:b/>
                <w:sz w:val="18"/>
                <w:szCs w:val="20"/>
                <w:lang w:val="es-ES_tradnl"/>
              </w:rPr>
              <w:t>NO*</w:t>
            </w:r>
          </w:p>
        </w:tc>
      </w:tr>
      <w:tr w:rsidR="000F461F" w:rsidRPr="006665BC" w:rsidTr="006665BC">
        <w:trPr>
          <w:trHeight w:val="492"/>
        </w:trPr>
        <w:tc>
          <w:tcPr>
            <w:tcW w:w="3369" w:type="pct"/>
            <w:vAlign w:val="center"/>
          </w:tcPr>
          <w:p w:rsidR="000F461F" w:rsidRPr="006665BC" w:rsidRDefault="00225441" w:rsidP="00C85DDE">
            <w:pPr>
              <w:suppressAutoHyphens/>
              <w:autoSpaceDE w:val="0"/>
              <w:spacing w:after="0" w:line="240" w:lineRule="auto"/>
              <w:jc w:val="both"/>
              <w:rPr>
                <w:rFonts w:ascii="Arial" w:hAnsi="Arial" w:cs="Arial"/>
                <w:sz w:val="18"/>
                <w:szCs w:val="20"/>
                <w:lang w:val="es-ES_tradnl" w:eastAsia="ar-SA"/>
              </w:rPr>
            </w:pPr>
            <w:r w:rsidRPr="006665BC">
              <w:rPr>
                <w:rFonts w:ascii="Arial" w:hAnsi="Arial" w:cs="Arial"/>
                <w:sz w:val="18"/>
                <w:szCs w:val="20"/>
                <w:lang w:eastAsia="ar-SA"/>
              </w:rPr>
              <w:t>Descripción</w:t>
            </w:r>
            <w:r w:rsidRPr="006665BC">
              <w:rPr>
                <w:rFonts w:ascii="Arial" w:hAnsi="Arial" w:cs="Arial"/>
                <w:sz w:val="18"/>
                <w:szCs w:val="20"/>
                <w:lang w:val="es-ES" w:eastAsia="ar-SA"/>
              </w:rPr>
              <w:t xml:space="preserve"> amplia y detallada de los bienes ofertados conforme al </w:t>
            </w:r>
            <w:r w:rsidRPr="006665BC">
              <w:rPr>
                <w:rFonts w:ascii="Arial" w:hAnsi="Arial" w:cs="Arial"/>
                <w:b/>
                <w:sz w:val="18"/>
                <w:szCs w:val="20"/>
                <w:lang w:val="es-ES" w:eastAsia="ar-SA"/>
              </w:rPr>
              <w:t xml:space="preserve">Anexo </w:t>
            </w:r>
            <w:r w:rsidR="004F5901" w:rsidRPr="006665BC">
              <w:rPr>
                <w:rFonts w:ascii="Arial" w:hAnsi="Arial" w:cs="Arial"/>
                <w:b/>
                <w:sz w:val="18"/>
                <w:szCs w:val="20"/>
                <w:lang w:val="es-ES" w:eastAsia="ar-SA"/>
              </w:rPr>
              <w:t xml:space="preserve">1 </w:t>
            </w:r>
            <w:r w:rsidR="004F5901" w:rsidRPr="006665BC">
              <w:rPr>
                <w:rFonts w:ascii="Arial" w:hAnsi="Arial" w:cs="Arial"/>
                <w:sz w:val="18"/>
                <w:szCs w:val="20"/>
                <w:lang w:val="es-ES" w:eastAsia="ar-SA"/>
              </w:rPr>
              <w:t>en el formato del</w:t>
            </w:r>
            <w:r w:rsidR="004F5901" w:rsidRPr="006665BC">
              <w:rPr>
                <w:rFonts w:ascii="Arial" w:hAnsi="Arial" w:cs="Arial"/>
                <w:b/>
                <w:sz w:val="18"/>
                <w:szCs w:val="20"/>
                <w:lang w:val="es-ES" w:eastAsia="ar-SA"/>
              </w:rPr>
              <w:t xml:space="preserve"> Anexo 15</w:t>
            </w:r>
          </w:p>
        </w:tc>
        <w:tc>
          <w:tcPr>
            <w:tcW w:w="716" w:type="pct"/>
            <w:vAlign w:val="center"/>
          </w:tcPr>
          <w:p w:rsidR="000F461F" w:rsidRPr="006665BC" w:rsidRDefault="00E774BE" w:rsidP="00C85DDE">
            <w:pPr>
              <w:spacing w:after="0" w:line="240" w:lineRule="auto"/>
              <w:jc w:val="center"/>
              <w:rPr>
                <w:rFonts w:ascii="Arial" w:hAnsi="Arial" w:cs="Arial"/>
                <w:b/>
                <w:sz w:val="18"/>
                <w:szCs w:val="20"/>
                <w:lang w:val="es-ES_tradnl"/>
              </w:rPr>
            </w:pPr>
            <w:r>
              <w:rPr>
                <w:rFonts w:ascii="Arial" w:hAnsi="Arial" w:cs="Arial"/>
                <w:b/>
                <w:sz w:val="18"/>
                <w:szCs w:val="20"/>
                <w:lang w:val="es-ES_tradnl"/>
              </w:rPr>
              <w:t>4.1.1</w:t>
            </w:r>
          </w:p>
        </w:tc>
        <w:tc>
          <w:tcPr>
            <w:tcW w:w="426" w:type="pct"/>
            <w:vAlign w:val="center"/>
          </w:tcPr>
          <w:p w:rsidR="000F461F" w:rsidRPr="006665BC" w:rsidRDefault="000F461F" w:rsidP="00C85DDE">
            <w:pPr>
              <w:spacing w:after="0" w:line="240" w:lineRule="auto"/>
              <w:jc w:val="center"/>
              <w:rPr>
                <w:rFonts w:ascii="Arial" w:hAnsi="Arial" w:cs="Arial"/>
                <w:sz w:val="18"/>
                <w:szCs w:val="20"/>
                <w:lang w:val="es-ES_tradnl"/>
              </w:rPr>
            </w:pPr>
          </w:p>
        </w:tc>
        <w:tc>
          <w:tcPr>
            <w:tcW w:w="489" w:type="pct"/>
            <w:gridSpan w:val="2"/>
            <w:vAlign w:val="center"/>
          </w:tcPr>
          <w:p w:rsidR="000F461F" w:rsidRPr="006665BC" w:rsidRDefault="000F461F" w:rsidP="00C85DDE">
            <w:pPr>
              <w:spacing w:after="0" w:line="240" w:lineRule="auto"/>
              <w:jc w:val="center"/>
              <w:rPr>
                <w:rFonts w:ascii="Arial" w:hAnsi="Arial" w:cs="Arial"/>
                <w:sz w:val="18"/>
                <w:szCs w:val="20"/>
                <w:lang w:val="es-ES_tradnl"/>
              </w:rPr>
            </w:pPr>
          </w:p>
        </w:tc>
      </w:tr>
      <w:tr w:rsidR="000F461F" w:rsidRPr="006665BC" w:rsidTr="006665BC">
        <w:trPr>
          <w:trHeight w:val="289"/>
          <w:tblHeader/>
        </w:trPr>
        <w:tc>
          <w:tcPr>
            <w:tcW w:w="3369" w:type="pct"/>
            <w:vMerge w:val="restart"/>
            <w:shd w:val="clear" w:color="auto" w:fill="8DB3E2" w:themeFill="text2" w:themeFillTint="66"/>
            <w:vAlign w:val="center"/>
          </w:tcPr>
          <w:p w:rsidR="000F461F" w:rsidRPr="006665BC" w:rsidRDefault="000F461F" w:rsidP="00C85DDE">
            <w:pPr>
              <w:spacing w:after="0" w:line="240" w:lineRule="auto"/>
              <w:jc w:val="both"/>
              <w:rPr>
                <w:rFonts w:ascii="Arial" w:hAnsi="Arial" w:cs="Arial"/>
                <w:b/>
                <w:sz w:val="18"/>
                <w:szCs w:val="20"/>
                <w:lang w:val="es-ES_tradnl"/>
              </w:rPr>
            </w:pPr>
            <w:r w:rsidRPr="006665BC">
              <w:rPr>
                <w:rFonts w:ascii="Arial" w:hAnsi="Arial" w:cs="Arial"/>
                <w:b/>
                <w:sz w:val="18"/>
                <w:szCs w:val="20"/>
                <w:lang w:val="es-ES_tradnl"/>
              </w:rPr>
              <w:t>DOCUMENTO DE LA PROPUESTA ECONÓMICA</w:t>
            </w:r>
          </w:p>
        </w:tc>
        <w:tc>
          <w:tcPr>
            <w:tcW w:w="716" w:type="pct"/>
            <w:vMerge w:val="restart"/>
            <w:shd w:val="clear" w:color="auto" w:fill="8DB3E2" w:themeFill="text2" w:themeFillTint="66"/>
            <w:vAlign w:val="center"/>
          </w:tcPr>
          <w:p w:rsidR="000F461F" w:rsidRPr="006665BC" w:rsidRDefault="00E92A22" w:rsidP="00C85DDE">
            <w:pPr>
              <w:spacing w:after="0" w:line="240" w:lineRule="auto"/>
              <w:jc w:val="center"/>
              <w:rPr>
                <w:rFonts w:ascii="Arial" w:hAnsi="Arial" w:cs="Arial"/>
                <w:b/>
                <w:sz w:val="18"/>
                <w:szCs w:val="20"/>
                <w:lang w:val="es-ES_tradnl"/>
              </w:rPr>
            </w:pPr>
            <w:r w:rsidRPr="006665BC">
              <w:rPr>
                <w:rFonts w:ascii="Arial" w:hAnsi="Arial" w:cs="Arial"/>
                <w:b/>
                <w:sz w:val="18"/>
                <w:szCs w:val="20"/>
                <w:lang w:val="es-ES_tradnl"/>
              </w:rPr>
              <w:t>REFERENCIA</w:t>
            </w:r>
          </w:p>
        </w:tc>
        <w:tc>
          <w:tcPr>
            <w:tcW w:w="915" w:type="pct"/>
            <w:gridSpan w:val="3"/>
            <w:shd w:val="clear" w:color="auto" w:fill="8DB3E2" w:themeFill="text2" w:themeFillTint="66"/>
            <w:vAlign w:val="center"/>
          </w:tcPr>
          <w:p w:rsidR="000F461F" w:rsidRPr="006665BC" w:rsidRDefault="000F461F" w:rsidP="00C85DDE">
            <w:pPr>
              <w:spacing w:after="0" w:line="240" w:lineRule="auto"/>
              <w:jc w:val="center"/>
              <w:rPr>
                <w:rFonts w:ascii="Arial" w:hAnsi="Arial" w:cs="Arial"/>
                <w:b/>
                <w:sz w:val="18"/>
                <w:szCs w:val="20"/>
                <w:lang w:val="es-ES_tradnl"/>
              </w:rPr>
            </w:pPr>
            <w:r w:rsidRPr="006665BC">
              <w:rPr>
                <w:rFonts w:ascii="Arial" w:hAnsi="Arial" w:cs="Arial"/>
                <w:b/>
                <w:sz w:val="18"/>
                <w:szCs w:val="20"/>
                <w:lang w:val="es-ES_tradnl"/>
              </w:rPr>
              <w:t>PRESENTADO</w:t>
            </w:r>
          </w:p>
        </w:tc>
      </w:tr>
      <w:tr w:rsidR="000F461F" w:rsidRPr="006665BC" w:rsidTr="006665BC">
        <w:trPr>
          <w:trHeight w:val="209"/>
          <w:tblHeader/>
        </w:trPr>
        <w:tc>
          <w:tcPr>
            <w:tcW w:w="3369" w:type="pct"/>
            <w:vMerge/>
            <w:shd w:val="clear" w:color="auto" w:fill="8DB3E2" w:themeFill="text2" w:themeFillTint="66"/>
            <w:vAlign w:val="center"/>
          </w:tcPr>
          <w:p w:rsidR="000F461F" w:rsidRPr="006665BC" w:rsidRDefault="000F461F" w:rsidP="00C85DDE">
            <w:pPr>
              <w:spacing w:after="0" w:line="240" w:lineRule="auto"/>
              <w:jc w:val="both"/>
              <w:rPr>
                <w:rFonts w:ascii="Arial" w:hAnsi="Arial" w:cs="Arial"/>
                <w:sz w:val="18"/>
                <w:szCs w:val="20"/>
                <w:lang w:val="es-ES_tradnl"/>
              </w:rPr>
            </w:pPr>
          </w:p>
        </w:tc>
        <w:tc>
          <w:tcPr>
            <w:tcW w:w="716" w:type="pct"/>
            <w:vMerge/>
            <w:shd w:val="clear" w:color="auto" w:fill="8DB3E2" w:themeFill="text2" w:themeFillTint="66"/>
            <w:vAlign w:val="center"/>
          </w:tcPr>
          <w:p w:rsidR="000F461F" w:rsidRPr="006665BC" w:rsidRDefault="000F461F" w:rsidP="00C85DDE">
            <w:pPr>
              <w:spacing w:after="0" w:line="240" w:lineRule="auto"/>
              <w:jc w:val="center"/>
              <w:rPr>
                <w:rFonts w:ascii="Arial" w:hAnsi="Arial" w:cs="Arial"/>
                <w:sz w:val="18"/>
                <w:szCs w:val="20"/>
                <w:lang w:val="es-ES_tradnl"/>
              </w:rPr>
            </w:pPr>
          </w:p>
        </w:tc>
        <w:tc>
          <w:tcPr>
            <w:tcW w:w="430" w:type="pct"/>
            <w:gridSpan w:val="2"/>
            <w:shd w:val="clear" w:color="auto" w:fill="8DB3E2" w:themeFill="text2" w:themeFillTint="66"/>
            <w:vAlign w:val="center"/>
          </w:tcPr>
          <w:p w:rsidR="000F461F" w:rsidRPr="006665BC" w:rsidRDefault="000F461F" w:rsidP="00C85DDE">
            <w:pPr>
              <w:spacing w:after="0" w:line="240" w:lineRule="auto"/>
              <w:jc w:val="center"/>
              <w:rPr>
                <w:rFonts w:ascii="Arial" w:hAnsi="Arial" w:cs="Arial"/>
                <w:b/>
                <w:sz w:val="18"/>
                <w:szCs w:val="20"/>
                <w:lang w:val="es-ES_tradnl"/>
              </w:rPr>
            </w:pPr>
            <w:r w:rsidRPr="006665BC">
              <w:rPr>
                <w:rFonts w:ascii="Arial" w:hAnsi="Arial" w:cs="Arial"/>
                <w:b/>
                <w:sz w:val="18"/>
                <w:szCs w:val="20"/>
                <w:lang w:val="es-ES_tradnl"/>
              </w:rPr>
              <w:t>SÍ</w:t>
            </w:r>
          </w:p>
        </w:tc>
        <w:tc>
          <w:tcPr>
            <w:tcW w:w="485" w:type="pct"/>
            <w:shd w:val="clear" w:color="auto" w:fill="8DB3E2" w:themeFill="text2" w:themeFillTint="66"/>
            <w:vAlign w:val="center"/>
          </w:tcPr>
          <w:p w:rsidR="000F461F" w:rsidRPr="006665BC" w:rsidRDefault="000F461F" w:rsidP="00C85DDE">
            <w:pPr>
              <w:spacing w:after="0" w:line="240" w:lineRule="auto"/>
              <w:jc w:val="both"/>
              <w:rPr>
                <w:rFonts w:ascii="Arial" w:hAnsi="Arial" w:cs="Arial"/>
                <w:b/>
                <w:sz w:val="18"/>
                <w:szCs w:val="20"/>
                <w:lang w:val="es-ES_tradnl"/>
              </w:rPr>
            </w:pPr>
            <w:r w:rsidRPr="006665BC">
              <w:rPr>
                <w:rFonts w:ascii="Arial" w:hAnsi="Arial" w:cs="Arial"/>
                <w:b/>
                <w:sz w:val="18"/>
                <w:szCs w:val="20"/>
                <w:lang w:val="es-ES_tradnl"/>
              </w:rPr>
              <w:t>NO*</w:t>
            </w:r>
          </w:p>
        </w:tc>
      </w:tr>
      <w:tr w:rsidR="00E92A22" w:rsidRPr="006665BC" w:rsidTr="006665BC">
        <w:trPr>
          <w:trHeight w:val="565"/>
        </w:trPr>
        <w:tc>
          <w:tcPr>
            <w:tcW w:w="3369" w:type="pct"/>
            <w:vAlign w:val="center"/>
          </w:tcPr>
          <w:p w:rsidR="00E92A22" w:rsidRPr="006665BC" w:rsidRDefault="00E92A22" w:rsidP="00C85DDE">
            <w:pPr>
              <w:spacing w:after="0" w:line="240" w:lineRule="auto"/>
              <w:jc w:val="both"/>
              <w:rPr>
                <w:rFonts w:ascii="Arial" w:hAnsi="Arial" w:cs="Arial"/>
                <w:sz w:val="18"/>
                <w:szCs w:val="20"/>
                <w:lang w:val="es-ES_tradnl"/>
              </w:rPr>
            </w:pPr>
            <w:r w:rsidRPr="006665BC">
              <w:rPr>
                <w:rFonts w:ascii="Arial" w:hAnsi="Arial" w:cs="Arial"/>
                <w:sz w:val="18"/>
                <w:szCs w:val="20"/>
                <w:lang w:val="es-ES_tradnl"/>
              </w:rPr>
              <w:t xml:space="preserve">Propuesta Económica, </w:t>
            </w:r>
            <w:r w:rsidRPr="006665BC">
              <w:rPr>
                <w:rFonts w:ascii="Arial" w:hAnsi="Arial" w:cs="Arial"/>
                <w:b/>
                <w:sz w:val="18"/>
                <w:szCs w:val="20"/>
                <w:lang w:val="es-ES_tradnl"/>
              </w:rPr>
              <w:t>Anexo 14</w:t>
            </w:r>
          </w:p>
        </w:tc>
        <w:tc>
          <w:tcPr>
            <w:tcW w:w="716" w:type="pct"/>
            <w:vAlign w:val="center"/>
          </w:tcPr>
          <w:p w:rsidR="00E92A22" w:rsidRPr="006665BC" w:rsidRDefault="00E774BE" w:rsidP="00C85DDE">
            <w:pPr>
              <w:spacing w:after="0" w:line="240" w:lineRule="auto"/>
              <w:jc w:val="center"/>
              <w:rPr>
                <w:rFonts w:ascii="Arial" w:hAnsi="Arial" w:cs="Arial"/>
                <w:b/>
                <w:sz w:val="18"/>
                <w:szCs w:val="20"/>
                <w:lang w:val="es-ES_tradnl"/>
              </w:rPr>
            </w:pPr>
            <w:r>
              <w:rPr>
                <w:rFonts w:ascii="Arial" w:hAnsi="Arial" w:cs="Arial"/>
                <w:b/>
                <w:sz w:val="18"/>
                <w:szCs w:val="20"/>
                <w:lang w:val="es-ES_tradnl"/>
              </w:rPr>
              <w:t>4.1.2</w:t>
            </w:r>
          </w:p>
        </w:tc>
        <w:tc>
          <w:tcPr>
            <w:tcW w:w="430" w:type="pct"/>
            <w:gridSpan w:val="2"/>
            <w:vAlign w:val="center"/>
          </w:tcPr>
          <w:p w:rsidR="00E92A22" w:rsidRPr="006665BC" w:rsidRDefault="00E92A22" w:rsidP="00C85DDE">
            <w:pPr>
              <w:spacing w:after="0" w:line="240" w:lineRule="auto"/>
              <w:jc w:val="center"/>
              <w:rPr>
                <w:rFonts w:ascii="Arial" w:hAnsi="Arial" w:cs="Arial"/>
                <w:sz w:val="18"/>
                <w:szCs w:val="20"/>
                <w:lang w:val="es-ES_tradnl"/>
              </w:rPr>
            </w:pPr>
          </w:p>
        </w:tc>
        <w:tc>
          <w:tcPr>
            <w:tcW w:w="485" w:type="pct"/>
            <w:vAlign w:val="center"/>
          </w:tcPr>
          <w:p w:rsidR="00E92A22" w:rsidRPr="006665BC" w:rsidRDefault="00E92A22" w:rsidP="00C85DDE">
            <w:pPr>
              <w:spacing w:after="0" w:line="240" w:lineRule="auto"/>
              <w:jc w:val="both"/>
              <w:rPr>
                <w:rFonts w:ascii="Arial" w:hAnsi="Arial" w:cs="Arial"/>
                <w:sz w:val="18"/>
                <w:szCs w:val="20"/>
                <w:lang w:val="es-ES_tradnl"/>
              </w:rPr>
            </w:pPr>
          </w:p>
        </w:tc>
      </w:tr>
    </w:tbl>
    <w:p w:rsidR="000F461F" w:rsidRDefault="000F461F" w:rsidP="000F461F">
      <w:pPr>
        <w:pStyle w:val="Ttulo1"/>
        <w:numPr>
          <w:ilvl w:val="0"/>
          <w:numId w:val="0"/>
        </w:numPr>
        <w:spacing w:before="0" w:after="0"/>
        <w:jc w:val="center"/>
        <w:rPr>
          <w:rFonts w:cs="Arial"/>
          <w:sz w:val="20"/>
          <w:szCs w:val="20"/>
          <w:lang w:val="es-ES_tradnl"/>
        </w:rPr>
      </w:pPr>
    </w:p>
    <w:p w:rsidR="000F461F" w:rsidRDefault="000F461F">
      <w:pPr>
        <w:rPr>
          <w:rFonts w:ascii="Arial" w:hAnsi="Arial" w:cs="Arial"/>
          <w:sz w:val="20"/>
          <w:szCs w:val="20"/>
          <w:lang w:val="es-ES_tradnl"/>
        </w:rPr>
      </w:pPr>
    </w:p>
    <w:p w:rsidR="004F5901" w:rsidRPr="004F5901" w:rsidRDefault="004F5901" w:rsidP="004F5901">
      <w:pPr>
        <w:jc w:val="center"/>
        <w:rPr>
          <w:rFonts w:ascii="Arial" w:hAnsi="Arial" w:cs="Arial"/>
          <w:sz w:val="20"/>
          <w:szCs w:val="20"/>
        </w:rPr>
      </w:pPr>
      <w:r w:rsidRPr="004F5901">
        <w:rPr>
          <w:rFonts w:ascii="Arial" w:hAnsi="Arial" w:cs="Arial"/>
          <w:sz w:val="20"/>
          <w:szCs w:val="20"/>
        </w:rPr>
        <w:t>A T E N T A M E N T El</w:t>
      </w:r>
    </w:p>
    <w:p w:rsidR="004F5901" w:rsidRPr="004F5901" w:rsidRDefault="004F5901" w:rsidP="004F5901">
      <w:pPr>
        <w:jc w:val="center"/>
        <w:rPr>
          <w:rFonts w:ascii="Arial" w:hAnsi="Arial" w:cs="Arial"/>
          <w:sz w:val="20"/>
          <w:szCs w:val="20"/>
        </w:rPr>
      </w:pPr>
    </w:p>
    <w:p w:rsidR="004F5901" w:rsidRPr="004F5901" w:rsidRDefault="004F5901" w:rsidP="004F5901">
      <w:pPr>
        <w:jc w:val="center"/>
        <w:rPr>
          <w:rFonts w:ascii="Arial" w:hAnsi="Arial" w:cs="Arial"/>
          <w:sz w:val="20"/>
          <w:szCs w:val="20"/>
          <w:lang w:val="es-ES"/>
        </w:rPr>
      </w:pPr>
      <w:r w:rsidRPr="004F5901">
        <w:rPr>
          <w:rFonts w:ascii="Arial" w:hAnsi="Arial" w:cs="Arial"/>
          <w:sz w:val="20"/>
          <w:szCs w:val="20"/>
          <w:lang w:val="es-ES"/>
        </w:rPr>
        <w:t>_______________________________</w:t>
      </w:r>
    </w:p>
    <w:p w:rsidR="004F5901" w:rsidRPr="004F5901" w:rsidRDefault="004F5901" w:rsidP="004F5901">
      <w:pPr>
        <w:jc w:val="center"/>
        <w:rPr>
          <w:rFonts w:ascii="Arial" w:hAnsi="Arial" w:cs="Arial"/>
          <w:sz w:val="20"/>
          <w:szCs w:val="20"/>
          <w:lang w:val="es-ES"/>
        </w:rPr>
      </w:pPr>
      <w:r w:rsidRPr="004F5901">
        <w:rPr>
          <w:rFonts w:ascii="Arial" w:hAnsi="Arial" w:cs="Arial"/>
          <w:sz w:val="20"/>
          <w:szCs w:val="20"/>
          <w:lang w:val="es-ES"/>
        </w:rPr>
        <w:t>(Nombre y firma del apoderado o representante legal del licitante)</w:t>
      </w:r>
    </w:p>
    <w:p w:rsidR="000F461F" w:rsidRDefault="000F461F">
      <w:pPr>
        <w:rPr>
          <w:rFonts w:ascii="Arial" w:hAnsi="Arial" w:cs="Arial"/>
          <w:sz w:val="20"/>
          <w:szCs w:val="20"/>
          <w:lang w:val="es-ES_tradnl"/>
        </w:rPr>
      </w:pPr>
    </w:p>
    <w:p w:rsidR="000F461F" w:rsidRDefault="000F461F">
      <w:pPr>
        <w:rPr>
          <w:rFonts w:ascii="Arial" w:hAnsi="Arial" w:cs="Arial"/>
          <w:sz w:val="20"/>
          <w:szCs w:val="20"/>
          <w:lang w:val="es-ES_tradnl"/>
        </w:rPr>
      </w:pPr>
      <w:r>
        <w:rPr>
          <w:rFonts w:ascii="Arial" w:hAnsi="Arial" w:cs="Arial"/>
          <w:sz w:val="20"/>
          <w:szCs w:val="20"/>
          <w:lang w:val="es-ES_tradnl"/>
        </w:rPr>
        <w:br w:type="page"/>
      </w:r>
    </w:p>
    <w:p w:rsidR="00124DA6" w:rsidRPr="00573053" w:rsidRDefault="00124DA6" w:rsidP="00ED79FB">
      <w:pPr>
        <w:spacing w:line="240" w:lineRule="auto"/>
        <w:rPr>
          <w:rFonts w:ascii="Arial" w:hAnsi="Arial" w:cs="Arial"/>
          <w:sz w:val="20"/>
          <w:szCs w:val="20"/>
          <w:lang w:val="es-ES_tradnl"/>
        </w:rPr>
      </w:pPr>
    </w:p>
    <w:p w:rsidR="00226289" w:rsidRPr="00573053" w:rsidRDefault="004C7C24" w:rsidP="00BD671E">
      <w:pPr>
        <w:spacing w:after="0" w:line="240" w:lineRule="auto"/>
        <w:ind w:left="4254"/>
        <w:jc w:val="both"/>
        <w:rPr>
          <w:rFonts w:ascii="Arial" w:hAnsi="Arial" w:cs="Arial"/>
          <w:sz w:val="20"/>
          <w:szCs w:val="20"/>
          <w:lang w:val="es-ES_tradnl"/>
        </w:rPr>
      </w:pPr>
      <w:r>
        <w:rPr>
          <w:rFonts w:ascii="Arial" w:hAnsi="Arial"/>
          <w:b/>
          <w:sz w:val="20"/>
          <w:szCs w:val="20"/>
        </w:rPr>
        <w:t>ANEXO 5</w:t>
      </w:r>
    </w:p>
    <w:p w:rsidR="00226289" w:rsidRPr="00573053" w:rsidRDefault="00E80206" w:rsidP="00226289">
      <w:pPr>
        <w:pStyle w:val="Sinespaciado"/>
        <w:jc w:val="center"/>
        <w:rPr>
          <w:rFonts w:ascii="Arial" w:hAnsi="Arial"/>
          <w:b/>
          <w:sz w:val="20"/>
          <w:szCs w:val="20"/>
        </w:rPr>
      </w:pPr>
      <w:r>
        <w:rPr>
          <w:rFonts w:ascii="Arial" w:hAnsi="Arial"/>
          <w:b/>
          <w:sz w:val="20"/>
          <w:szCs w:val="20"/>
        </w:rPr>
        <w:t xml:space="preserve">ESCRITO DE </w:t>
      </w:r>
      <w:r w:rsidRPr="00573053">
        <w:rPr>
          <w:rFonts w:ascii="Arial" w:hAnsi="Arial"/>
          <w:b/>
          <w:sz w:val="20"/>
          <w:szCs w:val="20"/>
        </w:rPr>
        <w:t>INTERÉS EN PARTICIPAR EN LA LICITACIÓN.</w:t>
      </w:r>
    </w:p>
    <w:p w:rsidR="00226289" w:rsidRPr="00573053" w:rsidRDefault="00226289" w:rsidP="00226289">
      <w:pPr>
        <w:spacing w:after="0" w:line="240" w:lineRule="auto"/>
        <w:ind w:left="-284"/>
        <w:jc w:val="both"/>
        <w:rPr>
          <w:rFonts w:ascii="Arial" w:hAnsi="Arial" w:cs="Arial"/>
          <w:sz w:val="20"/>
          <w:szCs w:val="20"/>
          <w:lang w:val="es-ES_tradnl"/>
        </w:rPr>
      </w:pPr>
    </w:p>
    <w:p w:rsidR="00226289" w:rsidRPr="00573053" w:rsidRDefault="00226289" w:rsidP="00226289">
      <w:pPr>
        <w:spacing w:after="0" w:line="240" w:lineRule="auto"/>
        <w:ind w:left="-284"/>
        <w:jc w:val="right"/>
        <w:rPr>
          <w:rFonts w:ascii="Arial" w:hAnsi="Arial" w:cs="Arial"/>
          <w:sz w:val="20"/>
          <w:szCs w:val="20"/>
          <w:lang w:val="es-ES_tradnl"/>
        </w:rPr>
      </w:pPr>
      <w:r w:rsidRPr="00573053">
        <w:rPr>
          <w:rFonts w:ascii="Arial" w:hAnsi="Arial" w:cs="Arial"/>
          <w:sz w:val="20"/>
          <w:szCs w:val="20"/>
          <w:lang w:val="es-ES_tradnl"/>
        </w:rPr>
        <w:t>México, D.F., a _______ de _________________de 2015.</w:t>
      </w:r>
    </w:p>
    <w:p w:rsidR="00226289" w:rsidRPr="00573053" w:rsidRDefault="00226289" w:rsidP="00226289">
      <w:pPr>
        <w:spacing w:after="0" w:line="240" w:lineRule="auto"/>
        <w:ind w:left="-284"/>
        <w:jc w:val="both"/>
        <w:rPr>
          <w:rFonts w:ascii="Arial" w:hAnsi="Arial" w:cs="Arial"/>
          <w:sz w:val="20"/>
          <w:szCs w:val="20"/>
          <w:lang w:val="es-ES_tradnl"/>
        </w:rPr>
      </w:pPr>
    </w:p>
    <w:p w:rsidR="005C24F1" w:rsidRPr="00573053" w:rsidRDefault="005C24F1" w:rsidP="00226289">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Con fundamento en el artículo 33 Bis segundo párrafo de la Ley de Adquisiciones, Arrendamientos y Servicios del Sector Publico, expreso mi interes en participar en la Licitación Nacional Pública E</w:t>
      </w:r>
      <w:r w:rsidR="00420B3F" w:rsidRPr="00573053">
        <w:rPr>
          <w:rFonts w:ascii="Arial" w:hAnsi="Arial" w:cs="Arial"/>
          <w:sz w:val="20"/>
          <w:szCs w:val="20"/>
          <w:lang w:val="es-ES_tradnl"/>
        </w:rPr>
        <w:t xml:space="preserve">lectrónica número </w:t>
      </w:r>
      <w:r w:rsidR="00CB4E3E">
        <w:rPr>
          <w:rFonts w:ascii="Arial" w:hAnsi="Arial" w:cs="Arial"/>
          <w:sz w:val="20"/>
          <w:szCs w:val="20"/>
          <w:lang w:val="es-ES_tradnl"/>
        </w:rPr>
        <w:t>LA-019GYR120-___-2015</w:t>
      </w:r>
      <w:r w:rsidR="00420B3F" w:rsidRPr="00573053">
        <w:rPr>
          <w:rFonts w:ascii="Arial" w:hAnsi="Arial" w:cs="Arial"/>
          <w:sz w:val="20"/>
          <w:szCs w:val="20"/>
          <w:lang w:val="es-ES_tradnl"/>
        </w:rPr>
        <w:t xml:space="preserve">, y </w:t>
      </w:r>
      <w:r w:rsidRPr="00573053">
        <w:rPr>
          <w:rFonts w:ascii="Arial" w:hAnsi="Arial" w:cs="Arial"/>
          <w:sz w:val="20"/>
          <w:szCs w:val="20"/>
          <w:lang w:val="es-ES_tradnl"/>
        </w:rPr>
        <w:t>manifesto los siguientes datos:</w:t>
      </w:r>
    </w:p>
    <w:p w:rsidR="005C24F1" w:rsidRPr="00573053" w:rsidRDefault="005C24F1" w:rsidP="00226289">
      <w:pPr>
        <w:spacing w:after="0" w:line="240" w:lineRule="auto"/>
        <w:ind w:left="-284"/>
        <w:jc w:val="both"/>
        <w:rPr>
          <w:rFonts w:ascii="Arial" w:hAnsi="Arial" w:cs="Arial"/>
          <w:sz w:val="20"/>
          <w:szCs w:val="20"/>
          <w:lang w:val="es-ES_tradnl"/>
        </w:rPr>
      </w:pPr>
    </w:p>
    <w:p w:rsidR="00226289" w:rsidRPr="00573053" w:rsidRDefault="00226289" w:rsidP="00226289">
      <w:pPr>
        <w:spacing w:after="0" w:line="240" w:lineRule="auto"/>
        <w:ind w:left="-284"/>
        <w:jc w:val="both"/>
        <w:rPr>
          <w:rFonts w:ascii="Arial" w:hAnsi="Arial" w:cs="Arial"/>
          <w:sz w:val="20"/>
          <w:szCs w:val="20"/>
          <w:lang w:val="es-ES_tradnl"/>
        </w:rPr>
      </w:pPr>
    </w:p>
    <w:p w:rsidR="00226289" w:rsidRPr="00124DA6" w:rsidRDefault="00226289" w:rsidP="00124DA6">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Conforme al artículo 48 fracción V del RLAASSP, hag</w:t>
      </w:r>
      <w:r w:rsidR="00124DA6">
        <w:rPr>
          <w:rFonts w:ascii="Arial" w:hAnsi="Arial" w:cs="Arial"/>
          <w:sz w:val="20"/>
          <w:szCs w:val="20"/>
          <w:lang w:val="es-ES_tradnl"/>
        </w:rPr>
        <w:t>o constar los siguientes datos:</w:t>
      </w:r>
    </w:p>
    <w:p w:rsidR="00226289" w:rsidRPr="00573053" w:rsidRDefault="00226289" w:rsidP="00420B3F">
      <w:pPr>
        <w:pStyle w:val="Ttulo1"/>
        <w:numPr>
          <w:ilvl w:val="0"/>
          <w:numId w:val="0"/>
        </w:numPr>
        <w:spacing w:before="0" w:after="0"/>
        <w:jc w:val="both"/>
        <w:rPr>
          <w:rFonts w:cs="Arial"/>
          <w:sz w:val="20"/>
          <w:szCs w:val="20"/>
          <w:lang w:val="es-ES_tradnl"/>
        </w:rPr>
      </w:pPr>
    </w:p>
    <w:tbl>
      <w:tblPr>
        <w:tblW w:w="9729" w:type="dxa"/>
        <w:tblInd w:w="-214"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128"/>
        <w:gridCol w:w="8601"/>
      </w:tblGrid>
      <w:tr w:rsidR="00226289" w:rsidRPr="00573053" w:rsidTr="00AC134B">
        <w:trPr>
          <w:cantSplit/>
          <w:trHeight w:val="3223"/>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226289" w:rsidRPr="00573053" w:rsidRDefault="00226289" w:rsidP="00AC134B">
            <w:pPr>
              <w:pStyle w:val="Sinespaciado"/>
              <w:jc w:val="center"/>
              <w:rPr>
                <w:rFonts w:ascii="Arial" w:hAnsi="Arial"/>
                <w:sz w:val="20"/>
                <w:szCs w:val="20"/>
              </w:rPr>
            </w:pPr>
            <w:r w:rsidRPr="00573053">
              <w:rPr>
                <w:rFonts w:ascii="Arial" w:hAnsi="Arial"/>
                <w:sz w:val="20"/>
                <w:szCs w:val="20"/>
              </w:rPr>
              <w:t>Del</w:t>
            </w:r>
          </w:p>
          <w:p w:rsidR="00226289" w:rsidRPr="00573053" w:rsidRDefault="00226289" w:rsidP="00AC134B">
            <w:pPr>
              <w:pStyle w:val="Sinespaciado"/>
              <w:jc w:val="center"/>
              <w:rPr>
                <w:rFonts w:ascii="Arial" w:hAnsi="Arial"/>
                <w:sz w:val="20"/>
                <w:szCs w:val="20"/>
                <w:lang w:val="es-MX"/>
              </w:rPr>
            </w:pPr>
            <w:r w:rsidRPr="00573053">
              <w:rPr>
                <w:rFonts w:ascii="Arial" w:hAnsi="Arial"/>
                <w:sz w:val="20"/>
                <w:szCs w:val="20"/>
              </w:rPr>
              <w:t>licitante</w:t>
            </w:r>
          </w:p>
        </w:tc>
        <w:tc>
          <w:tcPr>
            <w:tcW w:w="8601" w:type="dxa"/>
            <w:tcBorders>
              <w:top w:val="single" w:sz="12" w:space="0" w:color="auto"/>
              <w:left w:val="single" w:sz="12" w:space="0" w:color="auto"/>
              <w:bottom w:val="single" w:sz="12" w:space="0" w:color="auto"/>
              <w:right w:val="single" w:sz="12" w:space="0" w:color="auto"/>
            </w:tcBorders>
          </w:tcPr>
          <w:p w:rsidR="00226289" w:rsidRPr="00573053" w:rsidRDefault="00226289" w:rsidP="00AC134B">
            <w:pPr>
              <w:pStyle w:val="Sinespaciado"/>
              <w:rPr>
                <w:rFonts w:ascii="Arial" w:hAnsi="Arial"/>
                <w:sz w:val="20"/>
                <w:szCs w:val="20"/>
              </w:rPr>
            </w:pPr>
          </w:p>
          <w:p w:rsidR="00226289" w:rsidRPr="00573053" w:rsidRDefault="00226289" w:rsidP="00AC134B">
            <w:pPr>
              <w:pStyle w:val="Sinespaciado"/>
              <w:rPr>
                <w:rFonts w:ascii="Arial" w:hAnsi="Arial"/>
                <w:sz w:val="20"/>
                <w:szCs w:val="20"/>
              </w:rPr>
            </w:pPr>
            <w:r w:rsidRPr="00573053">
              <w:rPr>
                <w:rFonts w:ascii="Arial" w:hAnsi="Arial"/>
                <w:sz w:val="20"/>
                <w:szCs w:val="20"/>
              </w:rPr>
              <w:t xml:space="preserve">Registro Federal de Contribuyentes: </w:t>
            </w:r>
          </w:p>
          <w:p w:rsidR="00226289" w:rsidRPr="00573053" w:rsidRDefault="00226289" w:rsidP="00AC134B">
            <w:pPr>
              <w:pStyle w:val="Sinespaciado"/>
              <w:rPr>
                <w:rFonts w:ascii="Arial" w:hAnsi="Arial"/>
                <w:sz w:val="20"/>
                <w:szCs w:val="20"/>
              </w:rPr>
            </w:pPr>
            <w:r w:rsidRPr="00573053">
              <w:rPr>
                <w:rFonts w:ascii="Arial" w:hAnsi="Arial"/>
                <w:sz w:val="20"/>
                <w:szCs w:val="20"/>
              </w:rPr>
              <w:t>Nombre:</w:t>
            </w:r>
          </w:p>
          <w:p w:rsidR="00226289" w:rsidRPr="00573053" w:rsidRDefault="00226289" w:rsidP="00AC134B">
            <w:pPr>
              <w:pStyle w:val="Sinespaciado"/>
              <w:rPr>
                <w:rFonts w:ascii="Arial" w:hAnsi="Arial"/>
                <w:sz w:val="20"/>
                <w:szCs w:val="20"/>
              </w:rPr>
            </w:pPr>
            <w:r w:rsidRPr="00573053">
              <w:rPr>
                <w:rFonts w:ascii="Arial" w:hAnsi="Arial"/>
                <w:sz w:val="20"/>
                <w:szCs w:val="20"/>
              </w:rPr>
              <w:t xml:space="preserve">Domicilio: calle y número: </w:t>
            </w:r>
          </w:p>
          <w:p w:rsidR="00226289" w:rsidRPr="00573053" w:rsidRDefault="00226289" w:rsidP="00AC134B">
            <w:pPr>
              <w:pStyle w:val="Sinespaciado"/>
              <w:rPr>
                <w:rFonts w:ascii="Arial" w:hAnsi="Arial"/>
                <w:sz w:val="20"/>
                <w:szCs w:val="20"/>
              </w:rPr>
            </w:pPr>
            <w:r w:rsidRPr="00573053">
              <w:rPr>
                <w:rFonts w:ascii="Arial" w:hAnsi="Arial"/>
                <w:sz w:val="20"/>
                <w:szCs w:val="20"/>
              </w:rPr>
              <w:t>Colonia:                                                               Delegación o Municipio:</w:t>
            </w:r>
          </w:p>
          <w:p w:rsidR="00226289" w:rsidRPr="00573053" w:rsidRDefault="00226289" w:rsidP="00AC134B">
            <w:pPr>
              <w:pStyle w:val="Sinespaciado"/>
              <w:rPr>
                <w:rFonts w:ascii="Arial" w:hAnsi="Arial"/>
                <w:sz w:val="20"/>
                <w:szCs w:val="20"/>
              </w:rPr>
            </w:pPr>
            <w:r w:rsidRPr="00573053">
              <w:rPr>
                <w:rFonts w:ascii="Arial" w:hAnsi="Arial"/>
                <w:sz w:val="20"/>
                <w:szCs w:val="20"/>
              </w:rPr>
              <w:t>Código postal:                                                    Entidad Federativa:</w:t>
            </w:r>
          </w:p>
          <w:p w:rsidR="00226289" w:rsidRPr="00573053" w:rsidRDefault="00226289" w:rsidP="00AC134B">
            <w:pPr>
              <w:pStyle w:val="Sinespaciado"/>
              <w:rPr>
                <w:rFonts w:ascii="Arial" w:hAnsi="Arial"/>
                <w:sz w:val="20"/>
                <w:szCs w:val="20"/>
              </w:rPr>
            </w:pPr>
            <w:r w:rsidRPr="00573053">
              <w:rPr>
                <w:rFonts w:ascii="Arial" w:hAnsi="Arial"/>
                <w:sz w:val="20"/>
                <w:szCs w:val="20"/>
              </w:rPr>
              <w:t>Correo electrónico:</w:t>
            </w:r>
          </w:p>
          <w:p w:rsidR="00226289" w:rsidRPr="00573053" w:rsidRDefault="00226289" w:rsidP="00AC134B">
            <w:pPr>
              <w:pStyle w:val="Sinespaciado"/>
              <w:rPr>
                <w:rFonts w:ascii="Arial" w:hAnsi="Arial"/>
                <w:sz w:val="20"/>
                <w:szCs w:val="20"/>
              </w:rPr>
            </w:pPr>
            <w:r w:rsidRPr="00573053">
              <w:rPr>
                <w:rFonts w:ascii="Arial" w:hAnsi="Arial"/>
                <w:sz w:val="20"/>
                <w:szCs w:val="20"/>
              </w:rPr>
              <w:t>No. de la escritura pública en la que consta su acta constitutiva:                         Fecha:</w:t>
            </w:r>
          </w:p>
          <w:p w:rsidR="00226289" w:rsidRPr="00573053" w:rsidRDefault="00226289" w:rsidP="00AC134B">
            <w:pPr>
              <w:pStyle w:val="Sinespaciado"/>
              <w:rPr>
                <w:rFonts w:ascii="Arial" w:hAnsi="Arial"/>
                <w:sz w:val="20"/>
                <w:szCs w:val="20"/>
              </w:rPr>
            </w:pPr>
            <w:r w:rsidRPr="00573053">
              <w:rPr>
                <w:rFonts w:ascii="Arial" w:hAnsi="Arial"/>
                <w:sz w:val="20"/>
                <w:szCs w:val="20"/>
              </w:rPr>
              <w:t>Nombre de los socios:</w:t>
            </w:r>
          </w:p>
          <w:p w:rsidR="00226289" w:rsidRPr="00573053" w:rsidRDefault="00226289" w:rsidP="00AC134B">
            <w:pPr>
              <w:pStyle w:val="Sinespaciado"/>
              <w:rPr>
                <w:rFonts w:ascii="Arial" w:hAnsi="Arial"/>
                <w:sz w:val="20"/>
                <w:szCs w:val="20"/>
              </w:rPr>
            </w:pPr>
            <w:r w:rsidRPr="00573053">
              <w:rPr>
                <w:rFonts w:ascii="Arial" w:hAnsi="Arial"/>
                <w:sz w:val="20"/>
                <w:szCs w:val="20"/>
              </w:rPr>
              <w:t>Descripción del objeto social:</w:t>
            </w:r>
          </w:p>
          <w:p w:rsidR="00226289" w:rsidRPr="00573053" w:rsidRDefault="00226289" w:rsidP="00AC134B">
            <w:pPr>
              <w:pStyle w:val="Sinespaciado"/>
              <w:rPr>
                <w:rFonts w:ascii="Arial" w:hAnsi="Arial"/>
                <w:sz w:val="20"/>
                <w:szCs w:val="20"/>
              </w:rPr>
            </w:pPr>
            <w:r w:rsidRPr="00573053">
              <w:rPr>
                <w:rFonts w:ascii="Arial" w:hAnsi="Arial"/>
                <w:sz w:val="20"/>
                <w:szCs w:val="20"/>
              </w:rPr>
              <w:t>Reformas al acta constitutiva:</w:t>
            </w:r>
          </w:p>
          <w:p w:rsidR="00226289" w:rsidRPr="00573053" w:rsidRDefault="00226289" w:rsidP="00AC134B">
            <w:pPr>
              <w:pStyle w:val="Sinespaciado"/>
              <w:rPr>
                <w:rFonts w:ascii="Arial" w:hAnsi="Arial"/>
                <w:sz w:val="20"/>
                <w:szCs w:val="20"/>
              </w:rPr>
            </w:pPr>
            <w:r w:rsidRPr="00573053">
              <w:rPr>
                <w:rFonts w:ascii="Arial" w:hAnsi="Arial"/>
                <w:sz w:val="20"/>
                <w:szCs w:val="20"/>
              </w:rPr>
              <w:t>Inscripción en el Registro Público de Comercio:</w:t>
            </w:r>
          </w:p>
          <w:p w:rsidR="00226289" w:rsidRPr="00573053" w:rsidRDefault="00226289" w:rsidP="00AC134B">
            <w:pPr>
              <w:pStyle w:val="Sinespaciado"/>
              <w:rPr>
                <w:rFonts w:ascii="Arial" w:hAnsi="Arial"/>
                <w:sz w:val="20"/>
                <w:szCs w:val="20"/>
              </w:rPr>
            </w:pPr>
            <w:r w:rsidRPr="00573053">
              <w:rPr>
                <w:rFonts w:ascii="Arial" w:hAnsi="Arial"/>
                <w:sz w:val="20"/>
                <w:szCs w:val="20"/>
              </w:rPr>
              <w:t>Núme</w:t>
            </w:r>
            <w:r w:rsidRPr="00573053">
              <w:rPr>
                <w:rFonts w:ascii="Apple SD 산돌고딕 Neo 일반체" w:eastAsia="Apple SD 산돌고딕 Neo 일반체" w:hAnsi="Apple SD 산돌고딕 Neo 일반체" w:cs="Apple SD 산돌고딕 Neo 일반체" w:hint="eastAsia"/>
                <w:sz w:val="20"/>
                <w:szCs w:val="20"/>
              </w:rPr>
              <w:t>r</w:t>
            </w:r>
            <w:r w:rsidRPr="00573053">
              <w:rPr>
                <w:rFonts w:ascii="Arial" w:hAnsi="Arial"/>
                <w:sz w:val="20"/>
                <w:szCs w:val="20"/>
              </w:rPr>
              <w:t xml:space="preserve">o:     </w:t>
            </w:r>
            <w:r w:rsidRPr="00573053">
              <w:rPr>
                <w:rFonts w:ascii="Arial" w:hAnsi="Arial" w:cs="Baoli SC Regular"/>
                <w:sz w:val="20"/>
                <w:szCs w:val="20"/>
              </w:rPr>
              <w:t xml:space="preserve"> </w:t>
            </w:r>
            <w:r w:rsidRPr="00573053">
              <w:rPr>
                <w:rFonts w:ascii="Arial" w:hAnsi="Arial"/>
                <w:sz w:val="20"/>
                <w:szCs w:val="20"/>
              </w:rPr>
              <w:t xml:space="preserve">                                       Folio:                                                                          Fecha:</w:t>
            </w:r>
          </w:p>
        </w:tc>
      </w:tr>
      <w:tr w:rsidR="00226289" w:rsidRPr="00573053" w:rsidTr="00AC134B">
        <w:trPr>
          <w:cantSplit/>
          <w:trHeight w:val="1719"/>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226289" w:rsidRPr="00573053" w:rsidRDefault="00226289" w:rsidP="00AC134B">
            <w:pPr>
              <w:pStyle w:val="Sinespaciado"/>
              <w:jc w:val="center"/>
              <w:rPr>
                <w:rFonts w:ascii="Arial" w:hAnsi="Arial"/>
                <w:sz w:val="20"/>
                <w:szCs w:val="20"/>
              </w:rPr>
            </w:pPr>
            <w:r w:rsidRPr="00573053">
              <w:rPr>
                <w:rFonts w:ascii="Arial" w:hAnsi="Arial"/>
                <w:sz w:val="20"/>
                <w:szCs w:val="20"/>
              </w:rPr>
              <w:t>Del Representante</w:t>
            </w:r>
          </w:p>
        </w:tc>
        <w:tc>
          <w:tcPr>
            <w:tcW w:w="8601" w:type="dxa"/>
            <w:tcBorders>
              <w:top w:val="single" w:sz="12" w:space="0" w:color="auto"/>
              <w:left w:val="single" w:sz="12" w:space="0" w:color="auto"/>
              <w:bottom w:val="single" w:sz="12" w:space="0" w:color="auto"/>
              <w:right w:val="single" w:sz="12" w:space="0" w:color="auto"/>
            </w:tcBorders>
          </w:tcPr>
          <w:p w:rsidR="00226289" w:rsidRPr="00573053" w:rsidRDefault="00226289" w:rsidP="00AC134B">
            <w:pPr>
              <w:pStyle w:val="Sinespaciado"/>
              <w:rPr>
                <w:rFonts w:ascii="Arial" w:hAnsi="Arial"/>
                <w:sz w:val="20"/>
                <w:szCs w:val="20"/>
              </w:rPr>
            </w:pPr>
          </w:p>
          <w:p w:rsidR="00226289" w:rsidRPr="00573053" w:rsidRDefault="00226289" w:rsidP="00AC134B">
            <w:pPr>
              <w:pStyle w:val="Sinespaciado"/>
              <w:rPr>
                <w:rFonts w:ascii="Arial" w:hAnsi="Arial"/>
                <w:sz w:val="20"/>
                <w:szCs w:val="20"/>
              </w:rPr>
            </w:pPr>
            <w:r w:rsidRPr="00573053">
              <w:rPr>
                <w:rFonts w:ascii="Arial" w:hAnsi="Arial"/>
                <w:sz w:val="20"/>
                <w:szCs w:val="20"/>
              </w:rPr>
              <w:t>Nombre:                                                     R.F.C.</w:t>
            </w:r>
          </w:p>
          <w:p w:rsidR="00226289" w:rsidRPr="00573053" w:rsidRDefault="00226289" w:rsidP="00AC134B">
            <w:pPr>
              <w:pStyle w:val="Sinespaciado"/>
              <w:rPr>
                <w:rFonts w:ascii="Arial" w:hAnsi="Arial"/>
                <w:sz w:val="20"/>
                <w:szCs w:val="20"/>
              </w:rPr>
            </w:pPr>
            <w:r w:rsidRPr="00573053">
              <w:rPr>
                <w:rFonts w:ascii="Arial" w:hAnsi="Arial"/>
                <w:sz w:val="20"/>
                <w:szCs w:val="20"/>
              </w:rPr>
              <w:t xml:space="preserve">Domicilio: </w:t>
            </w:r>
          </w:p>
          <w:p w:rsidR="00226289" w:rsidRPr="00573053" w:rsidRDefault="00226289" w:rsidP="00AC134B">
            <w:pPr>
              <w:pStyle w:val="Sinespaciado"/>
              <w:rPr>
                <w:rFonts w:ascii="Arial" w:hAnsi="Arial"/>
                <w:sz w:val="20"/>
                <w:szCs w:val="20"/>
              </w:rPr>
            </w:pPr>
            <w:r w:rsidRPr="00573053">
              <w:rPr>
                <w:rFonts w:ascii="Arial" w:hAnsi="Arial"/>
                <w:sz w:val="20"/>
                <w:szCs w:val="20"/>
              </w:rPr>
              <w:t>Datos del documento mediante el cual acredita su personalidad y facultades:</w:t>
            </w:r>
          </w:p>
          <w:p w:rsidR="00226289" w:rsidRPr="00573053" w:rsidRDefault="00226289" w:rsidP="00AC134B">
            <w:pPr>
              <w:pStyle w:val="Sinespaciado"/>
              <w:rPr>
                <w:rFonts w:ascii="Arial" w:hAnsi="Arial"/>
                <w:sz w:val="20"/>
                <w:szCs w:val="20"/>
              </w:rPr>
            </w:pPr>
            <w:r w:rsidRPr="00573053">
              <w:rPr>
                <w:rFonts w:ascii="Arial" w:hAnsi="Arial"/>
                <w:sz w:val="20"/>
                <w:szCs w:val="20"/>
              </w:rPr>
              <w:t>Escritura pública número:                                                                     Fecha:</w:t>
            </w:r>
          </w:p>
        </w:tc>
      </w:tr>
    </w:tbl>
    <w:p w:rsidR="00226289" w:rsidRPr="00573053" w:rsidRDefault="00420B3F" w:rsidP="00420B3F">
      <w:pPr>
        <w:tabs>
          <w:tab w:val="left" w:pos="3760"/>
        </w:tabs>
        <w:spacing w:after="0" w:line="240" w:lineRule="auto"/>
        <w:ind w:left="-284"/>
        <w:rPr>
          <w:rFonts w:ascii="Arial" w:hAnsi="Arial" w:cs="Arial"/>
          <w:sz w:val="20"/>
          <w:szCs w:val="20"/>
          <w:lang w:val="es-ES_tradnl"/>
        </w:rPr>
      </w:pPr>
      <w:r w:rsidRPr="00573053">
        <w:rPr>
          <w:rFonts w:ascii="Arial" w:hAnsi="Arial" w:cs="Arial"/>
          <w:sz w:val="20"/>
          <w:szCs w:val="20"/>
          <w:lang w:val="es-ES_tradnl"/>
        </w:rPr>
        <w:tab/>
      </w:r>
    </w:p>
    <w:p w:rsidR="00420B3F" w:rsidRPr="00573053" w:rsidRDefault="00420B3F" w:rsidP="00226289">
      <w:pPr>
        <w:widowControl w:val="0"/>
        <w:spacing w:after="0" w:line="240" w:lineRule="auto"/>
        <w:ind w:left="-284"/>
        <w:jc w:val="center"/>
        <w:rPr>
          <w:rFonts w:ascii="Arial" w:hAnsi="Arial" w:cs="Arial"/>
          <w:sz w:val="20"/>
          <w:szCs w:val="20"/>
          <w:lang w:val="es-ES_tradnl" w:eastAsia="es-ES"/>
        </w:rPr>
      </w:pPr>
    </w:p>
    <w:p w:rsidR="00420B3F" w:rsidRPr="00573053" w:rsidRDefault="00420B3F" w:rsidP="00226289">
      <w:pPr>
        <w:widowControl w:val="0"/>
        <w:spacing w:after="0" w:line="240" w:lineRule="auto"/>
        <w:ind w:left="-284"/>
        <w:jc w:val="center"/>
        <w:rPr>
          <w:rFonts w:ascii="Arial" w:hAnsi="Arial" w:cs="Arial"/>
          <w:sz w:val="20"/>
          <w:szCs w:val="20"/>
          <w:lang w:val="es-ES_tradnl" w:eastAsia="es-ES"/>
        </w:rPr>
      </w:pPr>
    </w:p>
    <w:p w:rsidR="00420B3F" w:rsidRPr="00573053" w:rsidRDefault="00420B3F" w:rsidP="00226289">
      <w:pPr>
        <w:widowControl w:val="0"/>
        <w:spacing w:after="0" w:line="240" w:lineRule="auto"/>
        <w:ind w:left="-284"/>
        <w:jc w:val="center"/>
        <w:rPr>
          <w:rFonts w:ascii="Arial" w:hAnsi="Arial" w:cs="Arial"/>
          <w:sz w:val="20"/>
          <w:szCs w:val="20"/>
          <w:lang w:val="es-ES_tradnl" w:eastAsia="es-ES"/>
        </w:rPr>
      </w:pPr>
    </w:p>
    <w:p w:rsidR="00420B3F" w:rsidRPr="00573053" w:rsidRDefault="00420B3F" w:rsidP="00226289">
      <w:pPr>
        <w:widowControl w:val="0"/>
        <w:spacing w:after="0" w:line="240" w:lineRule="auto"/>
        <w:ind w:left="-284"/>
        <w:jc w:val="center"/>
        <w:rPr>
          <w:rFonts w:ascii="Arial" w:hAnsi="Arial" w:cs="Arial"/>
          <w:sz w:val="20"/>
          <w:szCs w:val="20"/>
          <w:lang w:val="es-ES_tradnl" w:eastAsia="es-ES"/>
        </w:rPr>
      </w:pPr>
    </w:p>
    <w:p w:rsidR="00226289" w:rsidRPr="00573053" w:rsidRDefault="00226289" w:rsidP="00226289">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___________________________________</w:t>
      </w:r>
    </w:p>
    <w:p w:rsidR="00226289" w:rsidRPr="00573053" w:rsidRDefault="00226289" w:rsidP="00226289">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226289" w:rsidRPr="00573053" w:rsidRDefault="00226289" w:rsidP="00226289">
      <w:pPr>
        <w:rPr>
          <w:lang w:val="es-ES_tradnl"/>
        </w:rPr>
      </w:pPr>
      <w:r w:rsidRPr="00573053">
        <w:rPr>
          <w:lang w:val="es-ES_tradnl"/>
        </w:rPr>
        <w:br w:type="page"/>
      </w:r>
    </w:p>
    <w:p w:rsidR="00226289" w:rsidRPr="009A1410" w:rsidRDefault="004C7C24" w:rsidP="00226289">
      <w:pPr>
        <w:pStyle w:val="Sinespaciado"/>
        <w:jc w:val="center"/>
        <w:rPr>
          <w:rFonts w:ascii="Arial" w:hAnsi="Arial"/>
          <w:b/>
          <w:sz w:val="20"/>
          <w:szCs w:val="20"/>
        </w:rPr>
      </w:pPr>
      <w:r>
        <w:rPr>
          <w:rFonts w:ascii="Arial" w:hAnsi="Arial"/>
          <w:b/>
          <w:sz w:val="20"/>
          <w:szCs w:val="20"/>
        </w:rPr>
        <w:lastRenderedPageBreak/>
        <w:t>ANEXO 6</w:t>
      </w:r>
    </w:p>
    <w:p w:rsidR="00226289" w:rsidRPr="00573053" w:rsidRDefault="00E80206" w:rsidP="00226289">
      <w:pPr>
        <w:spacing w:after="0" w:line="240" w:lineRule="auto"/>
        <w:ind w:left="-284"/>
        <w:jc w:val="center"/>
        <w:rPr>
          <w:rFonts w:ascii="Arial" w:hAnsi="Arial" w:cs="Arial"/>
          <w:b/>
          <w:sz w:val="20"/>
          <w:szCs w:val="20"/>
          <w:lang w:val="es-ES_tradnl"/>
        </w:rPr>
      </w:pPr>
      <w:r w:rsidRPr="00E80206">
        <w:rPr>
          <w:rFonts w:ascii="Arial" w:eastAsia="Calibri" w:hAnsi="Arial" w:cs="Cambria"/>
          <w:b/>
          <w:noProof w:val="0"/>
          <w:sz w:val="20"/>
          <w:szCs w:val="20"/>
          <w:lang w:eastAsia="ar-SA"/>
        </w:rPr>
        <w:t>ESCRITO DE SOLICITUDES DE ACLARACIÓN</w:t>
      </w:r>
      <w:r>
        <w:rPr>
          <w:rFonts w:ascii="Arial" w:eastAsia="Calibri" w:hAnsi="Arial" w:cs="Cambria"/>
          <w:b/>
          <w:noProof w:val="0"/>
          <w:sz w:val="20"/>
          <w:szCs w:val="20"/>
          <w:lang w:eastAsia="ar-SA"/>
        </w:rPr>
        <w:t>.</w:t>
      </w:r>
    </w:p>
    <w:p w:rsidR="00226289" w:rsidRPr="00573053" w:rsidRDefault="00226289" w:rsidP="00226289">
      <w:pPr>
        <w:spacing w:after="0" w:line="240" w:lineRule="auto"/>
        <w:ind w:left="-284"/>
        <w:jc w:val="both"/>
        <w:rPr>
          <w:rFonts w:ascii="Arial" w:hAnsi="Arial" w:cs="Arial"/>
          <w:sz w:val="20"/>
          <w:szCs w:val="20"/>
          <w:lang w:val="es-ES_tradnl"/>
        </w:rPr>
      </w:pPr>
    </w:p>
    <w:p w:rsidR="00226289" w:rsidRPr="00573053" w:rsidRDefault="00226289" w:rsidP="00226289">
      <w:pPr>
        <w:spacing w:after="0" w:line="240" w:lineRule="auto"/>
        <w:ind w:left="-284"/>
        <w:jc w:val="right"/>
        <w:rPr>
          <w:rFonts w:ascii="Arial" w:hAnsi="Arial" w:cs="Arial"/>
          <w:sz w:val="20"/>
          <w:szCs w:val="20"/>
          <w:lang w:val="es-ES_tradnl"/>
        </w:rPr>
      </w:pPr>
      <w:r w:rsidRPr="00573053">
        <w:rPr>
          <w:rFonts w:ascii="Arial" w:hAnsi="Arial" w:cs="Arial"/>
          <w:sz w:val="20"/>
          <w:szCs w:val="20"/>
          <w:lang w:val="es-ES_tradnl"/>
        </w:rPr>
        <w:t>México, D.F., a _______ de _________________de 2015.</w:t>
      </w:r>
    </w:p>
    <w:p w:rsidR="00226289" w:rsidRPr="00573053" w:rsidRDefault="00226289" w:rsidP="00226289">
      <w:pPr>
        <w:spacing w:after="0" w:line="240" w:lineRule="auto"/>
        <w:ind w:left="-284"/>
        <w:jc w:val="both"/>
        <w:rPr>
          <w:rFonts w:ascii="Arial" w:hAnsi="Arial" w:cs="Arial"/>
          <w:sz w:val="20"/>
          <w:szCs w:val="20"/>
          <w:lang w:val="es-ES_tradnl"/>
        </w:rPr>
      </w:pPr>
    </w:p>
    <w:p w:rsidR="00226289" w:rsidRPr="00573053" w:rsidRDefault="00226289" w:rsidP="00226289">
      <w:pPr>
        <w:spacing w:after="0" w:line="240" w:lineRule="auto"/>
        <w:jc w:val="both"/>
        <w:rPr>
          <w:rFonts w:ascii="Arial" w:hAnsi="Arial" w:cs="Arial"/>
          <w:sz w:val="20"/>
          <w:szCs w:val="20"/>
          <w:lang w:val="es-ES_tradnl"/>
        </w:rPr>
      </w:pPr>
    </w:p>
    <w:p w:rsidR="00226289" w:rsidRPr="00573053" w:rsidRDefault="00226289" w:rsidP="00226289">
      <w:pPr>
        <w:spacing w:after="0" w:line="240" w:lineRule="auto"/>
        <w:jc w:val="both"/>
        <w:rPr>
          <w:rFonts w:ascii="Arial" w:hAnsi="Arial" w:cs="Arial"/>
          <w:sz w:val="20"/>
          <w:szCs w:val="20"/>
          <w:lang w:val="es-ES_tradnl"/>
        </w:rPr>
      </w:pPr>
      <w:r w:rsidRPr="00573053">
        <w:rPr>
          <w:rFonts w:ascii="Arial" w:hAnsi="Arial" w:cs="Arial"/>
          <w:sz w:val="20"/>
          <w:szCs w:val="20"/>
          <w:lang w:val="es-ES_tradnl"/>
        </w:rPr>
        <w:t>Instituto Mexicano del Seguro Social</w:t>
      </w:r>
    </w:p>
    <w:p w:rsidR="00226289" w:rsidRPr="00573053" w:rsidRDefault="00226289" w:rsidP="00226289">
      <w:pPr>
        <w:spacing w:after="0" w:line="240" w:lineRule="auto"/>
        <w:jc w:val="both"/>
        <w:rPr>
          <w:rFonts w:ascii="Arial" w:hAnsi="Arial" w:cs="Arial"/>
          <w:sz w:val="20"/>
          <w:szCs w:val="20"/>
          <w:lang w:val="es-ES_tradnl"/>
        </w:rPr>
      </w:pPr>
      <w:r w:rsidRPr="00573053">
        <w:rPr>
          <w:rFonts w:ascii="Arial" w:hAnsi="Arial" w:cs="Arial"/>
          <w:sz w:val="20"/>
          <w:szCs w:val="20"/>
          <w:lang w:val="es-ES_tradnl"/>
        </w:rPr>
        <w:t xml:space="preserve">P r e s e n t e </w:t>
      </w:r>
    </w:p>
    <w:p w:rsidR="00226289" w:rsidRPr="00573053" w:rsidRDefault="00226289" w:rsidP="00226289">
      <w:pPr>
        <w:spacing w:after="0" w:line="240" w:lineRule="auto"/>
        <w:jc w:val="both"/>
        <w:rPr>
          <w:rFonts w:ascii="Arial" w:hAnsi="Arial" w:cs="Arial"/>
          <w:sz w:val="20"/>
          <w:szCs w:val="20"/>
          <w:lang w:val="es-ES_tradnl"/>
        </w:rPr>
      </w:pPr>
    </w:p>
    <w:p w:rsidR="00226289" w:rsidRPr="00124DA6" w:rsidRDefault="00226289" w:rsidP="00226289">
      <w:pPr>
        <w:spacing w:after="0" w:line="240" w:lineRule="auto"/>
        <w:jc w:val="both"/>
        <w:rPr>
          <w:rFonts w:ascii="Arial" w:hAnsi="Arial" w:cs="Arial"/>
          <w:sz w:val="20"/>
          <w:szCs w:val="20"/>
          <w:lang w:val="es-ES_tradnl"/>
        </w:rPr>
      </w:pPr>
      <w:r w:rsidRPr="00124DA6">
        <w:rPr>
          <w:rFonts w:ascii="Arial" w:hAnsi="Arial" w:cs="Arial"/>
          <w:sz w:val="20"/>
          <w:szCs w:val="20"/>
          <w:lang w:val="es-ES_tradnl"/>
        </w:rPr>
        <w:t>Con fundamento en el artículo 33 bis de la Ley de Adquisiciones, Arrendamientos y Servicios del Sector Público y 45 de su reglamento, solicito aclaración a los siguientes puntos contenidos en la convocatoria</w:t>
      </w:r>
      <w:r w:rsidR="00557C93" w:rsidRPr="00557C93">
        <w:rPr>
          <w:rFonts w:ascii="Arial" w:hAnsi="Arial" w:cs="Arial"/>
          <w:sz w:val="20"/>
          <w:szCs w:val="20"/>
          <w:lang w:val="es-ES_tradnl"/>
        </w:rPr>
        <w:t xml:space="preserve"> </w:t>
      </w:r>
      <w:r w:rsidR="00557C93">
        <w:rPr>
          <w:rFonts w:ascii="Arial" w:hAnsi="Arial" w:cs="Arial"/>
          <w:sz w:val="20"/>
          <w:szCs w:val="20"/>
          <w:lang w:val="es-ES_tradnl"/>
        </w:rPr>
        <w:t>No. LA-019GYR120-___-2015</w:t>
      </w:r>
      <w:r w:rsidRPr="00124DA6">
        <w:rPr>
          <w:rFonts w:ascii="Arial" w:hAnsi="Arial" w:cs="Arial"/>
          <w:sz w:val="20"/>
          <w:szCs w:val="20"/>
          <w:lang w:val="es-ES_tradnl"/>
        </w:rPr>
        <w:t>, adjuntando para tal efecto una copia en versión electrónica</w:t>
      </w:r>
      <w:r w:rsidR="00124DA6">
        <w:rPr>
          <w:rFonts w:ascii="Arial" w:hAnsi="Arial" w:cs="Arial"/>
          <w:sz w:val="20"/>
          <w:szCs w:val="20"/>
          <w:lang w:val="es-ES_tradnl"/>
        </w:rPr>
        <w:t>, formato word</w:t>
      </w:r>
      <w:r w:rsidRPr="00124DA6">
        <w:rPr>
          <w:rFonts w:ascii="Arial" w:hAnsi="Arial" w:cs="Arial"/>
          <w:sz w:val="20"/>
          <w:szCs w:val="20"/>
          <w:lang w:val="es-ES_tradnl"/>
        </w:rPr>
        <w:t>:</w:t>
      </w:r>
    </w:p>
    <w:p w:rsidR="00226289" w:rsidRPr="00573053" w:rsidRDefault="00226289" w:rsidP="00226289">
      <w:pPr>
        <w:spacing w:after="0" w:line="240" w:lineRule="auto"/>
        <w:jc w:val="both"/>
        <w:rPr>
          <w:rFonts w:ascii="Arial" w:hAnsi="Arial" w:cs="Arial"/>
          <w:sz w:val="20"/>
          <w:szCs w:val="20"/>
          <w:lang w:val="es-ES_tradnl"/>
        </w:rPr>
      </w:pPr>
    </w:p>
    <w:p w:rsidR="00226289" w:rsidRPr="00573053" w:rsidRDefault="00226289" w:rsidP="00226289">
      <w:pPr>
        <w:spacing w:after="0" w:line="240" w:lineRule="auto"/>
        <w:jc w:val="both"/>
        <w:rPr>
          <w:rFonts w:ascii="Arial" w:hAnsi="Arial" w:cs="Arial"/>
          <w:sz w:val="20"/>
          <w:szCs w:val="20"/>
          <w:lang w:val="es-ES_tradnl"/>
        </w:rPr>
      </w:pPr>
    </w:p>
    <w:p w:rsidR="00226289" w:rsidRPr="00573053" w:rsidRDefault="00226289" w:rsidP="00226289">
      <w:pPr>
        <w:spacing w:after="0" w:line="240" w:lineRule="auto"/>
        <w:jc w:val="both"/>
        <w:rPr>
          <w:rFonts w:ascii="Arial" w:hAnsi="Arial" w:cs="Arial"/>
          <w:sz w:val="20"/>
          <w:szCs w:val="20"/>
          <w:lang w:val="es-ES_tradnl"/>
        </w:rPr>
      </w:pPr>
      <w:r w:rsidRPr="00573053">
        <w:rPr>
          <w:rFonts w:ascii="Arial" w:hAnsi="Arial" w:cs="Arial"/>
          <w:sz w:val="20"/>
          <w:szCs w:val="20"/>
          <w:lang w:val="es-ES_tradnl"/>
        </w:rPr>
        <w:t>a) De carácter administ</w:t>
      </w:r>
      <w:r w:rsidRPr="00573053">
        <w:rPr>
          <w:rFonts w:ascii="Arial" w:hAnsi="Arial" w:cs="Lantinghei TC Extralight"/>
          <w:sz w:val="20"/>
          <w:szCs w:val="20"/>
          <w:lang w:val="es-ES_tradnl"/>
        </w:rPr>
        <w:t>r</w:t>
      </w:r>
      <w:r w:rsidRPr="00573053">
        <w:rPr>
          <w:rFonts w:ascii="Arial" w:hAnsi="Arial" w:cs="Kefa"/>
          <w:sz w:val="20"/>
          <w:szCs w:val="20"/>
          <w:lang w:val="es-ES_tradnl"/>
        </w:rPr>
        <w:t>a</w:t>
      </w:r>
      <w:r w:rsidRPr="00573053">
        <w:rPr>
          <w:rFonts w:ascii="Arial" w:hAnsi="Arial" w:cs="Arial"/>
          <w:sz w:val="20"/>
          <w:szCs w:val="20"/>
          <w:lang w:val="es-ES_tradnl"/>
        </w:rPr>
        <w:t>tivo.</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79"/>
        <w:gridCol w:w="4114"/>
        <w:gridCol w:w="3538"/>
      </w:tblGrid>
      <w:tr w:rsidR="00226289" w:rsidRPr="00573053" w:rsidTr="00AC134B">
        <w:trPr>
          <w:trHeight w:val="379"/>
          <w:jc w:val="center"/>
        </w:trPr>
        <w:tc>
          <w:tcPr>
            <w:tcW w:w="102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Número</w:t>
            </w:r>
          </w:p>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Consecutivo</w:t>
            </w:r>
          </w:p>
        </w:tc>
        <w:tc>
          <w:tcPr>
            <w:tcW w:w="2136"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Numeral o punto específico de la Convocatoria</w:t>
            </w:r>
          </w:p>
        </w:tc>
        <w:tc>
          <w:tcPr>
            <w:tcW w:w="183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Pregunta</w:t>
            </w:r>
          </w:p>
        </w:tc>
      </w:tr>
      <w:tr w:rsidR="00226289" w:rsidRPr="00573053" w:rsidTr="00AC134B">
        <w:trPr>
          <w:trHeight w:val="403"/>
          <w:jc w:val="center"/>
        </w:trPr>
        <w:tc>
          <w:tcPr>
            <w:tcW w:w="1027"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c>
          <w:tcPr>
            <w:tcW w:w="2136"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c>
          <w:tcPr>
            <w:tcW w:w="1837"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r>
    </w:tbl>
    <w:p w:rsidR="00226289" w:rsidRPr="00573053" w:rsidRDefault="00226289" w:rsidP="00226289">
      <w:pPr>
        <w:spacing w:after="0" w:line="240" w:lineRule="auto"/>
        <w:jc w:val="both"/>
        <w:rPr>
          <w:rFonts w:ascii="Arial" w:hAnsi="Arial" w:cs="Arial"/>
          <w:sz w:val="20"/>
          <w:szCs w:val="20"/>
          <w:lang w:val="es-ES_tradnl"/>
        </w:rPr>
      </w:pPr>
    </w:p>
    <w:p w:rsidR="00226289" w:rsidRPr="00573053" w:rsidRDefault="00226289" w:rsidP="00226289">
      <w:pPr>
        <w:spacing w:after="0" w:line="240" w:lineRule="auto"/>
        <w:jc w:val="both"/>
        <w:rPr>
          <w:rFonts w:ascii="Arial" w:hAnsi="Arial" w:cs="Arial"/>
          <w:sz w:val="20"/>
          <w:szCs w:val="20"/>
          <w:lang w:val="es-ES_tradnl"/>
        </w:rPr>
      </w:pPr>
      <w:r w:rsidRPr="00573053">
        <w:rPr>
          <w:rFonts w:ascii="Arial" w:hAnsi="Arial" w:cs="Arial"/>
          <w:sz w:val="20"/>
          <w:szCs w:val="20"/>
          <w:lang w:val="es-ES_tradnl"/>
        </w:rPr>
        <w:t>b) De carácter legal.</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79"/>
        <w:gridCol w:w="4114"/>
        <w:gridCol w:w="3538"/>
      </w:tblGrid>
      <w:tr w:rsidR="00226289" w:rsidRPr="00573053" w:rsidTr="00AC134B">
        <w:trPr>
          <w:trHeight w:val="379"/>
          <w:jc w:val="center"/>
        </w:trPr>
        <w:tc>
          <w:tcPr>
            <w:tcW w:w="102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Número</w:t>
            </w:r>
          </w:p>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Consecutivo</w:t>
            </w:r>
          </w:p>
        </w:tc>
        <w:tc>
          <w:tcPr>
            <w:tcW w:w="2136"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Numeral o punto específico de la Convocatoria</w:t>
            </w:r>
          </w:p>
        </w:tc>
        <w:tc>
          <w:tcPr>
            <w:tcW w:w="183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Pregunta</w:t>
            </w:r>
          </w:p>
        </w:tc>
      </w:tr>
      <w:tr w:rsidR="00226289" w:rsidRPr="00573053" w:rsidTr="00AC134B">
        <w:trPr>
          <w:trHeight w:val="403"/>
          <w:jc w:val="center"/>
        </w:trPr>
        <w:tc>
          <w:tcPr>
            <w:tcW w:w="1027"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c>
          <w:tcPr>
            <w:tcW w:w="2136"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c>
          <w:tcPr>
            <w:tcW w:w="1837"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r>
    </w:tbl>
    <w:p w:rsidR="00226289" w:rsidRPr="00573053" w:rsidRDefault="00226289" w:rsidP="00226289">
      <w:pPr>
        <w:spacing w:after="0" w:line="240" w:lineRule="auto"/>
        <w:jc w:val="both"/>
        <w:rPr>
          <w:rFonts w:ascii="Arial" w:hAnsi="Arial" w:cs="Arial"/>
          <w:sz w:val="20"/>
          <w:szCs w:val="20"/>
          <w:lang w:val="es-ES_tradnl"/>
        </w:rPr>
      </w:pPr>
    </w:p>
    <w:p w:rsidR="00226289" w:rsidRPr="00573053" w:rsidRDefault="00226289" w:rsidP="00226289">
      <w:pPr>
        <w:spacing w:after="0" w:line="240" w:lineRule="auto"/>
        <w:jc w:val="both"/>
        <w:rPr>
          <w:rFonts w:ascii="Arial" w:hAnsi="Arial" w:cs="Arial"/>
          <w:sz w:val="20"/>
          <w:szCs w:val="20"/>
          <w:lang w:val="es-ES_tradnl"/>
        </w:rPr>
      </w:pPr>
    </w:p>
    <w:p w:rsidR="00226289" w:rsidRPr="00573053" w:rsidRDefault="00226289" w:rsidP="00226289">
      <w:pPr>
        <w:spacing w:after="0" w:line="240" w:lineRule="auto"/>
        <w:jc w:val="both"/>
        <w:rPr>
          <w:rFonts w:ascii="Arial" w:hAnsi="Arial" w:cs="Arial"/>
          <w:sz w:val="20"/>
          <w:szCs w:val="20"/>
          <w:lang w:val="es-ES_tradnl"/>
        </w:rPr>
      </w:pPr>
      <w:r w:rsidRPr="00573053">
        <w:rPr>
          <w:rFonts w:ascii="Arial" w:hAnsi="Arial" w:cs="Arial"/>
          <w:sz w:val="20"/>
          <w:szCs w:val="20"/>
          <w:lang w:val="es-ES_tradnl"/>
        </w:rPr>
        <w:t>c) De carácter técnico.</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79"/>
        <w:gridCol w:w="4114"/>
        <w:gridCol w:w="3538"/>
      </w:tblGrid>
      <w:tr w:rsidR="00226289" w:rsidRPr="00573053" w:rsidTr="00AC134B">
        <w:trPr>
          <w:trHeight w:val="379"/>
          <w:jc w:val="center"/>
        </w:trPr>
        <w:tc>
          <w:tcPr>
            <w:tcW w:w="102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Número</w:t>
            </w:r>
          </w:p>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Consecutivo</w:t>
            </w:r>
          </w:p>
        </w:tc>
        <w:tc>
          <w:tcPr>
            <w:tcW w:w="2136"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Numeral o punto específico de la Convocatoria</w:t>
            </w:r>
          </w:p>
        </w:tc>
        <w:tc>
          <w:tcPr>
            <w:tcW w:w="183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Pregunta</w:t>
            </w:r>
          </w:p>
        </w:tc>
      </w:tr>
      <w:tr w:rsidR="00226289" w:rsidRPr="00573053" w:rsidTr="00AC134B">
        <w:trPr>
          <w:trHeight w:val="403"/>
          <w:jc w:val="center"/>
        </w:trPr>
        <w:tc>
          <w:tcPr>
            <w:tcW w:w="1027"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c>
          <w:tcPr>
            <w:tcW w:w="2136"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c>
          <w:tcPr>
            <w:tcW w:w="1837"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r>
    </w:tbl>
    <w:p w:rsidR="00226289" w:rsidRPr="00573053" w:rsidRDefault="00226289" w:rsidP="00226289">
      <w:pPr>
        <w:spacing w:after="0" w:line="240" w:lineRule="auto"/>
        <w:jc w:val="both"/>
        <w:rPr>
          <w:rFonts w:ascii="Arial" w:hAnsi="Arial" w:cs="Arial"/>
          <w:sz w:val="20"/>
          <w:szCs w:val="20"/>
          <w:lang w:val="es-ES_tradnl"/>
        </w:rPr>
      </w:pPr>
    </w:p>
    <w:p w:rsidR="00226289" w:rsidRPr="00573053" w:rsidRDefault="00226289" w:rsidP="00226289">
      <w:pPr>
        <w:spacing w:after="0" w:line="240" w:lineRule="auto"/>
        <w:ind w:left="-284"/>
        <w:jc w:val="both"/>
        <w:rPr>
          <w:rFonts w:ascii="Arial" w:hAnsi="Arial" w:cs="Arial"/>
          <w:sz w:val="20"/>
          <w:szCs w:val="20"/>
          <w:lang w:val="es-ES_tradnl"/>
        </w:rPr>
      </w:pPr>
    </w:p>
    <w:p w:rsidR="00226289" w:rsidRPr="00573053" w:rsidRDefault="00226289" w:rsidP="00226289">
      <w:pPr>
        <w:spacing w:after="0" w:line="240" w:lineRule="auto"/>
        <w:ind w:left="-284"/>
        <w:jc w:val="center"/>
        <w:rPr>
          <w:rFonts w:ascii="Arial" w:hAnsi="Arial" w:cs="Arial"/>
          <w:sz w:val="20"/>
          <w:szCs w:val="20"/>
          <w:lang w:val="es-ES_tradnl"/>
        </w:rPr>
      </w:pPr>
    </w:p>
    <w:p w:rsidR="00226289" w:rsidRPr="00573053" w:rsidRDefault="00226289" w:rsidP="00226289">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_______________________________________________________________</w:t>
      </w:r>
    </w:p>
    <w:p w:rsidR="00226289" w:rsidRPr="00573053" w:rsidRDefault="00226289" w:rsidP="00226289">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226289" w:rsidRDefault="00226289" w:rsidP="00226289">
      <w:pPr>
        <w:rPr>
          <w:lang w:val="es-ES_tradnl"/>
        </w:rPr>
      </w:pPr>
      <w:r w:rsidRPr="00573053">
        <w:rPr>
          <w:lang w:val="es-ES_tradnl"/>
        </w:rPr>
        <w:br w:type="page"/>
      </w:r>
    </w:p>
    <w:p w:rsidR="009A1410" w:rsidRPr="009A1410" w:rsidRDefault="00E12B2F" w:rsidP="009A1410">
      <w:pPr>
        <w:pStyle w:val="Sinespaciado"/>
        <w:jc w:val="center"/>
        <w:rPr>
          <w:rFonts w:ascii="Arial" w:hAnsi="Arial"/>
          <w:b/>
          <w:sz w:val="20"/>
          <w:szCs w:val="20"/>
        </w:rPr>
      </w:pPr>
      <w:r>
        <w:rPr>
          <w:rFonts w:ascii="Arial" w:hAnsi="Arial"/>
          <w:b/>
          <w:sz w:val="20"/>
          <w:szCs w:val="20"/>
        </w:rPr>
        <w:lastRenderedPageBreak/>
        <w:t>ANEXO 7</w:t>
      </w:r>
    </w:p>
    <w:p w:rsidR="009A1410" w:rsidRDefault="009A1410" w:rsidP="009A1410">
      <w:pPr>
        <w:pStyle w:val="Sinespaciado"/>
        <w:jc w:val="center"/>
        <w:rPr>
          <w:rFonts w:ascii="Arial" w:hAnsi="Arial"/>
          <w:b/>
          <w:sz w:val="20"/>
          <w:szCs w:val="20"/>
        </w:rPr>
      </w:pPr>
      <w:r w:rsidRPr="009A1410">
        <w:rPr>
          <w:rFonts w:ascii="Arial" w:hAnsi="Arial"/>
          <w:b/>
          <w:sz w:val="20"/>
          <w:szCs w:val="20"/>
          <w:lang w:val="es-MX"/>
        </w:rPr>
        <w:t>ESCRITO DE ACREDITACIÓN DE EXISTENCIA LEGAL Y PERSONALIDAD JURÍDICA</w:t>
      </w:r>
      <w:r w:rsidRPr="009A1410">
        <w:rPr>
          <w:rFonts w:ascii="Arial" w:hAnsi="Arial"/>
          <w:b/>
          <w:sz w:val="20"/>
          <w:szCs w:val="20"/>
        </w:rPr>
        <w:t>.</w:t>
      </w:r>
    </w:p>
    <w:p w:rsidR="009A1410" w:rsidRPr="009A1410" w:rsidRDefault="009A1410" w:rsidP="009A1410">
      <w:pPr>
        <w:pStyle w:val="Sinespaciado"/>
        <w:jc w:val="center"/>
        <w:rPr>
          <w:rFonts w:ascii="Arial" w:hAnsi="Arial"/>
          <w:b/>
          <w:sz w:val="20"/>
          <w:szCs w:val="20"/>
        </w:rPr>
      </w:pPr>
    </w:p>
    <w:p w:rsidR="009A1410" w:rsidRPr="009A1410" w:rsidRDefault="00511360" w:rsidP="009A1410">
      <w:pPr>
        <w:suppressAutoHyphens/>
        <w:spacing w:after="0" w:line="240" w:lineRule="auto"/>
        <w:ind w:left="-142"/>
        <w:jc w:val="right"/>
        <w:rPr>
          <w:rFonts w:ascii="Arial" w:eastAsia="Times New Roman" w:hAnsi="Arial" w:cs="Arial"/>
          <w:noProof w:val="0"/>
          <w:sz w:val="18"/>
          <w:szCs w:val="18"/>
          <w:lang w:val="es-ES" w:eastAsia="ar-SA"/>
        </w:rPr>
      </w:pPr>
      <w:r w:rsidRPr="009A1410">
        <w:rPr>
          <w:rFonts w:ascii="Arial" w:eastAsia="Times New Roman" w:hAnsi="Arial" w:cs="Arial"/>
          <w:noProof w:val="0"/>
          <w:sz w:val="18"/>
          <w:szCs w:val="18"/>
          <w:lang w:val="es-ES" w:eastAsia="ar-SA"/>
        </w:rPr>
        <w:t>México, D.F., a _______ de _________________de 2015.</w:t>
      </w:r>
    </w:p>
    <w:p w:rsidR="009A1410" w:rsidRPr="009A1410" w:rsidRDefault="009A1410" w:rsidP="009A1410">
      <w:pPr>
        <w:suppressAutoHyphens/>
        <w:spacing w:after="0" w:line="240" w:lineRule="auto"/>
        <w:jc w:val="center"/>
        <w:rPr>
          <w:rFonts w:ascii="Arial" w:eastAsia="Times New Roman" w:hAnsi="Arial" w:cs="Arial"/>
          <w:b/>
          <w:noProof w:val="0"/>
          <w:sz w:val="18"/>
          <w:szCs w:val="18"/>
          <w:lang w:val="es-ES" w:eastAsia="ar-SA"/>
        </w:rPr>
      </w:pPr>
    </w:p>
    <w:p w:rsidR="009A1410" w:rsidRPr="009A1410" w:rsidRDefault="00511360" w:rsidP="009A1410">
      <w:pPr>
        <w:suppressAutoHyphens/>
        <w:spacing w:after="0" w:line="240" w:lineRule="auto"/>
        <w:jc w:val="both"/>
        <w:rPr>
          <w:rFonts w:ascii="Arial" w:eastAsia="Times New Roman" w:hAnsi="Arial" w:cs="Arial"/>
          <w:noProof w:val="0"/>
          <w:sz w:val="18"/>
          <w:szCs w:val="18"/>
          <w:u w:val="single"/>
          <w:lang w:val="es-ES" w:eastAsia="ar-SA"/>
        </w:rPr>
      </w:pPr>
      <w:r w:rsidRPr="009A1410">
        <w:rPr>
          <w:rFonts w:ascii="Arial" w:eastAsia="Times New Roman" w:hAnsi="Arial" w:cs="Arial"/>
          <w:noProof w:val="0"/>
          <w:sz w:val="18"/>
          <w:szCs w:val="18"/>
          <w:u w:val="single"/>
          <w:lang w:val="es-ES" w:eastAsia="ar-SA"/>
        </w:rPr>
        <w:t>_______</w:t>
      </w:r>
      <w:proofErr w:type="gramStart"/>
      <w:r w:rsidRPr="009A1410">
        <w:rPr>
          <w:rFonts w:ascii="Arial" w:eastAsia="Times New Roman" w:hAnsi="Arial" w:cs="Arial"/>
          <w:noProof w:val="0"/>
          <w:sz w:val="18"/>
          <w:szCs w:val="18"/>
          <w:u w:val="single"/>
          <w:lang w:val="es-ES" w:eastAsia="ar-SA"/>
        </w:rPr>
        <w:t>_(</w:t>
      </w:r>
      <w:proofErr w:type="gramEnd"/>
      <w:r w:rsidRPr="009A1410">
        <w:rPr>
          <w:rFonts w:ascii="Arial" w:eastAsia="Times New Roman" w:hAnsi="Arial" w:cs="Arial"/>
          <w:noProof w:val="0"/>
          <w:sz w:val="18"/>
          <w:szCs w:val="18"/>
          <w:u w:val="single"/>
          <w:lang w:val="es-ES" w:eastAsia="ar-SA"/>
        </w:rPr>
        <w:t>Nombre)             ,</w:t>
      </w:r>
      <w:r w:rsidRPr="009A1410">
        <w:rPr>
          <w:rFonts w:ascii="Arial" w:eastAsia="Times New Roman" w:hAnsi="Arial" w:cs="Arial"/>
          <w:noProof w:val="0"/>
          <w:sz w:val="18"/>
          <w:szCs w:val="18"/>
          <w:lang w:val="es-ES" w:eastAsia="ar-SA"/>
        </w:rPr>
        <w:t xml:space="preserve"> manifiesto </w:t>
      </w:r>
      <w:r w:rsidRPr="009A1410">
        <w:rPr>
          <w:rFonts w:ascii="Arial" w:eastAsia="Times New Roman" w:hAnsi="Arial" w:cs="Arial"/>
          <w:b/>
          <w:noProof w:val="0"/>
          <w:sz w:val="18"/>
          <w:szCs w:val="18"/>
          <w:lang w:val="es-ES" w:eastAsia="ar-SA"/>
        </w:rPr>
        <w:t>bajo protesta de decir verdad</w:t>
      </w:r>
      <w:r w:rsidRPr="009A1410">
        <w:rPr>
          <w:rFonts w:ascii="Arial" w:eastAsia="Times New Roman" w:hAnsi="Arial" w:cs="Arial"/>
          <w:noProof w:val="0"/>
          <w:sz w:val="18"/>
          <w:szCs w:val="18"/>
          <w:lang w:val="es-ES" w:eastAsia="ar-SA"/>
        </w:rPr>
        <w:t xml:space="preserve">, que los datos aquí asentados son ciertos y han sido verificados; así como que cuento con facultades suficientes para </w:t>
      </w:r>
      <w:r w:rsidRPr="009A1410">
        <w:rPr>
          <w:rFonts w:ascii="Arial" w:eastAsia="Times New Roman" w:hAnsi="Arial" w:cs="Arial"/>
          <w:b/>
          <w:i/>
          <w:noProof w:val="0"/>
          <w:sz w:val="18"/>
          <w:szCs w:val="18"/>
          <w:u w:val="single"/>
          <w:lang w:val="es-ES" w:eastAsia="ar-SA"/>
        </w:rPr>
        <w:t>comprometer y suscribir</w:t>
      </w:r>
      <w:r w:rsidRPr="009A1410">
        <w:rPr>
          <w:rFonts w:ascii="Arial" w:eastAsia="Times New Roman" w:hAnsi="Arial" w:cs="Arial"/>
          <w:noProof w:val="0"/>
          <w:sz w:val="18"/>
          <w:szCs w:val="18"/>
          <w:lang w:val="es-ES" w:eastAsia="ar-SA"/>
        </w:rPr>
        <w:t xml:space="preserve"> las proposiciones en la presente Licitación Pública Nacional No.</w:t>
      </w:r>
      <w:r w:rsidR="009617E0" w:rsidRPr="009617E0">
        <w:rPr>
          <w:rFonts w:ascii="Arial" w:hAnsi="Arial" w:cs="Arial"/>
          <w:sz w:val="20"/>
          <w:szCs w:val="20"/>
          <w:lang w:val="es-ES_tradnl"/>
        </w:rPr>
        <w:t xml:space="preserve"> </w:t>
      </w:r>
      <w:r w:rsidR="009617E0" w:rsidRPr="009617E0">
        <w:rPr>
          <w:rFonts w:ascii="Arial" w:eastAsia="Times New Roman" w:hAnsi="Arial" w:cs="Arial"/>
          <w:noProof w:val="0"/>
          <w:sz w:val="18"/>
          <w:szCs w:val="18"/>
          <w:lang w:val="es-ES_tradnl" w:eastAsia="ar-SA"/>
        </w:rPr>
        <w:t>LA-019GYR120-___-2015</w:t>
      </w:r>
      <w:r w:rsidR="009617E0">
        <w:rPr>
          <w:rFonts w:ascii="Arial" w:eastAsia="Times New Roman" w:hAnsi="Arial" w:cs="Arial"/>
          <w:noProof w:val="0"/>
          <w:sz w:val="18"/>
          <w:szCs w:val="18"/>
          <w:lang w:val="es-ES_tradnl" w:eastAsia="ar-SA"/>
        </w:rPr>
        <w:t xml:space="preserve">, </w:t>
      </w:r>
      <w:r w:rsidRPr="009A1410">
        <w:rPr>
          <w:rFonts w:ascii="Arial" w:eastAsia="Times New Roman" w:hAnsi="Arial" w:cs="Arial"/>
          <w:noProof w:val="0"/>
          <w:sz w:val="18"/>
          <w:szCs w:val="18"/>
          <w:lang w:val="es-ES" w:eastAsia="ar-SA"/>
        </w:rPr>
        <w:t xml:space="preserve">a nombre y representación de: </w:t>
      </w:r>
      <w:r w:rsidRPr="009A1410">
        <w:rPr>
          <w:rFonts w:ascii="Arial" w:eastAsia="Times New Roman" w:hAnsi="Arial" w:cs="Arial"/>
          <w:noProof w:val="0"/>
          <w:sz w:val="18"/>
          <w:szCs w:val="18"/>
          <w:u w:val="single"/>
          <w:lang w:val="es-ES" w:eastAsia="ar-SA"/>
        </w:rPr>
        <w:t>__</w:t>
      </w:r>
      <w:proofErr w:type="gramStart"/>
      <w:r w:rsidRPr="009A1410">
        <w:rPr>
          <w:rFonts w:ascii="Arial" w:eastAsia="Times New Roman" w:hAnsi="Arial" w:cs="Arial"/>
          <w:noProof w:val="0"/>
          <w:sz w:val="18"/>
          <w:szCs w:val="18"/>
          <w:u w:val="single"/>
          <w:lang w:val="es-ES" w:eastAsia="ar-SA"/>
        </w:rPr>
        <w:t>_(</w:t>
      </w:r>
      <w:proofErr w:type="gramEnd"/>
      <w:r w:rsidRPr="009A1410">
        <w:rPr>
          <w:rFonts w:ascii="Arial" w:eastAsia="Times New Roman" w:hAnsi="Arial" w:cs="Arial"/>
          <w:noProof w:val="0"/>
          <w:sz w:val="18"/>
          <w:szCs w:val="18"/>
          <w:u w:val="single"/>
          <w:lang w:val="es-ES" w:eastAsia="ar-SA"/>
        </w:rPr>
        <w:t>Persona física o moral)___.</w:t>
      </w:r>
    </w:p>
    <w:p w:rsidR="009A1410" w:rsidRPr="009A1410" w:rsidRDefault="009A1410" w:rsidP="009A1410">
      <w:pPr>
        <w:suppressAutoHyphens/>
        <w:spacing w:after="0" w:line="240" w:lineRule="auto"/>
        <w:jc w:val="both"/>
        <w:rPr>
          <w:rFonts w:ascii="Arial" w:eastAsia="Times New Roman" w:hAnsi="Arial" w:cs="Arial"/>
          <w:noProof w:val="0"/>
          <w:sz w:val="18"/>
          <w:szCs w:val="18"/>
          <w:u w:val="single"/>
          <w:lang w:val="es-ES" w:eastAsia="ar-SA"/>
        </w:rPr>
      </w:pPr>
    </w:p>
    <w:p w:rsidR="009A1410" w:rsidRPr="009A1410" w:rsidRDefault="00511360" w:rsidP="009A1410">
      <w:pPr>
        <w:spacing w:after="0" w:line="240" w:lineRule="auto"/>
        <w:rPr>
          <w:rFonts w:ascii="Arial" w:eastAsia="Times New Roman" w:hAnsi="Arial" w:cs="Arial"/>
          <w:b/>
          <w:noProof w:val="0"/>
          <w:sz w:val="18"/>
          <w:szCs w:val="18"/>
          <w:lang w:val="es-ES" w:eastAsia="ar-SA"/>
        </w:rPr>
      </w:pPr>
      <w:r w:rsidRPr="009A1410">
        <w:rPr>
          <w:rFonts w:ascii="Arial" w:eastAsia="Times New Roman" w:hAnsi="Arial" w:cs="Arial"/>
          <w:b/>
          <w:noProof w:val="0"/>
          <w:sz w:val="18"/>
          <w:szCs w:val="18"/>
          <w:lang w:val="es-ES" w:eastAsia="ar-SA"/>
        </w:rPr>
        <w:t>Datos personas morales y físicas.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65"/>
        <w:gridCol w:w="4872"/>
      </w:tblGrid>
      <w:tr w:rsidR="009A1410" w:rsidRPr="009A1410" w:rsidTr="00C85DDE">
        <w:trPr>
          <w:trHeight w:val="400"/>
          <w:jc w:val="center"/>
        </w:trPr>
        <w:tc>
          <w:tcPr>
            <w:tcW w:w="5000" w:type="pct"/>
            <w:gridSpan w:val="2"/>
            <w:vAlign w:val="bottom"/>
          </w:tcPr>
          <w:p w:rsidR="009A1410" w:rsidRPr="009A1410" w:rsidRDefault="00511360" w:rsidP="009A1410">
            <w:pPr>
              <w:suppressAutoHyphens/>
              <w:spacing w:after="0" w:line="240" w:lineRule="auto"/>
              <w:rPr>
                <w:rFonts w:ascii="Arial" w:eastAsia="Times New Roman" w:hAnsi="Arial" w:cs="Arial"/>
                <w:noProof w:val="0"/>
                <w:sz w:val="18"/>
                <w:szCs w:val="18"/>
                <w:lang w:val="es-ES" w:eastAsia="ar-SA"/>
              </w:rPr>
            </w:pPr>
            <w:r w:rsidRPr="009A1410">
              <w:rPr>
                <w:rFonts w:ascii="Arial" w:eastAsia="Times New Roman" w:hAnsi="Arial" w:cs="Arial"/>
                <w:noProof w:val="0"/>
                <w:sz w:val="18"/>
                <w:szCs w:val="18"/>
                <w:lang w:val="es-ES" w:eastAsia="ar-SA"/>
              </w:rPr>
              <w:t>Registro Federal de Contribuyentes.</w:t>
            </w:r>
          </w:p>
        </w:tc>
      </w:tr>
      <w:tr w:rsidR="009A1410" w:rsidRPr="009A1410" w:rsidTr="00C85DDE">
        <w:trPr>
          <w:trHeight w:val="400"/>
          <w:jc w:val="center"/>
        </w:trPr>
        <w:tc>
          <w:tcPr>
            <w:tcW w:w="5000" w:type="pct"/>
            <w:gridSpan w:val="2"/>
            <w:vAlign w:val="bottom"/>
          </w:tcPr>
          <w:p w:rsidR="009A1410" w:rsidRPr="009A1410" w:rsidRDefault="00511360" w:rsidP="009A1410">
            <w:pPr>
              <w:suppressAutoHyphens/>
              <w:spacing w:after="0" w:line="240" w:lineRule="auto"/>
              <w:rPr>
                <w:rFonts w:ascii="Arial" w:eastAsia="Times New Roman" w:hAnsi="Arial" w:cs="Arial"/>
                <w:noProof w:val="0"/>
                <w:sz w:val="18"/>
                <w:szCs w:val="18"/>
                <w:lang w:val="es-ES" w:eastAsia="ar-SA"/>
              </w:rPr>
            </w:pPr>
            <w:r w:rsidRPr="009A1410">
              <w:rPr>
                <w:rFonts w:ascii="Arial" w:eastAsia="Times New Roman" w:hAnsi="Arial" w:cs="Arial"/>
                <w:noProof w:val="0"/>
                <w:sz w:val="18"/>
                <w:szCs w:val="18"/>
                <w:lang w:val="es-ES" w:eastAsia="ar-SA"/>
              </w:rPr>
              <w:t>Domicilio.</w:t>
            </w:r>
          </w:p>
        </w:tc>
      </w:tr>
      <w:tr w:rsidR="009A1410" w:rsidRPr="009A1410" w:rsidTr="00C85DDE">
        <w:trPr>
          <w:trHeight w:val="400"/>
          <w:jc w:val="center"/>
        </w:trPr>
        <w:tc>
          <w:tcPr>
            <w:tcW w:w="5000" w:type="pct"/>
            <w:gridSpan w:val="2"/>
            <w:vAlign w:val="bottom"/>
          </w:tcPr>
          <w:p w:rsidR="009A1410" w:rsidRPr="009A1410" w:rsidRDefault="00511360" w:rsidP="009A1410">
            <w:pPr>
              <w:suppressAutoHyphens/>
              <w:spacing w:after="0" w:line="240" w:lineRule="auto"/>
              <w:rPr>
                <w:rFonts w:ascii="Arial" w:eastAsia="Times New Roman" w:hAnsi="Arial" w:cs="Arial"/>
                <w:noProof w:val="0"/>
                <w:sz w:val="18"/>
                <w:szCs w:val="18"/>
                <w:lang w:val="es-ES" w:eastAsia="ar-SA"/>
              </w:rPr>
            </w:pPr>
            <w:r w:rsidRPr="009A1410">
              <w:rPr>
                <w:rFonts w:ascii="Arial" w:eastAsia="Times New Roman" w:hAnsi="Arial" w:cs="Arial"/>
                <w:noProof w:val="0"/>
                <w:sz w:val="18"/>
                <w:szCs w:val="18"/>
                <w:lang w:val="es-ES" w:eastAsia="ar-SA"/>
              </w:rPr>
              <w:t>Calle y número.</w:t>
            </w:r>
          </w:p>
        </w:tc>
      </w:tr>
      <w:tr w:rsidR="009A1410" w:rsidRPr="009A1410" w:rsidTr="00C85DDE">
        <w:trPr>
          <w:trHeight w:val="400"/>
          <w:jc w:val="center"/>
        </w:trPr>
        <w:tc>
          <w:tcPr>
            <w:tcW w:w="2472" w:type="pct"/>
            <w:vAlign w:val="bottom"/>
          </w:tcPr>
          <w:p w:rsidR="009A1410" w:rsidRPr="009A1410" w:rsidRDefault="00511360" w:rsidP="009A1410">
            <w:pPr>
              <w:suppressAutoHyphens/>
              <w:spacing w:after="0" w:line="240" w:lineRule="auto"/>
              <w:rPr>
                <w:rFonts w:ascii="Arial" w:eastAsia="Times New Roman" w:hAnsi="Arial" w:cs="Arial"/>
                <w:noProof w:val="0"/>
                <w:sz w:val="18"/>
                <w:szCs w:val="18"/>
                <w:lang w:val="es-ES" w:eastAsia="ar-SA"/>
              </w:rPr>
            </w:pPr>
            <w:r w:rsidRPr="009A1410">
              <w:rPr>
                <w:rFonts w:ascii="Arial" w:eastAsia="Times New Roman" w:hAnsi="Arial" w:cs="Arial"/>
                <w:noProof w:val="0"/>
                <w:sz w:val="18"/>
                <w:szCs w:val="18"/>
                <w:lang w:val="es-ES" w:eastAsia="ar-SA"/>
              </w:rPr>
              <w:t>Colonia.</w:t>
            </w:r>
          </w:p>
        </w:tc>
        <w:tc>
          <w:tcPr>
            <w:tcW w:w="2528" w:type="pct"/>
            <w:vAlign w:val="bottom"/>
          </w:tcPr>
          <w:p w:rsidR="009A1410" w:rsidRPr="009A1410" w:rsidRDefault="00511360" w:rsidP="009A1410">
            <w:pPr>
              <w:suppressAutoHyphens/>
              <w:spacing w:after="0" w:line="240" w:lineRule="auto"/>
              <w:rPr>
                <w:rFonts w:ascii="Arial" w:eastAsia="Times New Roman" w:hAnsi="Arial" w:cs="Arial"/>
                <w:noProof w:val="0"/>
                <w:sz w:val="18"/>
                <w:szCs w:val="18"/>
                <w:lang w:val="es-ES" w:eastAsia="ar-SA"/>
              </w:rPr>
            </w:pPr>
            <w:r w:rsidRPr="009A1410">
              <w:rPr>
                <w:rFonts w:ascii="Arial" w:eastAsia="Times New Roman" w:hAnsi="Arial" w:cs="Arial"/>
                <w:noProof w:val="0"/>
                <w:sz w:val="18"/>
                <w:szCs w:val="18"/>
                <w:lang w:val="es-ES" w:eastAsia="ar-SA"/>
              </w:rPr>
              <w:t>Delegación o Municipio.</w:t>
            </w:r>
          </w:p>
        </w:tc>
      </w:tr>
      <w:tr w:rsidR="009A1410" w:rsidRPr="009A1410" w:rsidTr="00C85DDE">
        <w:trPr>
          <w:trHeight w:val="400"/>
          <w:jc w:val="center"/>
        </w:trPr>
        <w:tc>
          <w:tcPr>
            <w:tcW w:w="2472" w:type="pct"/>
            <w:vAlign w:val="center"/>
          </w:tcPr>
          <w:p w:rsidR="009A1410" w:rsidRPr="009A1410" w:rsidRDefault="00511360" w:rsidP="009A1410">
            <w:pPr>
              <w:suppressAutoHyphens/>
              <w:spacing w:after="0" w:line="240" w:lineRule="auto"/>
              <w:rPr>
                <w:rFonts w:ascii="Arial" w:eastAsia="Times New Roman" w:hAnsi="Arial" w:cs="Arial"/>
                <w:noProof w:val="0"/>
                <w:sz w:val="18"/>
                <w:szCs w:val="18"/>
                <w:lang w:val="es-ES" w:eastAsia="ar-SA"/>
              </w:rPr>
            </w:pPr>
            <w:r w:rsidRPr="009A1410">
              <w:rPr>
                <w:rFonts w:ascii="Arial" w:eastAsia="Times New Roman" w:hAnsi="Arial" w:cs="Arial"/>
                <w:noProof w:val="0"/>
                <w:sz w:val="18"/>
                <w:szCs w:val="18"/>
                <w:lang w:val="es-ES" w:eastAsia="ar-SA"/>
              </w:rPr>
              <w:t>Código postal.</w:t>
            </w:r>
          </w:p>
        </w:tc>
        <w:tc>
          <w:tcPr>
            <w:tcW w:w="2528" w:type="pct"/>
            <w:vAlign w:val="bottom"/>
          </w:tcPr>
          <w:p w:rsidR="009A1410" w:rsidRPr="009A1410" w:rsidRDefault="00511360" w:rsidP="009A1410">
            <w:pPr>
              <w:suppressAutoHyphens/>
              <w:spacing w:after="0" w:line="240" w:lineRule="auto"/>
              <w:rPr>
                <w:rFonts w:ascii="Arial" w:eastAsia="Times New Roman" w:hAnsi="Arial" w:cs="Arial"/>
                <w:noProof w:val="0"/>
                <w:sz w:val="18"/>
                <w:szCs w:val="18"/>
                <w:lang w:val="es-ES" w:eastAsia="ar-SA"/>
              </w:rPr>
            </w:pPr>
            <w:r w:rsidRPr="009A1410">
              <w:rPr>
                <w:rFonts w:ascii="Arial" w:eastAsia="Times New Roman" w:hAnsi="Arial" w:cs="Arial"/>
                <w:noProof w:val="0"/>
                <w:sz w:val="18"/>
                <w:szCs w:val="18"/>
                <w:lang w:val="es-ES" w:eastAsia="ar-SA"/>
              </w:rPr>
              <w:t>Entidad Federativa.</w:t>
            </w:r>
          </w:p>
        </w:tc>
      </w:tr>
      <w:tr w:rsidR="009A1410" w:rsidRPr="009A1410" w:rsidTr="00C85DDE">
        <w:trPr>
          <w:trHeight w:val="400"/>
          <w:jc w:val="center"/>
        </w:trPr>
        <w:tc>
          <w:tcPr>
            <w:tcW w:w="2472" w:type="pct"/>
            <w:vAlign w:val="bottom"/>
          </w:tcPr>
          <w:p w:rsidR="009A1410" w:rsidRPr="009A1410" w:rsidRDefault="00511360" w:rsidP="009A1410">
            <w:pPr>
              <w:suppressAutoHyphens/>
              <w:spacing w:after="0" w:line="240" w:lineRule="auto"/>
              <w:rPr>
                <w:rFonts w:ascii="Arial" w:eastAsia="Times New Roman" w:hAnsi="Arial" w:cs="Arial"/>
                <w:noProof w:val="0"/>
                <w:sz w:val="18"/>
                <w:szCs w:val="18"/>
                <w:lang w:val="es-ES" w:eastAsia="ar-SA"/>
              </w:rPr>
            </w:pPr>
            <w:r w:rsidRPr="009A1410">
              <w:rPr>
                <w:rFonts w:ascii="Arial" w:eastAsia="Times New Roman" w:hAnsi="Arial" w:cs="Arial"/>
                <w:noProof w:val="0"/>
                <w:sz w:val="18"/>
                <w:szCs w:val="18"/>
                <w:lang w:val="es-ES" w:eastAsia="ar-SA"/>
              </w:rPr>
              <w:t>Teléfono fijo.</w:t>
            </w:r>
          </w:p>
        </w:tc>
        <w:tc>
          <w:tcPr>
            <w:tcW w:w="2528" w:type="pct"/>
            <w:vAlign w:val="bottom"/>
          </w:tcPr>
          <w:p w:rsidR="009A1410" w:rsidRPr="009A1410" w:rsidRDefault="00511360" w:rsidP="009A1410">
            <w:pPr>
              <w:suppressAutoHyphens/>
              <w:spacing w:after="0" w:line="240" w:lineRule="auto"/>
              <w:rPr>
                <w:rFonts w:ascii="Arial" w:eastAsia="Times New Roman" w:hAnsi="Arial" w:cs="Arial"/>
                <w:noProof w:val="0"/>
                <w:sz w:val="18"/>
                <w:szCs w:val="18"/>
                <w:lang w:val="es-ES" w:eastAsia="ar-SA"/>
              </w:rPr>
            </w:pPr>
            <w:r w:rsidRPr="009A1410">
              <w:rPr>
                <w:rFonts w:ascii="Arial" w:eastAsia="Times New Roman" w:hAnsi="Arial" w:cs="Arial"/>
                <w:noProof w:val="0"/>
                <w:sz w:val="18"/>
                <w:szCs w:val="18"/>
                <w:lang w:val="es-ES" w:eastAsia="ar-SA"/>
              </w:rPr>
              <w:t>Teléfono móvil.</w:t>
            </w:r>
          </w:p>
        </w:tc>
      </w:tr>
      <w:tr w:rsidR="009A1410" w:rsidRPr="009A1410" w:rsidTr="00C85DDE">
        <w:trPr>
          <w:trHeight w:val="400"/>
          <w:jc w:val="center"/>
        </w:trPr>
        <w:tc>
          <w:tcPr>
            <w:tcW w:w="5000" w:type="pct"/>
            <w:gridSpan w:val="2"/>
            <w:vAlign w:val="bottom"/>
          </w:tcPr>
          <w:p w:rsidR="009A1410" w:rsidRPr="009A1410" w:rsidRDefault="00511360" w:rsidP="009A1410">
            <w:pPr>
              <w:suppressAutoHyphens/>
              <w:spacing w:after="0" w:line="240" w:lineRule="auto"/>
              <w:rPr>
                <w:rFonts w:ascii="Arial" w:eastAsia="Times New Roman" w:hAnsi="Arial" w:cs="Arial"/>
                <w:noProof w:val="0"/>
                <w:sz w:val="18"/>
                <w:szCs w:val="18"/>
                <w:lang w:val="es-ES" w:eastAsia="ar-SA"/>
              </w:rPr>
            </w:pPr>
            <w:r w:rsidRPr="009A1410">
              <w:rPr>
                <w:rFonts w:ascii="Arial" w:eastAsia="Times New Roman" w:hAnsi="Arial" w:cs="Arial"/>
                <w:noProof w:val="0"/>
                <w:sz w:val="18"/>
                <w:szCs w:val="18"/>
                <w:lang w:val="es-ES" w:eastAsia="ar-SA"/>
              </w:rPr>
              <w:t>Correo electrónico.</w:t>
            </w:r>
          </w:p>
        </w:tc>
      </w:tr>
      <w:tr w:rsidR="009A1410" w:rsidRPr="009A1410" w:rsidTr="00C85DDE">
        <w:trPr>
          <w:trHeight w:val="400"/>
          <w:jc w:val="center"/>
        </w:trPr>
        <w:tc>
          <w:tcPr>
            <w:tcW w:w="5000" w:type="pct"/>
            <w:gridSpan w:val="2"/>
            <w:vAlign w:val="bottom"/>
          </w:tcPr>
          <w:p w:rsidR="009A1410" w:rsidRPr="009A1410" w:rsidRDefault="00511360" w:rsidP="009A1410">
            <w:pPr>
              <w:suppressAutoHyphens/>
              <w:spacing w:after="0" w:line="240" w:lineRule="auto"/>
              <w:rPr>
                <w:rFonts w:ascii="Arial" w:eastAsia="Times New Roman" w:hAnsi="Arial" w:cs="Arial"/>
                <w:noProof w:val="0"/>
                <w:sz w:val="18"/>
                <w:szCs w:val="18"/>
                <w:lang w:val="es-ES" w:eastAsia="ar-SA"/>
              </w:rPr>
            </w:pPr>
            <w:r w:rsidRPr="009A1410">
              <w:rPr>
                <w:rFonts w:ascii="Arial" w:eastAsia="Times New Roman" w:hAnsi="Arial" w:cs="Arial"/>
                <w:noProof w:val="0"/>
                <w:sz w:val="18"/>
                <w:szCs w:val="18"/>
                <w:lang w:val="es-ES" w:eastAsia="ar-SA"/>
              </w:rPr>
              <w:t>Apoderado legal o representante. (nombre, domicilio, teléfonos y correo electrónico)</w:t>
            </w:r>
          </w:p>
        </w:tc>
      </w:tr>
      <w:tr w:rsidR="009A1410" w:rsidRPr="009A1410" w:rsidTr="00C85DDE">
        <w:trPr>
          <w:trHeight w:val="400"/>
          <w:jc w:val="center"/>
        </w:trPr>
        <w:tc>
          <w:tcPr>
            <w:tcW w:w="5000" w:type="pct"/>
            <w:gridSpan w:val="2"/>
            <w:vAlign w:val="bottom"/>
          </w:tcPr>
          <w:p w:rsidR="009A1410" w:rsidRPr="009A1410" w:rsidRDefault="00511360" w:rsidP="009A1410">
            <w:pPr>
              <w:suppressAutoHyphens/>
              <w:spacing w:after="0" w:line="240" w:lineRule="auto"/>
              <w:rPr>
                <w:rFonts w:ascii="Arial" w:eastAsia="Times New Roman" w:hAnsi="Arial" w:cs="Arial"/>
                <w:noProof w:val="0"/>
                <w:sz w:val="18"/>
                <w:szCs w:val="18"/>
                <w:lang w:val="es-ES" w:eastAsia="ar-SA"/>
              </w:rPr>
            </w:pPr>
            <w:r w:rsidRPr="009A1410">
              <w:rPr>
                <w:rFonts w:ascii="Arial" w:eastAsia="Times New Roman" w:hAnsi="Arial" w:cs="Arial"/>
                <w:noProof w:val="0"/>
                <w:sz w:val="18"/>
                <w:szCs w:val="18"/>
                <w:lang w:val="es-ES" w:eastAsia="ar-SA"/>
              </w:rPr>
              <w:t>Documento para acreditar personalidad y facultades. (escritura pública y modificaciones, fecha, y datos del notario público)</w:t>
            </w:r>
          </w:p>
        </w:tc>
      </w:tr>
    </w:tbl>
    <w:p w:rsidR="009A1410" w:rsidRPr="009A1410" w:rsidRDefault="00511360" w:rsidP="009A1410">
      <w:pPr>
        <w:suppressAutoHyphens/>
        <w:spacing w:after="0" w:line="240" w:lineRule="auto"/>
        <w:rPr>
          <w:rFonts w:ascii="Arial" w:eastAsia="Times New Roman" w:hAnsi="Arial" w:cs="Arial"/>
          <w:b/>
          <w:noProof w:val="0"/>
          <w:sz w:val="18"/>
          <w:szCs w:val="18"/>
          <w:lang w:val="es-ES" w:eastAsia="ar-SA"/>
        </w:rPr>
      </w:pPr>
      <w:r w:rsidRPr="009A1410">
        <w:rPr>
          <w:rFonts w:ascii="Arial" w:eastAsia="Times New Roman" w:hAnsi="Arial" w:cs="Arial"/>
          <w:b/>
          <w:noProof w:val="0"/>
          <w:sz w:val="18"/>
          <w:szCs w:val="18"/>
          <w:lang w:val="es-ES" w:eastAsia="ar-SA"/>
        </w:rPr>
        <w:t>Datos personas morales.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39"/>
        <w:gridCol w:w="3248"/>
        <w:gridCol w:w="667"/>
        <w:gridCol w:w="2583"/>
      </w:tblGrid>
      <w:tr w:rsidR="009A1410" w:rsidRPr="009A1410" w:rsidTr="00C85DDE">
        <w:trPr>
          <w:trHeight w:val="400"/>
          <w:jc w:val="center"/>
        </w:trPr>
        <w:tc>
          <w:tcPr>
            <w:tcW w:w="3660" w:type="pct"/>
            <w:gridSpan w:val="3"/>
            <w:shd w:val="pct15" w:color="auto" w:fill="auto"/>
            <w:vAlign w:val="center"/>
          </w:tcPr>
          <w:p w:rsidR="009A1410" w:rsidRPr="009A1410" w:rsidRDefault="00511360" w:rsidP="009A1410">
            <w:pPr>
              <w:suppressAutoHyphens/>
              <w:spacing w:after="0" w:line="240" w:lineRule="auto"/>
              <w:jc w:val="both"/>
              <w:rPr>
                <w:rFonts w:ascii="Arial" w:eastAsia="Times New Roman" w:hAnsi="Arial" w:cs="Arial"/>
                <w:noProof w:val="0"/>
                <w:sz w:val="18"/>
                <w:szCs w:val="18"/>
                <w:lang w:val="es-ES" w:eastAsia="ar-SA"/>
              </w:rPr>
            </w:pPr>
            <w:r w:rsidRPr="009A1410">
              <w:rPr>
                <w:rFonts w:ascii="Arial" w:eastAsia="Times New Roman" w:hAnsi="Arial" w:cs="Arial"/>
                <w:noProof w:val="0"/>
                <w:sz w:val="18"/>
                <w:szCs w:val="18"/>
                <w:lang w:val="es-ES" w:eastAsia="ar-SA"/>
              </w:rPr>
              <w:t>Número de la escritura pública en la que consta su acta constitutiva.</w:t>
            </w:r>
          </w:p>
        </w:tc>
        <w:tc>
          <w:tcPr>
            <w:tcW w:w="1340" w:type="pct"/>
            <w:shd w:val="pct15" w:color="auto" w:fill="auto"/>
            <w:vAlign w:val="center"/>
          </w:tcPr>
          <w:p w:rsidR="009A1410" w:rsidRPr="009A1410" w:rsidRDefault="00511360" w:rsidP="009A1410">
            <w:pPr>
              <w:suppressAutoHyphens/>
              <w:spacing w:after="0" w:line="240" w:lineRule="auto"/>
              <w:jc w:val="both"/>
              <w:rPr>
                <w:rFonts w:ascii="Arial" w:eastAsia="Times New Roman" w:hAnsi="Arial" w:cs="Arial"/>
                <w:noProof w:val="0"/>
                <w:sz w:val="18"/>
                <w:szCs w:val="18"/>
                <w:lang w:val="es-ES" w:eastAsia="ar-SA"/>
              </w:rPr>
            </w:pPr>
            <w:r w:rsidRPr="009A1410">
              <w:rPr>
                <w:rFonts w:ascii="Arial" w:eastAsia="Times New Roman" w:hAnsi="Arial" w:cs="Arial"/>
                <w:noProof w:val="0"/>
                <w:sz w:val="18"/>
                <w:szCs w:val="18"/>
                <w:lang w:val="es-ES" w:eastAsia="ar-SA"/>
              </w:rPr>
              <w:t>Fecha.</w:t>
            </w:r>
          </w:p>
        </w:tc>
      </w:tr>
      <w:tr w:rsidR="009A1410" w:rsidRPr="009A1410" w:rsidTr="00C85DDE">
        <w:trPr>
          <w:trHeight w:val="402"/>
          <w:jc w:val="center"/>
        </w:trPr>
        <w:tc>
          <w:tcPr>
            <w:tcW w:w="5000" w:type="pct"/>
            <w:gridSpan w:val="4"/>
            <w:shd w:val="pct15" w:color="auto" w:fill="auto"/>
            <w:vAlign w:val="center"/>
          </w:tcPr>
          <w:p w:rsidR="009A1410" w:rsidRPr="009A1410" w:rsidRDefault="00511360" w:rsidP="009A1410">
            <w:pPr>
              <w:suppressAutoHyphens/>
              <w:spacing w:after="0" w:line="240" w:lineRule="auto"/>
              <w:jc w:val="both"/>
              <w:rPr>
                <w:rFonts w:ascii="Arial" w:eastAsia="Times New Roman" w:hAnsi="Arial" w:cs="Arial"/>
                <w:noProof w:val="0"/>
                <w:sz w:val="18"/>
                <w:szCs w:val="18"/>
                <w:lang w:val="es-ES" w:eastAsia="ar-SA"/>
              </w:rPr>
            </w:pPr>
            <w:r w:rsidRPr="009A1410">
              <w:rPr>
                <w:rFonts w:ascii="Arial" w:eastAsia="Times New Roman" w:hAnsi="Arial" w:cs="Arial"/>
                <w:noProof w:val="0"/>
                <w:sz w:val="18"/>
                <w:szCs w:val="18"/>
                <w:lang w:val="es-ES" w:eastAsia="ar-SA"/>
              </w:rPr>
              <w:t>Nombre, número y domicilio del notario público (ante el cual se dio fe de la misma).</w:t>
            </w:r>
          </w:p>
        </w:tc>
      </w:tr>
      <w:tr w:rsidR="009A1410" w:rsidRPr="009A1410" w:rsidTr="00C85DDE">
        <w:trPr>
          <w:trHeight w:val="374"/>
          <w:jc w:val="center"/>
        </w:trPr>
        <w:tc>
          <w:tcPr>
            <w:tcW w:w="5000" w:type="pct"/>
            <w:gridSpan w:val="4"/>
            <w:shd w:val="pct15" w:color="auto" w:fill="auto"/>
            <w:vAlign w:val="center"/>
          </w:tcPr>
          <w:p w:rsidR="009A1410" w:rsidRPr="009A1410" w:rsidRDefault="00511360" w:rsidP="009A1410">
            <w:pPr>
              <w:suppressAutoHyphens/>
              <w:spacing w:after="0" w:line="240" w:lineRule="auto"/>
              <w:jc w:val="both"/>
              <w:rPr>
                <w:rFonts w:ascii="Arial" w:eastAsia="Times New Roman" w:hAnsi="Arial" w:cs="Arial"/>
                <w:noProof w:val="0"/>
                <w:sz w:val="18"/>
                <w:szCs w:val="18"/>
                <w:lang w:val="es-ES" w:eastAsia="ar-SA"/>
              </w:rPr>
            </w:pPr>
            <w:r w:rsidRPr="009A1410">
              <w:rPr>
                <w:rFonts w:ascii="Arial" w:eastAsia="Times New Roman" w:hAnsi="Arial" w:cs="Arial"/>
                <w:noProof w:val="0"/>
                <w:sz w:val="18"/>
                <w:szCs w:val="18"/>
                <w:lang w:val="es-ES" w:eastAsia="ar-SA"/>
              </w:rPr>
              <w:t>Fecha y datos de su inscripción en el registro público de comercio.</w:t>
            </w:r>
          </w:p>
        </w:tc>
      </w:tr>
      <w:tr w:rsidR="009A1410" w:rsidRPr="009A1410" w:rsidTr="00C85DDE">
        <w:trPr>
          <w:trHeight w:val="281"/>
          <w:jc w:val="center"/>
        </w:trPr>
        <w:tc>
          <w:tcPr>
            <w:tcW w:w="5000" w:type="pct"/>
            <w:gridSpan w:val="4"/>
            <w:shd w:val="pct15" w:color="auto" w:fill="auto"/>
            <w:vAlign w:val="center"/>
          </w:tcPr>
          <w:p w:rsidR="009A1410" w:rsidRPr="009A1410" w:rsidRDefault="00511360" w:rsidP="009A1410">
            <w:pPr>
              <w:suppressAutoHyphens/>
              <w:spacing w:after="0" w:line="240" w:lineRule="auto"/>
              <w:ind w:left="357" w:hanging="357"/>
              <w:jc w:val="both"/>
              <w:rPr>
                <w:rFonts w:ascii="Arial" w:eastAsia="Times New Roman" w:hAnsi="Arial" w:cs="Arial"/>
                <w:noProof w:val="0"/>
                <w:sz w:val="18"/>
                <w:szCs w:val="18"/>
                <w:lang w:val="es-ES" w:eastAsia="ar-SA"/>
              </w:rPr>
            </w:pPr>
            <w:r w:rsidRPr="009A1410">
              <w:rPr>
                <w:rFonts w:ascii="Arial" w:eastAsia="Times New Roman" w:hAnsi="Arial" w:cs="Arial"/>
                <w:noProof w:val="0"/>
                <w:sz w:val="18"/>
                <w:szCs w:val="18"/>
                <w:lang w:val="es-ES" w:eastAsia="ar-SA"/>
              </w:rPr>
              <w:t>Descripción del objeto social.</w:t>
            </w:r>
          </w:p>
        </w:tc>
      </w:tr>
      <w:tr w:rsidR="009A1410" w:rsidRPr="009A1410" w:rsidTr="00C85DDE">
        <w:trPr>
          <w:jc w:val="center"/>
        </w:trPr>
        <w:tc>
          <w:tcPr>
            <w:tcW w:w="5000" w:type="pct"/>
            <w:gridSpan w:val="4"/>
            <w:shd w:val="pct15" w:color="auto" w:fill="auto"/>
            <w:vAlign w:val="center"/>
          </w:tcPr>
          <w:p w:rsidR="009A1410" w:rsidRPr="009A1410" w:rsidRDefault="00511360" w:rsidP="009A1410">
            <w:pPr>
              <w:suppressAutoHyphens/>
              <w:spacing w:after="0" w:line="240" w:lineRule="auto"/>
              <w:jc w:val="both"/>
              <w:rPr>
                <w:rFonts w:ascii="Arial" w:eastAsia="Times New Roman" w:hAnsi="Arial" w:cs="Arial"/>
                <w:noProof w:val="0"/>
                <w:sz w:val="18"/>
                <w:szCs w:val="18"/>
                <w:lang w:val="es-ES" w:eastAsia="ar-SA"/>
              </w:rPr>
            </w:pPr>
            <w:r w:rsidRPr="009A1410">
              <w:rPr>
                <w:rFonts w:ascii="Arial" w:eastAsia="Times New Roman" w:hAnsi="Arial" w:cs="Arial"/>
                <w:noProof w:val="0"/>
                <w:sz w:val="18"/>
                <w:szCs w:val="18"/>
                <w:lang w:val="es-ES" w:eastAsia="ar-SA"/>
              </w:rPr>
              <w:t>relación de accionistas:</w:t>
            </w:r>
          </w:p>
        </w:tc>
      </w:tr>
      <w:tr w:rsidR="00511360" w:rsidRPr="009A1410" w:rsidTr="00C85DDE">
        <w:trPr>
          <w:trHeight w:val="462"/>
          <w:jc w:val="center"/>
        </w:trPr>
        <w:tc>
          <w:tcPr>
            <w:tcW w:w="1629" w:type="pct"/>
            <w:shd w:val="pct15" w:color="auto" w:fill="auto"/>
            <w:vAlign w:val="center"/>
          </w:tcPr>
          <w:p w:rsidR="00511360" w:rsidRPr="009A1410" w:rsidRDefault="00511360" w:rsidP="00C85DDE">
            <w:pPr>
              <w:suppressAutoHyphens/>
              <w:spacing w:after="0" w:line="240" w:lineRule="auto"/>
              <w:jc w:val="center"/>
              <w:rPr>
                <w:rFonts w:ascii="Arial" w:eastAsia="Times New Roman" w:hAnsi="Arial" w:cs="Arial"/>
                <w:b/>
                <w:noProof w:val="0"/>
                <w:sz w:val="18"/>
                <w:szCs w:val="18"/>
                <w:lang w:val="es-ES" w:eastAsia="ar-SA"/>
              </w:rPr>
            </w:pPr>
            <w:r w:rsidRPr="009A1410">
              <w:rPr>
                <w:rFonts w:ascii="Arial" w:eastAsia="Times New Roman" w:hAnsi="Arial" w:cs="Arial"/>
                <w:b/>
                <w:noProof w:val="0"/>
                <w:sz w:val="18"/>
                <w:szCs w:val="18"/>
                <w:lang w:val="es-ES" w:eastAsia="ar-SA"/>
              </w:rPr>
              <w:t>Apellido paterno</w:t>
            </w:r>
          </w:p>
        </w:tc>
        <w:tc>
          <w:tcPr>
            <w:tcW w:w="1685" w:type="pct"/>
            <w:shd w:val="pct15" w:color="auto" w:fill="auto"/>
            <w:vAlign w:val="center"/>
          </w:tcPr>
          <w:p w:rsidR="00511360" w:rsidRPr="009A1410" w:rsidRDefault="00511360" w:rsidP="00C85DDE">
            <w:pPr>
              <w:suppressAutoHyphens/>
              <w:spacing w:after="0" w:line="240" w:lineRule="auto"/>
              <w:jc w:val="center"/>
              <w:rPr>
                <w:rFonts w:ascii="Arial" w:eastAsia="Times New Roman" w:hAnsi="Arial" w:cs="Arial"/>
                <w:b/>
                <w:noProof w:val="0"/>
                <w:sz w:val="18"/>
                <w:szCs w:val="18"/>
                <w:lang w:val="es-ES" w:eastAsia="ar-SA"/>
              </w:rPr>
            </w:pPr>
            <w:r w:rsidRPr="009A1410">
              <w:rPr>
                <w:rFonts w:ascii="Arial" w:eastAsia="Times New Roman" w:hAnsi="Arial" w:cs="Arial"/>
                <w:b/>
                <w:noProof w:val="0"/>
                <w:sz w:val="18"/>
                <w:szCs w:val="18"/>
                <w:lang w:val="es-ES" w:eastAsia="ar-SA"/>
              </w:rPr>
              <w:t>Apellido materno</w:t>
            </w:r>
          </w:p>
        </w:tc>
        <w:tc>
          <w:tcPr>
            <w:tcW w:w="1686" w:type="pct"/>
            <w:gridSpan w:val="2"/>
            <w:shd w:val="pct15" w:color="auto" w:fill="auto"/>
            <w:vAlign w:val="center"/>
          </w:tcPr>
          <w:p w:rsidR="00511360" w:rsidRPr="009A1410" w:rsidRDefault="00511360" w:rsidP="00C85DDE">
            <w:pPr>
              <w:suppressAutoHyphens/>
              <w:spacing w:after="0" w:line="240" w:lineRule="auto"/>
              <w:jc w:val="center"/>
              <w:rPr>
                <w:rFonts w:ascii="Arial" w:eastAsia="Times New Roman" w:hAnsi="Arial" w:cs="Arial"/>
                <w:b/>
                <w:noProof w:val="0"/>
                <w:sz w:val="18"/>
                <w:szCs w:val="18"/>
                <w:lang w:val="es-ES" w:eastAsia="ar-SA"/>
              </w:rPr>
            </w:pPr>
            <w:r w:rsidRPr="009A1410">
              <w:rPr>
                <w:rFonts w:ascii="Arial" w:eastAsia="Times New Roman" w:hAnsi="Arial" w:cs="Arial"/>
                <w:b/>
                <w:noProof w:val="0"/>
                <w:sz w:val="18"/>
                <w:szCs w:val="18"/>
                <w:lang w:val="es-ES" w:eastAsia="ar-SA"/>
              </w:rPr>
              <w:t>Nombre(s)</w:t>
            </w:r>
          </w:p>
        </w:tc>
      </w:tr>
      <w:tr w:rsidR="009A1410" w:rsidRPr="009A1410" w:rsidTr="00C85DDE">
        <w:trPr>
          <w:trHeight w:val="462"/>
          <w:jc w:val="center"/>
        </w:trPr>
        <w:tc>
          <w:tcPr>
            <w:tcW w:w="1629" w:type="pct"/>
            <w:shd w:val="pct15" w:color="auto" w:fill="auto"/>
            <w:vAlign w:val="center"/>
          </w:tcPr>
          <w:p w:rsidR="009A1410" w:rsidRPr="009A1410" w:rsidRDefault="00511360" w:rsidP="009A1410">
            <w:pPr>
              <w:suppressAutoHyphens/>
              <w:spacing w:after="0" w:line="240" w:lineRule="auto"/>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w:t>
            </w:r>
          </w:p>
        </w:tc>
        <w:tc>
          <w:tcPr>
            <w:tcW w:w="1685" w:type="pct"/>
            <w:shd w:val="pct15" w:color="auto" w:fill="auto"/>
            <w:vAlign w:val="center"/>
          </w:tcPr>
          <w:p w:rsidR="009A1410" w:rsidRPr="009A1410" w:rsidRDefault="00511360" w:rsidP="009A1410">
            <w:pPr>
              <w:suppressAutoHyphens/>
              <w:spacing w:after="0" w:line="240" w:lineRule="auto"/>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w:t>
            </w:r>
          </w:p>
        </w:tc>
        <w:tc>
          <w:tcPr>
            <w:tcW w:w="1686" w:type="pct"/>
            <w:gridSpan w:val="2"/>
            <w:shd w:val="pct15" w:color="auto" w:fill="auto"/>
            <w:vAlign w:val="center"/>
          </w:tcPr>
          <w:p w:rsidR="009A1410" w:rsidRPr="009A1410" w:rsidRDefault="00511360" w:rsidP="009A1410">
            <w:pPr>
              <w:suppressAutoHyphens/>
              <w:spacing w:after="0" w:line="240" w:lineRule="auto"/>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w:t>
            </w:r>
          </w:p>
        </w:tc>
      </w:tr>
      <w:tr w:rsidR="009A1410" w:rsidRPr="009A1410" w:rsidTr="00C85DDE">
        <w:trPr>
          <w:trHeight w:val="360"/>
          <w:jc w:val="center"/>
        </w:trPr>
        <w:tc>
          <w:tcPr>
            <w:tcW w:w="5000" w:type="pct"/>
            <w:gridSpan w:val="4"/>
            <w:shd w:val="pct15" w:color="auto" w:fill="auto"/>
            <w:vAlign w:val="bottom"/>
          </w:tcPr>
          <w:p w:rsidR="009A1410" w:rsidRPr="009A1410" w:rsidRDefault="00511360" w:rsidP="009A1410">
            <w:pPr>
              <w:suppressAutoHyphens/>
              <w:spacing w:after="0" w:line="240" w:lineRule="auto"/>
              <w:jc w:val="both"/>
              <w:rPr>
                <w:rFonts w:ascii="Arial" w:eastAsia="Times New Roman" w:hAnsi="Arial" w:cs="Arial"/>
                <w:noProof w:val="0"/>
                <w:sz w:val="18"/>
                <w:szCs w:val="18"/>
                <w:lang w:val="es-ES" w:eastAsia="ar-SA"/>
              </w:rPr>
            </w:pPr>
            <w:r w:rsidRPr="009A1410">
              <w:rPr>
                <w:rFonts w:ascii="Arial" w:eastAsia="Times New Roman" w:hAnsi="Arial" w:cs="Arial"/>
                <w:noProof w:val="0"/>
                <w:sz w:val="18"/>
                <w:szCs w:val="18"/>
                <w:lang w:val="es-ES" w:eastAsia="ar-SA"/>
              </w:rPr>
              <w:t>Reformas al acta constitutiva que incidan con el objeto del procedimiento (señalar nombre, número y circunscripción del notario o fedatario público que las protocolizó, así como la fecha y los datos de su inscripción en el registro público de la propiedad).</w:t>
            </w:r>
          </w:p>
        </w:tc>
      </w:tr>
    </w:tbl>
    <w:p w:rsidR="009A1410" w:rsidRPr="009A1410" w:rsidRDefault="00511360" w:rsidP="009A1410">
      <w:pPr>
        <w:suppressAutoHyphens/>
        <w:spacing w:after="0" w:line="240" w:lineRule="auto"/>
        <w:jc w:val="both"/>
        <w:rPr>
          <w:rFonts w:ascii="Arial" w:eastAsia="Times New Roman" w:hAnsi="Arial" w:cs="Arial"/>
          <w:noProof w:val="0"/>
          <w:sz w:val="18"/>
          <w:szCs w:val="18"/>
          <w:lang w:val="es-ES" w:eastAsia="ar-SA"/>
        </w:rPr>
      </w:pPr>
      <w:r w:rsidRPr="009A1410">
        <w:rPr>
          <w:rFonts w:ascii="Arial" w:eastAsia="Times New Roman" w:hAnsi="Arial" w:cs="Arial"/>
          <w:noProof w:val="0"/>
          <w:sz w:val="18"/>
          <w:szCs w:val="18"/>
          <w:lang w:val="es-ES" w:eastAsia="ar-SA"/>
        </w:rPr>
        <w:t>Asimismo, manifiesto que los cambios o modificaciones que se realicen en cualquier momento a los datos o documentos contenidos en el presente documento y durante la vigencia del contrato que, en su caso, sea suscrito con el instituto, deberán ser comunicados a éste, dentro de los cinco días hábiles siguientes a la fecha en que se generen.</w:t>
      </w:r>
    </w:p>
    <w:p w:rsidR="009A1410" w:rsidRPr="009A1410" w:rsidRDefault="00511360" w:rsidP="009A1410">
      <w:pPr>
        <w:suppressAutoHyphens/>
        <w:spacing w:after="0" w:line="240" w:lineRule="auto"/>
        <w:jc w:val="center"/>
        <w:rPr>
          <w:rFonts w:ascii="Arial" w:eastAsia="Times New Roman" w:hAnsi="Arial" w:cs="Arial"/>
          <w:noProof w:val="0"/>
          <w:sz w:val="18"/>
          <w:szCs w:val="18"/>
          <w:lang w:val="es-ES" w:eastAsia="ar-SA"/>
        </w:rPr>
      </w:pPr>
      <w:r w:rsidRPr="009A1410">
        <w:rPr>
          <w:rFonts w:ascii="Arial" w:eastAsia="Times New Roman" w:hAnsi="Arial" w:cs="Arial"/>
          <w:noProof w:val="0"/>
          <w:sz w:val="18"/>
          <w:szCs w:val="18"/>
          <w:lang w:val="es-ES" w:eastAsia="ar-SA"/>
        </w:rPr>
        <w:t>Protesto lo necesario</w:t>
      </w:r>
    </w:p>
    <w:p w:rsidR="009A1410" w:rsidRPr="009A1410" w:rsidRDefault="009A1410" w:rsidP="009A1410">
      <w:pPr>
        <w:suppressAutoHyphens/>
        <w:spacing w:after="0" w:line="240" w:lineRule="auto"/>
        <w:jc w:val="center"/>
        <w:rPr>
          <w:rFonts w:ascii="Arial" w:eastAsia="Times New Roman" w:hAnsi="Arial" w:cs="Arial"/>
          <w:noProof w:val="0"/>
          <w:sz w:val="18"/>
          <w:szCs w:val="18"/>
          <w:lang w:val="es-ES" w:eastAsia="ar-SA"/>
        </w:rPr>
      </w:pPr>
    </w:p>
    <w:p w:rsidR="009A1410" w:rsidRPr="009A1410" w:rsidRDefault="009A1410" w:rsidP="009A1410">
      <w:pPr>
        <w:suppressAutoHyphens/>
        <w:spacing w:after="0" w:line="240" w:lineRule="auto"/>
        <w:jc w:val="center"/>
        <w:rPr>
          <w:rFonts w:ascii="Arial" w:eastAsia="Times New Roman" w:hAnsi="Arial" w:cs="Arial"/>
          <w:noProof w:val="0"/>
          <w:sz w:val="18"/>
          <w:szCs w:val="18"/>
          <w:lang w:val="es-ES" w:eastAsia="ar-SA"/>
        </w:rPr>
      </w:pPr>
    </w:p>
    <w:p w:rsidR="009A1410" w:rsidRPr="009A1410" w:rsidRDefault="00511360" w:rsidP="009A1410">
      <w:pPr>
        <w:suppressAutoHyphens/>
        <w:spacing w:after="0" w:line="240" w:lineRule="auto"/>
        <w:ind w:right="-93"/>
        <w:jc w:val="center"/>
        <w:rPr>
          <w:rFonts w:ascii="Arial" w:eastAsia="Times New Roman" w:hAnsi="Arial" w:cs="Arial"/>
          <w:noProof w:val="0"/>
          <w:sz w:val="18"/>
          <w:szCs w:val="18"/>
          <w:lang w:val="es-ES" w:eastAsia="ar-SA"/>
        </w:rPr>
      </w:pPr>
      <w:r w:rsidRPr="009A1410">
        <w:rPr>
          <w:rFonts w:ascii="Arial" w:eastAsia="Times New Roman" w:hAnsi="Arial" w:cs="Arial"/>
          <w:noProof w:val="0"/>
          <w:sz w:val="18"/>
          <w:szCs w:val="18"/>
          <w:lang w:val="es-ES" w:eastAsia="ar-SA"/>
        </w:rPr>
        <w:t>(Nombre y firma del apoderado o representante legal del Licitante)</w:t>
      </w:r>
    </w:p>
    <w:p w:rsidR="009A1410" w:rsidRPr="009A1410" w:rsidRDefault="009A1410" w:rsidP="009A1410">
      <w:pPr>
        <w:suppressAutoHyphens/>
        <w:spacing w:after="0" w:line="240" w:lineRule="auto"/>
        <w:jc w:val="center"/>
        <w:rPr>
          <w:rFonts w:ascii="Arial" w:eastAsia="Times New Roman" w:hAnsi="Arial" w:cs="Arial"/>
          <w:noProof w:val="0"/>
          <w:sz w:val="18"/>
          <w:szCs w:val="18"/>
          <w:lang w:val="es-ES" w:eastAsia="ar-SA"/>
        </w:rPr>
      </w:pPr>
    </w:p>
    <w:p w:rsidR="009A1410" w:rsidRDefault="009A1410" w:rsidP="00226289">
      <w:pPr>
        <w:rPr>
          <w:lang w:val="es-ES_tradnl"/>
        </w:rPr>
      </w:pPr>
    </w:p>
    <w:p w:rsidR="009A1410" w:rsidRDefault="009A1410">
      <w:pPr>
        <w:rPr>
          <w:lang w:val="es-ES_tradnl"/>
        </w:rPr>
      </w:pPr>
      <w:r>
        <w:rPr>
          <w:lang w:val="es-ES_tradnl"/>
        </w:rPr>
        <w:br w:type="page"/>
      </w:r>
    </w:p>
    <w:p w:rsidR="00511360" w:rsidRPr="00573053" w:rsidRDefault="00511360" w:rsidP="00511360"/>
    <w:p w:rsidR="00511360" w:rsidRPr="00573053" w:rsidRDefault="00511360" w:rsidP="00511360">
      <w:pPr>
        <w:spacing w:after="0" w:line="240" w:lineRule="auto"/>
        <w:ind w:left="-284"/>
        <w:jc w:val="center"/>
        <w:rPr>
          <w:rFonts w:ascii="Arial" w:hAnsi="Arial"/>
          <w:b/>
        </w:rPr>
      </w:pPr>
      <w:r>
        <w:rPr>
          <w:rFonts w:ascii="Arial" w:hAnsi="Arial"/>
          <w:b/>
        </w:rPr>
        <w:t>ANEXO 8</w:t>
      </w:r>
    </w:p>
    <w:p w:rsidR="00511360" w:rsidRPr="001573A4" w:rsidRDefault="001573A4" w:rsidP="00511360">
      <w:pPr>
        <w:spacing w:after="0" w:line="240" w:lineRule="auto"/>
        <w:ind w:left="-284"/>
        <w:jc w:val="center"/>
        <w:rPr>
          <w:rFonts w:ascii="Arial" w:hAnsi="Arial" w:cs="Arial"/>
          <w:b/>
          <w:sz w:val="20"/>
          <w:szCs w:val="20"/>
          <w:lang w:val="es-ES_tradnl"/>
        </w:rPr>
      </w:pPr>
      <w:r w:rsidRPr="001573A4">
        <w:rPr>
          <w:rFonts w:ascii="Arial" w:hAnsi="Arial" w:cs="Arial"/>
          <w:b/>
          <w:lang w:val="es-ES_tradnl"/>
        </w:rPr>
        <w:t>ES</w:t>
      </w:r>
      <w:r w:rsidR="004C7C24">
        <w:rPr>
          <w:rFonts w:ascii="Arial" w:hAnsi="Arial" w:cs="Arial"/>
          <w:b/>
          <w:lang w:val="es-ES_tradnl"/>
        </w:rPr>
        <w:t>CRITO DE NACIONALIDAD MEXICANA,</w:t>
      </w:r>
      <w:r w:rsidRPr="001573A4">
        <w:rPr>
          <w:rFonts w:ascii="Arial" w:hAnsi="Arial" w:cs="Arial"/>
          <w:b/>
          <w:lang w:val="es-ES_tradnl"/>
        </w:rPr>
        <w:t xml:space="preserve"> BIENES PRODUCIDOS EN MÉXICO Y CON GRADO DE CONTENIDO NACIONAL.</w:t>
      </w:r>
    </w:p>
    <w:p w:rsidR="00511360" w:rsidRPr="00573053" w:rsidRDefault="00511360" w:rsidP="00511360">
      <w:pPr>
        <w:spacing w:after="0" w:line="240" w:lineRule="auto"/>
        <w:ind w:left="-284"/>
        <w:jc w:val="right"/>
        <w:rPr>
          <w:rFonts w:ascii="Arial" w:hAnsi="Arial" w:cs="Arial"/>
          <w:sz w:val="20"/>
          <w:szCs w:val="20"/>
          <w:lang w:val="es-ES_tradnl"/>
        </w:rPr>
      </w:pPr>
    </w:p>
    <w:p w:rsidR="00511360" w:rsidRPr="00DA1F43" w:rsidRDefault="00511360" w:rsidP="00511360">
      <w:pPr>
        <w:spacing w:after="0" w:line="240" w:lineRule="auto"/>
        <w:ind w:left="-284"/>
        <w:jc w:val="both"/>
        <w:rPr>
          <w:rFonts w:ascii="Arial" w:hAnsi="Arial" w:cs="Arial"/>
          <w:szCs w:val="20"/>
          <w:lang w:val="es-ES_tradnl"/>
        </w:rPr>
      </w:pPr>
    </w:p>
    <w:p w:rsidR="00511360" w:rsidRPr="00DA1F43" w:rsidRDefault="00511360" w:rsidP="00511360">
      <w:pPr>
        <w:suppressAutoHyphens/>
        <w:spacing w:after="0"/>
        <w:ind w:firstLine="288"/>
        <w:jc w:val="right"/>
        <w:rPr>
          <w:rFonts w:ascii="Arial" w:hAnsi="Arial" w:cs="Arial"/>
          <w:sz w:val="18"/>
          <w:szCs w:val="18"/>
          <w:lang w:val="es-ES" w:eastAsia="es-MX"/>
        </w:rPr>
      </w:pPr>
      <w:r w:rsidRPr="00DA1F43">
        <w:rPr>
          <w:rFonts w:ascii="Arial" w:hAnsi="Arial" w:cs="Arial"/>
          <w:sz w:val="18"/>
          <w:szCs w:val="18"/>
          <w:lang w:val="es-ES" w:eastAsia="es-MX"/>
        </w:rPr>
        <w:t>México D.F. a____de __________ de 2015. (1)</w:t>
      </w:r>
    </w:p>
    <w:p w:rsidR="00511360" w:rsidRPr="00DA1F43" w:rsidRDefault="00511360" w:rsidP="00511360">
      <w:pPr>
        <w:suppressAutoHyphens/>
        <w:spacing w:after="0"/>
        <w:ind w:firstLine="288"/>
        <w:jc w:val="both"/>
        <w:rPr>
          <w:rFonts w:ascii="Arial" w:hAnsi="Arial" w:cs="Arial"/>
          <w:sz w:val="18"/>
          <w:szCs w:val="18"/>
          <w:lang w:val="es-ES" w:eastAsia="es-MX"/>
        </w:rPr>
      </w:pPr>
    </w:p>
    <w:p w:rsidR="00511360" w:rsidRPr="00DA1F43" w:rsidRDefault="00511360" w:rsidP="00511360">
      <w:pPr>
        <w:suppressAutoHyphens/>
        <w:spacing w:after="0"/>
        <w:ind w:firstLine="288"/>
        <w:jc w:val="both"/>
        <w:rPr>
          <w:rFonts w:ascii="Arial" w:hAnsi="Arial" w:cs="Arial"/>
          <w:sz w:val="18"/>
          <w:szCs w:val="18"/>
          <w:lang w:val="es-ES" w:eastAsia="es-MX"/>
        </w:rPr>
      </w:pPr>
    </w:p>
    <w:p w:rsidR="00511360" w:rsidRPr="00DA1F43" w:rsidRDefault="00511360" w:rsidP="00511360">
      <w:pPr>
        <w:suppressAutoHyphens/>
        <w:spacing w:after="0"/>
        <w:ind w:firstLine="288"/>
        <w:jc w:val="both"/>
        <w:rPr>
          <w:rFonts w:ascii="Arial" w:hAnsi="Arial" w:cs="Arial"/>
          <w:sz w:val="18"/>
          <w:szCs w:val="18"/>
          <w:lang w:val="es-ES" w:eastAsia="es-MX"/>
        </w:rPr>
      </w:pPr>
      <w:r w:rsidRPr="00DA1F43">
        <w:rPr>
          <w:rFonts w:ascii="Arial" w:hAnsi="Arial" w:cs="Arial"/>
          <w:sz w:val="18"/>
          <w:szCs w:val="18"/>
          <w:lang w:val="es-ES" w:eastAsia="es-MX"/>
        </w:rPr>
        <w:t xml:space="preserve">________(2)____________ </w:t>
      </w:r>
    </w:p>
    <w:p w:rsidR="00511360" w:rsidRPr="00DA1F43" w:rsidRDefault="00511360" w:rsidP="00511360">
      <w:pPr>
        <w:suppressAutoHyphens/>
        <w:spacing w:after="0"/>
        <w:ind w:firstLine="288"/>
        <w:jc w:val="both"/>
        <w:rPr>
          <w:rFonts w:ascii="Arial" w:hAnsi="Arial" w:cs="Arial"/>
          <w:b/>
          <w:sz w:val="18"/>
          <w:szCs w:val="18"/>
          <w:lang w:val="es-ES" w:eastAsia="es-MX"/>
        </w:rPr>
      </w:pPr>
      <w:r w:rsidRPr="00DA1F43">
        <w:rPr>
          <w:rFonts w:ascii="Arial" w:hAnsi="Arial" w:cs="Arial"/>
          <w:b/>
          <w:sz w:val="18"/>
          <w:szCs w:val="18"/>
          <w:lang w:val="es-ES" w:eastAsia="es-MX"/>
        </w:rPr>
        <w:t>P r e s e n t e</w:t>
      </w:r>
    </w:p>
    <w:p w:rsidR="00511360" w:rsidRPr="00DA1F43" w:rsidRDefault="00511360" w:rsidP="00511360">
      <w:pPr>
        <w:suppressAutoHyphens/>
        <w:spacing w:after="0"/>
        <w:ind w:firstLine="288"/>
        <w:jc w:val="both"/>
        <w:rPr>
          <w:rFonts w:ascii="Arial" w:hAnsi="Arial" w:cs="Arial"/>
          <w:sz w:val="18"/>
          <w:szCs w:val="18"/>
          <w:lang w:val="es-ES" w:eastAsia="es-MX"/>
        </w:rPr>
      </w:pPr>
    </w:p>
    <w:p w:rsidR="00511360" w:rsidRPr="00DA1F43" w:rsidRDefault="00511360" w:rsidP="00511360">
      <w:pPr>
        <w:suppressAutoHyphens/>
        <w:spacing w:after="0"/>
        <w:ind w:firstLine="288"/>
        <w:jc w:val="both"/>
        <w:rPr>
          <w:rFonts w:ascii="Arial" w:hAnsi="Arial" w:cs="Arial"/>
          <w:sz w:val="18"/>
          <w:szCs w:val="18"/>
          <w:lang w:val="es-ES" w:eastAsia="es-MX"/>
        </w:rPr>
      </w:pPr>
    </w:p>
    <w:p w:rsidR="00511360" w:rsidRPr="00DA1F43" w:rsidRDefault="00511360" w:rsidP="00511360">
      <w:pPr>
        <w:suppressAutoHyphens/>
        <w:spacing w:after="0"/>
        <w:ind w:firstLine="288"/>
        <w:jc w:val="both"/>
        <w:rPr>
          <w:rFonts w:ascii="Arial" w:hAnsi="Arial" w:cs="Arial"/>
          <w:sz w:val="18"/>
          <w:szCs w:val="18"/>
          <w:lang w:val="es-ES" w:eastAsia="es-MX"/>
        </w:rPr>
      </w:pPr>
    </w:p>
    <w:p w:rsidR="00511360" w:rsidRPr="00DA1F43" w:rsidRDefault="00511360" w:rsidP="00511360">
      <w:pPr>
        <w:suppressAutoHyphens/>
        <w:spacing w:after="0"/>
        <w:ind w:firstLine="288"/>
        <w:jc w:val="both"/>
        <w:rPr>
          <w:rFonts w:ascii="Arial" w:hAnsi="Arial" w:cs="Arial"/>
          <w:sz w:val="18"/>
          <w:szCs w:val="18"/>
          <w:lang w:val="es-ES" w:eastAsia="es-MX"/>
        </w:rPr>
      </w:pPr>
      <w:r w:rsidRPr="00DA1F43">
        <w:rPr>
          <w:rFonts w:ascii="Arial" w:hAnsi="Arial" w:cs="Arial"/>
          <w:sz w:val="18"/>
          <w:szCs w:val="18"/>
          <w:lang w:val="es-ES" w:eastAsia="es-MX"/>
        </w:rPr>
        <w:t>Me refiero al procedimiento de_______(3)___________ No. __(4)____ en el que mi representada, la empresa _______________(5)___________________ participa a través de la presente propuesta.</w:t>
      </w:r>
    </w:p>
    <w:p w:rsidR="00511360" w:rsidRPr="00DA1F43" w:rsidRDefault="00511360" w:rsidP="00511360">
      <w:pPr>
        <w:suppressAutoHyphens/>
        <w:spacing w:after="0"/>
        <w:ind w:firstLine="288"/>
        <w:jc w:val="both"/>
        <w:rPr>
          <w:rFonts w:ascii="Arial" w:hAnsi="Arial" w:cs="Arial"/>
          <w:sz w:val="18"/>
          <w:szCs w:val="18"/>
          <w:lang w:val="es-ES" w:eastAsia="es-MX"/>
        </w:rPr>
      </w:pPr>
    </w:p>
    <w:p w:rsidR="00511360" w:rsidRPr="00DA1F43" w:rsidRDefault="00511360" w:rsidP="00511360">
      <w:pPr>
        <w:suppressAutoHyphens/>
        <w:spacing w:after="0"/>
        <w:ind w:firstLine="288"/>
        <w:jc w:val="both"/>
        <w:rPr>
          <w:rFonts w:ascii="Arial" w:hAnsi="Arial" w:cs="Arial"/>
          <w:sz w:val="18"/>
          <w:szCs w:val="18"/>
          <w:lang w:val="es-ES" w:eastAsia="es-MX"/>
        </w:rPr>
      </w:pPr>
    </w:p>
    <w:p w:rsidR="00511360" w:rsidRPr="00DA1F43" w:rsidRDefault="00511360" w:rsidP="00511360">
      <w:pPr>
        <w:suppressAutoHyphens/>
        <w:spacing w:after="0"/>
        <w:ind w:firstLine="288"/>
        <w:jc w:val="both"/>
        <w:rPr>
          <w:rFonts w:ascii="Arial" w:hAnsi="Arial" w:cs="Arial"/>
          <w:sz w:val="18"/>
          <w:szCs w:val="18"/>
          <w:lang w:val="es-ES" w:eastAsia="es-MX"/>
        </w:rPr>
      </w:pPr>
    </w:p>
    <w:p w:rsidR="00511360" w:rsidRPr="00DA1F43" w:rsidRDefault="00511360" w:rsidP="00511360">
      <w:pPr>
        <w:suppressAutoHyphens/>
        <w:spacing w:after="0"/>
        <w:ind w:firstLine="288"/>
        <w:jc w:val="both"/>
        <w:rPr>
          <w:rFonts w:ascii="Arial" w:hAnsi="Arial" w:cs="Arial"/>
          <w:sz w:val="18"/>
          <w:szCs w:val="18"/>
          <w:lang w:val="es-ES" w:eastAsia="es-MX"/>
        </w:rPr>
      </w:pPr>
      <w:r w:rsidRPr="00DA1F43">
        <w:rPr>
          <w:rFonts w:ascii="Arial" w:hAnsi="Arial" w:cs="Arial"/>
          <w:sz w:val="18"/>
          <w:szCs w:val="18"/>
          <w:lang w:val="es-ES" w:eastAsia="es-MX"/>
        </w:rPr>
        <w:t xml:space="preserve">Que mi representada es de nacionalidad mexicana y que en los términos de lo previsto por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 el que suscribe, manifiesta  </w:t>
      </w:r>
      <w:r w:rsidRPr="00DA1F43">
        <w:rPr>
          <w:rFonts w:ascii="Arial" w:hAnsi="Arial" w:cs="Arial"/>
          <w:b/>
          <w:sz w:val="18"/>
          <w:szCs w:val="18"/>
          <w:lang w:val="es-ES" w:eastAsia="es-MX"/>
        </w:rPr>
        <w:t>bajo protesta de decir verdad</w:t>
      </w:r>
      <w:r w:rsidRPr="00DA1F43">
        <w:rPr>
          <w:rFonts w:ascii="Arial" w:hAnsi="Arial" w:cs="Arial"/>
          <w:sz w:val="18"/>
          <w:szCs w:val="18"/>
          <w:lang w:val="es-ES" w:eastAsia="es-MX"/>
        </w:rPr>
        <w:t xml:space="preserve"> que, en el supuesto de que me sea adjudicado el contrato respectivo, la totalidad de los bienes que oferto en dicha propuesta y suministraré, bajo la partida ____(6)______, será(n) producido(s) en los Estados Unidos Mexicanos y contará(n) con un porcentaje de contenido nacional de cuando menos el 65%</w:t>
      </w:r>
      <w:r w:rsidRPr="00DA1F43">
        <w:rPr>
          <w:rFonts w:ascii="Arial" w:hAnsi="Arial" w:cs="Arial"/>
          <w:b/>
          <w:bCs/>
          <w:sz w:val="18"/>
          <w:szCs w:val="18"/>
          <w:lang w:val="es-ES" w:eastAsia="es-MX"/>
        </w:rPr>
        <w:t>*</w:t>
      </w:r>
      <w:r w:rsidRPr="00DA1F43">
        <w:rPr>
          <w:rFonts w:ascii="Arial" w:hAnsi="Arial" w:cs="Arial"/>
          <w:sz w:val="18"/>
          <w:szCs w:val="18"/>
          <w:lang w:val="es-ES" w:eastAsia="es-MX"/>
        </w:rPr>
        <w:t>, o __(7)___% como caso de excepción reconocido en la regla 11 o 12 de las citadas Reglas.</w:t>
      </w:r>
    </w:p>
    <w:p w:rsidR="00511360" w:rsidRPr="00DA1F43" w:rsidRDefault="00511360" w:rsidP="00511360">
      <w:pPr>
        <w:suppressAutoHyphens/>
        <w:spacing w:after="0"/>
        <w:ind w:firstLine="288"/>
        <w:jc w:val="both"/>
        <w:rPr>
          <w:rFonts w:ascii="Arial" w:hAnsi="Arial" w:cs="Arial"/>
          <w:sz w:val="18"/>
          <w:szCs w:val="18"/>
          <w:lang w:val="es-ES" w:eastAsia="es-MX"/>
        </w:rPr>
      </w:pPr>
    </w:p>
    <w:p w:rsidR="00511360" w:rsidRPr="00DA1F43" w:rsidRDefault="00511360" w:rsidP="00511360">
      <w:pPr>
        <w:suppressAutoHyphens/>
        <w:spacing w:after="0"/>
        <w:ind w:firstLine="288"/>
        <w:jc w:val="both"/>
        <w:rPr>
          <w:rFonts w:ascii="Arial" w:hAnsi="Arial" w:cs="Arial"/>
          <w:sz w:val="18"/>
          <w:szCs w:val="18"/>
          <w:lang w:val="es-ES" w:eastAsia="es-MX"/>
        </w:rPr>
      </w:pPr>
      <w:r w:rsidRPr="00DA1F43">
        <w:rPr>
          <w:rFonts w:ascii="Arial" w:hAnsi="Arial" w:cs="Arial"/>
          <w:sz w:val="18"/>
          <w:szCs w:val="18"/>
          <w:lang w:val="es-ES" w:eastAsia="es-MX"/>
        </w:rPr>
        <w:t xml:space="preserve">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 </w:t>
      </w:r>
    </w:p>
    <w:p w:rsidR="00511360" w:rsidRPr="00DA1F43" w:rsidRDefault="00511360" w:rsidP="00511360">
      <w:pPr>
        <w:suppressAutoHyphens/>
        <w:spacing w:after="0"/>
        <w:jc w:val="center"/>
        <w:rPr>
          <w:rFonts w:ascii="Arial" w:hAnsi="Arial" w:cs="Arial"/>
          <w:sz w:val="18"/>
          <w:szCs w:val="18"/>
          <w:lang w:val="es-ES" w:eastAsia="es-MX"/>
        </w:rPr>
      </w:pPr>
    </w:p>
    <w:p w:rsidR="00511360" w:rsidRPr="00DA1F43" w:rsidRDefault="00511360" w:rsidP="00511360">
      <w:pPr>
        <w:suppressAutoHyphens/>
        <w:spacing w:after="0"/>
        <w:jc w:val="center"/>
        <w:rPr>
          <w:rFonts w:ascii="Arial" w:hAnsi="Arial" w:cs="Arial"/>
          <w:sz w:val="18"/>
          <w:szCs w:val="18"/>
          <w:lang w:val="es-ES" w:eastAsia="es-MX"/>
        </w:rPr>
      </w:pPr>
    </w:p>
    <w:p w:rsidR="00511360" w:rsidRPr="00DA1F43" w:rsidRDefault="00511360" w:rsidP="00511360">
      <w:pPr>
        <w:suppressAutoHyphens/>
        <w:spacing w:after="0"/>
        <w:jc w:val="center"/>
        <w:rPr>
          <w:rFonts w:ascii="Arial" w:hAnsi="Arial" w:cs="Arial"/>
          <w:sz w:val="18"/>
          <w:szCs w:val="18"/>
          <w:lang w:val="es-ES" w:eastAsia="es-MX"/>
        </w:rPr>
      </w:pPr>
    </w:p>
    <w:p w:rsidR="00511360" w:rsidRPr="00DA1F43" w:rsidRDefault="00511360" w:rsidP="00511360">
      <w:pPr>
        <w:suppressAutoHyphens/>
        <w:spacing w:after="0"/>
        <w:jc w:val="center"/>
        <w:rPr>
          <w:rFonts w:ascii="Arial" w:hAnsi="Arial" w:cs="Arial"/>
          <w:sz w:val="18"/>
          <w:szCs w:val="18"/>
          <w:lang w:val="es-ES" w:eastAsia="es-MX"/>
        </w:rPr>
      </w:pPr>
      <w:r w:rsidRPr="00DA1F43">
        <w:rPr>
          <w:rFonts w:ascii="Arial" w:hAnsi="Arial" w:cs="Arial"/>
          <w:sz w:val="18"/>
          <w:szCs w:val="18"/>
          <w:lang w:val="es-ES" w:eastAsia="es-MX"/>
        </w:rPr>
        <w:t>ATENTAMENTE</w:t>
      </w:r>
    </w:p>
    <w:p w:rsidR="00511360" w:rsidRPr="00DA1F43" w:rsidRDefault="00511360" w:rsidP="00511360">
      <w:pPr>
        <w:suppressAutoHyphens/>
        <w:spacing w:after="0"/>
        <w:jc w:val="center"/>
        <w:rPr>
          <w:rFonts w:ascii="Arial" w:hAnsi="Arial" w:cs="Arial"/>
          <w:sz w:val="18"/>
          <w:szCs w:val="18"/>
          <w:lang w:val="es-ES" w:eastAsia="es-MX"/>
        </w:rPr>
      </w:pPr>
    </w:p>
    <w:p w:rsidR="00511360" w:rsidRPr="00DA1F43" w:rsidRDefault="00511360" w:rsidP="00511360">
      <w:pPr>
        <w:suppressAutoHyphens/>
        <w:spacing w:after="0"/>
        <w:jc w:val="center"/>
        <w:rPr>
          <w:rFonts w:ascii="Arial" w:hAnsi="Arial" w:cs="Arial"/>
          <w:sz w:val="18"/>
          <w:szCs w:val="18"/>
          <w:lang w:val="es-ES" w:eastAsia="es-MX"/>
        </w:rPr>
      </w:pPr>
    </w:p>
    <w:p w:rsidR="00511360" w:rsidRPr="00DA1F43" w:rsidRDefault="00511360" w:rsidP="00511360">
      <w:pPr>
        <w:suppressAutoHyphens/>
        <w:spacing w:after="0"/>
        <w:jc w:val="center"/>
        <w:rPr>
          <w:rFonts w:ascii="Arial" w:hAnsi="Arial" w:cs="Arial"/>
          <w:sz w:val="18"/>
          <w:szCs w:val="18"/>
          <w:lang w:val="es-ES" w:eastAsia="es-MX"/>
        </w:rPr>
      </w:pPr>
      <w:r w:rsidRPr="00DA1F43">
        <w:rPr>
          <w:rFonts w:ascii="Arial" w:hAnsi="Arial" w:cs="Arial"/>
          <w:sz w:val="18"/>
          <w:szCs w:val="18"/>
          <w:lang w:val="es-ES" w:eastAsia="es-MX"/>
        </w:rPr>
        <w:t>__________________(8)_________________</w:t>
      </w:r>
    </w:p>
    <w:p w:rsidR="00511360" w:rsidRPr="00DA1F43" w:rsidRDefault="00511360" w:rsidP="00511360">
      <w:pPr>
        <w:suppressAutoHyphens/>
        <w:spacing w:after="0"/>
        <w:jc w:val="center"/>
        <w:rPr>
          <w:rFonts w:ascii="Arial" w:hAnsi="Arial" w:cs="Arial"/>
          <w:sz w:val="18"/>
          <w:szCs w:val="18"/>
          <w:lang w:val="es-ES" w:eastAsia="es-MX"/>
        </w:rPr>
      </w:pPr>
    </w:p>
    <w:p w:rsidR="00511360" w:rsidRPr="00DA1F43" w:rsidRDefault="00511360" w:rsidP="00511360">
      <w:pPr>
        <w:suppressAutoHyphens/>
        <w:spacing w:after="0"/>
        <w:jc w:val="center"/>
        <w:rPr>
          <w:rFonts w:ascii="Arial" w:hAnsi="Arial" w:cs="Arial"/>
          <w:sz w:val="18"/>
          <w:szCs w:val="18"/>
          <w:lang w:val="es-ES" w:eastAsia="es-MX"/>
        </w:rPr>
      </w:pPr>
    </w:p>
    <w:p w:rsidR="00511360" w:rsidRDefault="00511360" w:rsidP="00511360">
      <w:pPr>
        <w:rPr>
          <w:rFonts w:ascii="Arial" w:hAnsi="Arial" w:cs="Arial"/>
          <w:szCs w:val="20"/>
          <w:lang w:val="es-ES_tradnl"/>
        </w:rPr>
      </w:pPr>
      <w:r>
        <w:rPr>
          <w:rFonts w:ascii="Arial" w:hAnsi="Arial" w:cs="Arial"/>
          <w:szCs w:val="20"/>
          <w:lang w:val="es-ES_tradnl"/>
        </w:rPr>
        <w:br w:type="page"/>
      </w:r>
    </w:p>
    <w:p w:rsidR="00511360" w:rsidRDefault="00511360" w:rsidP="00511360">
      <w:pPr>
        <w:spacing w:after="0" w:line="240" w:lineRule="auto"/>
        <w:ind w:left="-284"/>
        <w:jc w:val="both"/>
        <w:rPr>
          <w:rFonts w:ascii="Arial" w:hAnsi="Arial" w:cs="Arial"/>
          <w:szCs w:val="20"/>
          <w:lang w:val="es-ES_tradnl"/>
        </w:rPr>
      </w:pPr>
    </w:p>
    <w:p w:rsidR="00511360" w:rsidRDefault="00511360" w:rsidP="00511360">
      <w:pPr>
        <w:spacing w:after="0" w:line="240" w:lineRule="auto"/>
        <w:ind w:left="-284"/>
        <w:jc w:val="both"/>
        <w:rPr>
          <w:rFonts w:ascii="Arial" w:hAnsi="Arial" w:cs="Arial"/>
          <w:szCs w:val="20"/>
          <w:lang w:val="es-ES_tradnl"/>
        </w:rPr>
      </w:pPr>
    </w:p>
    <w:p w:rsidR="00511360" w:rsidRPr="00511360" w:rsidRDefault="00511360" w:rsidP="00511360">
      <w:pPr>
        <w:spacing w:after="0" w:line="240" w:lineRule="auto"/>
        <w:ind w:left="-284"/>
        <w:jc w:val="center"/>
        <w:rPr>
          <w:rFonts w:ascii="Arial" w:hAnsi="Arial" w:cs="Arial"/>
          <w:b/>
          <w:sz w:val="20"/>
          <w:szCs w:val="20"/>
          <w:lang w:val="es-ES_tradnl"/>
        </w:rPr>
      </w:pPr>
      <w:r w:rsidRPr="00511360">
        <w:rPr>
          <w:rFonts w:ascii="Arial" w:hAnsi="Arial" w:cs="Arial"/>
          <w:b/>
          <w:sz w:val="20"/>
          <w:szCs w:val="20"/>
          <w:lang w:val="es-ES_tradnl"/>
        </w:rPr>
        <w:t xml:space="preserve">INSTRUCTIVO DE LLENADO DEL </w:t>
      </w:r>
      <w:r w:rsidR="001573A4" w:rsidRPr="001573A4">
        <w:rPr>
          <w:rFonts w:ascii="Arial" w:hAnsi="Arial" w:cs="Arial"/>
          <w:b/>
          <w:sz w:val="20"/>
          <w:szCs w:val="20"/>
          <w:lang w:val="es-ES_tradnl"/>
        </w:rPr>
        <w:t>ESCRITO DE NACIONALIDAD MEXICANA Y BIENES PRODUCIDOS EN MÉXICO Y CON GRADO DE CONTENIDO NACIONAL.</w:t>
      </w:r>
    </w:p>
    <w:p w:rsidR="00511360" w:rsidRPr="00242329" w:rsidRDefault="00511360" w:rsidP="00511360">
      <w:pPr>
        <w:suppressAutoHyphens/>
        <w:spacing w:after="0"/>
        <w:jc w:val="both"/>
        <w:rPr>
          <w:rFonts w:ascii="Arial" w:hAnsi="Arial" w:cs="Arial"/>
          <w:sz w:val="18"/>
          <w:szCs w:val="18"/>
          <w:lang w:val="es-ES" w:eastAsia="es-MX"/>
        </w:rPr>
      </w:pPr>
    </w:p>
    <w:tbl>
      <w:tblPr>
        <w:tblW w:w="5000" w:type="pct"/>
        <w:tblCellMar>
          <w:left w:w="0" w:type="dxa"/>
          <w:right w:w="0" w:type="dxa"/>
        </w:tblCellMar>
        <w:tblLook w:val="04A0" w:firstRow="1" w:lastRow="0" w:firstColumn="1" w:lastColumn="0" w:noHBand="0" w:noVBand="1"/>
      </w:tblPr>
      <w:tblGrid>
        <w:gridCol w:w="1499"/>
        <w:gridCol w:w="8084"/>
      </w:tblGrid>
      <w:tr w:rsidR="00511360" w:rsidRPr="00242329" w:rsidTr="00C85DDE">
        <w:trPr>
          <w:trHeight w:val="256"/>
        </w:trPr>
        <w:tc>
          <w:tcPr>
            <w:tcW w:w="782" w:type="pct"/>
            <w:tcBorders>
              <w:top w:val="single" w:sz="8" w:space="0" w:color="000000"/>
              <w:left w:val="single" w:sz="8" w:space="0" w:color="000000"/>
              <w:bottom w:val="single" w:sz="8" w:space="0" w:color="000000"/>
              <w:right w:val="single" w:sz="8" w:space="0" w:color="000000"/>
            </w:tcBorders>
            <w:shd w:val="clear" w:color="auto" w:fill="E0E0E0"/>
            <w:tcMar>
              <w:top w:w="15" w:type="dxa"/>
              <w:left w:w="43" w:type="dxa"/>
              <w:bottom w:w="15" w:type="dxa"/>
              <w:right w:w="43" w:type="dxa"/>
            </w:tcMar>
            <w:vAlign w:val="center"/>
          </w:tcPr>
          <w:p w:rsidR="00511360" w:rsidRPr="00242329" w:rsidRDefault="00511360" w:rsidP="00C85DDE">
            <w:pPr>
              <w:suppressAutoHyphens/>
              <w:spacing w:after="0"/>
              <w:jc w:val="center"/>
              <w:rPr>
                <w:rFonts w:ascii="Arial" w:hAnsi="Arial" w:cs="Arial"/>
                <w:sz w:val="18"/>
                <w:szCs w:val="18"/>
                <w:lang w:val="es-ES" w:eastAsia="es-MX"/>
              </w:rPr>
            </w:pPr>
            <w:r w:rsidRPr="00242329">
              <w:rPr>
                <w:rFonts w:ascii="Arial" w:hAnsi="Arial" w:cs="Arial"/>
                <w:b/>
                <w:bCs/>
                <w:sz w:val="18"/>
                <w:szCs w:val="18"/>
                <w:lang w:val="es-ES" w:eastAsia="es-MX"/>
              </w:rPr>
              <w:t>NÚMERO</w:t>
            </w:r>
          </w:p>
        </w:tc>
        <w:tc>
          <w:tcPr>
            <w:tcW w:w="4218" w:type="pct"/>
            <w:tcBorders>
              <w:top w:val="single" w:sz="8" w:space="0" w:color="000000"/>
              <w:left w:val="nil"/>
              <w:bottom w:val="single" w:sz="8" w:space="0" w:color="000000"/>
              <w:right w:val="single" w:sz="8" w:space="0" w:color="000000"/>
            </w:tcBorders>
            <w:shd w:val="clear" w:color="auto" w:fill="E0E0E0"/>
            <w:tcMar>
              <w:top w:w="15" w:type="dxa"/>
              <w:left w:w="43" w:type="dxa"/>
              <w:bottom w:w="15" w:type="dxa"/>
              <w:right w:w="43" w:type="dxa"/>
            </w:tcMar>
            <w:vAlign w:val="center"/>
          </w:tcPr>
          <w:p w:rsidR="00511360" w:rsidRPr="00242329" w:rsidRDefault="00511360" w:rsidP="00C85DDE">
            <w:pPr>
              <w:suppressAutoHyphens/>
              <w:spacing w:after="0"/>
              <w:jc w:val="center"/>
              <w:rPr>
                <w:rFonts w:ascii="Arial" w:hAnsi="Arial" w:cs="Arial"/>
                <w:sz w:val="18"/>
                <w:szCs w:val="18"/>
                <w:lang w:val="es-ES" w:eastAsia="es-MX"/>
              </w:rPr>
            </w:pPr>
            <w:r w:rsidRPr="00242329">
              <w:rPr>
                <w:rFonts w:ascii="Arial" w:hAnsi="Arial" w:cs="Arial"/>
                <w:b/>
                <w:bCs/>
                <w:sz w:val="18"/>
                <w:szCs w:val="18"/>
                <w:lang w:val="es-ES" w:eastAsia="es-MX"/>
              </w:rPr>
              <w:t>DESCRIPCIÓN</w:t>
            </w:r>
          </w:p>
        </w:tc>
      </w:tr>
      <w:tr w:rsidR="00511360" w:rsidRPr="00242329" w:rsidTr="00C85DDE">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tcPr>
          <w:p w:rsidR="00511360" w:rsidRPr="00242329" w:rsidRDefault="00511360" w:rsidP="00C85DDE">
            <w:pPr>
              <w:suppressAutoHyphens/>
              <w:spacing w:after="0"/>
              <w:jc w:val="center"/>
              <w:rPr>
                <w:rFonts w:ascii="Arial" w:hAnsi="Arial" w:cs="Arial"/>
                <w:sz w:val="18"/>
                <w:szCs w:val="18"/>
                <w:lang w:val="es-ES" w:eastAsia="es-MX"/>
              </w:rPr>
            </w:pPr>
            <w:r w:rsidRPr="00242329">
              <w:rPr>
                <w:rFonts w:ascii="Arial" w:hAnsi="Arial" w:cs="Arial"/>
                <w:sz w:val="18"/>
                <w:szCs w:val="18"/>
                <w:lang w:val="es-ES" w:eastAsia="es-MX"/>
              </w:rPr>
              <w:t>1</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tcPr>
          <w:p w:rsidR="00511360" w:rsidRPr="00242329" w:rsidRDefault="00511360" w:rsidP="00C85DDE">
            <w:pPr>
              <w:suppressAutoHyphens/>
              <w:spacing w:after="0"/>
              <w:jc w:val="both"/>
              <w:rPr>
                <w:rFonts w:ascii="Arial" w:hAnsi="Arial" w:cs="Arial"/>
                <w:sz w:val="18"/>
                <w:szCs w:val="18"/>
                <w:lang w:val="es-ES" w:eastAsia="es-MX"/>
              </w:rPr>
            </w:pPr>
            <w:r w:rsidRPr="00242329">
              <w:rPr>
                <w:rFonts w:ascii="Arial" w:hAnsi="Arial" w:cs="Arial"/>
                <w:sz w:val="18"/>
                <w:szCs w:val="18"/>
                <w:lang w:val="es-ES" w:eastAsia="es-MX"/>
              </w:rPr>
              <w:t>Señalar la fecha de suscripción del documento.</w:t>
            </w:r>
          </w:p>
        </w:tc>
      </w:tr>
      <w:tr w:rsidR="00511360" w:rsidRPr="00242329" w:rsidTr="00C85DDE">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tcPr>
          <w:p w:rsidR="00511360" w:rsidRPr="00242329" w:rsidRDefault="00511360" w:rsidP="00C85DDE">
            <w:pPr>
              <w:suppressAutoHyphens/>
              <w:spacing w:after="0"/>
              <w:jc w:val="center"/>
              <w:rPr>
                <w:rFonts w:ascii="Arial" w:hAnsi="Arial" w:cs="Arial"/>
                <w:sz w:val="18"/>
                <w:szCs w:val="18"/>
                <w:lang w:val="es-ES" w:eastAsia="es-MX"/>
              </w:rPr>
            </w:pPr>
            <w:r w:rsidRPr="00242329">
              <w:rPr>
                <w:rFonts w:ascii="Arial" w:hAnsi="Arial" w:cs="Arial"/>
                <w:sz w:val="18"/>
                <w:szCs w:val="18"/>
                <w:lang w:val="es-ES" w:eastAsia="es-MX"/>
              </w:rPr>
              <w:t>2</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tcPr>
          <w:p w:rsidR="00511360" w:rsidRPr="00242329" w:rsidRDefault="00511360" w:rsidP="00C85DDE">
            <w:pPr>
              <w:suppressAutoHyphens/>
              <w:spacing w:after="0"/>
              <w:jc w:val="both"/>
              <w:rPr>
                <w:rFonts w:ascii="Arial" w:hAnsi="Arial" w:cs="Arial"/>
                <w:sz w:val="18"/>
                <w:szCs w:val="18"/>
                <w:lang w:val="es-ES" w:eastAsia="es-MX"/>
              </w:rPr>
            </w:pPr>
            <w:r w:rsidRPr="00242329">
              <w:rPr>
                <w:rFonts w:ascii="Arial" w:hAnsi="Arial" w:cs="Arial"/>
                <w:sz w:val="18"/>
                <w:szCs w:val="18"/>
                <w:lang w:val="es-ES" w:eastAsia="es-MX"/>
              </w:rPr>
              <w:t>Anotar el nombre de la dependencia o entidad que convoca o invita.</w:t>
            </w:r>
          </w:p>
        </w:tc>
      </w:tr>
      <w:tr w:rsidR="00511360" w:rsidRPr="00242329" w:rsidTr="00C85DDE">
        <w:trPr>
          <w:trHeight w:val="463"/>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tcPr>
          <w:p w:rsidR="00511360" w:rsidRPr="00242329" w:rsidRDefault="00511360" w:rsidP="00C85DDE">
            <w:pPr>
              <w:suppressAutoHyphens/>
              <w:spacing w:after="0"/>
              <w:jc w:val="center"/>
              <w:rPr>
                <w:rFonts w:ascii="Arial" w:hAnsi="Arial" w:cs="Arial"/>
                <w:sz w:val="18"/>
                <w:szCs w:val="18"/>
                <w:lang w:val="es-ES" w:eastAsia="es-MX"/>
              </w:rPr>
            </w:pPr>
            <w:r w:rsidRPr="00242329">
              <w:rPr>
                <w:rFonts w:ascii="Arial" w:hAnsi="Arial" w:cs="Arial"/>
                <w:sz w:val="18"/>
                <w:szCs w:val="18"/>
                <w:lang w:val="es-ES" w:eastAsia="es-MX"/>
              </w:rPr>
              <w:t>3</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tcPr>
          <w:p w:rsidR="00511360" w:rsidRPr="00242329" w:rsidRDefault="00511360" w:rsidP="00C85DDE">
            <w:pPr>
              <w:suppressAutoHyphens/>
              <w:spacing w:after="0"/>
              <w:jc w:val="both"/>
              <w:rPr>
                <w:rFonts w:ascii="Arial" w:hAnsi="Arial" w:cs="Arial"/>
                <w:sz w:val="18"/>
                <w:szCs w:val="18"/>
                <w:lang w:val="es-ES" w:eastAsia="es-MX"/>
              </w:rPr>
            </w:pPr>
            <w:r w:rsidRPr="00242329">
              <w:rPr>
                <w:rFonts w:ascii="Arial" w:hAnsi="Arial" w:cs="Arial"/>
                <w:sz w:val="18"/>
                <w:szCs w:val="18"/>
                <w:lang w:val="es-ES" w:eastAsia="es-MX"/>
              </w:rPr>
              <w:t>Precisar el procedimiento de que se trate, licitación pública, invitación a cuando menos tres personas o adjudicación directa.</w:t>
            </w:r>
          </w:p>
        </w:tc>
      </w:tr>
      <w:tr w:rsidR="00511360" w:rsidRPr="00242329" w:rsidTr="00C85DDE">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tcPr>
          <w:p w:rsidR="00511360" w:rsidRPr="00242329" w:rsidRDefault="00511360" w:rsidP="00C85DDE">
            <w:pPr>
              <w:suppressAutoHyphens/>
              <w:spacing w:after="0"/>
              <w:jc w:val="center"/>
              <w:rPr>
                <w:rFonts w:ascii="Arial" w:hAnsi="Arial" w:cs="Arial"/>
                <w:sz w:val="18"/>
                <w:szCs w:val="18"/>
                <w:lang w:val="es-ES" w:eastAsia="es-MX"/>
              </w:rPr>
            </w:pPr>
            <w:r w:rsidRPr="00242329">
              <w:rPr>
                <w:rFonts w:ascii="Arial" w:hAnsi="Arial" w:cs="Arial"/>
                <w:sz w:val="18"/>
                <w:szCs w:val="18"/>
                <w:lang w:val="es-ES" w:eastAsia="es-MX"/>
              </w:rPr>
              <w:t>4</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tcPr>
          <w:p w:rsidR="00511360" w:rsidRPr="00242329" w:rsidRDefault="00511360" w:rsidP="00C85DDE">
            <w:pPr>
              <w:suppressAutoHyphens/>
              <w:spacing w:after="0"/>
              <w:jc w:val="both"/>
              <w:rPr>
                <w:rFonts w:ascii="Arial" w:hAnsi="Arial" w:cs="Arial"/>
                <w:sz w:val="18"/>
                <w:szCs w:val="18"/>
                <w:lang w:val="es-ES" w:eastAsia="es-MX"/>
              </w:rPr>
            </w:pPr>
            <w:r w:rsidRPr="00242329">
              <w:rPr>
                <w:rFonts w:ascii="Arial" w:hAnsi="Arial" w:cs="Arial"/>
                <w:sz w:val="18"/>
                <w:szCs w:val="18"/>
                <w:lang w:val="es-ES" w:eastAsia="es-MX"/>
              </w:rPr>
              <w:t>Indicar el número respectivo.</w:t>
            </w:r>
          </w:p>
        </w:tc>
      </w:tr>
      <w:tr w:rsidR="00511360" w:rsidRPr="00242329" w:rsidTr="00C85DDE">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tcPr>
          <w:p w:rsidR="00511360" w:rsidRPr="00242329" w:rsidRDefault="00511360" w:rsidP="00C85DDE">
            <w:pPr>
              <w:suppressAutoHyphens/>
              <w:spacing w:after="0"/>
              <w:jc w:val="center"/>
              <w:rPr>
                <w:rFonts w:ascii="Arial" w:hAnsi="Arial" w:cs="Arial"/>
                <w:sz w:val="18"/>
                <w:szCs w:val="18"/>
                <w:lang w:val="es-ES" w:eastAsia="es-MX"/>
              </w:rPr>
            </w:pPr>
            <w:r w:rsidRPr="00242329">
              <w:rPr>
                <w:rFonts w:ascii="Arial" w:hAnsi="Arial" w:cs="Arial"/>
                <w:sz w:val="18"/>
                <w:szCs w:val="18"/>
                <w:lang w:val="es-ES" w:eastAsia="es-MX"/>
              </w:rPr>
              <w:t>5</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tcPr>
          <w:p w:rsidR="00511360" w:rsidRPr="00242329" w:rsidRDefault="00511360" w:rsidP="00C85DDE">
            <w:pPr>
              <w:suppressAutoHyphens/>
              <w:spacing w:after="0"/>
              <w:jc w:val="both"/>
              <w:rPr>
                <w:rFonts w:ascii="Arial" w:hAnsi="Arial" w:cs="Arial"/>
                <w:sz w:val="18"/>
                <w:szCs w:val="18"/>
                <w:lang w:val="es-ES" w:eastAsia="es-MX"/>
              </w:rPr>
            </w:pPr>
            <w:r w:rsidRPr="00242329">
              <w:rPr>
                <w:rFonts w:ascii="Arial" w:hAnsi="Arial" w:cs="Arial"/>
                <w:sz w:val="18"/>
                <w:szCs w:val="18"/>
                <w:lang w:val="es-ES" w:eastAsia="es-MX"/>
              </w:rPr>
              <w:t>Citar el nombre o razón social o denominación de la empresa licitante.</w:t>
            </w:r>
          </w:p>
        </w:tc>
      </w:tr>
      <w:tr w:rsidR="00511360" w:rsidRPr="00242329" w:rsidTr="00C85DDE">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tcPr>
          <w:p w:rsidR="00511360" w:rsidRPr="00242329" w:rsidRDefault="00511360" w:rsidP="00C85DDE">
            <w:pPr>
              <w:suppressAutoHyphens/>
              <w:spacing w:after="0"/>
              <w:jc w:val="center"/>
              <w:rPr>
                <w:rFonts w:ascii="Arial" w:hAnsi="Arial" w:cs="Arial"/>
                <w:sz w:val="18"/>
                <w:szCs w:val="18"/>
                <w:lang w:val="es-ES" w:eastAsia="es-MX"/>
              </w:rPr>
            </w:pPr>
            <w:r w:rsidRPr="00242329">
              <w:rPr>
                <w:rFonts w:ascii="Arial" w:hAnsi="Arial" w:cs="Arial"/>
                <w:sz w:val="18"/>
                <w:szCs w:val="18"/>
                <w:lang w:val="es-ES" w:eastAsia="es-MX"/>
              </w:rPr>
              <w:t>6</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tcPr>
          <w:p w:rsidR="00511360" w:rsidRPr="00242329" w:rsidRDefault="00511360" w:rsidP="00C85DDE">
            <w:pPr>
              <w:suppressAutoHyphens/>
              <w:spacing w:after="0"/>
              <w:jc w:val="both"/>
              <w:rPr>
                <w:rFonts w:ascii="Arial" w:hAnsi="Arial" w:cs="Arial"/>
                <w:sz w:val="18"/>
                <w:szCs w:val="18"/>
                <w:lang w:val="es-ES" w:eastAsia="es-MX"/>
              </w:rPr>
            </w:pPr>
            <w:r w:rsidRPr="00242329">
              <w:rPr>
                <w:rFonts w:ascii="Arial" w:hAnsi="Arial" w:cs="Arial"/>
                <w:sz w:val="18"/>
                <w:szCs w:val="18"/>
                <w:lang w:val="es-ES" w:eastAsia="es-MX"/>
              </w:rPr>
              <w:t>Señalar el número de partida que corresponda.</w:t>
            </w:r>
          </w:p>
        </w:tc>
      </w:tr>
      <w:tr w:rsidR="00511360" w:rsidRPr="00242329" w:rsidTr="00C85DDE">
        <w:trPr>
          <w:trHeight w:val="463"/>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tcPr>
          <w:p w:rsidR="00511360" w:rsidRPr="00242329" w:rsidRDefault="00511360" w:rsidP="00C85DDE">
            <w:pPr>
              <w:suppressAutoHyphens/>
              <w:spacing w:after="0"/>
              <w:jc w:val="center"/>
              <w:rPr>
                <w:rFonts w:ascii="Arial" w:hAnsi="Arial" w:cs="Arial"/>
                <w:sz w:val="18"/>
                <w:szCs w:val="18"/>
                <w:lang w:val="es-ES" w:eastAsia="es-MX"/>
              </w:rPr>
            </w:pPr>
            <w:r w:rsidRPr="00242329">
              <w:rPr>
                <w:rFonts w:ascii="Arial" w:hAnsi="Arial" w:cs="Arial"/>
                <w:sz w:val="18"/>
                <w:szCs w:val="18"/>
                <w:lang w:val="es-ES" w:eastAsia="es-MX"/>
              </w:rPr>
              <w:t>7</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tcPr>
          <w:p w:rsidR="00511360" w:rsidRPr="00242329" w:rsidRDefault="00511360" w:rsidP="00C85DDE">
            <w:pPr>
              <w:suppressAutoHyphens/>
              <w:spacing w:after="0"/>
              <w:jc w:val="both"/>
              <w:rPr>
                <w:rFonts w:ascii="Arial" w:hAnsi="Arial" w:cs="Arial"/>
                <w:sz w:val="18"/>
                <w:szCs w:val="18"/>
                <w:lang w:val="es-ES" w:eastAsia="es-MX"/>
              </w:rPr>
            </w:pPr>
            <w:r w:rsidRPr="00242329">
              <w:rPr>
                <w:rFonts w:ascii="Arial" w:hAnsi="Arial" w:cs="Arial"/>
                <w:sz w:val="18"/>
                <w:szCs w:val="18"/>
                <w:lang w:val="es-ES" w:eastAsia="es-MX"/>
              </w:rPr>
              <w:t>Establecer el porcentaje correspondiente a las excepciones establecidas en las reglas 11 o 12.</w:t>
            </w:r>
          </w:p>
        </w:tc>
      </w:tr>
      <w:tr w:rsidR="00511360" w:rsidRPr="00242329" w:rsidTr="00C85DDE">
        <w:trPr>
          <w:trHeight w:val="256"/>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tcPr>
          <w:p w:rsidR="00511360" w:rsidRPr="00242329" w:rsidRDefault="00511360" w:rsidP="00C85DDE">
            <w:pPr>
              <w:suppressAutoHyphens/>
              <w:spacing w:after="0"/>
              <w:jc w:val="center"/>
              <w:rPr>
                <w:rFonts w:ascii="Arial" w:hAnsi="Arial" w:cs="Arial"/>
                <w:sz w:val="18"/>
                <w:szCs w:val="18"/>
                <w:lang w:val="es-ES" w:eastAsia="es-MX"/>
              </w:rPr>
            </w:pPr>
            <w:r w:rsidRPr="00242329">
              <w:rPr>
                <w:rFonts w:ascii="Arial" w:hAnsi="Arial" w:cs="Arial"/>
                <w:sz w:val="18"/>
                <w:szCs w:val="18"/>
                <w:lang w:val="es-ES" w:eastAsia="es-MX"/>
              </w:rPr>
              <w:t>8</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tcPr>
          <w:p w:rsidR="00511360" w:rsidRPr="00242329" w:rsidRDefault="00511360" w:rsidP="00C85DDE">
            <w:pPr>
              <w:suppressAutoHyphens/>
              <w:spacing w:after="0"/>
              <w:jc w:val="both"/>
              <w:rPr>
                <w:rFonts w:ascii="Arial" w:hAnsi="Arial" w:cs="Arial"/>
                <w:sz w:val="18"/>
                <w:szCs w:val="18"/>
                <w:lang w:val="es-ES" w:eastAsia="es-MX"/>
              </w:rPr>
            </w:pPr>
            <w:r w:rsidRPr="00242329">
              <w:rPr>
                <w:rFonts w:ascii="Arial" w:hAnsi="Arial" w:cs="Arial"/>
                <w:sz w:val="18"/>
                <w:szCs w:val="18"/>
                <w:lang w:val="es-ES" w:eastAsia="es-MX"/>
              </w:rPr>
              <w:t xml:space="preserve">Anotar el </w:t>
            </w:r>
            <w:r w:rsidRPr="006C32F1">
              <w:rPr>
                <w:rFonts w:ascii="Arial" w:hAnsi="Arial" w:cs="Arial"/>
                <w:sz w:val="18"/>
                <w:szCs w:val="18"/>
                <w:lang w:val="es-ES" w:eastAsia="es-MX"/>
              </w:rPr>
              <w:t>nombre y firma del apoderado o representante legal del licitante</w:t>
            </w:r>
            <w:r w:rsidRPr="00242329">
              <w:rPr>
                <w:rFonts w:ascii="Arial" w:hAnsi="Arial" w:cs="Arial"/>
                <w:sz w:val="18"/>
                <w:szCs w:val="18"/>
                <w:lang w:val="es-ES" w:eastAsia="es-MX"/>
              </w:rPr>
              <w:t>.</w:t>
            </w:r>
          </w:p>
        </w:tc>
      </w:tr>
    </w:tbl>
    <w:p w:rsidR="00511360" w:rsidRPr="00242329" w:rsidRDefault="00511360" w:rsidP="00511360">
      <w:pPr>
        <w:suppressAutoHyphens/>
        <w:spacing w:after="0"/>
        <w:jc w:val="both"/>
        <w:rPr>
          <w:rFonts w:ascii="Arial" w:hAnsi="Arial" w:cs="Arial"/>
          <w:sz w:val="18"/>
          <w:szCs w:val="18"/>
          <w:lang w:val="es-ES" w:eastAsia="es-MX"/>
        </w:rPr>
      </w:pPr>
    </w:p>
    <w:p w:rsidR="00511360" w:rsidRPr="00242329" w:rsidRDefault="00511360" w:rsidP="00511360">
      <w:pPr>
        <w:suppressAutoHyphens/>
        <w:spacing w:after="0"/>
        <w:jc w:val="both"/>
        <w:rPr>
          <w:rFonts w:ascii="Arial" w:hAnsi="Arial" w:cs="Arial"/>
          <w:sz w:val="18"/>
          <w:szCs w:val="18"/>
          <w:lang w:val="es-ES" w:eastAsia="es-MX"/>
        </w:rPr>
      </w:pPr>
      <w:r w:rsidRPr="00242329">
        <w:rPr>
          <w:rFonts w:ascii="Arial" w:hAnsi="Arial" w:cs="Arial"/>
          <w:sz w:val="18"/>
          <w:szCs w:val="18"/>
          <w:lang w:val="es-ES" w:eastAsia="es-MX"/>
        </w:rPr>
        <w:t>Nota: si el licitante es una persona física, se podrá ajustar el presente formato en su parte conducente.</w:t>
      </w:r>
    </w:p>
    <w:p w:rsidR="00511360" w:rsidRPr="00242329" w:rsidRDefault="00511360" w:rsidP="00511360">
      <w:pPr>
        <w:suppressAutoHyphens/>
        <w:spacing w:after="0"/>
        <w:jc w:val="both"/>
        <w:rPr>
          <w:rFonts w:ascii="Arial" w:hAnsi="Arial" w:cs="Arial"/>
          <w:sz w:val="18"/>
          <w:szCs w:val="18"/>
          <w:lang w:val="es-ES" w:eastAsia="es-MX"/>
        </w:rPr>
      </w:pPr>
    </w:p>
    <w:p w:rsidR="00D03397" w:rsidRDefault="00D03397">
      <w:pPr>
        <w:rPr>
          <w:rFonts w:ascii="Arial" w:hAnsi="Arial" w:cs="Arial"/>
          <w:szCs w:val="20"/>
          <w:lang w:val="es-ES_tradnl"/>
        </w:rPr>
      </w:pPr>
      <w:r>
        <w:rPr>
          <w:rFonts w:ascii="Arial" w:hAnsi="Arial" w:cs="Arial"/>
          <w:szCs w:val="20"/>
          <w:lang w:val="es-ES_tradnl"/>
        </w:rPr>
        <w:br w:type="page"/>
      </w:r>
    </w:p>
    <w:p w:rsidR="00D03397" w:rsidRPr="00573053" w:rsidRDefault="00D03397" w:rsidP="00D03397">
      <w:pPr>
        <w:pStyle w:val="Ttulo1"/>
        <w:numPr>
          <w:ilvl w:val="0"/>
          <w:numId w:val="0"/>
        </w:numPr>
        <w:spacing w:before="0" w:after="0"/>
        <w:ind w:left="-284"/>
        <w:jc w:val="center"/>
        <w:rPr>
          <w:rFonts w:cs="Arial"/>
          <w:sz w:val="20"/>
          <w:szCs w:val="20"/>
          <w:lang w:val="es-ES_tradnl"/>
        </w:rPr>
      </w:pPr>
      <w:r w:rsidRPr="00573053">
        <w:rPr>
          <w:rFonts w:cs="Arial"/>
          <w:sz w:val="20"/>
          <w:szCs w:val="20"/>
          <w:lang w:val="es-ES_tradnl"/>
        </w:rPr>
        <w:lastRenderedPageBreak/>
        <w:t>ANEXO 9</w:t>
      </w:r>
    </w:p>
    <w:p w:rsidR="00D03397" w:rsidRPr="00573053" w:rsidRDefault="00D03397" w:rsidP="00D03397">
      <w:pPr>
        <w:pStyle w:val="Ttulo1"/>
        <w:tabs>
          <w:tab w:val="clear" w:pos="432"/>
          <w:tab w:val="num" w:pos="0"/>
        </w:tabs>
        <w:spacing w:before="0" w:after="0"/>
        <w:ind w:left="-284" w:firstLine="0"/>
        <w:jc w:val="center"/>
        <w:rPr>
          <w:rFonts w:cs="Arial"/>
          <w:sz w:val="20"/>
          <w:szCs w:val="20"/>
          <w:lang w:val="es-ES_tradnl"/>
        </w:rPr>
      </w:pPr>
      <w:r w:rsidRPr="00573053">
        <w:rPr>
          <w:rFonts w:cs="Arial"/>
          <w:sz w:val="20"/>
          <w:szCs w:val="20"/>
          <w:lang w:val="es-ES_tradnl"/>
        </w:rPr>
        <w:t xml:space="preserve">MANIFIESTO DE NO EXISTIR IMPEDIMENTO PARA PARTICIPAR </w:t>
      </w:r>
    </w:p>
    <w:p w:rsidR="00D03397" w:rsidRPr="00573053" w:rsidRDefault="00D03397" w:rsidP="00D03397">
      <w:pPr>
        <w:pStyle w:val="Ttulo1"/>
        <w:tabs>
          <w:tab w:val="clear" w:pos="432"/>
          <w:tab w:val="num" w:pos="0"/>
        </w:tabs>
        <w:spacing w:before="0" w:after="0"/>
        <w:ind w:left="-284" w:firstLine="0"/>
        <w:jc w:val="center"/>
        <w:rPr>
          <w:rFonts w:cs="Arial"/>
          <w:sz w:val="20"/>
          <w:szCs w:val="20"/>
          <w:lang w:val="es-ES_tradnl"/>
        </w:rPr>
      </w:pPr>
      <w:r w:rsidRPr="00573053">
        <w:rPr>
          <w:rFonts w:cs="Arial"/>
          <w:sz w:val="20"/>
          <w:szCs w:val="20"/>
          <w:lang w:val="es-ES_tradnl"/>
        </w:rPr>
        <w:t xml:space="preserve">EN LA LICITACIÓN PÚBLICA NACIONAL ELECTRÓNICA NÚMERO </w:t>
      </w:r>
      <w:r w:rsidRPr="001573A4">
        <w:rPr>
          <w:rFonts w:cs="Arial"/>
          <w:sz w:val="20"/>
          <w:szCs w:val="20"/>
          <w:lang w:val="es-ES"/>
        </w:rPr>
        <w:t>LA-019GYR120-</w:t>
      </w:r>
      <w:r>
        <w:rPr>
          <w:rFonts w:cs="Arial"/>
          <w:sz w:val="20"/>
          <w:szCs w:val="20"/>
          <w:lang w:val="es-ES"/>
        </w:rPr>
        <w:t>___</w:t>
      </w:r>
      <w:r w:rsidRPr="001573A4">
        <w:rPr>
          <w:rFonts w:cs="Arial"/>
          <w:sz w:val="20"/>
          <w:szCs w:val="20"/>
          <w:lang w:val="es-ES"/>
        </w:rPr>
        <w:t>-2015</w:t>
      </w:r>
      <w:r w:rsidRPr="00573053">
        <w:rPr>
          <w:rFonts w:cs="Arial"/>
          <w:sz w:val="20"/>
          <w:szCs w:val="20"/>
          <w:lang w:val="es-ES_tradnl"/>
        </w:rPr>
        <w:t>.</w:t>
      </w:r>
    </w:p>
    <w:p w:rsidR="00D03397" w:rsidRPr="00573053" w:rsidRDefault="00D03397" w:rsidP="00D03397">
      <w:pPr>
        <w:pStyle w:val="Ttulo1"/>
        <w:tabs>
          <w:tab w:val="clear" w:pos="432"/>
          <w:tab w:val="num" w:pos="0"/>
        </w:tabs>
        <w:spacing w:before="0" w:after="0"/>
        <w:ind w:left="-284" w:firstLine="0"/>
        <w:jc w:val="center"/>
        <w:rPr>
          <w:rFonts w:cs="Arial"/>
          <w:sz w:val="20"/>
          <w:szCs w:val="20"/>
          <w:lang w:val="es-ES_tradnl"/>
        </w:rPr>
      </w:pPr>
    </w:p>
    <w:p w:rsidR="00D03397" w:rsidRPr="00573053" w:rsidRDefault="00D03397" w:rsidP="00D03397">
      <w:pPr>
        <w:pStyle w:val="Ttulo1"/>
        <w:tabs>
          <w:tab w:val="clear" w:pos="432"/>
          <w:tab w:val="num" w:pos="0"/>
        </w:tabs>
        <w:spacing w:before="0" w:after="0"/>
        <w:ind w:left="-284" w:firstLine="0"/>
        <w:jc w:val="center"/>
        <w:rPr>
          <w:rFonts w:cs="Arial"/>
          <w:sz w:val="20"/>
          <w:szCs w:val="20"/>
          <w:lang w:val="es-ES_tradnl"/>
        </w:rPr>
      </w:pPr>
      <w:r w:rsidRPr="00573053">
        <w:rPr>
          <w:rFonts w:cs="Arial"/>
          <w:sz w:val="20"/>
          <w:szCs w:val="20"/>
          <w:lang w:val="es-ES_tradnl"/>
        </w:rPr>
        <w:t xml:space="preserve"> </w:t>
      </w:r>
    </w:p>
    <w:p w:rsidR="00D03397" w:rsidRPr="00573053" w:rsidRDefault="00D03397" w:rsidP="00D03397">
      <w:pPr>
        <w:spacing w:after="0" w:line="240" w:lineRule="auto"/>
        <w:ind w:left="-284"/>
        <w:jc w:val="right"/>
        <w:rPr>
          <w:rFonts w:ascii="Arial" w:hAnsi="Arial" w:cs="Arial"/>
          <w:sz w:val="20"/>
          <w:szCs w:val="20"/>
          <w:lang w:val="es-ES_tradnl"/>
        </w:rPr>
      </w:pPr>
      <w:r w:rsidRPr="00573053">
        <w:rPr>
          <w:rFonts w:ascii="Arial" w:hAnsi="Arial" w:cs="Arial"/>
          <w:sz w:val="20"/>
          <w:szCs w:val="20"/>
          <w:lang w:val="es-ES_tradnl"/>
        </w:rPr>
        <w:t>México D</w:t>
      </w:r>
      <w:r w:rsidRPr="00573053">
        <w:rPr>
          <w:rFonts w:ascii="Arial" w:eastAsia="Apple SD 산돌고딕 Neo 일반체" w:hAnsi="Arial" w:cs="Arial"/>
          <w:sz w:val="20"/>
          <w:szCs w:val="20"/>
          <w:lang w:val="es-ES_tradnl"/>
        </w:rPr>
        <w:t>.</w:t>
      </w:r>
      <w:r w:rsidRPr="00573053">
        <w:rPr>
          <w:rFonts w:ascii="Arial" w:hAnsi="Arial" w:cs="Arial"/>
          <w:sz w:val="20"/>
          <w:szCs w:val="20"/>
          <w:lang w:val="es-ES_tradnl"/>
        </w:rPr>
        <w:t>F., a __ de ___________ de 2015.</w:t>
      </w:r>
    </w:p>
    <w:p w:rsidR="00D03397" w:rsidRPr="00573053" w:rsidRDefault="00D03397" w:rsidP="00D03397">
      <w:pPr>
        <w:rPr>
          <w:rFonts w:ascii="Arial" w:hAnsi="Arial" w:cs="Arial"/>
          <w:sz w:val="20"/>
          <w:szCs w:val="20"/>
          <w:lang w:val="es-ES_tradnl"/>
        </w:rPr>
      </w:pPr>
    </w:p>
    <w:p w:rsidR="00D03397" w:rsidRPr="00573053" w:rsidRDefault="00D03397" w:rsidP="00D03397">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Instituto Mexicano del Seguro Social</w:t>
      </w:r>
    </w:p>
    <w:p w:rsidR="00D03397" w:rsidRPr="00573053" w:rsidRDefault="00D03397" w:rsidP="00D03397">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P r e s e n t e.</w:t>
      </w:r>
    </w:p>
    <w:p w:rsidR="00D03397" w:rsidRPr="00573053" w:rsidRDefault="00D03397" w:rsidP="00D03397">
      <w:pPr>
        <w:spacing w:after="0" w:line="240" w:lineRule="auto"/>
        <w:ind w:left="-284"/>
        <w:jc w:val="both"/>
        <w:rPr>
          <w:rFonts w:ascii="Arial" w:hAnsi="Arial" w:cs="Arial"/>
          <w:sz w:val="20"/>
          <w:szCs w:val="20"/>
          <w:lang w:val="es-ES_tradnl"/>
        </w:rPr>
      </w:pPr>
    </w:p>
    <w:p w:rsidR="00D03397" w:rsidRPr="00573053" w:rsidRDefault="00D03397" w:rsidP="00D03397">
      <w:pPr>
        <w:spacing w:after="0" w:line="240" w:lineRule="auto"/>
        <w:ind w:left="-284"/>
        <w:jc w:val="both"/>
        <w:rPr>
          <w:rFonts w:ascii="Arial" w:hAnsi="Arial" w:cs="Arial"/>
          <w:sz w:val="20"/>
          <w:szCs w:val="20"/>
          <w:lang w:val="es-ES_tradnl"/>
        </w:rPr>
      </w:pPr>
    </w:p>
    <w:p w:rsidR="00D03397" w:rsidRPr="00573053" w:rsidRDefault="00D03397" w:rsidP="00D03397">
      <w:pPr>
        <w:spacing w:after="0" w:line="240" w:lineRule="auto"/>
        <w:ind w:left="-284"/>
        <w:jc w:val="both"/>
        <w:rPr>
          <w:rFonts w:ascii="Arial" w:hAnsi="Arial" w:cs="Arial"/>
          <w:sz w:val="20"/>
          <w:szCs w:val="20"/>
          <w:lang w:val="es-ES_tradnl"/>
        </w:rPr>
      </w:pPr>
    </w:p>
    <w:p w:rsidR="00D03397" w:rsidRDefault="00D03397" w:rsidP="00D03397">
      <w:pPr>
        <w:pStyle w:val="Estilo"/>
        <w:ind w:left="-284"/>
        <w:jc w:val="both"/>
        <w:rPr>
          <w:rFonts w:cs="Arial"/>
          <w:b w:val="0"/>
          <w:lang w:val="es-ES_tradnl"/>
        </w:rPr>
      </w:pPr>
      <w:r w:rsidRPr="00573053">
        <w:rPr>
          <w:rFonts w:cs="Arial"/>
          <w:b w:val="0"/>
          <w:i/>
          <w:lang w:val="es-ES_tradnl"/>
        </w:rPr>
        <w:t xml:space="preserve">[Nombre del que suscribe el presente Anexo] </w:t>
      </w:r>
      <w:r w:rsidRPr="00573053">
        <w:rPr>
          <w:rFonts w:cs="Arial"/>
          <w:b w:val="0"/>
          <w:lang w:val="es-ES_tradnl"/>
        </w:rPr>
        <w:t xml:space="preserve">en mi carácter de Representante Legal de la </w:t>
      </w:r>
      <w:r>
        <w:rPr>
          <w:rFonts w:cs="Arial"/>
          <w:b w:val="0"/>
          <w:i/>
          <w:lang w:val="es-ES_tradnl"/>
        </w:rPr>
        <w:t xml:space="preserve">(Persona Física  o </w:t>
      </w:r>
      <w:r w:rsidRPr="00573053">
        <w:rPr>
          <w:rFonts w:cs="Arial"/>
          <w:b w:val="0"/>
          <w:i/>
          <w:lang w:val="es-ES_tradnl"/>
        </w:rPr>
        <w:t>Moral)</w:t>
      </w:r>
      <w:r w:rsidRPr="00573053">
        <w:rPr>
          <w:rFonts w:cs="Arial"/>
          <w:b w:val="0"/>
          <w:lang w:val="es-ES_tradnl"/>
        </w:rPr>
        <w:t>, declaro bajo protesta de decir verdad que mi representada y las personas que forma</w:t>
      </w:r>
      <w:r>
        <w:rPr>
          <w:rFonts w:cs="Arial"/>
          <w:b w:val="0"/>
          <w:lang w:val="es-ES_tradnl"/>
        </w:rPr>
        <w:t>n</w:t>
      </w:r>
      <w:r w:rsidRPr="00573053">
        <w:rPr>
          <w:rFonts w:cs="Arial"/>
          <w:b w:val="0"/>
          <w:lang w:val="es-ES_tradnl"/>
        </w:rPr>
        <w:t xml:space="preserve"> parte de ésta, no se encuentran  en alguno de los supuestos establecidos en los artículos 50 y 60 de la Ley de Adquisiciones, Arrendamientos </w:t>
      </w:r>
      <w:r>
        <w:rPr>
          <w:rFonts w:cs="Arial"/>
          <w:b w:val="0"/>
          <w:lang w:val="es-ES_tradnl"/>
        </w:rPr>
        <w:t>y Servicios del Sector Público.</w:t>
      </w:r>
    </w:p>
    <w:p w:rsidR="00D03397" w:rsidRPr="001573A4" w:rsidRDefault="00D03397" w:rsidP="00D03397">
      <w:pPr>
        <w:pStyle w:val="Estilo"/>
        <w:ind w:left="-284"/>
        <w:jc w:val="both"/>
        <w:rPr>
          <w:rFonts w:cs="Arial"/>
          <w:b w:val="0"/>
          <w:lang w:val="es-ES_tradnl"/>
        </w:rPr>
      </w:pPr>
    </w:p>
    <w:p w:rsidR="00D03397" w:rsidRPr="00573053" w:rsidRDefault="00D03397" w:rsidP="00D03397">
      <w:pPr>
        <w:pStyle w:val="Estilo"/>
        <w:ind w:left="-284"/>
        <w:jc w:val="both"/>
        <w:rPr>
          <w:rFonts w:cs="Arial"/>
          <w:b w:val="0"/>
          <w:lang w:val="es-ES_tradnl"/>
        </w:rPr>
      </w:pPr>
      <w:r w:rsidRPr="00573053">
        <w:rPr>
          <w:rFonts w:cs="Arial"/>
          <w:b w:val="0"/>
          <w:lang w:val="es-ES_tradnl"/>
        </w:rPr>
        <w:t>Lo anterior, para los efectos correspondientes del procedimiento de contratación de la Licitación Pública Nacional Electrónica número ____________.</w:t>
      </w:r>
    </w:p>
    <w:p w:rsidR="00D03397" w:rsidRPr="00573053" w:rsidRDefault="00D03397" w:rsidP="00D03397">
      <w:pPr>
        <w:pStyle w:val="Estilo"/>
        <w:rPr>
          <w:rFonts w:cs="Arial"/>
          <w:lang w:val="es-ES_tradnl"/>
        </w:rPr>
      </w:pPr>
    </w:p>
    <w:p w:rsidR="00D03397" w:rsidRPr="00573053" w:rsidRDefault="00D03397" w:rsidP="00D03397">
      <w:pPr>
        <w:spacing w:after="0" w:line="240" w:lineRule="auto"/>
        <w:ind w:left="-284"/>
        <w:jc w:val="both"/>
        <w:rPr>
          <w:rFonts w:ascii="Arial" w:hAnsi="Arial" w:cs="Arial"/>
          <w:sz w:val="20"/>
          <w:szCs w:val="20"/>
          <w:lang w:val="es-ES_tradnl"/>
        </w:rPr>
      </w:pPr>
    </w:p>
    <w:p w:rsidR="00D03397" w:rsidRPr="00573053" w:rsidRDefault="00D03397" w:rsidP="00D03397">
      <w:pPr>
        <w:spacing w:after="0" w:line="240" w:lineRule="auto"/>
        <w:ind w:left="-284"/>
        <w:jc w:val="both"/>
        <w:rPr>
          <w:rFonts w:ascii="Arial" w:hAnsi="Arial" w:cs="Arial"/>
          <w:sz w:val="20"/>
          <w:szCs w:val="20"/>
          <w:lang w:val="es-ES_tradnl"/>
        </w:rPr>
      </w:pPr>
    </w:p>
    <w:p w:rsidR="00D03397" w:rsidRPr="00573053" w:rsidRDefault="00D03397" w:rsidP="00D03397">
      <w:pPr>
        <w:spacing w:after="0" w:line="240" w:lineRule="auto"/>
        <w:ind w:left="-284"/>
        <w:jc w:val="both"/>
        <w:rPr>
          <w:rFonts w:ascii="Arial" w:hAnsi="Arial" w:cs="Arial"/>
          <w:sz w:val="20"/>
          <w:szCs w:val="20"/>
          <w:lang w:val="es-ES_tradnl"/>
        </w:rPr>
      </w:pPr>
    </w:p>
    <w:p w:rsidR="00D03397" w:rsidRPr="00573053" w:rsidRDefault="00D03397" w:rsidP="00D03397">
      <w:pPr>
        <w:spacing w:after="0" w:line="240" w:lineRule="auto"/>
        <w:ind w:left="-284"/>
        <w:jc w:val="both"/>
        <w:rPr>
          <w:rFonts w:ascii="Arial" w:hAnsi="Arial" w:cs="Arial"/>
          <w:sz w:val="20"/>
          <w:szCs w:val="20"/>
          <w:lang w:val="es-ES_tradnl"/>
        </w:rPr>
      </w:pPr>
    </w:p>
    <w:p w:rsidR="00D03397" w:rsidRPr="00573053" w:rsidRDefault="00D03397" w:rsidP="00D03397">
      <w:pPr>
        <w:spacing w:after="0" w:line="240" w:lineRule="auto"/>
        <w:ind w:left="-284"/>
        <w:jc w:val="both"/>
        <w:rPr>
          <w:rFonts w:ascii="Arial" w:hAnsi="Arial" w:cs="Arial"/>
          <w:sz w:val="20"/>
          <w:szCs w:val="20"/>
          <w:lang w:val="es-ES_tradnl"/>
        </w:rPr>
      </w:pPr>
    </w:p>
    <w:p w:rsidR="00D03397" w:rsidRPr="00573053" w:rsidRDefault="00D03397" w:rsidP="00D03397">
      <w:pPr>
        <w:spacing w:after="0" w:line="240" w:lineRule="auto"/>
        <w:ind w:left="-284"/>
        <w:jc w:val="center"/>
        <w:rPr>
          <w:rFonts w:ascii="Arial" w:hAnsi="Arial" w:cs="Arial"/>
          <w:sz w:val="20"/>
          <w:szCs w:val="20"/>
          <w:lang w:val="es-ES_tradnl"/>
        </w:rPr>
      </w:pPr>
    </w:p>
    <w:p w:rsidR="00D03397" w:rsidRPr="00573053" w:rsidRDefault="00D03397" w:rsidP="00D03397">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____________________________________________</w:t>
      </w:r>
    </w:p>
    <w:p w:rsidR="00D03397" w:rsidRPr="00573053" w:rsidRDefault="00D03397" w:rsidP="00D03397">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D03397" w:rsidRPr="00573053" w:rsidRDefault="00D03397" w:rsidP="00D03397"/>
    <w:p w:rsidR="00D03397" w:rsidRPr="00573053" w:rsidRDefault="00D03397" w:rsidP="00D03397">
      <w:pPr>
        <w:spacing w:after="0" w:line="240" w:lineRule="auto"/>
        <w:ind w:left="-284"/>
        <w:jc w:val="both"/>
        <w:rPr>
          <w:rFonts w:ascii="Arial" w:hAnsi="Arial" w:cs="Arial"/>
          <w:sz w:val="20"/>
          <w:szCs w:val="20"/>
          <w:lang w:val="es-ES_tradnl"/>
        </w:rPr>
      </w:pPr>
    </w:p>
    <w:p w:rsidR="00D03397" w:rsidRPr="00573053" w:rsidRDefault="00D03397" w:rsidP="00D03397">
      <w:pPr>
        <w:spacing w:after="0" w:line="240" w:lineRule="auto"/>
        <w:ind w:left="-284"/>
        <w:jc w:val="both"/>
        <w:rPr>
          <w:rFonts w:ascii="Arial" w:hAnsi="Arial" w:cs="Arial"/>
          <w:sz w:val="20"/>
          <w:szCs w:val="20"/>
          <w:lang w:val="es-ES_tradnl"/>
        </w:rPr>
      </w:pPr>
    </w:p>
    <w:p w:rsidR="00D03397" w:rsidRPr="00573053" w:rsidRDefault="00D03397" w:rsidP="00D03397">
      <w:pPr>
        <w:spacing w:after="0" w:line="240" w:lineRule="auto"/>
        <w:ind w:left="-284"/>
        <w:jc w:val="both"/>
        <w:rPr>
          <w:rFonts w:ascii="Arial" w:hAnsi="Arial" w:cs="Arial"/>
          <w:sz w:val="20"/>
          <w:szCs w:val="20"/>
          <w:lang w:val="es-ES_tradnl"/>
        </w:rPr>
      </w:pPr>
    </w:p>
    <w:p w:rsidR="00D03397" w:rsidRPr="00573053" w:rsidRDefault="00D03397" w:rsidP="00D03397">
      <w:pPr>
        <w:spacing w:after="0" w:line="240" w:lineRule="auto"/>
        <w:ind w:left="-284"/>
        <w:jc w:val="both"/>
        <w:rPr>
          <w:rFonts w:ascii="Arial" w:hAnsi="Arial" w:cs="Arial"/>
          <w:sz w:val="20"/>
          <w:szCs w:val="20"/>
          <w:lang w:val="es-ES_tradnl"/>
        </w:rPr>
      </w:pPr>
    </w:p>
    <w:p w:rsidR="00D03397" w:rsidRDefault="00D03397" w:rsidP="00D03397">
      <w:pPr>
        <w:rPr>
          <w:rFonts w:ascii="Arial" w:hAnsi="Arial" w:cs="Arial"/>
          <w:sz w:val="20"/>
          <w:szCs w:val="20"/>
          <w:lang w:val="es-ES_tradnl"/>
        </w:rPr>
      </w:pPr>
      <w:r>
        <w:rPr>
          <w:rFonts w:ascii="Arial" w:hAnsi="Arial" w:cs="Arial"/>
          <w:sz w:val="20"/>
          <w:szCs w:val="20"/>
          <w:lang w:val="es-ES_tradnl"/>
        </w:rPr>
        <w:br w:type="page"/>
      </w:r>
    </w:p>
    <w:p w:rsidR="00D03397" w:rsidRPr="00573053" w:rsidRDefault="00D03397" w:rsidP="00D03397">
      <w:pPr>
        <w:spacing w:line="240" w:lineRule="auto"/>
        <w:jc w:val="center"/>
        <w:rPr>
          <w:rFonts w:ascii="Arial" w:hAnsi="Arial" w:cs="Arial"/>
          <w:b/>
          <w:sz w:val="20"/>
          <w:szCs w:val="20"/>
          <w:lang w:val="es-ES_tradnl"/>
        </w:rPr>
      </w:pPr>
      <w:r w:rsidRPr="00573053">
        <w:rPr>
          <w:rFonts w:ascii="Arial" w:hAnsi="Arial" w:cs="Arial"/>
          <w:b/>
          <w:sz w:val="20"/>
          <w:szCs w:val="20"/>
          <w:lang w:val="es-ES_tradnl"/>
        </w:rPr>
        <w:lastRenderedPageBreak/>
        <w:t>ANEXO 10</w:t>
      </w:r>
    </w:p>
    <w:p w:rsidR="00D03397" w:rsidRPr="00573053" w:rsidRDefault="00D03397" w:rsidP="00D03397">
      <w:pPr>
        <w:pStyle w:val="Ttulo1"/>
        <w:tabs>
          <w:tab w:val="clear" w:pos="432"/>
          <w:tab w:val="num" w:pos="0"/>
        </w:tabs>
        <w:spacing w:before="0" w:after="0"/>
        <w:ind w:left="-284" w:firstLine="0"/>
        <w:jc w:val="center"/>
        <w:rPr>
          <w:rFonts w:cs="Arial"/>
          <w:sz w:val="20"/>
          <w:szCs w:val="20"/>
          <w:lang w:val="es-ES_tradnl"/>
        </w:rPr>
      </w:pPr>
      <w:r w:rsidRPr="00573053">
        <w:rPr>
          <w:rFonts w:cs="Arial"/>
          <w:sz w:val="20"/>
          <w:szCs w:val="20"/>
          <w:lang w:val="es-ES_tradnl"/>
        </w:rPr>
        <w:t>DECLARACIÓN DE INTEGRIDAD.</w:t>
      </w:r>
    </w:p>
    <w:p w:rsidR="00D03397" w:rsidRPr="00573053" w:rsidRDefault="00D03397" w:rsidP="00D03397">
      <w:pPr>
        <w:spacing w:after="0" w:line="240" w:lineRule="auto"/>
        <w:ind w:left="-284"/>
        <w:jc w:val="both"/>
        <w:rPr>
          <w:rFonts w:ascii="Arial" w:hAnsi="Arial" w:cs="Arial"/>
          <w:sz w:val="20"/>
          <w:szCs w:val="20"/>
          <w:lang w:val="es-ES_tradnl"/>
        </w:rPr>
      </w:pPr>
    </w:p>
    <w:p w:rsidR="00D03397" w:rsidRPr="00573053" w:rsidRDefault="00D03397" w:rsidP="00D03397">
      <w:pPr>
        <w:spacing w:after="0" w:line="240" w:lineRule="auto"/>
        <w:ind w:left="-284"/>
        <w:jc w:val="both"/>
        <w:rPr>
          <w:rFonts w:ascii="Arial" w:hAnsi="Arial" w:cs="Arial"/>
          <w:sz w:val="20"/>
          <w:szCs w:val="20"/>
          <w:lang w:val="es-ES_tradnl"/>
        </w:rPr>
      </w:pPr>
    </w:p>
    <w:p w:rsidR="00D03397" w:rsidRPr="00573053" w:rsidRDefault="00D03397" w:rsidP="00D03397">
      <w:pPr>
        <w:spacing w:after="0" w:line="240" w:lineRule="auto"/>
        <w:ind w:left="-284"/>
        <w:jc w:val="right"/>
        <w:rPr>
          <w:rFonts w:ascii="Arial" w:hAnsi="Arial" w:cs="Arial"/>
          <w:sz w:val="20"/>
          <w:szCs w:val="20"/>
          <w:lang w:val="es-ES_tradnl"/>
        </w:rPr>
      </w:pPr>
      <w:r w:rsidRPr="00573053">
        <w:rPr>
          <w:rFonts w:ascii="Arial" w:hAnsi="Arial" w:cs="Arial"/>
          <w:sz w:val="20"/>
          <w:szCs w:val="20"/>
          <w:lang w:val="es-ES_tradnl"/>
        </w:rPr>
        <w:t>México, D.F., a _______ de ______ de 2015.</w:t>
      </w:r>
    </w:p>
    <w:p w:rsidR="00D03397" w:rsidRPr="00573053" w:rsidRDefault="00D03397" w:rsidP="00D03397">
      <w:pPr>
        <w:spacing w:after="0" w:line="240" w:lineRule="auto"/>
        <w:ind w:left="-284"/>
        <w:jc w:val="both"/>
        <w:rPr>
          <w:rFonts w:ascii="Arial" w:hAnsi="Arial" w:cs="Arial"/>
          <w:sz w:val="20"/>
          <w:szCs w:val="20"/>
          <w:lang w:val="es-ES_tradnl"/>
        </w:rPr>
      </w:pPr>
    </w:p>
    <w:p w:rsidR="00D03397" w:rsidRPr="00573053" w:rsidRDefault="00D03397" w:rsidP="00D03397">
      <w:pPr>
        <w:spacing w:after="0" w:line="240" w:lineRule="auto"/>
        <w:ind w:left="-284"/>
        <w:jc w:val="both"/>
        <w:rPr>
          <w:rFonts w:ascii="Arial" w:hAnsi="Arial" w:cs="Arial"/>
          <w:sz w:val="20"/>
          <w:szCs w:val="20"/>
          <w:lang w:val="es-ES_tradnl"/>
        </w:rPr>
      </w:pPr>
    </w:p>
    <w:p w:rsidR="00D03397" w:rsidRPr="00573053" w:rsidRDefault="00D03397" w:rsidP="00D03397">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Instituto Mexicano del Seguro Social</w:t>
      </w:r>
    </w:p>
    <w:p w:rsidR="00D03397" w:rsidRPr="00573053" w:rsidRDefault="00D03397" w:rsidP="00D03397">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P r e s e n t e</w:t>
      </w:r>
    </w:p>
    <w:p w:rsidR="00D03397" w:rsidRPr="00573053" w:rsidRDefault="00D03397" w:rsidP="00D03397">
      <w:pPr>
        <w:spacing w:after="0"/>
        <w:ind w:left="-284"/>
        <w:jc w:val="both"/>
        <w:rPr>
          <w:rFonts w:ascii="Arial" w:hAnsi="Arial" w:cs="Arial"/>
          <w:sz w:val="20"/>
          <w:szCs w:val="20"/>
          <w:lang w:val="es-ES_tradnl"/>
        </w:rPr>
      </w:pPr>
    </w:p>
    <w:p w:rsidR="00D03397" w:rsidRPr="00573053" w:rsidRDefault="00D03397" w:rsidP="00D03397">
      <w:pPr>
        <w:spacing w:after="0" w:line="240" w:lineRule="auto"/>
        <w:ind w:left="-284"/>
        <w:jc w:val="both"/>
        <w:rPr>
          <w:rFonts w:ascii="Arial" w:hAnsi="Arial" w:cs="Arial"/>
          <w:sz w:val="20"/>
          <w:szCs w:val="20"/>
          <w:lang w:val="es-ES_tradnl"/>
        </w:rPr>
      </w:pPr>
    </w:p>
    <w:p w:rsidR="00D03397" w:rsidRPr="00573053" w:rsidRDefault="00D03397" w:rsidP="00D03397">
      <w:pPr>
        <w:spacing w:after="0"/>
        <w:ind w:left="-284"/>
        <w:jc w:val="both"/>
        <w:rPr>
          <w:rFonts w:ascii="Arial" w:hAnsi="Arial" w:cs="Arial"/>
          <w:sz w:val="20"/>
          <w:szCs w:val="20"/>
          <w:lang w:val="es-ES_tradnl"/>
        </w:rPr>
      </w:pPr>
      <w:r w:rsidRPr="00D03397">
        <w:rPr>
          <w:rFonts w:ascii="Arial" w:hAnsi="Arial" w:cs="Arial"/>
          <w:i/>
          <w:sz w:val="20"/>
          <w:szCs w:val="20"/>
          <w:u w:val="single"/>
          <w:lang w:val="es-ES_tradnl"/>
        </w:rPr>
        <w:t>[Nombre del que suscribe el presente Anexo]</w:t>
      </w:r>
      <w:r w:rsidRPr="00573053">
        <w:rPr>
          <w:rFonts w:ascii="Arial" w:hAnsi="Arial" w:cs="Arial"/>
          <w:i/>
          <w:sz w:val="20"/>
          <w:szCs w:val="20"/>
          <w:lang w:val="es-ES_tradnl"/>
        </w:rPr>
        <w:t xml:space="preserve"> </w:t>
      </w:r>
      <w:r w:rsidRPr="00573053">
        <w:rPr>
          <w:rFonts w:ascii="Arial" w:hAnsi="Arial" w:cs="Arial"/>
          <w:sz w:val="20"/>
          <w:szCs w:val="20"/>
          <w:lang w:val="es-ES_tradnl"/>
        </w:rPr>
        <w:t xml:space="preserve">en mi carácter de Representante Legal de la </w:t>
      </w:r>
      <w:r>
        <w:rPr>
          <w:rFonts w:ascii="Arial" w:hAnsi="Arial" w:cs="Arial"/>
          <w:i/>
          <w:sz w:val="20"/>
          <w:szCs w:val="20"/>
          <w:lang w:val="es-ES_tradnl"/>
        </w:rPr>
        <w:t>[</w:t>
      </w:r>
      <w:r w:rsidRPr="00D03397">
        <w:rPr>
          <w:rFonts w:ascii="Arial" w:hAnsi="Arial" w:cs="Arial"/>
          <w:i/>
          <w:sz w:val="20"/>
          <w:szCs w:val="20"/>
          <w:u w:val="single"/>
          <w:lang w:val="es-ES_tradnl"/>
        </w:rPr>
        <w:t>Persona Física o Moral]</w:t>
      </w:r>
      <w:r w:rsidRPr="00573053">
        <w:rPr>
          <w:rFonts w:ascii="Arial" w:hAnsi="Arial" w:cs="Arial"/>
          <w:sz w:val="20"/>
          <w:szCs w:val="20"/>
          <w:lang w:val="es-ES_tradnl"/>
        </w:rPr>
        <w:t xml:space="preserve">, y en términos de la Convocatoria a la Licitación Pública Nacional Electrónica número </w:t>
      </w:r>
      <w:r>
        <w:rPr>
          <w:rFonts w:ascii="Arial" w:hAnsi="Arial" w:cs="Arial"/>
          <w:sz w:val="20"/>
          <w:szCs w:val="20"/>
          <w:lang w:val="es-ES_tradnl"/>
        </w:rPr>
        <w:t>LA-019GYR120-___-2015</w:t>
      </w:r>
      <w:r w:rsidRPr="00573053">
        <w:rPr>
          <w:rFonts w:ascii="Arial" w:hAnsi="Arial" w:cs="Arial"/>
          <w:sz w:val="20"/>
          <w:szCs w:val="20"/>
          <w:lang w:val="es-ES_tradnl"/>
        </w:rPr>
        <w:t>, dec</w:t>
      </w:r>
      <w:r w:rsidRPr="00573053">
        <w:rPr>
          <w:rFonts w:ascii="Arial" w:eastAsia="Heiti SC Light" w:hAnsi="Arial" w:cs="Arial"/>
          <w:sz w:val="20"/>
          <w:szCs w:val="20"/>
          <w:lang w:val="es-ES_tradnl"/>
        </w:rPr>
        <w:t>la</w:t>
      </w:r>
      <w:r w:rsidRPr="00573053">
        <w:rPr>
          <w:rFonts w:ascii="Arial" w:hAnsi="Arial" w:cs="Arial"/>
          <w:sz w:val="20"/>
          <w:szCs w:val="20"/>
          <w:lang w:val="es-ES_tradnl"/>
        </w:rPr>
        <w:t>ro</w:t>
      </w:r>
      <w:r w:rsidRPr="00573053">
        <w:rPr>
          <w:rFonts w:ascii="Arial" w:eastAsia="Heiti SC Light" w:hAnsi="Arial" w:cs="Arial"/>
          <w:sz w:val="20"/>
          <w:szCs w:val="20"/>
          <w:lang w:val="es-ES_tradnl"/>
        </w:rPr>
        <w:t xml:space="preserve"> </w:t>
      </w:r>
      <w:r w:rsidRPr="00573053">
        <w:rPr>
          <w:rFonts w:ascii="Arial" w:hAnsi="Arial" w:cs="Arial"/>
          <w:sz w:val="20"/>
          <w:szCs w:val="20"/>
          <w:lang w:val="es-ES_tradnl"/>
        </w:rPr>
        <w:t>b</w:t>
      </w:r>
      <w:r w:rsidRPr="00573053">
        <w:rPr>
          <w:rFonts w:ascii="Arial" w:eastAsia="Apple SD 산돌고딕 Neo 일반체" w:hAnsi="Arial" w:cs="Arial"/>
          <w:sz w:val="20"/>
          <w:szCs w:val="20"/>
          <w:lang w:val="es-ES_tradnl"/>
        </w:rPr>
        <w:t>a</w:t>
      </w:r>
      <w:r w:rsidRPr="00573053">
        <w:rPr>
          <w:rFonts w:ascii="Arial" w:hAnsi="Arial" w:cs="Arial"/>
          <w:sz w:val="20"/>
          <w:szCs w:val="20"/>
          <w:lang w:val="es-ES_tradnl"/>
        </w:rPr>
        <w:t>jo protesta de decir verdad que mi representada se abstendrá por si misma o a través de interpósita persona, de adoptar conductas para que los servidores públicos del IMSS, induzcan o alteren las evaluaciones de las proposiciones, el resultado del procedimiento, u otros aspectos que le otorguen condiciones más ventajosas con relación a los demás participantes.</w:t>
      </w:r>
    </w:p>
    <w:p w:rsidR="00D03397" w:rsidRPr="00573053" w:rsidRDefault="00D03397" w:rsidP="00D03397">
      <w:pPr>
        <w:spacing w:after="0"/>
        <w:ind w:left="-284"/>
        <w:jc w:val="both"/>
        <w:rPr>
          <w:rFonts w:ascii="Arial" w:hAnsi="Arial" w:cs="Arial"/>
          <w:sz w:val="20"/>
          <w:szCs w:val="20"/>
          <w:lang w:val="es-ES_tradnl"/>
        </w:rPr>
      </w:pPr>
    </w:p>
    <w:p w:rsidR="00D03397" w:rsidRPr="00573053" w:rsidRDefault="00D03397" w:rsidP="00D03397">
      <w:pPr>
        <w:spacing w:after="0" w:line="240" w:lineRule="auto"/>
        <w:ind w:left="-284"/>
        <w:jc w:val="both"/>
        <w:rPr>
          <w:rFonts w:ascii="Arial" w:hAnsi="Arial" w:cs="Arial"/>
          <w:sz w:val="20"/>
          <w:szCs w:val="20"/>
          <w:lang w:val="es-ES_tradnl"/>
        </w:rPr>
      </w:pPr>
    </w:p>
    <w:p w:rsidR="00D03397" w:rsidRPr="00573053" w:rsidRDefault="00D03397" w:rsidP="00D03397">
      <w:pPr>
        <w:spacing w:after="0" w:line="240" w:lineRule="auto"/>
        <w:ind w:left="-284"/>
        <w:jc w:val="both"/>
        <w:rPr>
          <w:rFonts w:ascii="Arial" w:hAnsi="Arial" w:cs="Arial"/>
          <w:sz w:val="20"/>
          <w:szCs w:val="20"/>
          <w:lang w:val="es-ES_tradnl"/>
        </w:rPr>
      </w:pPr>
    </w:p>
    <w:p w:rsidR="00D03397" w:rsidRPr="00573053" w:rsidRDefault="00D03397" w:rsidP="00D03397">
      <w:pPr>
        <w:spacing w:after="0" w:line="240" w:lineRule="auto"/>
        <w:ind w:left="-284"/>
        <w:jc w:val="both"/>
        <w:rPr>
          <w:rFonts w:ascii="Arial" w:hAnsi="Arial" w:cs="Arial"/>
          <w:sz w:val="20"/>
          <w:szCs w:val="20"/>
          <w:lang w:val="es-ES_tradnl"/>
        </w:rPr>
      </w:pPr>
    </w:p>
    <w:p w:rsidR="00D03397" w:rsidRPr="00573053" w:rsidRDefault="00D03397" w:rsidP="00D03397">
      <w:pPr>
        <w:spacing w:after="0" w:line="240" w:lineRule="auto"/>
        <w:ind w:left="-284"/>
        <w:jc w:val="both"/>
        <w:rPr>
          <w:rFonts w:ascii="Arial" w:hAnsi="Arial" w:cs="Arial"/>
          <w:sz w:val="20"/>
          <w:szCs w:val="20"/>
          <w:lang w:val="es-ES_tradnl"/>
        </w:rPr>
      </w:pPr>
    </w:p>
    <w:p w:rsidR="00D03397" w:rsidRPr="00573053" w:rsidRDefault="00D03397" w:rsidP="00D03397">
      <w:pPr>
        <w:spacing w:after="0" w:line="240" w:lineRule="auto"/>
        <w:ind w:left="-284"/>
        <w:jc w:val="both"/>
        <w:rPr>
          <w:rFonts w:ascii="Arial" w:hAnsi="Arial" w:cs="Arial"/>
          <w:sz w:val="20"/>
          <w:szCs w:val="20"/>
          <w:lang w:val="es-ES_tradnl"/>
        </w:rPr>
      </w:pPr>
    </w:p>
    <w:p w:rsidR="00D03397" w:rsidRPr="00573053" w:rsidRDefault="00D03397" w:rsidP="00D03397">
      <w:pPr>
        <w:spacing w:after="0" w:line="240" w:lineRule="auto"/>
        <w:ind w:left="-284"/>
        <w:jc w:val="center"/>
        <w:rPr>
          <w:rFonts w:ascii="Arial" w:hAnsi="Arial" w:cs="Arial"/>
          <w:sz w:val="20"/>
          <w:szCs w:val="20"/>
          <w:lang w:val="es-ES_tradnl"/>
        </w:rPr>
      </w:pPr>
    </w:p>
    <w:p w:rsidR="00D03397" w:rsidRPr="00573053" w:rsidRDefault="00D03397" w:rsidP="00D03397">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_____________________________________________</w:t>
      </w:r>
    </w:p>
    <w:p w:rsidR="00D03397" w:rsidRPr="00573053" w:rsidRDefault="00D03397" w:rsidP="00D03397">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D03397" w:rsidRPr="00573053" w:rsidRDefault="00D03397" w:rsidP="00D03397">
      <w:pPr>
        <w:spacing w:after="0" w:line="240" w:lineRule="auto"/>
        <w:ind w:left="-284"/>
        <w:jc w:val="both"/>
        <w:rPr>
          <w:rFonts w:ascii="Arial" w:hAnsi="Arial" w:cs="Arial"/>
          <w:sz w:val="20"/>
          <w:szCs w:val="20"/>
          <w:lang w:val="es-ES_tradnl"/>
        </w:rPr>
      </w:pPr>
    </w:p>
    <w:p w:rsidR="00D03397" w:rsidRPr="00573053" w:rsidRDefault="00D03397" w:rsidP="00D03397">
      <w:pPr>
        <w:spacing w:after="0" w:line="240" w:lineRule="auto"/>
        <w:ind w:left="-284"/>
        <w:jc w:val="both"/>
        <w:rPr>
          <w:rFonts w:ascii="Arial" w:hAnsi="Arial" w:cs="Arial"/>
          <w:sz w:val="20"/>
          <w:szCs w:val="20"/>
          <w:lang w:val="es-ES_tradnl"/>
        </w:rPr>
      </w:pPr>
    </w:p>
    <w:p w:rsidR="00D03397" w:rsidRPr="00573053" w:rsidRDefault="00D03397" w:rsidP="00D03397">
      <w:pPr>
        <w:spacing w:after="0" w:line="240" w:lineRule="auto"/>
        <w:ind w:left="-284"/>
        <w:jc w:val="both"/>
        <w:rPr>
          <w:rFonts w:ascii="Arial" w:hAnsi="Arial" w:cs="Arial"/>
          <w:sz w:val="20"/>
          <w:szCs w:val="20"/>
          <w:lang w:val="es-ES_tradnl"/>
        </w:rPr>
      </w:pPr>
    </w:p>
    <w:p w:rsidR="00D03397" w:rsidRPr="00573053" w:rsidRDefault="00D03397" w:rsidP="00D03397">
      <w:pPr>
        <w:spacing w:after="0" w:line="240" w:lineRule="auto"/>
        <w:ind w:left="-284"/>
        <w:jc w:val="both"/>
        <w:rPr>
          <w:rFonts w:ascii="Arial" w:hAnsi="Arial" w:cs="Arial"/>
          <w:sz w:val="20"/>
          <w:szCs w:val="20"/>
          <w:lang w:val="es-ES_tradnl"/>
        </w:rPr>
      </w:pPr>
    </w:p>
    <w:p w:rsidR="00D03397" w:rsidRPr="00573053" w:rsidRDefault="00D03397" w:rsidP="00D03397">
      <w:pPr>
        <w:spacing w:after="0" w:line="240" w:lineRule="auto"/>
        <w:ind w:left="-284"/>
        <w:jc w:val="both"/>
        <w:rPr>
          <w:rFonts w:ascii="Arial" w:hAnsi="Arial" w:cs="Arial"/>
          <w:sz w:val="20"/>
          <w:szCs w:val="20"/>
          <w:lang w:val="es-ES_tradnl"/>
        </w:rPr>
      </w:pPr>
    </w:p>
    <w:p w:rsidR="00D03397" w:rsidRPr="00573053" w:rsidRDefault="00D03397" w:rsidP="00D03397">
      <w:pPr>
        <w:spacing w:after="0" w:line="240" w:lineRule="auto"/>
        <w:ind w:left="-284"/>
        <w:jc w:val="both"/>
        <w:rPr>
          <w:rFonts w:ascii="Arial" w:hAnsi="Arial" w:cs="Arial"/>
          <w:sz w:val="20"/>
          <w:szCs w:val="20"/>
          <w:lang w:val="es-ES_tradnl"/>
        </w:rPr>
      </w:pPr>
    </w:p>
    <w:p w:rsidR="00D03397" w:rsidRPr="00573053" w:rsidRDefault="00D03397" w:rsidP="00D03397">
      <w:pPr>
        <w:spacing w:after="0" w:line="240" w:lineRule="auto"/>
        <w:ind w:left="-284"/>
        <w:jc w:val="both"/>
        <w:rPr>
          <w:rFonts w:ascii="Arial" w:hAnsi="Arial" w:cs="Arial"/>
          <w:sz w:val="20"/>
          <w:szCs w:val="20"/>
          <w:lang w:val="es-ES_tradnl"/>
        </w:rPr>
      </w:pPr>
    </w:p>
    <w:p w:rsidR="00D03397" w:rsidRDefault="00D03397" w:rsidP="00D03397">
      <w:pPr>
        <w:spacing w:after="0" w:line="240" w:lineRule="auto"/>
        <w:jc w:val="center"/>
        <w:rPr>
          <w:rFonts w:ascii="Arial" w:hAnsi="Arial" w:cs="Arial"/>
          <w:sz w:val="20"/>
          <w:szCs w:val="20"/>
          <w:lang w:val="es-ES_tradnl"/>
        </w:rPr>
      </w:pPr>
    </w:p>
    <w:p w:rsidR="00D03397" w:rsidRDefault="00D03397" w:rsidP="00D03397">
      <w:pPr>
        <w:spacing w:after="0" w:line="240" w:lineRule="auto"/>
        <w:jc w:val="center"/>
        <w:rPr>
          <w:rFonts w:ascii="Arial" w:hAnsi="Arial" w:cs="Arial"/>
          <w:sz w:val="20"/>
          <w:szCs w:val="20"/>
          <w:lang w:val="es-ES_tradnl"/>
        </w:rPr>
      </w:pPr>
    </w:p>
    <w:p w:rsidR="00511360" w:rsidRPr="00DA1F43" w:rsidRDefault="00511360" w:rsidP="00511360">
      <w:pPr>
        <w:spacing w:after="0" w:line="240" w:lineRule="auto"/>
        <w:ind w:left="-284"/>
        <w:jc w:val="both"/>
        <w:rPr>
          <w:rFonts w:ascii="Arial" w:hAnsi="Arial" w:cs="Arial"/>
          <w:szCs w:val="20"/>
          <w:lang w:val="es-ES_tradnl"/>
        </w:rPr>
      </w:pPr>
    </w:p>
    <w:p w:rsidR="00511360" w:rsidRPr="00DA1F43" w:rsidRDefault="00511360" w:rsidP="00511360">
      <w:pPr>
        <w:spacing w:after="0" w:line="240" w:lineRule="auto"/>
        <w:ind w:left="-284"/>
        <w:jc w:val="both"/>
        <w:rPr>
          <w:rFonts w:ascii="Arial" w:hAnsi="Arial" w:cs="Arial"/>
          <w:szCs w:val="20"/>
          <w:lang w:val="es-ES_tradnl"/>
        </w:rPr>
      </w:pPr>
    </w:p>
    <w:p w:rsidR="00511360" w:rsidRPr="00DA1F43" w:rsidRDefault="00511360" w:rsidP="00511360">
      <w:pPr>
        <w:spacing w:after="0" w:line="240" w:lineRule="auto"/>
        <w:ind w:left="-284"/>
        <w:jc w:val="both"/>
        <w:rPr>
          <w:rFonts w:ascii="Arial" w:hAnsi="Arial" w:cs="Arial"/>
          <w:szCs w:val="20"/>
          <w:lang w:val="es-ES_tradnl"/>
        </w:rPr>
      </w:pPr>
    </w:p>
    <w:p w:rsidR="00511360" w:rsidRPr="00573053" w:rsidRDefault="00511360" w:rsidP="00511360">
      <w:pPr>
        <w:spacing w:line="240" w:lineRule="auto"/>
        <w:ind w:left="-284"/>
        <w:jc w:val="center"/>
        <w:rPr>
          <w:rFonts w:ascii="Arial" w:hAnsi="Arial" w:cs="Arial"/>
          <w:sz w:val="20"/>
          <w:szCs w:val="20"/>
          <w:lang w:val="es-ES_tradnl"/>
        </w:rPr>
      </w:pPr>
    </w:p>
    <w:p w:rsidR="00511360" w:rsidRPr="00573053" w:rsidRDefault="00511360" w:rsidP="00511360">
      <w:pPr>
        <w:spacing w:line="240" w:lineRule="auto"/>
        <w:ind w:left="-284"/>
        <w:jc w:val="center"/>
        <w:rPr>
          <w:rFonts w:ascii="Arial" w:hAnsi="Arial" w:cs="Arial"/>
          <w:sz w:val="20"/>
          <w:szCs w:val="20"/>
          <w:lang w:val="es-ES_tradnl"/>
        </w:rPr>
      </w:pPr>
    </w:p>
    <w:p w:rsidR="00511360" w:rsidRDefault="00511360" w:rsidP="00853750">
      <w:pPr>
        <w:pStyle w:val="Ttulo1"/>
        <w:numPr>
          <w:ilvl w:val="0"/>
          <w:numId w:val="0"/>
        </w:numPr>
        <w:spacing w:before="0" w:after="0"/>
        <w:ind w:left="-284"/>
        <w:jc w:val="center"/>
        <w:rPr>
          <w:rFonts w:cs="Arial"/>
          <w:sz w:val="20"/>
          <w:szCs w:val="20"/>
          <w:lang w:val="es-ES_tradnl"/>
        </w:rPr>
      </w:pPr>
    </w:p>
    <w:p w:rsidR="00511360" w:rsidRDefault="00511360" w:rsidP="006F2CEB">
      <w:pPr>
        <w:pStyle w:val="Ttulo1"/>
        <w:numPr>
          <w:ilvl w:val="0"/>
          <w:numId w:val="0"/>
        </w:numPr>
        <w:spacing w:before="0" w:after="0"/>
        <w:ind w:left="-284"/>
        <w:rPr>
          <w:rFonts w:cs="Arial"/>
          <w:sz w:val="20"/>
          <w:szCs w:val="20"/>
          <w:lang w:val="es-ES_tradnl"/>
        </w:rPr>
      </w:pPr>
    </w:p>
    <w:p w:rsidR="006F2CEB" w:rsidRDefault="006F2CEB" w:rsidP="006F2CEB">
      <w:pPr>
        <w:rPr>
          <w:lang w:val="es-ES_tradnl" w:eastAsia="ar-SA"/>
        </w:rPr>
      </w:pPr>
    </w:p>
    <w:p w:rsidR="006F2CEB" w:rsidRDefault="006F2CEB" w:rsidP="006F2CEB">
      <w:pPr>
        <w:rPr>
          <w:lang w:val="es-ES_tradnl" w:eastAsia="ar-SA"/>
        </w:rPr>
      </w:pPr>
    </w:p>
    <w:p w:rsidR="006F2CEB" w:rsidRPr="006F2CEB" w:rsidRDefault="006F2CEB" w:rsidP="006F2CEB">
      <w:pPr>
        <w:rPr>
          <w:lang w:val="es-ES_tradnl" w:eastAsia="ar-SA"/>
        </w:rPr>
      </w:pPr>
    </w:p>
    <w:p w:rsidR="00511360" w:rsidRDefault="00511360">
      <w:pPr>
        <w:rPr>
          <w:rFonts w:ascii="Arial" w:eastAsia="Times New Roman" w:hAnsi="Arial" w:cs="Arial"/>
          <w:b/>
          <w:bCs/>
          <w:kern w:val="1"/>
          <w:sz w:val="20"/>
          <w:szCs w:val="20"/>
          <w:lang w:val="es-ES_tradnl" w:eastAsia="ar-SA"/>
        </w:rPr>
      </w:pPr>
      <w:r>
        <w:rPr>
          <w:rFonts w:cs="Arial"/>
          <w:sz w:val="20"/>
          <w:szCs w:val="20"/>
          <w:lang w:val="es-ES_tradnl"/>
        </w:rPr>
        <w:br w:type="page"/>
      </w:r>
    </w:p>
    <w:p w:rsidR="006F2CEB" w:rsidRPr="00573053" w:rsidRDefault="00D449A0" w:rsidP="006F2CEB">
      <w:pPr>
        <w:spacing w:line="240" w:lineRule="auto"/>
        <w:jc w:val="center"/>
        <w:rPr>
          <w:rFonts w:ascii="Arial" w:hAnsi="Arial" w:cs="Arial"/>
          <w:b/>
          <w:sz w:val="20"/>
          <w:szCs w:val="20"/>
          <w:lang w:val="es-ES_tradnl"/>
        </w:rPr>
      </w:pPr>
      <w:r>
        <w:rPr>
          <w:rFonts w:ascii="Arial" w:hAnsi="Arial" w:cs="Arial"/>
          <w:b/>
          <w:sz w:val="20"/>
          <w:szCs w:val="20"/>
          <w:lang w:val="es-ES_tradnl"/>
        </w:rPr>
        <w:lastRenderedPageBreak/>
        <w:t>ANEXO 11</w:t>
      </w:r>
    </w:p>
    <w:p w:rsidR="006F2CEB" w:rsidRPr="00573053" w:rsidRDefault="006F2CEB" w:rsidP="006F2CEB">
      <w:pPr>
        <w:pStyle w:val="Ttulo1"/>
        <w:tabs>
          <w:tab w:val="clear" w:pos="432"/>
          <w:tab w:val="num" w:pos="0"/>
        </w:tabs>
        <w:spacing w:before="0" w:after="0"/>
        <w:ind w:left="-284" w:firstLine="0"/>
        <w:jc w:val="center"/>
        <w:rPr>
          <w:rFonts w:cs="Arial"/>
          <w:sz w:val="20"/>
          <w:szCs w:val="20"/>
          <w:lang w:val="es-ES_tradnl"/>
        </w:rPr>
      </w:pPr>
      <w:r w:rsidRPr="006F2CEB">
        <w:rPr>
          <w:rFonts w:cs="Arial"/>
          <w:sz w:val="20"/>
          <w:szCs w:val="20"/>
          <w:lang w:val="es-ES_tradnl"/>
        </w:rPr>
        <w:t>ESCRITO DE LIBERACIÓN DE RESPONSABILIDAD</w:t>
      </w:r>
    </w:p>
    <w:p w:rsidR="006F2CEB" w:rsidRPr="00573053" w:rsidRDefault="006F2CEB" w:rsidP="006F2CEB">
      <w:pPr>
        <w:spacing w:after="0" w:line="240" w:lineRule="auto"/>
        <w:ind w:left="-284"/>
        <w:jc w:val="both"/>
        <w:rPr>
          <w:rFonts w:ascii="Arial" w:hAnsi="Arial" w:cs="Arial"/>
          <w:sz w:val="20"/>
          <w:szCs w:val="20"/>
          <w:lang w:val="es-ES_tradnl"/>
        </w:rPr>
      </w:pPr>
    </w:p>
    <w:p w:rsidR="006F2CEB" w:rsidRPr="00573053" w:rsidRDefault="006F2CEB" w:rsidP="006F2CEB">
      <w:pPr>
        <w:spacing w:after="0" w:line="240" w:lineRule="auto"/>
        <w:ind w:left="-284"/>
        <w:jc w:val="both"/>
        <w:rPr>
          <w:rFonts w:ascii="Arial" w:hAnsi="Arial" w:cs="Arial"/>
          <w:sz w:val="20"/>
          <w:szCs w:val="20"/>
          <w:lang w:val="es-ES_tradnl"/>
        </w:rPr>
      </w:pPr>
    </w:p>
    <w:p w:rsidR="006F2CEB" w:rsidRPr="00573053" w:rsidRDefault="006F2CEB" w:rsidP="006F2CEB">
      <w:pPr>
        <w:spacing w:after="0" w:line="240" w:lineRule="auto"/>
        <w:ind w:left="-284"/>
        <w:jc w:val="right"/>
        <w:rPr>
          <w:rFonts w:ascii="Arial" w:hAnsi="Arial" w:cs="Arial"/>
          <w:sz w:val="20"/>
          <w:szCs w:val="20"/>
          <w:lang w:val="es-ES_tradnl"/>
        </w:rPr>
      </w:pPr>
      <w:r w:rsidRPr="00573053">
        <w:rPr>
          <w:rFonts w:ascii="Arial" w:hAnsi="Arial" w:cs="Arial"/>
          <w:sz w:val="20"/>
          <w:szCs w:val="20"/>
          <w:lang w:val="es-ES_tradnl"/>
        </w:rPr>
        <w:t>México, D.F., a _______ de ______ de 2015.</w:t>
      </w:r>
    </w:p>
    <w:p w:rsidR="006F2CEB" w:rsidRPr="00573053" w:rsidRDefault="006F2CEB" w:rsidP="006F2CEB">
      <w:pPr>
        <w:spacing w:after="0" w:line="240" w:lineRule="auto"/>
        <w:ind w:left="-284"/>
        <w:jc w:val="both"/>
        <w:rPr>
          <w:rFonts w:ascii="Arial" w:hAnsi="Arial" w:cs="Arial"/>
          <w:sz w:val="20"/>
          <w:szCs w:val="20"/>
          <w:lang w:val="es-ES_tradnl"/>
        </w:rPr>
      </w:pPr>
    </w:p>
    <w:p w:rsidR="006F2CEB" w:rsidRPr="00573053" w:rsidRDefault="006F2CEB" w:rsidP="006F2CEB">
      <w:pPr>
        <w:spacing w:after="0" w:line="240" w:lineRule="auto"/>
        <w:ind w:left="-284"/>
        <w:jc w:val="both"/>
        <w:rPr>
          <w:rFonts w:ascii="Arial" w:hAnsi="Arial" w:cs="Arial"/>
          <w:sz w:val="20"/>
          <w:szCs w:val="20"/>
          <w:lang w:val="es-ES_tradnl"/>
        </w:rPr>
      </w:pPr>
    </w:p>
    <w:p w:rsidR="006F2CEB" w:rsidRPr="00573053" w:rsidRDefault="006F2CEB" w:rsidP="006F2CEB">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Instituto Mexicano del Seguro Social</w:t>
      </w:r>
    </w:p>
    <w:p w:rsidR="006F2CEB" w:rsidRPr="00573053" w:rsidRDefault="006F2CEB" w:rsidP="006F2CEB">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P r e s e n t e</w:t>
      </w:r>
    </w:p>
    <w:p w:rsidR="006F2CEB" w:rsidRPr="00573053" w:rsidRDefault="006F2CEB" w:rsidP="006F2CEB">
      <w:pPr>
        <w:spacing w:after="0"/>
        <w:ind w:left="-284"/>
        <w:jc w:val="both"/>
        <w:rPr>
          <w:rFonts w:ascii="Arial" w:hAnsi="Arial" w:cs="Arial"/>
          <w:sz w:val="20"/>
          <w:szCs w:val="20"/>
          <w:lang w:val="es-ES_tradnl"/>
        </w:rPr>
      </w:pPr>
    </w:p>
    <w:p w:rsidR="006F2CEB" w:rsidRPr="00573053" w:rsidRDefault="006F2CEB" w:rsidP="006F2CEB">
      <w:pPr>
        <w:spacing w:after="0" w:line="240" w:lineRule="auto"/>
        <w:ind w:left="-284"/>
        <w:jc w:val="both"/>
        <w:rPr>
          <w:rFonts w:ascii="Arial" w:hAnsi="Arial" w:cs="Arial"/>
          <w:sz w:val="20"/>
          <w:szCs w:val="20"/>
          <w:lang w:val="es-ES_tradnl"/>
        </w:rPr>
      </w:pPr>
    </w:p>
    <w:p w:rsidR="006F2CEB" w:rsidRDefault="006F2CEB" w:rsidP="006F2CEB">
      <w:pPr>
        <w:spacing w:after="0"/>
        <w:ind w:left="-284"/>
        <w:jc w:val="both"/>
        <w:rPr>
          <w:rFonts w:ascii="Arial" w:hAnsi="Arial" w:cs="Arial"/>
          <w:sz w:val="20"/>
          <w:szCs w:val="20"/>
          <w:lang w:val="es-ES_tradnl"/>
        </w:rPr>
      </w:pPr>
      <w:r w:rsidRPr="00D03397">
        <w:rPr>
          <w:rFonts w:ascii="Arial" w:hAnsi="Arial" w:cs="Arial"/>
          <w:i/>
          <w:sz w:val="20"/>
          <w:szCs w:val="20"/>
          <w:u w:val="single"/>
          <w:lang w:val="es-ES_tradnl"/>
        </w:rPr>
        <w:t>[Nombre del que suscribe el presente Anexo]</w:t>
      </w:r>
      <w:r w:rsidRPr="00573053">
        <w:rPr>
          <w:rFonts w:ascii="Arial" w:hAnsi="Arial" w:cs="Arial"/>
          <w:i/>
          <w:sz w:val="20"/>
          <w:szCs w:val="20"/>
          <w:lang w:val="es-ES_tradnl"/>
        </w:rPr>
        <w:t xml:space="preserve"> </w:t>
      </w:r>
      <w:r w:rsidRPr="00573053">
        <w:rPr>
          <w:rFonts w:ascii="Arial" w:hAnsi="Arial" w:cs="Arial"/>
          <w:sz w:val="20"/>
          <w:szCs w:val="20"/>
          <w:lang w:val="es-ES_tradnl"/>
        </w:rPr>
        <w:t xml:space="preserve">en mi carácter de Representante Legal de la </w:t>
      </w:r>
      <w:r>
        <w:rPr>
          <w:rFonts w:ascii="Arial" w:hAnsi="Arial" w:cs="Arial"/>
          <w:i/>
          <w:sz w:val="20"/>
          <w:szCs w:val="20"/>
          <w:lang w:val="es-ES_tradnl"/>
        </w:rPr>
        <w:t>[</w:t>
      </w:r>
      <w:r w:rsidRPr="00D03397">
        <w:rPr>
          <w:rFonts w:ascii="Arial" w:hAnsi="Arial" w:cs="Arial"/>
          <w:i/>
          <w:sz w:val="20"/>
          <w:szCs w:val="20"/>
          <w:u w:val="single"/>
          <w:lang w:val="es-ES_tradnl"/>
        </w:rPr>
        <w:t>Persona Física o Moral]</w:t>
      </w:r>
      <w:r w:rsidRPr="00573053">
        <w:rPr>
          <w:rFonts w:ascii="Arial" w:hAnsi="Arial" w:cs="Arial"/>
          <w:sz w:val="20"/>
          <w:szCs w:val="20"/>
          <w:lang w:val="es-ES_tradnl"/>
        </w:rPr>
        <w:t xml:space="preserve">, y en términos de la Convocatoria a la Licitación Pública Nacional Electrónica número </w:t>
      </w:r>
      <w:r>
        <w:rPr>
          <w:rFonts w:ascii="Arial" w:hAnsi="Arial" w:cs="Arial"/>
          <w:sz w:val="20"/>
          <w:szCs w:val="20"/>
          <w:lang w:val="es-ES_tradnl"/>
        </w:rPr>
        <w:t>LA-019GYR120-___-2015</w:t>
      </w:r>
      <w:r w:rsidRPr="00573053">
        <w:rPr>
          <w:rFonts w:ascii="Arial" w:hAnsi="Arial" w:cs="Arial"/>
          <w:sz w:val="20"/>
          <w:szCs w:val="20"/>
          <w:lang w:val="es-ES_tradnl"/>
        </w:rPr>
        <w:t>, dec</w:t>
      </w:r>
      <w:r w:rsidRPr="00573053">
        <w:rPr>
          <w:rFonts w:ascii="Arial" w:eastAsia="Heiti SC Light" w:hAnsi="Arial" w:cs="Arial"/>
          <w:sz w:val="20"/>
          <w:szCs w:val="20"/>
          <w:lang w:val="es-ES_tradnl"/>
        </w:rPr>
        <w:t>la</w:t>
      </w:r>
      <w:r w:rsidRPr="00573053">
        <w:rPr>
          <w:rFonts w:ascii="Arial" w:hAnsi="Arial" w:cs="Arial"/>
          <w:sz w:val="20"/>
          <w:szCs w:val="20"/>
          <w:lang w:val="es-ES_tradnl"/>
        </w:rPr>
        <w:t>ro</w:t>
      </w:r>
      <w:r w:rsidRPr="00573053">
        <w:rPr>
          <w:rFonts w:ascii="Arial" w:eastAsia="Heiti SC Light" w:hAnsi="Arial" w:cs="Arial"/>
          <w:sz w:val="20"/>
          <w:szCs w:val="20"/>
          <w:lang w:val="es-ES_tradnl"/>
        </w:rPr>
        <w:t xml:space="preserve"> </w:t>
      </w:r>
      <w:r w:rsidRPr="00573053">
        <w:rPr>
          <w:rFonts w:ascii="Arial" w:hAnsi="Arial" w:cs="Arial"/>
          <w:sz w:val="20"/>
          <w:szCs w:val="20"/>
          <w:lang w:val="es-ES_tradnl"/>
        </w:rPr>
        <w:t xml:space="preserve">que </w:t>
      </w:r>
      <w:r w:rsidRPr="006F2CEB">
        <w:rPr>
          <w:rFonts w:ascii="Arial" w:hAnsi="Arial" w:cs="Arial"/>
          <w:sz w:val="20"/>
          <w:szCs w:val="20"/>
          <w:lang w:val="es-ES"/>
        </w:rPr>
        <w:t>en caso de resultar adjudicado, me obligo a liberar al IMSS de toda responsabilidad de carácter civil, mercantil, penal o administrativa que, en su caso, se ocasione con motivo de la infracción de derechos de autor, patentes, marcas u otros derechos de propiedad industrial o intelectual a nivel nacional o internacional</w:t>
      </w:r>
      <w:r>
        <w:rPr>
          <w:rFonts w:ascii="Arial" w:hAnsi="Arial" w:cs="Arial"/>
          <w:sz w:val="20"/>
          <w:szCs w:val="20"/>
          <w:lang w:val="es-ES"/>
        </w:rPr>
        <w:t>.</w:t>
      </w:r>
    </w:p>
    <w:p w:rsidR="006F2CEB" w:rsidRDefault="006F2CEB" w:rsidP="006F2CEB">
      <w:pPr>
        <w:spacing w:after="0"/>
        <w:ind w:left="-284"/>
        <w:jc w:val="both"/>
        <w:rPr>
          <w:rFonts w:ascii="Arial" w:hAnsi="Arial" w:cs="Arial"/>
          <w:sz w:val="20"/>
          <w:szCs w:val="20"/>
          <w:lang w:val="es-ES_tradnl"/>
        </w:rPr>
      </w:pPr>
    </w:p>
    <w:p w:rsidR="006F2CEB" w:rsidRPr="00573053" w:rsidRDefault="006F2CEB" w:rsidP="006F2CEB">
      <w:pPr>
        <w:spacing w:after="0" w:line="240" w:lineRule="auto"/>
        <w:ind w:left="-284"/>
        <w:jc w:val="both"/>
        <w:rPr>
          <w:rFonts w:ascii="Arial" w:hAnsi="Arial" w:cs="Arial"/>
          <w:sz w:val="20"/>
          <w:szCs w:val="20"/>
          <w:lang w:val="es-ES_tradnl"/>
        </w:rPr>
      </w:pPr>
    </w:p>
    <w:p w:rsidR="006F2CEB" w:rsidRPr="00573053" w:rsidRDefault="006F2CEB" w:rsidP="006F2CEB">
      <w:pPr>
        <w:spacing w:after="0" w:line="240" w:lineRule="auto"/>
        <w:ind w:left="-284"/>
        <w:jc w:val="both"/>
        <w:rPr>
          <w:rFonts w:ascii="Arial" w:hAnsi="Arial" w:cs="Arial"/>
          <w:sz w:val="20"/>
          <w:szCs w:val="20"/>
          <w:lang w:val="es-ES_tradnl"/>
        </w:rPr>
      </w:pPr>
    </w:p>
    <w:p w:rsidR="006F2CEB" w:rsidRPr="00573053" w:rsidRDefault="006F2CEB" w:rsidP="006F2CEB">
      <w:pPr>
        <w:spacing w:after="0" w:line="240" w:lineRule="auto"/>
        <w:ind w:left="-284"/>
        <w:jc w:val="both"/>
        <w:rPr>
          <w:rFonts w:ascii="Arial" w:hAnsi="Arial" w:cs="Arial"/>
          <w:sz w:val="20"/>
          <w:szCs w:val="20"/>
          <w:lang w:val="es-ES_tradnl"/>
        </w:rPr>
      </w:pPr>
    </w:p>
    <w:p w:rsidR="006F2CEB" w:rsidRPr="00573053" w:rsidRDefault="006F2CEB" w:rsidP="006F2CEB">
      <w:pPr>
        <w:spacing w:after="0" w:line="240" w:lineRule="auto"/>
        <w:ind w:left="-284"/>
        <w:jc w:val="both"/>
        <w:rPr>
          <w:rFonts w:ascii="Arial" w:hAnsi="Arial" w:cs="Arial"/>
          <w:sz w:val="20"/>
          <w:szCs w:val="20"/>
          <w:lang w:val="es-ES_tradnl"/>
        </w:rPr>
      </w:pPr>
    </w:p>
    <w:p w:rsidR="006F2CEB" w:rsidRPr="00573053" w:rsidRDefault="006F2CEB" w:rsidP="006F2CEB">
      <w:pPr>
        <w:spacing w:after="0" w:line="240" w:lineRule="auto"/>
        <w:ind w:left="-284"/>
        <w:jc w:val="center"/>
        <w:rPr>
          <w:rFonts w:ascii="Arial" w:hAnsi="Arial" w:cs="Arial"/>
          <w:sz w:val="20"/>
          <w:szCs w:val="20"/>
          <w:lang w:val="es-ES_tradnl"/>
        </w:rPr>
      </w:pPr>
    </w:p>
    <w:p w:rsidR="006F2CEB" w:rsidRPr="00573053" w:rsidRDefault="006F2CEB" w:rsidP="006F2CEB">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_____________________________________________</w:t>
      </w:r>
    </w:p>
    <w:p w:rsidR="006F2CEB" w:rsidRPr="00573053" w:rsidRDefault="006F2CEB" w:rsidP="006F2CEB">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6F2CEB" w:rsidRPr="00573053" w:rsidRDefault="006F2CEB" w:rsidP="006F2CEB">
      <w:pPr>
        <w:spacing w:after="0" w:line="240" w:lineRule="auto"/>
        <w:ind w:left="-284"/>
        <w:jc w:val="both"/>
        <w:rPr>
          <w:rFonts w:ascii="Arial" w:hAnsi="Arial" w:cs="Arial"/>
          <w:sz w:val="20"/>
          <w:szCs w:val="20"/>
          <w:lang w:val="es-ES_tradnl"/>
        </w:rPr>
      </w:pPr>
    </w:p>
    <w:p w:rsidR="006F2CEB" w:rsidRPr="00573053" w:rsidRDefault="006F2CEB" w:rsidP="006F2CEB">
      <w:pPr>
        <w:spacing w:after="0" w:line="240" w:lineRule="auto"/>
        <w:ind w:left="-284"/>
        <w:jc w:val="both"/>
        <w:rPr>
          <w:rFonts w:ascii="Arial" w:hAnsi="Arial" w:cs="Arial"/>
          <w:sz w:val="20"/>
          <w:szCs w:val="20"/>
          <w:lang w:val="es-ES_tradnl"/>
        </w:rPr>
      </w:pPr>
    </w:p>
    <w:p w:rsidR="006F2CEB" w:rsidRPr="00573053" w:rsidRDefault="006F2CEB" w:rsidP="006F2CEB">
      <w:pPr>
        <w:spacing w:after="0" w:line="240" w:lineRule="auto"/>
        <w:ind w:left="-284"/>
        <w:jc w:val="both"/>
        <w:rPr>
          <w:rFonts w:ascii="Arial" w:hAnsi="Arial" w:cs="Arial"/>
          <w:sz w:val="20"/>
          <w:szCs w:val="20"/>
          <w:lang w:val="es-ES_tradnl"/>
        </w:rPr>
      </w:pPr>
    </w:p>
    <w:p w:rsidR="00511360" w:rsidRDefault="00511360" w:rsidP="00853750">
      <w:pPr>
        <w:pStyle w:val="Ttulo1"/>
        <w:numPr>
          <w:ilvl w:val="0"/>
          <w:numId w:val="0"/>
        </w:numPr>
        <w:spacing w:before="0" w:after="0"/>
        <w:ind w:left="-284"/>
        <w:jc w:val="center"/>
        <w:rPr>
          <w:rFonts w:cs="Arial"/>
          <w:sz w:val="20"/>
          <w:szCs w:val="20"/>
          <w:lang w:val="es-ES_tradnl"/>
        </w:rPr>
      </w:pPr>
    </w:p>
    <w:p w:rsidR="006F2CEB" w:rsidRDefault="006F2CEB">
      <w:pPr>
        <w:rPr>
          <w:rFonts w:ascii="Arial" w:eastAsia="Times New Roman" w:hAnsi="Arial" w:cs="Arial"/>
          <w:b/>
          <w:bCs/>
          <w:kern w:val="1"/>
          <w:sz w:val="20"/>
          <w:szCs w:val="20"/>
          <w:lang w:val="es-ES_tradnl" w:eastAsia="ar-SA"/>
        </w:rPr>
      </w:pPr>
      <w:r>
        <w:rPr>
          <w:rFonts w:cs="Arial"/>
          <w:sz w:val="20"/>
          <w:szCs w:val="20"/>
          <w:lang w:val="es-ES_tradnl"/>
        </w:rPr>
        <w:br w:type="page"/>
      </w:r>
    </w:p>
    <w:p w:rsidR="00666789" w:rsidRPr="00573053" w:rsidRDefault="00666789" w:rsidP="00666789">
      <w:pPr>
        <w:spacing w:line="240" w:lineRule="auto"/>
        <w:jc w:val="center"/>
        <w:rPr>
          <w:rFonts w:ascii="Arial" w:hAnsi="Arial" w:cs="Arial"/>
          <w:b/>
          <w:sz w:val="20"/>
          <w:szCs w:val="20"/>
          <w:lang w:val="es-ES_tradnl"/>
        </w:rPr>
      </w:pPr>
      <w:r>
        <w:rPr>
          <w:rFonts w:ascii="Arial" w:eastAsia="Times New Roman" w:hAnsi="Arial" w:cs="Arial"/>
          <w:b/>
          <w:bCs/>
          <w:kern w:val="1"/>
          <w:sz w:val="20"/>
          <w:szCs w:val="20"/>
          <w:lang w:val="es-ES_tradnl" w:eastAsia="ar-SA"/>
        </w:rPr>
        <w:lastRenderedPageBreak/>
        <w:t>ANEXO 12</w:t>
      </w:r>
    </w:p>
    <w:p w:rsidR="00666789" w:rsidRDefault="00666789" w:rsidP="00666789">
      <w:pPr>
        <w:spacing w:after="0" w:line="240" w:lineRule="auto"/>
        <w:ind w:left="-284"/>
        <w:jc w:val="center"/>
        <w:rPr>
          <w:rFonts w:ascii="Arial" w:hAnsi="Arial" w:cs="Arial"/>
          <w:b/>
          <w:sz w:val="20"/>
          <w:szCs w:val="20"/>
          <w:lang w:val="es-ES_tradnl"/>
        </w:rPr>
      </w:pPr>
      <w:r w:rsidRPr="00573053">
        <w:rPr>
          <w:rFonts w:ascii="Arial" w:hAnsi="Arial" w:cs="Arial"/>
          <w:b/>
          <w:sz w:val="20"/>
          <w:szCs w:val="20"/>
          <w:lang w:val="es-ES_tradnl"/>
        </w:rPr>
        <w:t xml:space="preserve">MANIFESTACIÓN DE ESTRATIFICACIÓN DE </w:t>
      </w:r>
    </w:p>
    <w:p w:rsidR="00666789" w:rsidRPr="00573053" w:rsidRDefault="00666789" w:rsidP="00666789">
      <w:pPr>
        <w:spacing w:after="0" w:line="240" w:lineRule="auto"/>
        <w:ind w:left="-284"/>
        <w:jc w:val="center"/>
        <w:rPr>
          <w:rFonts w:ascii="Arial" w:hAnsi="Arial" w:cs="Arial"/>
          <w:b/>
          <w:sz w:val="20"/>
          <w:szCs w:val="20"/>
          <w:lang w:val="es-ES_tradnl"/>
        </w:rPr>
      </w:pPr>
      <w:r w:rsidRPr="00573053">
        <w:rPr>
          <w:rFonts w:ascii="Arial" w:hAnsi="Arial" w:cs="Arial"/>
          <w:b/>
          <w:sz w:val="20"/>
          <w:szCs w:val="20"/>
          <w:lang w:val="es-ES_tradnl"/>
        </w:rPr>
        <w:t>MICRO, PEQUEÑA O MEDIANA EMPRESA (MIPYMES).</w:t>
      </w:r>
    </w:p>
    <w:p w:rsidR="00666789" w:rsidRPr="00573053" w:rsidRDefault="00666789" w:rsidP="00666789">
      <w:pPr>
        <w:spacing w:after="0" w:line="240" w:lineRule="auto"/>
        <w:ind w:left="-284"/>
        <w:jc w:val="both"/>
        <w:rPr>
          <w:rFonts w:ascii="Arial" w:hAnsi="Arial" w:cs="Arial"/>
          <w:sz w:val="20"/>
          <w:szCs w:val="20"/>
          <w:lang w:val="es-ES_tradnl"/>
        </w:rPr>
      </w:pPr>
    </w:p>
    <w:p w:rsidR="00666789" w:rsidRPr="00573053" w:rsidRDefault="00666789" w:rsidP="00666789">
      <w:pPr>
        <w:spacing w:after="0" w:line="240" w:lineRule="auto"/>
        <w:ind w:left="-284"/>
        <w:jc w:val="right"/>
        <w:rPr>
          <w:rFonts w:ascii="Arial" w:hAnsi="Arial" w:cs="Arial"/>
          <w:sz w:val="20"/>
          <w:szCs w:val="20"/>
          <w:lang w:val="es-ES_tradnl"/>
        </w:rPr>
      </w:pPr>
      <w:r w:rsidRPr="00573053">
        <w:rPr>
          <w:rFonts w:ascii="Arial" w:hAnsi="Arial" w:cs="Arial"/>
          <w:sz w:val="20"/>
          <w:szCs w:val="20"/>
          <w:lang w:val="es-ES_tradnl"/>
        </w:rPr>
        <w:t>México, D.F., a _____(1)____ de __________ de 2015.</w:t>
      </w:r>
    </w:p>
    <w:p w:rsidR="00666789" w:rsidRPr="00573053" w:rsidRDefault="00666789" w:rsidP="00666789">
      <w:pPr>
        <w:spacing w:after="0" w:line="240" w:lineRule="auto"/>
        <w:ind w:left="-284"/>
        <w:jc w:val="both"/>
        <w:rPr>
          <w:rFonts w:ascii="Arial" w:hAnsi="Arial" w:cs="Arial"/>
          <w:sz w:val="20"/>
          <w:szCs w:val="20"/>
          <w:lang w:val="es-ES_tradnl"/>
        </w:rPr>
      </w:pPr>
    </w:p>
    <w:p w:rsidR="00666789" w:rsidRPr="00573053" w:rsidRDefault="00666789" w:rsidP="00666789">
      <w:pPr>
        <w:spacing w:after="0" w:line="240" w:lineRule="auto"/>
        <w:ind w:left="-284"/>
        <w:jc w:val="both"/>
        <w:rPr>
          <w:rFonts w:ascii="Arial" w:hAnsi="Arial" w:cs="Arial"/>
          <w:sz w:val="20"/>
          <w:szCs w:val="20"/>
          <w:lang w:val="es-ES_tradnl"/>
        </w:rPr>
      </w:pPr>
    </w:p>
    <w:p w:rsidR="00666789" w:rsidRPr="00573053" w:rsidRDefault="00666789" w:rsidP="00666789">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 xml:space="preserve">(2) Instituto Mexicano del Seguro Social </w:t>
      </w:r>
    </w:p>
    <w:p w:rsidR="00666789" w:rsidRPr="00573053" w:rsidRDefault="00666789" w:rsidP="00666789">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P r e s e n t e.</w:t>
      </w:r>
    </w:p>
    <w:p w:rsidR="00666789" w:rsidRPr="00573053" w:rsidRDefault="00666789" w:rsidP="00666789">
      <w:pPr>
        <w:spacing w:after="0" w:line="240" w:lineRule="auto"/>
        <w:ind w:left="-284"/>
        <w:jc w:val="both"/>
        <w:rPr>
          <w:rFonts w:ascii="Arial" w:hAnsi="Arial" w:cs="Arial"/>
          <w:sz w:val="20"/>
          <w:szCs w:val="20"/>
          <w:lang w:val="es-ES_tradnl"/>
        </w:rPr>
      </w:pPr>
    </w:p>
    <w:p w:rsidR="00666789" w:rsidRPr="00573053" w:rsidRDefault="00666789" w:rsidP="00666789">
      <w:pPr>
        <w:spacing w:after="0" w:line="240" w:lineRule="auto"/>
        <w:ind w:left="-284"/>
        <w:jc w:val="both"/>
        <w:rPr>
          <w:rFonts w:ascii="Arial" w:hAnsi="Arial" w:cs="Arial"/>
          <w:sz w:val="20"/>
          <w:szCs w:val="20"/>
          <w:lang w:val="es-ES_tradnl"/>
        </w:rPr>
      </w:pPr>
    </w:p>
    <w:p w:rsidR="00666789" w:rsidRPr="00573053" w:rsidRDefault="00666789" w:rsidP="00666789">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Me refiero al procedimiento de (3) Licitación Pública Nacional Electrónica número ______(4)___ en el que mí representada, la empresa________(5)_________ participa a través de la presente propuesta.</w:t>
      </w:r>
    </w:p>
    <w:p w:rsidR="00666789" w:rsidRPr="00573053" w:rsidRDefault="00666789" w:rsidP="00666789">
      <w:pPr>
        <w:spacing w:after="0" w:line="240" w:lineRule="auto"/>
        <w:ind w:left="-284"/>
        <w:jc w:val="both"/>
        <w:rPr>
          <w:rFonts w:ascii="Arial" w:hAnsi="Arial" w:cs="Arial"/>
          <w:sz w:val="20"/>
          <w:szCs w:val="20"/>
          <w:lang w:val="es-ES_tradnl"/>
        </w:rPr>
      </w:pPr>
    </w:p>
    <w:p w:rsidR="00666789" w:rsidRPr="00573053" w:rsidRDefault="00666789" w:rsidP="00666789">
      <w:pPr>
        <w:spacing w:after="0" w:line="240" w:lineRule="auto"/>
        <w:ind w:left="-284"/>
        <w:jc w:val="both"/>
        <w:rPr>
          <w:rFonts w:ascii="Arial" w:hAnsi="Arial" w:cs="Arial"/>
          <w:sz w:val="20"/>
          <w:szCs w:val="20"/>
          <w:lang w:val="es-ES_tradnl"/>
        </w:rPr>
      </w:pPr>
    </w:p>
    <w:p w:rsidR="00666789" w:rsidRPr="00573053" w:rsidRDefault="00666789" w:rsidP="00666789">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Al respecto y de conformidad con lo dispuesto por el artículo 34 del Reglamento de la Ley de Adquisiciones, Arrendamientos y Servicios del Sector Público, manifiesto bajo protesta de decir verdad que mi representada está consti</w:t>
      </w:r>
      <w:r w:rsidRPr="00573053">
        <w:rPr>
          <w:rFonts w:ascii="Arial" w:eastAsia="Apple SD 산돌고딕 Neo 일반체" w:hAnsi="Arial" w:cs="Arial"/>
          <w:sz w:val="20"/>
          <w:szCs w:val="20"/>
          <w:lang w:val="es-ES_tradnl"/>
        </w:rPr>
        <w:t>t</w:t>
      </w:r>
      <w:r w:rsidRPr="00573053">
        <w:rPr>
          <w:rFonts w:ascii="Arial" w:hAnsi="Arial" w:cs="Arial"/>
          <w:sz w:val="20"/>
          <w:szCs w:val="20"/>
          <w:lang w:val="es-ES_tradnl"/>
        </w:rPr>
        <w:t>uida conforme a las l</w:t>
      </w:r>
      <w:r w:rsidRPr="00573053">
        <w:rPr>
          <w:rFonts w:ascii="Arial" w:eastAsia="Apple SD 산돌고딕 Neo 일반체" w:hAnsi="Arial" w:cs="Arial"/>
          <w:sz w:val="20"/>
          <w:szCs w:val="20"/>
          <w:lang w:val="es-ES_tradnl"/>
        </w:rPr>
        <w:t>e</w:t>
      </w:r>
      <w:r w:rsidRPr="00573053">
        <w:rPr>
          <w:rFonts w:ascii="Arial" w:hAnsi="Arial" w:cs="Arial"/>
          <w:sz w:val="20"/>
          <w:szCs w:val="20"/>
          <w:lang w:val="es-ES_tradnl"/>
        </w:rPr>
        <w:t>yes m</w:t>
      </w:r>
      <w:r w:rsidRPr="00573053">
        <w:rPr>
          <w:rFonts w:ascii="Arial" w:eastAsia="Apple SD 산돌고딕 Neo 일반체" w:hAnsi="Arial" w:cs="Arial"/>
          <w:sz w:val="20"/>
          <w:szCs w:val="20"/>
          <w:lang w:val="es-ES_tradnl"/>
        </w:rPr>
        <w:t>e</w:t>
      </w:r>
      <w:r w:rsidRPr="00573053">
        <w:rPr>
          <w:rFonts w:ascii="Arial" w:hAnsi="Arial" w:cs="Arial"/>
          <w:sz w:val="20"/>
          <w:szCs w:val="20"/>
          <w:lang w:val="es-ES_tradnl"/>
        </w:rPr>
        <w:t>xicanas, con</w:t>
      </w:r>
      <w:r w:rsidRPr="00573053">
        <w:rPr>
          <w:rFonts w:ascii="Arial" w:eastAsia="Apple SD 산돌고딕 Neo 일반체" w:hAnsi="Arial" w:cs="Arial"/>
          <w:sz w:val="20"/>
          <w:szCs w:val="20"/>
          <w:lang w:val="es-ES_tradnl"/>
        </w:rPr>
        <w:t xml:space="preserve"> </w:t>
      </w:r>
      <w:r w:rsidRPr="00573053">
        <w:rPr>
          <w:rFonts w:ascii="Arial" w:hAnsi="Arial" w:cs="Arial"/>
          <w:sz w:val="20"/>
          <w:szCs w:val="20"/>
          <w:lang w:val="es-ES_tradnl"/>
        </w:rPr>
        <w:t>Registro Fed</w:t>
      </w:r>
      <w:r w:rsidRPr="00573053">
        <w:rPr>
          <w:rFonts w:ascii="Arial" w:eastAsia="Apple SD 산돌고딕 Neo 일반체" w:hAnsi="Arial" w:cs="Arial"/>
          <w:sz w:val="20"/>
          <w:szCs w:val="20"/>
          <w:lang w:val="es-ES_tradnl"/>
        </w:rPr>
        <w:t>e</w:t>
      </w:r>
      <w:r w:rsidRPr="00573053">
        <w:rPr>
          <w:rFonts w:ascii="Arial" w:hAnsi="Arial" w:cs="Arial"/>
          <w:sz w:val="20"/>
          <w:szCs w:val="20"/>
          <w:lang w:val="es-ES_tradnl"/>
        </w:rPr>
        <w:t>r</w:t>
      </w:r>
      <w:r w:rsidRPr="00573053">
        <w:rPr>
          <w:rFonts w:ascii="Arial" w:eastAsia="Heiti SC Light" w:hAnsi="Arial" w:cs="Arial"/>
          <w:sz w:val="20"/>
          <w:szCs w:val="20"/>
          <w:lang w:val="es-ES_tradnl"/>
        </w:rPr>
        <w:t>a</w:t>
      </w:r>
      <w:r w:rsidRPr="00573053">
        <w:rPr>
          <w:rFonts w:ascii="Arial" w:hAnsi="Arial" w:cs="Arial"/>
          <w:sz w:val="20"/>
          <w:szCs w:val="20"/>
          <w:lang w:val="es-ES_tradnl"/>
        </w:rPr>
        <w:t xml:space="preserve">l de Contribuyentes ________(6)________, y asimismo que considerando los criterios (sector, número total de trabajadores y ventas anuales) establecidos en el Acuerdo por el que se establece la estratificación de las micro, pequeñas y medianas empresas, publicado en el Diario Oficial de </w:t>
      </w:r>
      <w:r w:rsidRPr="00573053">
        <w:rPr>
          <w:rFonts w:ascii="Arial" w:eastAsia="Heiti SC Light" w:hAnsi="Arial" w:cs="Arial"/>
          <w:sz w:val="20"/>
          <w:szCs w:val="20"/>
          <w:lang w:val="es-ES_tradnl"/>
        </w:rPr>
        <w:t>l</w:t>
      </w:r>
      <w:r w:rsidRPr="00573053">
        <w:rPr>
          <w:rFonts w:ascii="Arial" w:hAnsi="Arial" w:cs="Arial"/>
          <w:sz w:val="20"/>
          <w:szCs w:val="20"/>
          <w:lang w:val="es-ES_tradnl"/>
        </w:rPr>
        <w:t>a Federación el 30 de junio de 2009, mi representada tiene un Tope Máximo Combinado de _________(7)________, con base en lo cual se estratifica como una empresa _______(8)__________.</w:t>
      </w:r>
    </w:p>
    <w:p w:rsidR="00666789" w:rsidRPr="00573053" w:rsidRDefault="00666789" w:rsidP="00666789">
      <w:pPr>
        <w:spacing w:after="0" w:line="240" w:lineRule="auto"/>
        <w:ind w:left="-284"/>
        <w:jc w:val="both"/>
        <w:rPr>
          <w:rFonts w:ascii="Arial" w:hAnsi="Arial" w:cs="Arial"/>
          <w:sz w:val="20"/>
          <w:szCs w:val="20"/>
          <w:lang w:val="es-ES_tradnl"/>
        </w:rPr>
      </w:pPr>
    </w:p>
    <w:p w:rsidR="00666789" w:rsidRPr="00573053" w:rsidRDefault="00666789" w:rsidP="00666789">
      <w:pPr>
        <w:spacing w:after="0" w:line="240" w:lineRule="auto"/>
        <w:ind w:left="-284"/>
        <w:jc w:val="both"/>
        <w:rPr>
          <w:rFonts w:ascii="Arial" w:hAnsi="Arial" w:cs="Arial"/>
          <w:sz w:val="20"/>
          <w:szCs w:val="20"/>
          <w:lang w:val="es-ES_tradnl"/>
        </w:rPr>
      </w:pPr>
    </w:p>
    <w:p w:rsidR="00666789" w:rsidRPr="00573053" w:rsidRDefault="00666789" w:rsidP="00666789">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 xml:space="preserve">De igual forma, declaro que la presente manifestación la hago teniendo pleno conocimiento de que la omisión, simulación o presentación de información falsa, son infracciones previstas por el artículo 8 fracciones IV y VIII, sancionables </w:t>
      </w:r>
      <w:r w:rsidRPr="00573053">
        <w:rPr>
          <w:rFonts w:ascii="Arial" w:eastAsia="Apple SD 산돌고딕 Neo 일반체" w:hAnsi="Arial" w:cs="Arial"/>
          <w:sz w:val="20"/>
          <w:szCs w:val="20"/>
          <w:lang w:val="es-ES_tradnl"/>
        </w:rPr>
        <w:t>e</w:t>
      </w:r>
      <w:r w:rsidRPr="00573053">
        <w:rPr>
          <w:rFonts w:ascii="Arial" w:hAnsi="Arial" w:cs="Arial"/>
          <w:sz w:val="20"/>
          <w:szCs w:val="20"/>
          <w:lang w:val="es-ES_tradnl"/>
        </w:rPr>
        <w:t>n términos de lo di</w:t>
      </w:r>
      <w:r w:rsidRPr="00573053">
        <w:rPr>
          <w:rFonts w:ascii="Arial" w:eastAsia="Apple SD 산돌고딕 Neo 일반체" w:hAnsi="Arial" w:cs="Arial"/>
          <w:sz w:val="20"/>
          <w:szCs w:val="20"/>
          <w:lang w:val="es-ES_tradnl"/>
        </w:rPr>
        <w:t>s</w:t>
      </w:r>
      <w:r w:rsidRPr="00573053">
        <w:rPr>
          <w:rFonts w:ascii="Arial" w:hAnsi="Arial" w:cs="Arial"/>
          <w:sz w:val="20"/>
          <w:szCs w:val="20"/>
          <w:lang w:val="es-ES_tradnl"/>
        </w:rPr>
        <w:t>puesto por el artículo 27</w:t>
      </w:r>
      <w:r w:rsidRPr="00573053">
        <w:rPr>
          <w:rFonts w:ascii="Arial" w:eastAsia="Apple SD 산돌고딕 Neo 일반체" w:hAnsi="Arial" w:cs="Arial"/>
          <w:sz w:val="20"/>
          <w:szCs w:val="20"/>
          <w:lang w:val="es-ES_tradnl"/>
        </w:rPr>
        <w:t>,</w:t>
      </w:r>
      <w:r w:rsidRPr="00573053">
        <w:rPr>
          <w:rFonts w:ascii="Arial" w:hAnsi="Arial" w:cs="Arial"/>
          <w:sz w:val="20"/>
          <w:szCs w:val="20"/>
          <w:lang w:val="es-ES_tradnl"/>
        </w:rPr>
        <w:t xml:space="preserve"> ambos de la Ley Federal Anticorrupción en Contrataciones Públicas, y demás disposiciones aplicables.</w:t>
      </w:r>
    </w:p>
    <w:p w:rsidR="00666789" w:rsidRPr="00573053" w:rsidRDefault="00666789" w:rsidP="00666789">
      <w:pPr>
        <w:spacing w:after="0" w:line="240" w:lineRule="auto"/>
        <w:ind w:left="-284"/>
        <w:jc w:val="both"/>
        <w:rPr>
          <w:rFonts w:ascii="Arial" w:hAnsi="Arial" w:cs="Arial"/>
          <w:sz w:val="20"/>
          <w:szCs w:val="20"/>
          <w:lang w:val="es-ES_tradnl"/>
        </w:rPr>
      </w:pPr>
    </w:p>
    <w:p w:rsidR="00666789" w:rsidRPr="00573053" w:rsidRDefault="00666789" w:rsidP="00666789">
      <w:pPr>
        <w:spacing w:after="0" w:line="240" w:lineRule="auto"/>
        <w:ind w:left="-284"/>
        <w:jc w:val="both"/>
        <w:rPr>
          <w:rFonts w:ascii="Arial" w:hAnsi="Arial" w:cs="Arial"/>
          <w:sz w:val="20"/>
          <w:szCs w:val="20"/>
          <w:lang w:val="es-ES_tradnl"/>
        </w:rPr>
      </w:pPr>
    </w:p>
    <w:p w:rsidR="00666789" w:rsidRPr="00573053" w:rsidRDefault="00666789" w:rsidP="00666789">
      <w:pPr>
        <w:spacing w:after="0" w:line="240" w:lineRule="auto"/>
        <w:ind w:left="-284"/>
        <w:jc w:val="both"/>
        <w:rPr>
          <w:rFonts w:ascii="Arial" w:hAnsi="Arial" w:cs="Arial"/>
          <w:sz w:val="20"/>
          <w:szCs w:val="20"/>
          <w:lang w:val="es-ES_tradnl"/>
        </w:rPr>
      </w:pPr>
    </w:p>
    <w:p w:rsidR="00666789" w:rsidRPr="00573053" w:rsidRDefault="00666789" w:rsidP="00666789">
      <w:pPr>
        <w:spacing w:after="0" w:line="240" w:lineRule="auto"/>
        <w:ind w:left="-284"/>
        <w:jc w:val="both"/>
        <w:rPr>
          <w:rFonts w:ascii="Arial" w:hAnsi="Arial" w:cs="Arial"/>
          <w:sz w:val="20"/>
          <w:szCs w:val="20"/>
          <w:lang w:val="es-ES_tradnl"/>
        </w:rPr>
      </w:pPr>
    </w:p>
    <w:p w:rsidR="00666789" w:rsidRPr="00573053" w:rsidRDefault="00666789" w:rsidP="00666789">
      <w:pPr>
        <w:spacing w:after="0" w:line="240" w:lineRule="auto"/>
        <w:ind w:left="-284"/>
        <w:jc w:val="both"/>
        <w:rPr>
          <w:rFonts w:ascii="Arial" w:hAnsi="Arial" w:cs="Arial"/>
          <w:sz w:val="20"/>
          <w:szCs w:val="20"/>
          <w:lang w:val="es-ES_tradnl"/>
        </w:rPr>
      </w:pPr>
    </w:p>
    <w:p w:rsidR="00666789" w:rsidRPr="00573053" w:rsidRDefault="00666789" w:rsidP="00666789">
      <w:pPr>
        <w:spacing w:after="0" w:line="240" w:lineRule="auto"/>
        <w:ind w:left="-284"/>
        <w:jc w:val="both"/>
        <w:rPr>
          <w:rFonts w:ascii="Arial" w:hAnsi="Arial" w:cs="Arial"/>
          <w:sz w:val="20"/>
          <w:szCs w:val="20"/>
          <w:lang w:val="es-ES_tradnl"/>
        </w:rPr>
      </w:pPr>
    </w:p>
    <w:p w:rsidR="00666789" w:rsidRPr="00573053" w:rsidRDefault="00666789" w:rsidP="00666789">
      <w:pPr>
        <w:spacing w:after="0" w:line="240" w:lineRule="auto"/>
        <w:ind w:left="-284"/>
        <w:jc w:val="center"/>
        <w:rPr>
          <w:rFonts w:ascii="Arial" w:hAnsi="Arial" w:cs="Arial"/>
          <w:sz w:val="20"/>
          <w:szCs w:val="20"/>
          <w:lang w:val="es-ES_tradnl"/>
        </w:rPr>
      </w:pPr>
    </w:p>
    <w:p w:rsidR="00666789" w:rsidRPr="00573053" w:rsidRDefault="00666789" w:rsidP="00666789">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________________________________(9)_______________________________</w:t>
      </w:r>
    </w:p>
    <w:p w:rsidR="00666789" w:rsidRPr="00573053" w:rsidRDefault="00666789" w:rsidP="00666789">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666789" w:rsidRPr="00573053" w:rsidRDefault="00666789" w:rsidP="00666789">
      <w:pPr>
        <w:spacing w:after="0" w:line="240" w:lineRule="auto"/>
        <w:ind w:left="-284"/>
        <w:jc w:val="both"/>
        <w:rPr>
          <w:rFonts w:ascii="Arial" w:hAnsi="Arial" w:cs="Arial"/>
          <w:sz w:val="20"/>
          <w:szCs w:val="20"/>
          <w:lang w:val="es-ES_tradnl"/>
        </w:rPr>
      </w:pPr>
      <w:r w:rsidRPr="00573053">
        <w:rPr>
          <w:lang w:val="es-ES_tradnl"/>
        </w:rPr>
        <w:br w:type="page"/>
      </w:r>
    </w:p>
    <w:p w:rsidR="00666789" w:rsidRPr="00573053" w:rsidRDefault="00666789" w:rsidP="00666789">
      <w:pPr>
        <w:pStyle w:val="Ttulo1"/>
        <w:tabs>
          <w:tab w:val="clear" w:pos="432"/>
          <w:tab w:val="num" w:pos="0"/>
        </w:tabs>
        <w:spacing w:before="0" w:after="0"/>
        <w:ind w:left="-284" w:firstLine="0"/>
        <w:jc w:val="center"/>
        <w:rPr>
          <w:rFonts w:cs="Arial"/>
          <w:sz w:val="20"/>
          <w:szCs w:val="20"/>
          <w:lang w:val="es-ES_tradnl"/>
        </w:rPr>
      </w:pPr>
      <w:r w:rsidRPr="00573053">
        <w:rPr>
          <w:rFonts w:cs="Arial"/>
          <w:sz w:val="20"/>
          <w:szCs w:val="20"/>
          <w:lang w:val="es-ES_tradnl"/>
        </w:rPr>
        <w:lastRenderedPageBreak/>
        <w:t>INSTRUCTIVO DE LLENADO DEL FORMATO DE ESTRATIFICACIÓN DE MICRO, PEQUEÑA O MEDIANA EMPRESA (MIPYMES).</w:t>
      </w:r>
    </w:p>
    <w:p w:rsidR="00666789" w:rsidRPr="00573053" w:rsidRDefault="00666789" w:rsidP="00666789">
      <w:pPr>
        <w:spacing w:after="0" w:line="240" w:lineRule="auto"/>
        <w:ind w:left="-284"/>
        <w:jc w:val="both"/>
        <w:rPr>
          <w:rFonts w:ascii="Arial" w:hAnsi="Arial" w:cs="Arial"/>
          <w:sz w:val="20"/>
          <w:szCs w:val="20"/>
          <w:lang w:val="es-ES_tradnl"/>
        </w:rPr>
      </w:pPr>
    </w:p>
    <w:p w:rsidR="00666789" w:rsidRPr="00573053" w:rsidRDefault="00666789" w:rsidP="00666789">
      <w:pPr>
        <w:spacing w:after="0" w:line="240" w:lineRule="auto"/>
        <w:ind w:left="-284"/>
        <w:jc w:val="both"/>
        <w:rPr>
          <w:rFonts w:ascii="Arial" w:hAnsi="Arial" w:cs="Arial"/>
          <w:b/>
          <w:sz w:val="20"/>
          <w:szCs w:val="20"/>
          <w:lang w:val="es-ES_tradnl"/>
        </w:rPr>
      </w:pPr>
      <w:r w:rsidRPr="00573053">
        <w:rPr>
          <w:rFonts w:ascii="Arial" w:hAnsi="Arial" w:cs="Arial"/>
          <w:b/>
          <w:sz w:val="20"/>
          <w:szCs w:val="20"/>
          <w:lang w:val="es-ES_tradnl"/>
        </w:rPr>
        <w:t>Descripción.</w:t>
      </w:r>
    </w:p>
    <w:p w:rsidR="00666789" w:rsidRPr="00573053" w:rsidRDefault="00666789" w:rsidP="00666789">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Formato para que los licitantes manifiesten, bajo protesta de decir verdad, la estratificación que les corresponde como MIPYMES, de conformidad con el Acuerdo de Estratificación de</w:t>
      </w:r>
      <w:r w:rsidRPr="00573053">
        <w:rPr>
          <w:rFonts w:ascii="Arial" w:eastAsia="Apple SD 산돌고딕 Neo 일반체" w:hAnsi="Arial" w:cs="Arial"/>
          <w:sz w:val="20"/>
          <w:szCs w:val="20"/>
          <w:lang w:val="es-ES_tradnl"/>
        </w:rPr>
        <w:t xml:space="preserve"> </w:t>
      </w:r>
      <w:r w:rsidRPr="00573053">
        <w:rPr>
          <w:rFonts w:ascii="Arial" w:hAnsi="Arial" w:cs="Arial"/>
          <w:sz w:val="20"/>
          <w:szCs w:val="20"/>
          <w:lang w:val="es-ES_tradnl"/>
        </w:rPr>
        <w:t>las MIPYMES, publicado en el DOF el 30 de junio de 2009.</w:t>
      </w:r>
    </w:p>
    <w:p w:rsidR="00666789" w:rsidRPr="00573053" w:rsidRDefault="00666789" w:rsidP="00666789">
      <w:pPr>
        <w:spacing w:after="0" w:line="240" w:lineRule="auto"/>
        <w:ind w:left="-284"/>
        <w:jc w:val="both"/>
        <w:rPr>
          <w:rFonts w:ascii="Arial" w:hAnsi="Arial" w:cs="Arial"/>
          <w:sz w:val="20"/>
          <w:szCs w:val="20"/>
          <w:lang w:val="es-ES_tradnl"/>
        </w:rPr>
      </w:pPr>
    </w:p>
    <w:p w:rsidR="00666789" w:rsidRPr="00573053" w:rsidRDefault="00666789" w:rsidP="00666789">
      <w:pPr>
        <w:spacing w:after="0" w:line="240" w:lineRule="auto"/>
        <w:ind w:left="-284"/>
        <w:jc w:val="both"/>
        <w:rPr>
          <w:rFonts w:ascii="Arial" w:hAnsi="Arial" w:cs="Arial"/>
          <w:b/>
          <w:sz w:val="20"/>
          <w:szCs w:val="20"/>
          <w:lang w:val="es-ES_tradnl"/>
        </w:rPr>
      </w:pPr>
      <w:r w:rsidRPr="00573053">
        <w:rPr>
          <w:rFonts w:ascii="Arial" w:hAnsi="Arial" w:cs="Arial"/>
          <w:b/>
          <w:sz w:val="20"/>
          <w:szCs w:val="20"/>
          <w:lang w:val="es-ES_tradnl"/>
        </w:rPr>
        <w:t>Instructivo de llenado.</w:t>
      </w:r>
    </w:p>
    <w:p w:rsidR="00666789" w:rsidRPr="00573053" w:rsidRDefault="00666789" w:rsidP="00666789">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Llenar los campos conforme aplique tomando en cuenta los rangos previstos en el Acuerdo antes mencionado.</w:t>
      </w:r>
    </w:p>
    <w:p w:rsidR="00666789" w:rsidRPr="00573053" w:rsidRDefault="00666789" w:rsidP="00666789">
      <w:pPr>
        <w:spacing w:after="0" w:line="240" w:lineRule="auto"/>
        <w:ind w:left="-284"/>
        <w:jc w:val="both"/>
        <w:rPr>
          <w:rFonts w:ascii="Arial" w:hAnsi="Arial" w:cs="Arial"/>
          <w:sz w:val="20"/>
          <w:szCs w:val="20"/>
          <w:lang w:val="es-ES_tradnl"/>
        </w:rPr>
      </w:pPr>
    </w:p>
    <w:p w:rsidR="00666789" w:rsidRPr="00573053" w:rsidRDefault="00666789" w:rsidP="00666789">
      <w:pPr>
        <w:pStyle w:val="Prrafodelista"/>
        <w:numPr>
          <w:ilvl w:val="0"/>
          <w:numId w:val="33"/>
        </w:numPr>
        <w:spacing w:line="360" w:lineRule="auto"/>
        <w:jc w:val="both"/>
        <w:rPr>
          <w:rFonts w:ascii="Arial" w:hAnsi="Arial" w:cs="Arial"/>
          <w:sz w:val="20"/>
          <w:szCs w:val="20"/>
          <w:lang w:val="es-ES_tradnl"/>
        </w:rPr>
      </w:pPr>
      <w:r w:rsidRPr="00573053">
        <w:rPr>
          <w:rFonts w:ascii="Arial" w:hAnsi="Arial" w:cs="Arial"/>
          <w:sz w:val="20"/>
          <w:szCs w:val="20"/>
          <w:lang w:val="es-ES_tradnl"/>
        </w:rPr>
        <w:t>Señalar la fecha de suscripción del documento.</w:t>
      </w:r>
    </w:p>
    <w:p w:rsidR="00666789" w:rsidRPr="00573053" w:rsidRDefault="00666789" w:rsidP="00666789">
      <w:pPr>
        <w:pStyle w:val="Prrafodelista"/>
        <w:numPr>
          <w:ilvl w:val="0"/>
          <w:numId w:val="33"/>
        </w:numPr>
        <w:spacing w:line="360" w:lineRule="auto"/>
        <w:jc w:val="both"/>
        <w:rPr>
          <w:rFonts w:ascii="Arial" w:hAnsi="Arial" w:cs="Arial"/>
          <w:sz w:val="20"/>
          <w:szCs w:val="20"/>
          <w:lang w:val="es-ES_tradnl"/>
        </w:rPr>
      </w:pPr>
      <w:r w:rsidRPr="00573053">
        <w:rPr>
          <w:rFonts w:ascii="Arial" w:hAnsi="Arial" w:cs="Arial"/>
          <w:sz w:val="20"/>
          <w:szCs w:val="20"/>
          <w:lang w:val="es-ES_tradnl"/>
        </w:rPr>
        <w:t>Anotar el nombre de la convocante.</w:t>
      </w:r>
    </w:p>
    <w:p w:rsidR="00666789" w:rsidRPr="00573053" w:rsidRDefault="00666789" w:rsidP="00666789">
      <w:pPr>
        <w:pStyle w:val="Prrafodelista"/>
        <w:numPr>
          <w:ilvl w:val="0"/>
          <w:numId w:val="33"/>
        </w:numPr>
        <w:jc w:val="both"/>
        <w:rPr>
          <w:rFonts w:ascii="Arial" w:hAnsi="Arial" w:cs="Arial"/>
          <w:sz w:val="20"/>
          <w:szCs w:val="20"/>
          <w:lang w:val="es-ES_tradnl"/>
        </w:rPr>
      </w:pPr>
      <w:r w:rsidRPr="00573053">
        <w:rPr>
          <w:rFonts w:ascii="Arial" w:hAnsi="Arial" w:cs="Arial"/>
          <w:sz w:val="20"/>
          <w:szCs w:val="20"/>
          <w:lang w:val="es-ES_tradnl"/>
        </w:rPr>
        <w:t>Precisar el procedimiento de contratación de que se trate (licitación pública o invitación a cuando menos tres personas).</w:t>
      </w:r>
    </w:p>
    <w:p w:rsidR="00666789" w:rsidRPr="00573053" w:rsidRDefault="00666789" w:rsidP="00666789">
      <w:pPr>
        <w:pStyle w:val="Prrafodelista"/>
        <w:numPr>
          <w:ilvl w:val="0"/>
          <w:numId w:val="33"/>
        </w:numPr>
        <w:spacing w:line="360" w:lineRule="auto"/>
        <w:jc w:val="both"/>
        <w:rPr>
          <w:rFonts w:ascii="Arial" w:hAnsi="Arial" w:cs="Arial"/>
          <w:sz w:val="20"/>
          <w:szCs w:val="20"/>
          <w:lang w:val="es-ES_tradnl"/>
        </w:rPr>
      </w:pPr>
      <w:r w:rsidRPr="00573053">
        <w:rPr>
          <w:rFonts w:ascii="Arial" w:hAnsi="Arial" w:cs="Arial"/>
          <w:sz w:val="20"/>
          <w:szCs w:val="20"/>
          <w:lang w:val="es-ES_tradnl"/>
        </w:rPr>
        <w:t xml:space="preserve">Indicar el número de procedimiento de contratación </w:t>
      </w:r>
      <w:r w:rsidRPr="00573053">
        <w:rPr>
          <w:rFonts w:ascii="Arial" w:eastAsia="Apple SD 산돌고딕 Neo 일반체" w:hAnsi="Arial" w:cs="Arial"/>
          <w:sz w:val="20"/>
          <w:szCs w:val="20"/>
          <w:lang w:val="es-ES_tradnl"/>
        </w:rPr>
        <w:t>a</w:t>
      </w:r>
      <w:r w:rsidRPr="00573053">
        <w:rPr>
          <w:rFonts w:ascii="Arial" w:hAnsi="Arial" w:cs="Arial"/>
          <w:sz w:val="20"/>
          <w:szCs w:val="20"/>
          <w:lang w:val="es-ES_tradnl"/>
        </w:rPr>
        <w:t xml:space="preserve">signado por </w:t>
      </w:r>
      <w:r w:rsidRPr="00573053">
        <w:rPr>
          <w:rFonts w:ascii="Arial" w:hAnsi="Arial" w:cs="Arial"/>
          <w:b/>
          <w:sz w:val="20"/>
          <w:szCs w:val="20"/>
          <w:lang w:val="es-ES_tradnl"/>
        </w:rPr>
        <w:t>CompraNet.</w:t>
      </w:r>
    </w:p>
    <w:p w:rsidR="00666789" w:rsidRPr="00573053" w:rsidRDefault="00666789" w:rsidP="00666789">
      <w:pPr>
        <w:pStyle w:val="Prrafodelista"/>
        <w:numPr>
          <w:ilvl w:val="0"/>
          <w:numId w:val="33"/>
        </w:numPr>
        <w:spacing w:line="360" w:lineRule="auto"/>
        <w:jc w:val="both"/>
        <w:rPr>
          <w:rFonts w:ascii="Arial" w:hAnsi="Arial" w:cs="Arial"/>
          <w:sz w:val="20"/>
          <w:szCs w:val="20"/>
          <w:lang w:val="es-ES_tradnl"/>
        </w:rPr>
      </w:pPr>
      <w:r w:rsidRPr="00573053">
        <w:rPr>
          <w:rFonts w:ascii="Arial" w:hAnsi="Arial" w:cs="Arial"/>
          <w:sz w:val="20"/>
          <w:szCs w:val="20"/>
          <w:lang w:val="es-ES_tradnl"/>
        </w:rPr>
        <w:t>Anotar el nombre, razón social o denominación del licitante.</w:t>
      </w:r>
    </w:p>
    <w:p w:rsidR="00666789" w:rsidRPr="00573053" w:rsidRDefault="00666789" w:rsidP="00666789">
      <w:pPr>
        <w:pStyle w:val="Prrafodelista"/>
        <w:numPr>
          <w:ilvl w:val="0"/>
          <w:numId w:val="33"/>
        </w:numPr>
        <w:spacing w:line="360" w:lineRule="auto"/>
        <w:jc w:val="both"/>
        <w:rPr>
          <w:rFonts w:ascii="Arial" w:hAnsi="Arial" w:cs="Arial"/>
          <w:sz w:val="20"/>
          <w:szCs w:val="20"/>
          <w:lang w:val="es-ES_tradnl"/>
        </w:rPr>
      </w:pPr>
      <w:r w:rsidRPr="00573053">
        <w:rPr>
          <w:rFonts w:ascii="Arial" w:hAnsi="Arial" w:cs="Arial"/>
          <w:sz w:val="20"/>
          <w:szCs w:val="20"/>
          <w:lang w:val="es-ES_tradnl"/>
        </w:rPr>
        <w:t>Indicar el Registro Federal de Contribuyentes del licitante.</w:t>
      </w:r>
    </w:p>
    <w:p w:rsidR="00666789" w:rsidRPr="00573053" w:rsidRDefault="00666789" w:rsidP="00666789">
      <w:pPr>
        <w:pStyle w:val="Prrafodelista"/>
        <w:numPr>
          <w:ilvl w:val="0"/>
          <w:numId w:val="33"/>
        </w:numPr>
        <w:spacing w:line="360" w:lineRule="auto"/>
        <w:jc w:val="both"/>
        <w:rPr>
          <w:rFonts w:ascii="Arial" w:hAnsi="Arial" w:cs="Arial"/>
          <w:sz w:val="20"/>
          <w:szCs w:val="20"/>
          <w:lang w:val="es-ES_tradnl"/>
        </w:rPr>
      </w:pPr>
      <w:r w:rsidRPr="00573053">
        <w:rPr>
          <w:rFonts w:ascii="Arial" w:hAnsi="Arial" w:cs="Arial"/>
          <w:sz w:val="20"/>
          <w:szCs w:val="20"/>
          <w:lang w:val="es-ES_tradnl"/>
        </w:rPr>
        <w:t xml:space="preserve">Señalar el número que resulte de la aplicación de la expresión. Tope Máximo Combinado = (Trabajadores) x 10% + (Ventas anuales en millones de pesos) x 90%. </w:t>
      </w:r>
      <w:r w:rsidRPr="00573053">
        <w:rPr>
          <w:rFonts w:ascii="Arial" w:eastAsia="Apple SD 산돌고딕 Neo 일반체" w:hAnsi="Arial" w:cs="Arial"/>
          <w:sz w:val="20"/>
          <w:szCs w:val="20"/>
          <w:lang w:val="es-ES_tradnl"/>
        </w:rPr>
        <w:t>P</w:t>
      </w:r>
      <w:r w:rsidRPr="00573053">
        <w:rPr>
          <w:rFonts w:ascii="Arial" w:hAnsi="Arial" w:cs="Arial"/>
          <w:sz w:val="20"/>
          <w:szCs w:val="20"/>
          <w:lang w:val="es-ES_tradnl"/>
        </w:rPr>
        <w:t xml:space="preserve">ara tales efectos puede utilizar la calculadora MIPYMES disponible en la página </w:t>
      </w:r>
      <w:hyperlink r:id="rId11" w:history="1">
        <w:r w:rsidRPr="00573053">
          <w:rPr>
            <w:rFonts w:ascii="Arial" w:hAnsi="Arial" w:cs="Arial"/>
            <w:sz w:val="20"/>
            <w:szCs w:val="20"/>
            <w:lang w:val="es-ES_tradnl"/>
          </w:rPr>
          <w:t>http.//www.comprasdegobierNúm.gob.mx/calculadora</w:t>
        </w:r>
      </w:hyperlink>
    </w:p>
    <w:p w:rsidR="00666789" w:rsidRPr="00573053" w:rsidRDefault="00666789" w:rsidP="00666789">
      <w:pPr>
        <w:pStyle w:val="Prrafodelista"/>
        <w:spacing w:line="360" w:lineRule="auto"/>
        <w:ind w:left="436"/>
        <w:jc w:val="both"/>
        <w:rPr>
          <w:rFonts w:ascii="Arial" w:hAnsi="Arial" w:cs="Arial"/>
          <w:sz w:val="20"/>
          <w:szCs w:val="20"/>
          <w:lang w:val="es-ES_tradnl"/>
        </w:rPr>
      </w:pPr>
      <w:r w:rsidRPr="00573053">
        <w:rPr>
          <w:rFonts w:ascii="Arial" w:hAnsi="Arial" w:cs="Arial"/>
          <w:sz w:val="20"/>
          <w:szCs w:val="20"/>
          <w:lang w:val="es-ES_tradnl"/>
        </w:rPr>
        <w:t>Para el concepto “Trabajadores”, utilizar el total de los trabajadores con los que cuenta la empresa a la fecha de la emisión de la manifestación.</w:t>
      </w:r>
    </w:p>
    <w:p w:rsidR="00666789" w:rsidRPr="00573053" w:rsidRDefault="00666789" w:rsidP="00666789">
      <w:pPr>
        <w:pStyle w:val="Prrafodelista"/>
        <w:spacing w:line="360" w:lineRule="auto"/>
        <w:ind w:left="436"/>
        <w:jc w:val="both"/>
        <w:rPr>
          <w:rFonts w:ascii="Arial" w:hAnsi="Arial" w:cs="Arial"/>
          <w:sz w:val="20"/>
          <w:szCs w:val="20"/>
          <w:lang w:val="es-ES_tradnl"/>
        </w:rPr>
      </w:pPr>
      <w:r w:rsidRPr="00573053">
        <w:rPr>
          <w:rFonts w:ascii="Arial" w:hAnsi="Arial" w:cs="Arial"/>
          <w:sz w:val="20"/>
          <w:szCs w:val="20"/>
          <w:lang w:val="es-ES_tradnl"/>
        </w:rPr>
        <w:t>Para el concepto “ventas anuales”, utilizar los datos conforme al reporte de su ejercicio fiscal correspondiente a la última declaración anual de impuestos federales, expresados en millones de pesos.</w:t>
      </w:r>
    </w:p>
    <w:p w:rsidR="00666789" w:rsidRPr="00573053" w:rsidRDefault="00666789" w:rsidP="00666789">
      <w:pPr>
        <w:pStyle w:val="Prrafodelista"/>
        <w:numPr>
          <w:ilvl w:val="0"/>
          <w:numId w:val="33"/>
        </w:numPr>
        <w:spacing w:line="360" w:lineRule="auto"/>
        <w:jc w:val="both"/>
        <w:rPr>
          <w:rFonts w:ascii="Arial" w:hAnsi="Arial" w:cs="Arial"/>
          <w:sz w:val="20"/>
          <w:szCs w:val="20"/>
          <w:lang w:val="es-ES_tradnl"/>
        </w:rPr>
      </w:pPr>
      <w:r w:rsidRPr="00573053">
        <w:rPr>
          <w:rFonts w:ascii="Arial" w:hAnsi="Arial" w:cs="Arial"/>
          <w:sz w:val="20"/>
          <w:szCs w:val="20"/>
          <w:lang w:val="es-ES_tradnl"/>
        </w:rPr>
        <w:t xml:space="preserve"> Señalar el tamaño de la empresa (Micro, Pequeña o Mediana), conforme al resultado de la operación señalada en el numeral anterior.</w:t>
      </w:r>
    </w:p>
    <w:p w:rsidR="00666789" w:rsidRPr="00573053" w:rsidRDefault="00666789" w:rsidP="00666789">
      <w:pPr>
        <w:pStyle w:val="Prrafodelista"/>
        <w:numPr>
          <w:ilvl w:val="0"/>
          <w:numId w:val="33"/>
        </w:numPr>
        <w:spacing w:line="360" w:lineRule="auto"/>
        <w:jc w:val="both"/>
        <w:rPr>
          <w:rFonts w:ascii="Arial" w:hAnsi="Arial" w:cs="Arial"/>
          <w:sz w:val="20"/>
          <w:szCs w:val="20"/>
          <w:lang w:val="es-ES_tradnl"/>
        </w:rPr>
      </w:pPr>
      <w:r w:rsidRPr="00573053">
        <w:rPr>
          <w:rFonts w:ascii="Arial" w:hAnsi="Arial" w:cs="Arial"/>
          <w:sz w:val="20"/>
          <w:szCs w:val="20"/>
          <w:lang w:val="es-ES_tradnl"/>
        </w:rPr>
        <w:t>Anotar el nombre y firma del apoderado o representante legal del licitante.</w:t>
      </w:r>
    </w:p>
    <w:p w:rsidR="00666789" w:rsidRPr="00573053" w:rsidRDefault="00666789" w:rsidP="00666789">
      <w:pPr>
        <w:rPr>
          <w:rFonts w:ascii="Arial" w:hAnsi="Arial" w:cs="Arial"/>
          <w:sz w:val="20"/>
          <w:szCs w:val="20"/>
          <w:lang w:val="es-ES_tradnl"/>
        </w:rPr>
      </w:pPr>
    </w:p>
    <w:p w:rsidR="00666789" w:rsidRPr="00573053" w:rsidRDefault="00666789" w:rsidP="00666789">
      <w:pPr>
        <w:rPr>
          <w:lang w:val="es-ES_tradnl"/>
        </w:rPr>
      </w:pPr>
    </w:p>
    <w:p w:rsidR="00666789" w:rsidRDefault="00666789">
      <w:pPr>
        <w:rPr>
          <w:rFonts w:cs="Arial"/>
          <w:sz w:val="20"/>
          <w:szCs w:val="20"/>
          <w:lang w:val="es-ES_tradnl"/>
        </w:rPr>
      </w:pPr>
    </w:p>
    <w:p w:rsidR="00666789" w:rsidRDefault="00666789">
      <w:pPr>
        <w:rPr>
          <w:rFonts w:cs="Arial"/>
          <w:sz w:val="20"/>
          <w:szCs w:val="20"/>
          <w:lang w:val="es-ES_tradnl"/>
        </w:rPr>
      </w:pPr>
    </w:p>
    <w:p w:rsidR="00666789" w:rsidRDefault="00666789">
      <w:pPr>
        <w:rPr>
          <w:rFonts w:ascii="Arial" w:eastAsia="Times New Roman" w:hAnsi="Arial" w:cs="Arial"/>
          <w:b/>
          <w:bCs/>
          <w:kern w:val="1"/>
          <w:sz w:val="20"/>
          <w:szCs w:val="20"/>
          <w:lang w:val="es-ES_tradnl" w:eastAsia="ar-SA"/>
        </w:rPr>
      </w:pPr>
      <w:r>
        <w:rPr>
          <w:rFonts w:cs="Arial"/>
          <w:sz w:val="20"/>
          <w:szCs w:val="20"/>
          <w:lang w:val="es-ES_tradnl"/>
        </w:rPr>
        <w:br w:type="page"/>
      </w:r>
    </w:p>
    <w:p w:rsidR="001634B6" w:rsidRPr="00573053" w:rsidRDefault="00511360" w:rsidP="00853750">
      <w:pPr>
        <w:pStyle w:val="Ttulo1"/>
        <w:numPr>
          <w:ilvl w:val="0"/>
          <w:numId w:val="0"/>
        </w:numPr>
        <w:spacing w:before="0" w:after="0"/>
        <w:ind w:left="-284"/>
        <w:jc w:val="center"/>
        <w:rPr>
          <w:rFonts w:cs="Arial"/>
          <w:sz w:val="20"/>
          <w:szCs w:val="20"/>
          <w:lang w:val="es-ES_tradnl"/>
        </w:rPr>
      </w:pPr>
      <w:r>
        <w:rPr>
          <w:rFonts w:cs="Arial"/>
          <w:sz w:val="20"/>
          <w:szCs w:val="20"/>
          <w:lang w:val="es-ES_tradnl"/>
        </w:rPr>
        <w:lastRenderedPageBreak/>
        <w:t xml:space="preserve">ANEXO </w:t>
      </w:r>
      <w:r w:rsidR="00666789">
        <w:rPr>
          <w:rFonts w:cs="Arial"/>
          <w:sz w:val="20"/>
          <w:szCs w:val="20"/>
          <w:lang w:val="es-ES_tradnl"/>
        </w:rPr>
        <w:t>13</w:t>
      </w:r>
    </w:p>
    <w:p w:rsidR="00853750" w:rsidRPr="00573053" w:rsidRDefault="00511360" w:rsidP="00853750">
      <w:pPr>
        <w:pStyle w:val="Ttulo1"/>
        <w:tabs>
          <w:tab w:val="clear" w:pos="432"/>
          <w:tab w:val="num" w:pos="0"/>
        </w:tabs>
        <w:spacing w:before="0" w:after="0"/>
        <w:ind w:left="-284" w:firstLine="0"/>
        <w:jc w:val="center"/>
        <w:rPr>
          <w:rFonts w:cs="Arial"/>
          <w:sz w:val="20"/>
          <w:szCs w:val="20"/>
          <w:lang w:val="es-ES_tradnl"/>
        </w:rPr>
      </w:pPr>
      <w:r w:rsidRPr="00573053">
        <w:rPr>
          <w:rFonts w:cs="Arial"/>
          <w:sz w:val="20"/>
          <w:szCs w:val="20"/>
          <w:lang w:val="es-ES_tradnl"/>
        </w:rPr>
        <w:t>MODELO DE CONVENIO DE PARTICIPACIÓN CONJUNTA.</w:t>
      </w:r>
    </w:p>
    <w:p w:rsidR="00853750" w:rsidRPr="00573053" w:rsidRDefault="00853750" w:rsidP="00853750">
      <w:pPr>
        <w:spacing w:after="0" w:line="240" w:lineRule="auto"/>
        <w:ind w:left="-284"/>
        <w:jc w:val="both"/>
        <w:rPr>
          <w:rFonts w:ascii="Arial" w:hAnsi="Arial" w:cs="Arial"/>
          <w:sz w:val="20"/>
          <w:szCs w:val="20"/>
          <w:lang w:val="es-ES_tradnl"/>
        </w:rPr>
      </w:pPr>
    </w:p>
    <w:p w:rsidR="00853750" w:rsidRPr="00D449A0" w:rsidRDefault="00853750" w:rsidP="0085375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rsidR="00853750" w:rsidRPr="00D449A0" w:rsidRDefault="00853750" w:rsidP="00853750">
      <w:pPr>
        <w:spacing w:after="0" w:line="240" w:lineRule="auto"/>
        <w:ind w:left="-284"/>
        <w:jc w:val="both"/>
        <w:rPr>
          <w:rFonts w:ascii="Arial" w:hAnsi="Arial" w:cs="Arial"/>
          <w:sz w:val="18"/>
          <w:szCs w:val="20"/>
          <w:lang w:val="es-ES_tradnl"/>
        </w:rPr>
      </w:pPr>
    </w:p>
    <w:p w:rsidR="00853750" w:rsidRPr="00D449A0" w:rsidRDefault="00853750" w:rsidP="00124DA6">
      <w:pPr>
        <w:pStyle w:val="Prrafodelista"/>
        <w:numPr>
          <w:ilvl w:val="1"/>
          <w:numId w:val="17"/>
        </w:numPr>
        <w:tabs>
          <w:tab w:val="left" w:pos="142"/>
        </w:tabs>
        <w:ind w:left="-284" w:firstLine="0"/>
        <w:jc w:val="both"/>
        <w:rPr>
          <w:rFonts w:ascii="Arial" w:hAnsi="Arial" w:cs="Arial"/>
          <w:b/>
          <w:sz w:val="18"/>
          <w:szCs w:val="20"/>
          <w:lang w:val="es-ES_tradnl"/>
        </w:rPr>
      </w:pPr>
      <w:r w:rsidRPr="00D449A0">
        <w:rPr>
          <w:rFonts w:ascii="Arial" w:hAnsi="Arial" w:cs="Arial"/>
          <w:b/>
          <w:sz w:val="18"/>
          <w:szCs w:val="20"/>
          <w:lang w:val="es-ES_tradnl"/>
        </w:rPr>
        <w:t>“EL PARTICIPANTE A”, DECLARA QUE:</w:t>
      </w:r>
    </w:p>
    <w:p w:rsidR="00853750" w:rsidRPr="00D449A0" w:rsidRDefault="00853750" w:rsidP="00853750">
      <w:pPr>
        <w:spacing w:after="0" w:line="240" w:lineRule="auto"/>
        <w:ind w:left="-284"/>
        <w:jc w:val="both"/>
        <w:rPr>
          <w:rFonts w:ascii="Arial" w:hAnsi="Arial" w:cs="Arial"/>
          <w:b/>
          <w:sz w:val="18"/>
          <w:szCs w:val="20"/>
          <w:lang w:val="es-ES_tradnl"/>
        </w:rPr>
      </w:pPr>
    </w:p>
    <w:p w:rsidR="00853750" w:rsidRPr="00D449A0" w:rsidRDefault="00420B3F" w:rsidP="00124DA6">
      <w:pPr>
        <w:tabs>
          <w:tab w:val="left" w:pos="142"/>
        </w:tabs>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1.1</w:t>
      </w:r>
      <w:r w:rsidRPr="00D449A0">
        <w:rPr>
          <w:rFonts w:ascii="Arial" w:hAnsi="Arial" w:cs="Arial"/>
          <w:b/>
          <w:sz w:val="18"/>
          <w:szCs w:val="20"/>
          <w:lang w:val="es-ES_tradnl"/>
        </w:rPr>
        <w:tab/>
      </w:r>
      <w:r w:rsidR="00853750" w:rsidRPr="00D449A0">
        <w:rPr>
          <w:rFonts w:ascii="Arial" w:hAnsi="Arial" w:cs="Arial"/>
          <w:sz w:val="18"/>
          <w:szCs w:val="20"/>
          <w:lang w:val="es-ES_tradnl"/>
        </w:rPr>
        <w:t>ES UNA SOCIEDAD LEGALMENTE CONSTITUIDA, DE CONFORMIDAD CON LAS LEYES MEXICANAS, SEGÚN CONSTA EN EL TESTIMONIO DE LA ESCRITURA PÚBLICA NÚMERO ____, DE FECHA __</w:t>
      </w:r>
      <w:r w:rsidRPr="00D449A0">
        <w:rPr>
          <w:rFonts w:ascii="Arial" w:hAnsi="Arial" w:cs="Arial"/>
          <w:sz w:val="18"/>
          <w:szCs w:val="20"/>
          <w:lang w:val="es-ES_tradnl"/>
        </w:rPr>
        <w:t>__, OTORGADA ANTE LA FE DEL LICENCIADO</w:t>
      </w:r>
      <w:r w:rsidR="00853750" w:rsidRPr="00D449A0">
        <w:rPr>
          <w:rFonts w:ascii="Arial" w:hAnsi="Arial" w:cs="Arial"/>
          <w:sz w:val="18"/>
          <w:szCs w:val="20"/>
          <w:lang w:val="es-ES_tradnl"/>
        </w:rPr>
        <w:t xml:space="preserve"> ____ NOTARIO (CORREDOR) PÚBLICO NÚMERO ____, DEL ____, E INSCRITA EN EL REGISTRO PÚBLICO DE LA PROPI</w:t>
      </w:r>
      <w:r w:rsidRPr="00D449A0">
        <w:rPr>
          <w:rFonts w:ascii="Arial" w:hAnsi="Arial" w:cs="Arial"/>
          <w:sz w:val="18"/>
          <w:szCs w:val="20"/>
          <w:lang w:val="es-ES_tradnl"/>
        </w:rPr>
        <w:t xml:space="preserve">EDAD Y DE COMERCIO DE ______, </w:t>
      </w:r>
      <w:r w:rsidR="00853750" w:rsidRPr="00D449A0">
        <w:rPr>
          <w:rFonts w:ascii="Arial" w:hAnsi="Arial" w:cs="Arial"/>
          <w:sz w:val="18"/>
          <w:szCs w:val="20"/>
          <w:lang w:val="es-ES_tradnl"/>
        </w:rPr>
        <w:t xml:space="preserve"> FOLIO MERCANTIL ____ DE FECHA _____.</w:t>
      </w:r>
    </w:p>
    <w:p w:rsidR="00853750" w:rsidRPr="00D449A0" w:rsidRDefault="00853750" w:rsidP="00853750">
      <w:pPr>
        <w:spacing w:after="0" w:line="240" w:lineRule="auto"/>
        <w:ind w:left="-284"/>
        <w:jc w:val="both"/>
        <w:rPr>
          <w:rFonts w:ascii="Arial" w:hAnsi="Arial" w:cs="Arial"/>
          <w:sz w:val="18"/>
          <w:szCs w:val="20"/>
          <w:lang w:val="es-ES_tradnl"/>
        </w:rPr>
      </w:pPr>
    </w:p>
    <w:p w:rsidR="00853750" w:rsidRPr="00D449A0" w:rsidRDefault="00853750" w:rsidP="0085375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EL ACTA CONSTITUTIVA DE LA SOCIEDAD (SI/NO) HA TENIDO REFORMAS Y MODIFICACIONES.</w:t>
      </w:r>
    </w:p>
    <w:p w:rsidR="00853750" w:rsidRPr="00D449A0" w:rsidRDefault="00853750" w:rsidP="00853750">
      <w:pPr>
        <w:spacing w:after="0" w:line="240" w:lineRule="auto"/>
        <w:ind w:left="-284"/>
        <w:jc w:val="both"/>
        <w:rPr>
          <w:rFonts w:ascii="Arial" w:hAnsi="Arial" w:cs="Arial"/>
          <w:sz w:val="18"/>
          <w:szCs w:val="20"/>
          <w:lang w:val="es-ES_tradnl"/>
        </w:rPr>
      </w:pPr>
    </w:p>
    <w:p w:rsidR="00853750" w:rsidRPr="00D449A0" w:rsidRDefault="00420B3F" w:rsidP="00853750">
      <w:pPr>
        <w:spacing w:after="0" w:line="240" w:lineRule="auto"/>
        <w:ind w:left="-284"/>
        <w:jc w:val="both"/>
        <w:rPr>
          <w:rFonts w:ascii="Arial" w:hAnsi="Arial" w:cs="Arial"/>
          <w:i/>
          <w:sz w:val="18"/>
          <w:szCs w:val="20"/>
          <w:lang w:val="es-ES_tradnl"/>
        </w:rPr>
      </w:pPr>
      <w:r w:rsidRPr="00D449A0">
        <w:rPr>
          <w:rFonts w:ascii="Arial" w:hAnsi="Arial" w:cs="Arial"/>
          <w:i/>
          <w:sz w:val="18"/>
          <w:szCs w:val="20"/>
          <w:lang w:val="es-ES_tradnl"/>
        </w:rPr>
        <w:t>(</w:t>
      </w:r>
      <w:r w:rsidR="00853750" w:rsidRPr="00D449A0">
        <w:rPr>
          <w:rFonts w:ascii="Arial" w:hAnsi="Arial" w:cs="Arial"/>
          <w:i/>
          <w:sz w:val="18"/>
          <w:szCs w:val="20"/>
          <w:lang w:val="es-ES_tradnl"/>
        </w:rPr>
        <w:t>En su caso, se deberán relacionar las escrituras en que consten las reformas o modificaciones de la sociedad</w:t>
      </w:r>
      <w:r w:rsidRPr="00D449A0">
        <w:rPr>
          <w:rFonts w:ascii="Arial" w:hAnsi="Arial" w:cs="Arial"/>
          <w:i/>
          <w:sz w:val="18"/>
          <w:szCs w:val="20"/>
          <w:lang w:val="es-ES_tradnl"/>
        </w:rPr>
        <w:t>)</w:t>
      </w:r>
      <w:r w:rsidR="00853750" w:rsidRPr="00D449A0">
        <w:rPr>
          <w:rFonts w:ascii="Arial" w:hAnsi="Arial" w:cs="Arial"/>
          <w:i/>
          <w:sz w:val="18"/>
          <w:szCs w:val="20"/>
          <w:lang w:val="es-ES_tradnl"/>
        </w:rPr>
        <w:t>.</w:t>
      </w:r>
    </w:p>
    <w:p w:rsidR="00853750" w:rsidRPr="00D449A0" w:rsidRDefault="00853750" w:rsidP="00853750">
      <w:pPr>
        <w:spacing w:after="0" w:line="240" w:lineRule="auto"/>
        <w:ind w:left="-284"/>
        <w:jc w:val="both"/>
        <w:rPr>
          <w:rFonts w:ascii="Arial" w:hAnsi="Arial" w:cs="Arial"/>
          <w:sz w:val="18"/>
          <w:szCs w:val="20"/>
          <w:lang w:val="es-ES_tradnl"/>
        </w:rPr>
      </w:pPr>
    </w:p>
    <w:p w:rsidR="00853750" w:rsidRPr="00D449A0" w:rsidRDefault="00853750" w:rsidP="0085375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LOS NOMBRES DE SUS SOCIOS SON:</w:t>
      </w:r>
    </w:p>
    <w:p w:rsidR="00853750" w:rsidRPr="00D449A0" w:rsidRDefault="00853750" w:rsidP="00853750">
      <w:pPr>
        <w:spacing w:after="0" w:line="240" w:lineRule="auto"/>
        <w:ind w:left="-284"/>
        <w:jc w:val="both"/>
        <w:rPr>
          <w:rFonts w:ascii="Arial" w:hAnsi="Arial" w:cs="Arial"/>
          <w:sz w:val="18"/>
          <w:szCs w:val="20"/>
          <w:lang w:val="es-ES_tradnl"/>
        </w:rPr>
      </w:pPr>
    </w:p>
    <w:p w:rsidR="00853750" w:rsidRPr="00D449A0" w:rsidRDefault="00853750" w:rsidP="0085375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_____________________ CON REGISTRO FEDERAL DE CONTRIBUYENTES _____</w:t>
      </w:r>
      <w:r w:rsidR="00124DA6" w:rsidRPr="00D449A0">
        <w:rPr>
          <w:rFonts w:ascii="Arial" w:hAnsi="Arial" w:cs="Arial"/>
          <w:sz w:val="18"/>
          <w:szCs w:val="20"/>
          <w:lang w:val="es-ES_tradnl"/>
        </w:rPr>
        <w:t>_________</w:t>
      </w:r>
      <w:r w:rsidRPr="00D449A0">
        <w:rPr>
          <w:rFonts w:ascii="Arial" w:hAnsi="Arial" w:cs="Arial"/>
          <w:sz w:val="18"/>
          <w:szCs w:val="20"/>
          <w:lang w:val="es-ES_tradnl"/>
        </w:rPr>
        <w:t>________.</w:t>
      </w:r>
    </w:p>
    <w:p w:rsidR="00853750" w:rsidRPr="00D449A0" w:rsidRDefault="00853750" w:rsidP="00853750">
      <w:pPr>
        <w:spacing w:after="0" w:line="240" w:lineRule="auto"/>
        <w:ind w:left="-284"/>
        <w:jc w:val="both"/>
        <w:rPr>
          <w:rFonts w:ascii="Arial" w:hAnsi="Arial" w:cs="Arial"/>
          <w:sz w:val="18"/>
          <w:szCs w:val="20"/>
          <w:lang w:val="es-ES_tradnl"/>
        </w:rPr>
      </w:pPr>
    </w:p>
    <w:p w:rsidR="00853750" w:rsidRPr="00D449A0" w:rsidRDefault="00420B3F" w:rsidP="00124DA6">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1.</w:t>
      </w:r>
      <w:r w:rsidR="00853750" w:rsidRPr="00D449A0">
        <w:rPr>
          <w:rFonts w:ascii="Arial" w:hAnsi="Arial" w:cs="Arial"/>
          <w:b/>
          <w:sz w:val="18"/>
          <w:szCs w:val="20"/>
          <w:lang w:val="es-ES_tradnl"/>
        </w:rPr>
        <w:t>2</w:t>
      </w:r>
      <w:r w:rsidRPr="00D449A0">
        <w:rPr>
          <w:rFonts w:ascii="Arial" w:hAnsi="Arial" w:cs="Arial"/>
          <w:b/>
          <w:sz w:val="18"/>
          <w:szCs w:val="20"/>
          <w:lang w:val="es-ES_tradnl"/>
        </w:rPr>
        <w:tab/>
      </w:r>
      <w:r w:rsidRPr="00D449A0">
        <w:rPr>
          <w:rFonts w:ascii="Arial" w:hAnsi="Arial" w:cs="Arial"/>
          <w:sz w:val="18"/>
          <w:szCs w:val="20"/>
          <w:lang w:val="es-ES_tradnl"/>
        </w:rPr>
        <w:t>CON</w:t>
      </w:r>
      <w:r w:rsidR="00853750" w:rsidRPr="00D449A0">
        <w:rPr>
          <w:rFonts w:ascii="Arial" w:hAnsi="Arial" w:cs="Arial"/>
          <w:sz w:val="18"/>
          <w:szCs w:val="20"/>
          <w:lang w:val="es-ES_tradnl"/>
        </w:rPr>
        <w:t xml:space="preserve"> REGISTRO FEDE</w:t>
      </w:r>
      <w:r w:rsidRPr="00D449A0">
        <w:rPr>
          <w:rFonts w:ascii="Arial" w:hAnsi="Arial" w:cs="Arial"/>
          <w:sz w:val="18"/>
          <w:szCs w:val="20"/>
          <w:lang w:val="es-ES_tradnl"/>
        </w:rPr>
        <w:t>RAL DE CONTRIBUYENTES NÚMERO________</w:t>
      </w:r>
      <w:r w:rsidR="00124DA6" w:rsidRPr="00D449A0">
        <w:rPr>
          <w:rFonts w:ascii="Arial" w:hAnsi="Arial" w:cs="Arial"/>
          <w:sz w:val="18"/>
          <w:szCs w:val="20"/>
          <w:lang w:val="es-ES_tradnl"/>
        </w:rPr>
        <w:t>_____</w:t>
      </w:r>
      <w:r w:rsidRPr="00D449A0">
        <w:rPr>
          <w:rFonts w:ascii="Arial" w:hAnsi="Arial" w:cs="Arial"/>
          <w:sz w:val="18"/>
          <w:szCs w:val="20"/>
          <w:lang w:val="es-ES_tradnl"/>
        </w:rPr>
        <w:t>___________________.</w:t>
      </w:r>
    </w:p>
    <w:p w:rsidR="00853750" w:rsidRPr="00D449A0" w:rsidRDefault="00853750" w:rsidP="00853750">
      <w:pPr>
        <w:spacing w:after="0" w:line="240" w:lineRule="auto"/>
        <w:ind w:left="-284"/>
        <w:jc w:val="both"/>
        <w:rPr>
          <w:rFonts w:ascii="Arial" w:hAnsi="Arial" w:cs="Arial"/>
          <w:sz w:val="18"/>
          <w:szCs w:val="20"/>
          <w:lang w:val="es-ES_tradnl"/>
        </w:rPr>
      </w:pPr>
    </w:p>
    <w:p w:rsidR="00853750" w:rsidRPr="00D449A0" w:rsidRDefault="00420B3F" w:rsidP="00124DA6">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1.</w:t>
      </w:r>
      <w:r w:rsidR="00853750" w:rsidRPr="00D449A0">
        <w:rPr>
          <w:rFonts w:ascii="Arial" w:hAnsi="Arial" w:cs="Arial"/>
          <w:b/>
          <w:sz w:val="18"/>
          <w:szCs w:val="20"/>
          <w:lang w:val="es-ES_tradnl"/>
        </w:rPr>
        <w:t>3</w:t>
      </w:r>
      <w:r w:rsidR="00853750" w:rsidRPr="00D449A0">
        <w:rPr>
          <w:rFonts w:ascii="Arial" w:hAnsi="Arial" w:cs="Arial"/>
          <w:sz w:val="18"/>
          <w:szCs w:val="20"/>
          <w:lang w:val="es-ES_tradnl"/>
        </w:rPr>
        <w:tab/>
        <w:t>SU REPRESENTANTE LEGAL, CUENTA CON LAS FACULTADES NECESARIAS PARA</w:t>
      </w:r>
      <w:r w:rsidRPr="00D449A0">
        <w:rPr>
          <w:rFonts w:ascii="Arial" w:hAnsi="Arial" w:cs="Arial"/>
          <w:sz w:val="18"/>
          <w:szCs w:val="20"/>
          <w:lang w:val="es-ES_tradnl"/>
        </w:rPr>
        <w:t xml:space="preserve"> </w:t>
      </w:r>
      <w:r w:rsidR="00853750" w:rsidRPr="00D449A0">
        <w:rPr>
          <w:rFonts w:ascii="Arial" w:hAnsi="Arial" w:cs="Arial"/>
          <w:sz w:val="18"/>
          <w:szCs w:val="20"/>
          <w:lang w:val="es-ES_tradnl"/>
        </w:rPr>
        <w:t>SUSCRIBIR EL PRESENTE CONVENIO, DE CONFORMIDAD CON EL CONTENIDO DEL TESTIMONIO DE LA ESCRITURA PÚBLICA NÚMERO ____ DE FECHA __</w:t>
      </w:r>
      <w:r w:rsidRPr="00D449A0">
        <w:rPr>
          <w:rFonts w:ascii="Arial" w:hAnsi="Arial" w:cs="Arial"/>
          <w:sz w:val="18"/>
          <w:szCs w:val="20"/>
          <w:lang w:val="es-ES_tradnl"/>
        </w:rPr>
        <w:t>__, OTORGADA ANTE LA FE DEL LICENCIADO</w:t>
      </w:r>
      <w:r w:rsidR="00853750" w:rsidRPr="00D449A0">
        <w:rPr>
          <w:rFonts w:ascii="Arial" w:hAnsi="Arial" w:cs="Arial"/>
          <w:sz w:val="18"/>
          <w:szCs w:val="20"/>
          <w:lang w:val="es-ES_tradnl"/>
        </w:rPr>
        <w:t xml:space="preserve"> ____ NOTARIO PÚBLICO NÚMERO ___, DEL _____ E INSCRITA EN EL REGISTRO PÚBLICO DE L</w:t>
      </w:r>
      <w:r w:rsidRPr="00D449A0">
        <w:rPr>
          <w:rFonts w:ascii="Arial" w:hAnsi="Arial" w:cs="Arial"/>
          <w:sz w:val="18"/>
          <w:szCs w:val="20"/>
          <w:lang w:val="es-ES_tradnl"/>
        </w:rPr>
        <w:t>A PROPIEDAD Y DE COMERCIO,</w:t>
      </w:r>
      <w:r w:rsidR="00853750" w:rsidRPr="00D449A0">
        <w:rPr>
          <w:rFonts w:ascii="Arial" w:hAnsi="Arial" w:cs="Arial"/>
          <w:sz w:val="18"/>
          <w:szCs w:val="20"/>
          <w:lang w:val="es-ES_tradnl"/>
        </w:rPr>
        <w:t xml:space="preserve"> FOLIO MERCANTIL NÚMERO ___</w:t>
      </w:r>
      <w:r w:rsidRPr="00D449A0">
        <w:rPr>
          <w:rFonts w:ascii="Arial" w:hAnsi="Arial" w:cs="Arial"/>
          <w:sz w:val="18"/>
          <w:szCs w:val="20"/>
          <w:lang w:val="es-ES_tradnl"/>
        </w:rPr>
        <w:t xml:space="preserve">__ DE FECHA ____, MANIFESTANDO </w:t>
      </w:r>
      <w:r w:rsidR="00853750" w:rsidRPr="00D449A0">
        <w:rPr>
          <w:rFonts w:ascii="Arial" w:hAnsi="Arial" w:cs="Arial"/>
          <w:sz w:val="18"/>
          <w:szCs w:val="20"/>
          <w:lang w:val="es-ES_tradnl"/>
        </w:rPr>
        <w:t>QUE DICHAS FACULTADES NO LE HAN SIDO REVOCADAS, NI LIMITADAS O MODIFICADAS EN FORMA ALGUNA, A LA FECHA EN QUE SE SUSCRIBE EL PRESENTE INSTRUMENTO JURÍDICO.</w:t>
      </w:r>
    </w:p>
    <w:p w:rsidR="00853750" w:rsidRPr="00D449A0" w:rsidRDefault="00853750" w:rsidP="00853750">
      <w:pPr>
        <w:spacing w:after="0" w:line="240" w:lineRule="auto"/>
        <w:ind w:left="-284"/>
        <w:jc w:val="both"/>
        <w:rPr>
          <w:rFonts w:ascii="Arial" w:hAnsi="Arial" w:cs="Arial"/>
          <w:sz w:val="18"/>
          <w:szCs w:val="20"/>
          <w:lang w:val="es-ES_tradnl"/>
        </w:rPr>
      </w:pPr>
    </w:p>
    <w:p w:rsidR="00853750" w:rsidRPr="00D449A0" w:rsidRDefault="00853750" w:rsidP="0085375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EL DOMICILIO DEL REPRESENTANTE LEGAL ES EL UBICADO EN: _______</w:t>
      </w:r>
      <w:r w:rsidR="00124DA6" w:rsidRPr="00D449A0">
        <w:rPr>
          <w:rFonts w:ascii="Arial" w:hAnsi="Arial" w:cs="Arial"/>
          <w:sz w:val="18"/>
          <w:szCs w:val="20"/>
          <w:lang w:val="es-ES_tradnl"/>
        </w:rPr>
        <w:t>____________________</w:t>
      </w:r>
      <w:r w:rsidRPr="00D449A0">
        <w:rPr>
          <w:rFonts w:ascii="Arial" w:hAnsi="Arial" w:cs="Arial"/>
          <w:sz w:val="18"/>
          <w:szCs w:val="20"/>
          <w:lang w:val="es-ES_tradnl"/>
        </w:rPr>
        <w:t>___.</w:t>
      </w:r>
    </w:p>
    <w:p w:rsidR="00853750" w:rsidRPr="00D449A0" w:rsidRDefault="00853750" w:rsidP="00853750">
      <w:pPr>
        <w:spacing w:after="0" w:line="240" w:lineRule="auto"/>
        <w:ind w:left="-284"/>
        <w:jc w:val="both"/>
        <w:rPr>
          <w:rFonts w:ascii="Arial" w:hAnsi="Arial" w:cs="Arial"/>
          <w:sz w:val="18"/>
          <w:szCs w:val="20"/>
          <w:lang w:val="es-ES_tradnl"/>
        </w:rPr>
      </w:pPr>
    </w:p>
    <w:p w:rsidR="00853750" w:rsidRPr="00D449A0" w:rsidRDefault="000E7B93" w:rsidP="00124DA6">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1.</w:t>
      </w:r>
      <w:r w:rsidR="00853750" w:rsidRPr="00D449A0">
        <w:rPr>
          <w:rFonts w:ascii="Arial" w:hAnsi="Arial" w:cs="Arial"/>
          <w:b/>
          <w:sz w:val="18"/>
          <w:szCs w:val="20"/>
          <w:lang w:val="es-ES_tradnl"/>
        </w:rPr>
        <w:t>4</w:t>
      </w:r>
      <w:r w:rsidRPr="00D449A0">
        <w:rPr>
          <w:rFonts w:ascii="Arial" w:hAnsi="Arial" w:cs="Arial"/>
          <w:b/>
          <w:sz w:val="18"/>
          <w:szCs w:val="20"/>
          <w:lang w:val="es-ES_tradnl"/>
        </w:rPr>
        <w:tab/>
      </w:r>
      <w:r w:rsidR="00853750" w:rsidRPr="00D449A0">
        <w:rPr>
          <w:rFonts w:ascii="Arial" w:hAnsi="Arial" w:cs="Arial"/>
          <w:sz w:val="18"/>
          <w:szCs w:val="20"/>
          <w:lang w:val="es-ES_tradnl"/>
        </w:rPr>
        <w:t>SU OBJETO SOCIAL, ENTRE OTROS CORRESPONDE A. ___________; POR LO QUE CUENTA CON LOS RECURSOS FINANCIEROS, TÉCNICOS, ADMINISTRATIVOS Y HUMANOS PARA OBLIGARSE, EN LOS TÉRMINOS Y CONDICIONES QUE SE ESTIPULAN EN EL PRESENTE CONVENIO.</w:t>
      </w:r>
    </w:p>
    <w:p w:rsidR="00853750" w:rsidRPr="00D449A0" w:rsidRDefault="00853750" w:rsidP="00853750">
      <w:pPr>
        <w:spacing w:after="0" w:line="240" w:lineRule="auto"/>
        <w:ind w:left="-284"/>
        <w:jc w:val="both"/>
        <w:rPr>
          <w:rFonts w:ascii="Arial" w:hAnsi="Arial" w:cs="Arial"/>
          <w:sz w:val="18"/>
          <w:szCs w:val="20"/>
          <w:lang w:val="es-ES_tradnl"/>
        </w:rPr>
      </w:pPr>
    </w:p>
    <w:p w:rsidR="00853750" w:rsidRPr="00D449A0" w:rsidRDefault="000E7B93" w:rsidP="00124DA6">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1.</w:t>
      </w:r>
      <w:r w:rsidR="00853750" w:rsidRPr="00D449A0">
        <w:rPr>
          <w:rFonts w:ascii="Arial" w:hAnsi="Arial" w:cs="Arial"/>
          <w:b/>
          <w:sz w:val="18"/>
          <w:szCs w:val="20"/>
          <w:lang w:val="es-ES_tradnl"/>
        </w:rPr>
        <w:t>5</w:t>
      </w:r>
      <w:r w:rsidRPr="00D449A0">
        <w:rPr>
          <w:rFonts w:ascii="Arial" w:hAnsi="Arial" w:cs="Arial"/>
          <w:b/>
          <w:sz w:val="18"/>
          <w:szCs w:val="20"/>
          <w:lang w:val="es-ES_tradnl"/>
        </w:rPr>
        <w:tab/>
      </w:r>
      <w:r w:rsidR="00853750" w:rsidRPr="00D449A0">
        <w:rPr>
          <w:rFonts w:ascii="Arial" w:hAnsi="Arial" w:cs="Arial"/>
          <w:sz w:val="18"/>
          <w:szCs w:val="20"/>
          <w:lang w:val="es-ES_tradnl"/>
        </w:rPr>
        <w:t>SEÑALA COMO DOMICILIO LEGAL PARA TODOS LOS EFECTOS QUE DERIVEN DEL PRESENTE CONVENIO, EL UBICADO EN:</w:t>
      </w:r>
      <w:r w:rsidRPr="00D449A0">
        <w:rPr>
          <w:rFonts w:ascii="Arial" w:hAnsi="Arial" w:cs="Arial"/>
          <w:sz w:val="18"/>
          <w:szCs w:val="20"/>
          <w:lang w:val="es-ES_tradnl"/>
        </w:rPr>
        <w:t>____________________________________________________</w:t>
      </w:r>
    </w:p>
    <w:p w:rsidR="00853750" w:rsidRPr="00D449A0" w:rsidRDefault="00853750" w:rsidP="00853750">
      <w:pPr>
        <w:spacing w:after="0" w:line="240" w:lineRule="auto"/>
        <w:ind w:left="-284"/>
        <w:jc w:val="both"/>
        <w:rPr>
          <w:rFonts w:ascii="Arial" w:hAnsi="Arial" w:cs="Arial"/>
          <w:sz w:val="18"/>
          <w:szCs w:val="20"/>
          <w:lang w:val="es-ES_tradnl"/>
        </w:rPr>
      </w:pPr>
    </w:p>
    <w:p w:rsidR="00853750" w:rsidRPr="00D449A0" w:rsidRDefault="000E7B93" w:rsidP="0085375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2.</w:t>
      </w:r>
      <w:r w:rsidR="00853750" w:rsidRPr="00D449A0">
        <w:rPr>
          <w:rFonts w:ascii="Arial" w:hAnsi="Arial" w:cs="Arial"/>
          <w:b/>
          <w:sz w:val="18"/>
          <w:szCs w:val="20"/>
          <w:lang w:val="es-ES_tradnl"/>
        </w:rPr>
        <w:tab/>
        <w:t>“EL PARTICIPANTE B”, DECLARA QUE:</w:t>
      </w:r>
    </w:p>
    <w:p w:rsidR="00853750" w:rsidRPr="00D449A0" w:rsidRDefault="00853750" w:rsidP="00853750">
      <w:pPr>
        <w:spacing w:after="0" w:line="240" w:lineRule="auto"/>
        <w:ind w:left="-284"/>
        <w:jc w:val="both"/>
        <w:rPr>
          <w:rFonts w:ascii="Arial" w:hAnsi="Arial" w:cs="Arial"/>
          <w:sz w:val="18"/>
          <w:szCs w:val="20"/>
          <w:lang w:val="es-ES_tradnl"/>
        </w:rPr>
      </w:pPr>
    </w:p>
    <w:p w:rsidR="000E7B93" w:rsidRPr="00D449A0" w:rsidRDefault="000E7B93" w:rsidP="00124DA6">
      <w:pPr>
        <w:tabs>
          <w:tab w:val="left" w:pos="142"/>
        </w:tabs>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2.</w:t>
      </w:r>
      <w:r w:rsidR="00853750" w:rsidRPr="00D449A0">
        <w:rPr>
          <w:rFonts w:ascii="Arial" w:hAnsi="Arial" w:cs="Arial"/>
          <w:b/>
          <w:sz w:val="18"/>
          <w:szCs w:val="20"/>
          <w:lang w:val="es-ES_tradnl"/>
        </w:rPr>
        <w:t>1</w:t>
      </w:r>
      <w:r w:rsidRPr="00D449A0">
        <w:rPr>
          <w:rFonts w:ascii="Arial" w:hAnsi="Arial" w:cs="Arial"/>
          <w:b/>
          <w:sz w:val="18"/>
          <w:szCs w:val="20"/>
          <w:lang w:val="es-ES_tradnl"/>
        </w:rPr>
        <w:tab/>
      </w:r>
      <w:r w:rsidRPr="00D449A0">
        <w:rPr>
          <w:rFonts w:ascii="Arial" w:hAnsi="Arial" w:cs="Arial"/>
          <w:sz w:val="18"/>
          <w:szCs w:val="20"/>
          <w:lang w:val="es-ES_tradnl"/>
        </w:rPr>
        <w:t>ES UNA SOCIEDAD LEGALMENTE CONSTITUIDA, DE CONFORMIDAD CON LAS LEYES MEXICANAS, SEGÚN CONSTA EN EL TESTIMONIO DE LA ESCRITURA PÚBLICA NÚMERO ____, DE FECHA ____, OTORGADA ANTE LA FE DEL LICENCIADO ____ NOTARIO (CORREDOR) PÚBLICO NÚMERO ____, DEL ____, E INSCRITA EN EL REGISTRO PÚBLICO DE LA PROPIEDAD Y DE COMERCIO DE ______,  FOLIO MERCANTIL ____ DE FECHA _____.</w:t>
      </w:r>
    </w:p>
    <w:p w:rsidR="000E7B93" w:rsidRPr="00D449A0" w:rsidRDefault="000E7B93" w:rsidP="000E7B93">
      <w:pPr>
        <w:spacing w:after="0" w:line="240" w:lineRule="auto"/>
        <w:ind w:left="-284"/>
        <w:jc w:val="both"/>
        <w:rPr>
          <w:rFonts w:ascii="Arial" w:hAnsi="Arial" w:cs="Arial"/>
          <w:sz w:val="18"/>
          <w:szCs w:val="20"/>
          <w:lang w:val="es-ES_tradnl"/>
        </w:rPr>
      </w:pPr>
    </w:p>
    <w:p w:rsidR="000E7B93" w:rsidRPr="00D449A0" w:rsidRDefault="000E7B93" w:rsidP="000E7B93">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EL ACTA CONSTITUTIVA DE LA SOCIEDAD (SI/NO) HA TENIDO REFORMAS Y MODIFICACIONES.</w:t>
      </w:r>
    </w:p>
    <w:p w:rsidR="000E7B93" w:rsidRPr="00D449A0" w:rsidRDefault="000E7B93" w:rsidP="000E7B93">
      <w:pPr>
        <w:spacing w:after="0" w:line="240" w:lineRule="auto"/>
        <w:ind w:left="-284"/>
        <w:jc w:val="both"/>
        <w:rPr>
          <w:rFonts w:ascii="Arial" w:hAnsi="Arial" w:cs="Arial"/>
          <w:sz w:val="18"/>
          <w:szCs w:val="20"/>
          <w:lang w:val="es-ES_tradnl"/>
        </w:rPr>
      </w:pPr>
    </w:p>
    <w:p w:rsidR="000E7B93" w:rsidRPr="00D449A0" w:rsidRDefault="000E7B93" w:rsidP="000E7B93">
      <w:pPr>
        <w:spacing w:after="0" w:line="240" w:lineRule="auto"/>
        <w:ind w:left="-284"/>
        <w:jc w:val="both"/>
        <w:rPr>
          <w:rFonts w:ascii="Arial" w:hAnsi="Arial" w:cs="Arial"/>
          <w:i/>
          <w:sz w:val="18"/>
          <w:szCs w:val="20"/>
          <w:lang w:val="es-ES_tradnl"/>
        </w:rPr>
      </w:pPr>
      <w:r w:rsidRPr="00D449A0">
        <w:rPr>
          <w:rFonts w:ascii="Arial" w:hAnsi="Arial" w:cs="Arial"/>
          <w:i/>
          <w:sz w:val="18"/>
          <w:szCs w:val="20"/>
          <w:lang w:val="es-ES_tradnl"/>
        </w:rPr>
        <w:t>(En su caso, se deberán relacionar las escrituras en que consten las reformas o modificaciones de la sociedad).</w:t>
      </w:r>
    </w:p>
    <w:p w:rsidR="000E7B93" w:rsidRPr="00D449A0" w:rsidRDefault="000E7B93" w:rsidP="000E7B93">
      <w:pPr>
        <w:spacing w:after="0" w:line="240" w:lineRule="auto"/>
        <w:ind w:left="-284"/>
        <w:jc w:val="both"/>
        <w:rPr>
          <w:rFonts w:ascii="Arial" w:hAnsi="Arial" w:cs="Arial"/>
          <w:sz w:val="18"/>
          <w:szCs w:val="20"/>
          <w:lang w:val="es-ES_tradnl"/>
        </w:rPr>
      </w:pPr>
    </w:p>
    <w:p w:rsidR="000E7B93" w:rsidRPr="00D449A0" w:rsidRDefault="000E7B93" w:rsidP="000E7B93">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LOS NOMBRES DE SUS SOCIOS SON:</w:t>
      </w:r>
    </w:p>
    <w:p w:rsidR="000E7B93" w:rsidRPr="00D449A0" w:rsidRDefault="000E7B93" w:rsidP="000E7B93">
      <w:pPr>
        <w:spacing w:after="0" w:line="240" w:lineRule="auto"/>
        <w:ind w:left="-284"/>
        <w:jc w:val="both"/>
        <w:rPr>
          <w:rFonts w:ascii="Arial" w:hAnsi="Arial" w:cs="Arial"/>
          <w:sz w:val="18"/>
          <w:szCs w:val="20"/>
          <w:lang w:val="es-ES_tradnl"/>
        </w:rPr>
      </w:pPr>
    </w:p>
    <w:p w:rsidR="000E7B93" w:rsidRPr="00D449A0" w:rsidRDefault="000E7B93" w:rsidP="000E7B93">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_____________________ CON REGISTRO FEDERAL DE CONTRIBUYENTES ______</w:t>
      </w:r>
      <w:r w:rsidR="00124DA6" w:rsidRPr="00D449A0">
        <w:rPr>
          <w:rFonts w:ascii="Arial" w:hAnsi="Arial" w:cs="Arial"/>
          <w:sz w:val="18"/>
          <w:szCs w:val="20"/>
          <w:lang w:val="es-ES_tradnl"/>
        </w:rPr>
        <w:t>_________</w:t>
      </w:r>
      <w:r w:rsidRPr="00D449A0">
        <w:rPr>
          <w:rFonts w:ascii="Arial" w:hAnsi="Arial" w:cs="Arial"/>
          <w:sz w:val="18"/>
          <w:szCs w:val="20"/>
          <w:lang w:val="es-ES_tradnl"/>
        </w:rPr>
        <w:t>_______.</w:t>
      </w:r>
    </w:p>
    <w:p w:rsidR="000E7B93" w:rsidRPr="00D449A0" w:rsidRDefault="000E7B93" w:rsidP="000E7B93">
      <w:pPr>
        <w:spacing w:after="0" w:line="240" w:lineRule="auto"/>
        <w:ind w:left="-284"/>
        <w:jc w:val="both"/>
        <w:rPr>
          <w:rFonts w:ascii="Arial" w:hAnsi="Arial" w:cs="Arial"/>
          <w:sz w:val="18"/>
          <w:szCs w:val="20"/>
          <w:lang w:val="es-ES_tradnl"/>
        </w:rPr>
      </w:pPr>
    </w:p>
    <w:p w:rsidR="000E7B93" w:rsidRPr="00D449A0" w:rsidRDefault="000E7B93" w:rsidP="00124DA6">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2.2</w:t>
      </w:r>
      <w:r w:rsidRPr="00D449A0">
        <w:rPr>
          <w:rFonts w:ascii="Arial" w:hAnsi="Arial" w:cs="Arial"/>
          <w:b/>
          <w:sz w:val="18"/>
          <w:szCs w:val="20"/>
          <w:lang w:val="es-ES_tradnl"/>
        </w:rPr>
        <w:tab/>
      </w:r>
      <w:r w:rsidRPr="00D449A0">
        <w:rPr>
          <w:rFonts w:ascii="Arial" w:hAnsi="Arial" w:cs="Arial"/>
          <w:sz w:val="18"/>
          <w:szCs w:val="20"/>
          <w:lang w:val="es-ES_tradnl"/>
        </w:rPr>
        <w:t>CON REGISTRO FEDERAL DE CONTRIBUYENTES NÚMERO________________________</w:t>
      </w:r>
      <w:r w:rsidR="00124DA6" w:rsidRPr="00D449A0">
        <w:rPr>
          <w:rFonts w:ascii="Arial" w:hAnsi="Arial" w:cs="Arial"/>
          <w:sz w:val="18"/>
          <w:szCs w:val="20"/>
          <w:lang w:val="es-ES_tradnl"/>
        </w:rPr>
        <w:t>_____</w:t>
      </w:r>
      <w:r w:rsidRPr="00D449A0">
        <w:rPr>
          <w:rFonts w:ascii="Arial" w:hAnsi="Arial" w:cs="Arial"/>
          <w:sz w:val="18"/>
          <w:szCs w:val="20"/>
          <w:lang w:val="es-ES_tradnl"/>
        </w:rPr>
        <w:t>___.</w:t>
      </w:r>
    </w:p>
    <w:p w:rsidR="00124DA6" w:rsidRPr="00D449A0" w:rsidRDefault="00124DA6" w:rsidP="00124DA6">
      <w:pPr>
        <w:tabs>
          <w:tab w:val="left" w:pos="142"/>
        </w:tabs>
        <w:spacing w:after="0" w:line="240" w:lineRule="auto"/>
        <w:ind w:left="-284"/>
        <w:jc w:val="both"/>
        <w:rPr>
          <w:rFonts w:ascii="Arial" w:hAnsi="Arial" w:cs="Arial"/>
          <w:sz w:val="18"/>
          <w:szCs w:val="20"/>
          <w:lang w:val="es-ES_tradnl"/>
        </w:rPr>
      </w:pPr>
    </w:p>
    <w:p w:rsidR="000E7B93" w:rsidRPr="00D449A0" w:rsidRDefault="000E7B93" w:rsidP="00124DA6">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lastRenderedPageBreak/>
        <w:t>2.3</w:t>
      </w:r>
      <w:r w:rsidR="00124DA6" w:rsidRPr="00D449A0">
        <w:rPr>
          <w:rFonts w:ascii="Arial" w:hAnsi="Arial" w:cs="Arial"/>
          <w:sz w:val="18"/>
          <w:szCs w:val="20"/>
          <w:lang w:val="es-ES_tradnl"/>
        </w:rPr>
        <w:tab/>
      </w:r>
      <w:r w:rsidRPr="00D449A0">
        <w:rPr>
          <w:rFonts w:ascii="Arial" w:hAnsi="Arial" w:cs="Arial"/>
          <w:sz w:val="18"/>
          <w:szCs w:val="20"/>
          <w:lang w:val="es-ES_tradnl"/>
        </w:rPr>
        <w:t>SU REPRESENTANTE LEGAL, CUENTA CON LAS FACULTADES NECESARIAS PARA SUSCRIBIR EL PRESENTE CONVENIO, DE CONFORMIDAD CON EL CONTENIDO DEL TESTIMONIO DE LA ESCRITURA PÚBLICA NÚMERO ____ DE FECHA ____, OTORGADA ANTE LA FE DEL LICENCIADO ____ NOTARIO PÚBLICO NÚMERO ___, DEL _____ E INSCRITA EN EL REGISTRO PÚBLICO DE LA PROPIEDAD Y DE COMERCIO, FOLIO MERCANTIL NÚMERO _____ DE FECHA ____, MANIFESTANDO QUE DICHAS FACULTADES NO LE HAN SIDO REVOCADAS, NI LIMITADAS O MODIFICADAS EN FORMA ALGUNA, A LA FECHA EN QUE SE SUSCRIBE EL PRESENTE INSTRUMENTO JURÍDICO.</w:t>
      </w:r>
    </w:p>
    <w:p w:rsidR="000E7B93" w:rsidRPr="00D449A0" w:rsidRDefault="000E7B93" w:rsidP="000E7B93">
      <w:pPr>
        <w:spacing w:after="0" w:line="240" w:lineRule="auto"/>
        <w:ind w:left="-284"/>
        <w:jc w:val="both"/>
        <w:rPr>
          <w:rFonts w:ascii="Arial" w:hAnsi="Arial" w:cs="Arial"/>
          <w:sz w:val="18"/>
          <w:szCs w:val="20"/>
          <w:lang w:val="es-ES_tradnl"/>
        </w:rPr>
      </w:pPr>
    </w:p>
    <w:p w:rsidR="000E7B93" w:rsidRPr="00D449A0" w:rsidRDefault="000E7B93" w:rsidP="000E7B93">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EL DOMICILIO DEL REPRESENTANTE LEGAL ES EL UBICADO EN: _____</w:t>
      </w:r>
      <w:r w:rsidR="00124DA6" w:rsidRPr="00D449A0">
        <w:rPr>
          <w:rFonts w:ascii="Arial" w:hAnsi="Arial" w:cs="Arial"/>
          <w:sz w:val="18"/>
          <w:szCs w:val="20"/>
          <w:lang w:val="es-ES_tradnl"/>
        </w:rPr>
        <w:t>____________________</w:t>
      </w:r>
      <w:r w:rsidRPr="00D449A0">
        <w:rPr>
          <w:rFonts w:ascii="Arial" w:hAnsi="Arial" w:cs="Arial"/>
          <w:sz w:val="18"/>
          <w:szCs w:val="20"/>
          <w:lang w:val="es-ES_tradnl"/>
        </w:rPr>
        <w:t>_____.</w:t>
      </w:r>
    </w:p>
    <w:p w:rsidR="000E7B93" w:rsidRPr="00D449A0" w:rsidRDefault="000E7B93" w:rsidP="000E7B93">
      <w:pPr>
        <w:spacing w:after="0" w:line="240" w:lineRule="auto"/>
        <w:ind w:left="-284"/>
        <w:jc w:val="both"/>
        <w:rPr>
          <w:rFonts w:ascii="Arial" w:hAnsi="Arial" w:cs="Arial"/>
          <w:sz w:val="18"/>
          <w:szCs w:val="20"/>
          <w:lang w:val="es-ES_tradnl"/>
        </w:rPr>
      </w:pPr>
    </w:p>
    <w:p w:rsidR="000E7B93" w:rsidRPr="00D449A0" w:rsidRDefault="000E7B93" w:rsidP="00124DA6">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2.4</w:t>
      </w:r>
      <w:r w:rsidRPr="00D449A0">
        <w:rPr>
          <w:rFonts w:ascii="Arial" w:hAnsi="Arial" w:cs="Arial"/>
          <w:b/>
          <w:sz w:val="18"/>
          <w:szCs w:val="20"/>
          <w:lang w:val="es-ES_tradnl"/>
        </w:rPr>
        <w:tab/>
      </w:r>
      <w:r w:rsidRPr="00D449A0">
        <w:rPr>
          <w:rFonts w:ascii="Arial" w:hAnsi="Arial" w:cs="Arial"/>
          <w:sz w:val="18"/>
          <w:szCs w:val="20"/>
          <w:lang w:val="es-ES_tradnl"/>
        </w:rPr>
        <w:t>SU OBJETO SOCIAL, ENTRE OTROS CORRESPONDE A. ___________; POR LO QUE CUENTA CON LOS RECURSOS FINANCIEROS, TÉCNICOS, ADMINISTRATIVOS Y HUMANOS PARA OBLIGARSE, EN LOS TÉRMINOS Y CONDICIONES QUE SE ESTIPULAN EN EL PRESENTE CONVENIO.</w:t>
      </w:r>
    </w:p>
    <w:p w:rsidR="000E7B93" w:rsidRPr="00D449A0" w:rsidRDefault="000E7B93" w:rsidP="000E7B93">
      <w:pPr>
        <w:spacing w:after="0" w:line="240" w:lineRule="auto"/>
        <w:ind w:left="-284"/>
        <w:jc w:val="both"/>
        <w:rPr>
          <w:rFonts w:ascii="Arial" w:hAnsi="Arial" w:cs="Arial"/>
          <w:sz w:val="18"/>
          <w:szCs w:val="20"/>
          <w:lang w:val="es-ES_tradnl"/>
        </w:rPr>
      </w:pPr>
    </w:p>
    <w:p w:rsidR="000E7B93" w:rsidRPr="00D449A0" w:rsidRDefault="000E7B93" w:rsidP="00124DA6">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2.5</w:t>
      </w:r>
      <w:r w:rsidRPr="00D449A0">
        <w:rPr>
          <w:rFonts w:ascii="Arial" w:hAnsi="Arial" w:cs="Arial"/>
          <w:b/>
          <w:sz w:val="18"/>
          <w:szCs w:val="20"/>
          <w:lang w:val="es-ES_tradnl"/>
        </w:rPr>
        <w:tab/>
      </w:r>
      <w:r w:rsidRPr="00D449A0">
        <w:rPr>
          <w:rFonts w:ascii="Arial" w:hAnsi="Arial" w:cs="Arial"/>
          <w:sz w:val="18"/>
          <w:szCs w:val="20"/>
          <w:lang w:val="es-ES_tradnl"/>
        </w:rPr>
        <w:t>SEÑALA COMO DOMICILIO LEGAL PARA TODOS LOS EFECTOS QUE DERIVEN DEL PRESENTE CONVENIO, EL UBICADO EN:_______________________________________</w:t>
      </w:r>
      <w:r w:rsidR="00124DA6" w:rsidRPr="00D449A0">
        <w:rPr>
          <w:rFonts w:ascii="Arial" w:hAnsi="Arial" w:cs="Arial"/>
          <w:sz w:val="18"/>
          <w:szCs w:val="20"/>
          <w:lang w:val="es-ES_tradnl"/>
        </w:rPr>
        <w:t>__________</w:t>
      </w:r>
      <w:r w:rsidRPr="00D449A0">
        <w:rPr>
          <w:rFonts w:ascii="Arial" w:hAnsi="Arial" w:cs="Arial"/>
          <w:sz w:val="18"/>
          <w:szCs w:val="20"/>
          <w:lang w:val="es-ES_tradnl"/>
        </w:rPr>
        <w:t>_____________</w:t>
      </w:r>
    </w:p>
    <w:p w:rsidR="000E7B93" w:rsidRPr="00D449A0" w:rsidRDefault="000E7B93" w:rsidP="000E7B93">
      <w:pPr>
        <w:spacing w:after="0" w:line="240" w:lineRule="auto"/>
        <w:ind w:left="-284"/>
        <w:jc w:val="both"/>
        <w:rPr>
          <w:rFonts w:ascii="Arial" w:hAnsi="Arial" w:cs="Arial"/>
          <w:sz w:val="18"/>
          <w:szCs w:val="20"/>
          <w:lang w:val="es-ES_tradnl"/>
        </w:rPr>
      </w:pPr>
    </w:p>
    <w:p w:rsidR="00853750" w:rsidRPr="00D449A0" w:rsidRDefault="00853750" w:rsidP="000E7B93">
      <w:pPr>
        <w:spacing w:after="0" w:line="240" w:lineRule="auto"/>
        <w:jc w:val="both"/>
        <w:rPr>
          <w:rFonts w:ascii="Arial" w:hAnsi="Arial" w:cs="Arial"/>
          <w:sz w:val="18"/>
          <w:szCs w:val="20"/>
          <w:lang w:val="es-ES_tradnl"/>
        </w:rPr>
      </w:pPr>
    </w:p>
    <w:p w:rsidR="00853750" w:rsidRPr="00D449A0" w:rsidRDefault="000E7B93" w:rsidP="0085375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3.</w:t>
      </w:r>
      <w:r w:rsidR="00853750" w:rsidRPr="00D449A0">
        <w:rPr>
          <w:rFonts w:ascii="Arial" w:hAnsi="Arial" w:cs="Arial"/>
          <w:b/>
          <w:sz w:val="18"/>
          <w:szCs w:val="20"/>
          <w:lang w:val="es-ES_tradnl"/>
        </w:rPr>
        <w:t xml:space="preserve"> “LAS PARTES” DECLARAN QUE:</w:t>
      </w:r>
    </w:p>
    <w:p w:rsidR="00853750" w:rsidRPr="00D449A0" w:rsidRDefault="00853750" w:rsidP="00853750">
      <w:pPr>
        <w:spacing w:after="0" w:line="240" w:lineRule="auto"/>
        <w:ind w:left="-284"/>
        <w:jc w:val="both"/>
        <w:rPr>
          <w:rFonts w:ascii="Arial" w:hAnsi="Arial" w:cs="Arial"/>
          <w:sz w:val="18"/>
          <w:szCs w:val="20"/>
          <w:lang w:val="es-ES_tradnl"/>
        </w:rPr>
      </w:pPr>
    </w:p>
    <w:p w:rsidR="00853750" w:rsidRPr="00D449A0" w:rsidRDefault="000E7B93" w:rsidP="00853750">
      <w:pPr>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3.</w:t>
      </w:r>
      <w:r w:rsidR="00853750" w:rsidRPr="00D449A0">
        <w:rPr>
          <w:rFonts w:ascii="Arial" w:hAnsi="Arial" w:cs="Arial"/>
          <w:b/>
          <w:sz w:val="18"/>
          <w:szCs w:val="20"/>
          <w:lang w:val="es-ES_tradnl"/>
        </w:rPr>
        <w:t>1</w:t>
      </w:r>
      <w:r w:rsidR="00853750" w:rsidRPr="00D449A0">
        <w:rPr>
          <w:rFonts w:ascii="Arial" w:hAnsi="Arial" w:cs="Arial"/>
          <w:sz w:val="18"/>
          <w:szCs w:val="20"/>
          <w:lang w:val="es-ES_tradnl"/>
        </w:rPr>
        <w:t xml:space="preserve"> CONOCEN LOS REQUISITOS Y CONDICIONES ESTIPULADAS EN LA CONVOCATORIA A LA </w:t>
      </w:r>
      <w:r w:rsidR="00725458" w:rsidRPr="00D449A0">
        <w:rPr>
          <w:rFonts w:ascii="Arial" w:hAnsi="Arial" w:cs="Arial"/>
          <w:sz w:val="18"/>
          <w:szCs w:val="20"/>
          <w:lang w:val="es-ES_tradnl"/>
        </w:rPr>
        <w:t>LICITACIÓN PÚBLICA</w:t>
      </w:r>
      <w:r w:rsidR="00853750" w:rsidRPr="00D449A0">
        <w:rPr>
          <w:rFonts w:ascii="Arial" w:hAnsi="Arial" w:cs="Arial"/>
          <w:sz w:val="18"/>
          <w:szCs w:val="20"/>
          <w:lang w:val="es-ES_tradnl"/>
        </w:rPr>
        <w:t xml:space="preserve"> NACIONAL____________.</w:t>
      </w:r>
    </w:p>
    <w:p w:rsidR="00853750" w:rsidRPr="00D449A0" w:rsidRDefault="00853750" w:rsidP="00853750">
      <w:pPr>
        <w:spacing w:after="0" w:line="240" w:lineRule="auto"/>
        <w:ind w:left="-284"/>
        <w:jc w:val="both"/>
        <w:rPr>
          <w:rFonts w:ascii="Arial" w:hAnsi="Arial" w:cs="Arial"/>
          <w:sz w:val="18"/>
          <w:szCs w:val="20"/>
          <w:lang w:val="es-ES_tradnl"/>
        </w:rPr>
      </w:pPr>
    </w:p>
    <w:p w:rsidR="00853750" w:rsidRPr="00D449A0" w:rsidRDefault="00853750" w:rsidP="00124DA6">
      <w:pPr>
        <w:tabs>
          <w:tab w:val="left" w:pos="284"/>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3.1.2</w:t>
      </w:r>
      <w:r w:rsidRPr="00D449A0">
        <w:rPr>
          <w:rFonts w:ascii="Arial" w:hAnsi="Arial" w:cs="Arial"/>
          <w:sz w:val="18"/>
          <w:szCs w:val="20"/>
          <w:lang w:val="es-ES_tradnl"/>
        </w:rPr>
        <w:t>.</w:t>
      </w:r>
      <w:r w:rsidRPr="00D449A0">
        <w:rPr>
          <w:rFonts w:ascii="Arial" w:hAnsi="Arial" w:cs="Arial"/>
          <w:sz w:val="18"/>
          <w:szCs w:val="20"/>
          <w:lang w:val="es-ES_tradnl"/>
        </w:rPr>
        <w:tab/>
        <w:t>MANIFIESTAN SU CONFORMIDAD EN FORMALIZAR EL PRESENTE CONVENIO, CON EL OBJETO DE PARTICIPAR CONJUNTAMENTE EN LA LICITACIÓN, PRESENTANDO PROPUESTA TÉCNICA Y ECONÓMICA, CUMPLIENDO CON LO ESTABLECIDO EN LA CONVOCATORIA DE LA LICITACIÓN</w:t>
      </w:r>
      <w:r w:rsidR="000E7B93" w:rsidRPr="00D449A0">
        <w:rPr>
          <w:rFonts w:ascii="Arial" w:hAnsi="Arial" w:cs="Arial"/>
          <w:sz w:val="18"/>
          <w:szCs w:val="20"/>
          <w:lang w:val="es-ES_tradnl"/>
        </w:rPr>
        <w:t xml:space="preserve"> PÚBLICA NACIONAL ELECTRÓNICA</w:t>
      </w:r>
      <w:r w:rsidRPr="00D449A0">
        <w:rPr>
          <w:rFonts w:ascii="Arial" w:hAnsi="Arial" w:cs="Arial"/>
          <w:sz w:val="18"/>
          <w:szCs w:val="20"/>
          <w:lang w:val="es-ES_tradnl"/>
        </w:rPr>
        <w:t xml:space="preserve"> </w:t>
      </w:r>
      <w:r w:rsidR="000E7B93" w:rsidRPr="00D449A0">
        <w:rPr>
          <w:rFonts w:ascii="Arial" w:hAnsi="Arial" w:cs="Arial"/>
          <w:sz w:val="18"/>
          <w:szCs w:val="20"/>
          <w:lang w:val="es-ES_tradnl"/>
        </w:rPr>
        <w:t>________</w:t>
      </w:r>
      <w:r w:rsidR="00124DA6" w:rsidRPr="00D449A0">
        <w:rPr>
          <w:rFonts w:ascii="Arial" w:hAnsi="Arial" w:cs="Arial"/>
          <w:sz w:val="18"/>
          <w:szCs w:val="20"/>
          <w:lang w:val="es-ES_tradnl"/>
        </w:rPr>
        <w:t>_______________________________________</w:t>
      </w:r>
      <w:r w:rsidR="000E7B93" w:rsidRPr="00D449A0">
        <w:rPr>
          <w:rFonts w:ascii="Arial" w:hAnsi="Arial" w:cs="Arial"/>
          <w:sz w:val="18"/>
          <w:szCs w:val="20"/>
          <w:lang w:val="es-ES_tradnl"/>
        </w:rPr>
        <w:t>_________</w:t>
      </w:r>
      <w:r w:rsidRPr="00D449A0">
        <w:rPr>
          <w:rFonts w:ascii="Arial" w:hAnsi="Arial" w:cs="Arial"/>
          <w:sz w:val="18"/>
          <w:szCs w:val="20"/>
          <w:lang w:val="es-ES_tradnl"/>
        </w:rPr>
        <w:t>Y CON LO DISPUESTO EN LOS ARTÍCULOS 34, DE LA LEY DE ADQUISICIONES, ARRENDAMIENTOS Y SERVICIOS DEL SECTOR PÚBLICO Y 44 DE SU REGLAMENTO.</w:t>
      </w:r>
    </w:p>
    <w:p w:rsidR="00853750" w:rsidRPr="00D449A0" w:rsidRDefault="00853750" w:rsidP="008F57AE">
      <w:pPr>
        <w:spacing w:after="0" w:line="240" w:lineRule="auto"/>
        <w:jc w:val="both"/>
        <w:rPr>
          <w:rFonts w:ascii="Arial" w:hAnsi="Arial" w:cs="Arial"/>
          <w:sz w:val="18"/>
          <w:szCs w:val="20"/>
          <w:lang w:val="es-ES_tradnl"/>
        </w:rPr>
      </w:pPr>
    </w:p>
    <w:p w:rsidR="00853750" w:rsidRPr="00D449A0" w:rsidRDefault="00853750" w:rsidP="000E7B93">
      <w:pPr>
        <w:spacing w:after="0" w:line="240" w:lineRule="auto"/>
        <w:ind w:left="-284"/>
        <w:jc w:val="center"/>
        <w:rPr>
          <w:rFonts w:ascii="Arial" w:hAnsi="Arial" w:cs="Arial"/>
          <w:b/>
          <w:sz w:val="18"/>
          <w:szCs w:val="20"/>
          <w:lang w:val="es-ES_tradnl"/>
        </w:rPr>
      </w:pPr>
      <w:r w:rsidRPr="00D449A0">
        <w:rPr>
          <w:rFonts w:ascii="Arial" w:hAnsi="Arial" w:cs="Arial"/>
          <w:b/>
          <w:sz w:val="18"/>
          <w:szCs w:val="20"/>
          <w:lang w:val="es-ES_tradnl"/>
        </w:rPr>
        <w:t>CLÁUSULAS</w:t>
      </w:r>
    </w:p>
    <w:p w:rsidR="00853750" w:rsidRPr="00D449A0" w:rsidRDefault="00853750" w:rsidP="00853750">
      <w:pPr>
        <w:spacing w:after="0" w:line="240" w:lineRule="auto"/>
        <w:ind w:left="-284"/>
        <w:jc w:val="both"/>
        <w:rPr>
          <w:rFonts w:ascii="Arial" w:hAnsi="Arial" w:cs="Arial"/>
          <w:sz w:val="18"/>
          <w:szCs w:val="20"/>
          <w:lang w:val="es-ES_tradnl"/>
        </w:rPr>
      </w:pPr>
    </w:p>
    <w:p w:rsidR="00853750" w:rsidRPr="00D449A0" w:rsidRDefault="00853750" w:rsidP="00853750">
      <w:pPr>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PRIMERA.- OBJETO: “PARTICIPACIÓN CONJUNTA</w:t>
      </w:r>
      <w:r w:rsidRPr="00D449A0">
        <w:rPr>
          <w:rFonts w:ascii="Arial" w:hAnsi="Arial" w:cs="Arial"/>
          <w:sz w:val="18"/>
          <w:szCs w:val="20"/>
          <w:lang w:val="es-ES_tradnl"/>
        </w:rPr>
        <w:t>”.</w:t>
      </w:r>
    </w:p>
    <w:p w:rsidR="00853750" w:rsidRPr="00D449A0" w:rsidRDefault="00853750" w:rsidP="00853750">
      <w:pPr>
        <w:spacing w:after="0" w:line="240" w:lineRule="auto"/>
        <w:ind w:left="-284"/>
        <w:jc w:val="both"/>
        <w:rPr>
          <w:rFonts w:ascii="Arial" w:hAnsi="Arial" w:cs="Arial"/>
          <w:sz w:val="18"/>
          <w:szCs w:val="20"/>
          <w:lang w:val="es-ES_tradnl"/>
        </w:rPr>
      </w:pPr>
    </w:p>
    <w:p w:rsidR="00853750" w:rsidRPr="00D449A0" w:rsidRDefault="00853750" w:rsidP="0085375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 xml:space="preserve">“LAS PARTES” CONVIENEN, EN CONJUNTAR SUS RECURSOS TÉCNICOS, LEGALES, ADMINISTRATIVOS, ECONÓMICOS Y FINANCIEROS PARA PRESENTAR PROPUESTA TÉCNICA Y ECONÓMICA EN LA </w:t>
      </w:r>
      <w:r w:rsidR="00725458" w:rsidRPr="00D449A0">
        <w:rPr>
          <w:rFonts w:ascii="Arial" w:hAnsi="Arial" w:cs="Arial"/>
          <w:sz w:val="18"/>
          <w:szCs w:val="20"/>
          <w:lang w:val="es-ES_tradnl"/>
        </w:rPr>
        <w:t>LICITACIÓN PÚBLICA</w:t>
      </w:r>
      <w:r w:rsidRPr="00D449A0">
        <w:rPr>
          <w:rFonts w:ascii="Arial" w:hAnsi="Arial" w:cs="Arial"/>
          <w:sz w:val="18"/>
          <w:szCs w:val="20"/>
          <w:lang w:val="es-ES_tradnl"/>
        </w:rPr>
        <w:t xml:space="preserve"> NACIONAL</w:t>
      </w:r>
      <w:r w:rsidR="000E7B93" w:rsidRPr="00D449A0">
        <w:rPr>
          <w:rFonts w:ascii="Arial" w:hAnsi="Arial" w:cs="Arial"/>
          <w:sz w:val="18"/>
          <w:szCs w:val="20"/>
          <w:lang w:val="es-ES_tradnl"/>
        </w:rPr>
        <w:t xml:space="preserve"> ELECTRÓNICA</w:t>
      </w:r>
      <w:r w:rsidRPr="00D449A0">
        <w:rPr>
          <w:rFonts w:ascii="Arial" w:hAnsi="Arial" w:cs="Arial"/>
          <w:sz w:val="18"/>
          <w:szCs w:val="20"/>
          <w:lang w:val="es-ES_tradnl"/>
        </w:rPr>
        <w:t xml:space="preserve"> NÚMERO ____</w:t>
      </w:r>
      <w:r w:rsidR="00124DA6" w:rsidRPr="00D449A0">
        <w:rPr>
          <w:rFonts w:ascii="Arial" w:hAnsi="Arial" w:cs="Arial"/>
          <w:sz w:val="18"/>
          <w:szCs w:val="20"/>
          <w:lang w:val="es-ES_tradnl"/>
        </w:rPr>
        <w:t>__________</w:t>
      </w:r>
      <w:r w:rsidRPr="00D449A0">
        <w:rPr>
          <w:rFonts w:ascii="Arial" w:hAnsi="Arial" w:cs="Arial"/>
          <w:sz w:val="18"/>
          <w:szCs w:val="20"/>
          <w:lang w:val="es-ES_tradnl"/>
        </w:rPr>
        <w:t xml:space="preserve">_____ Y EN CASO </w:t>
      </w:r>
      <w:r w:rsidR="000E7B93" w:rsidRPr="00D449A0">
        <w:rPr>
          <w:rFonts w:ascii="Arial" w:hAnsi="Arial" w:cs="Arial"/>
          <w:sz w:val="18"/>
          <w:szCs w:val="20"/>
          <w:lang w:val="es-ES_tradnl"/>
        </w:rPr>
        <w:t xml:space="preserve">DE SER ADJUDICADO </w:t>
      </w:r>
      <w:r w:rsidRPr="00D449A0">
        <w:rPr>
          <w:rFonts w:ascii="Arial" w:hAnsi="Arial" w:cs="Arial"/>
          <w:sz w:val="18"/>
          <w:szCs w:val="20"/>
          <w:lang w:val="es-ES_tradnl"/>
        </w:rPr>
        <w:t>EL CONTRATO, SE OBLIGAN A OTORGAR EL SERVICIO CONTRATADO OBJETO DEL CONVENIO, CON LA PARTICIPACIÓN SIGUIENTE.</w:t>
      </w:r>
    </w:p>
    <w:p w:rsidR="00853750" w:rsidRPr="00D449A0" w:rsidRDefault="00853750" w:rsidP="000E7B93">
      <w:pPr>
        <w:spacing w:after="0" w:line="240" w:lineRule="auto"/>
        <w:jc w:val="both"/>
        <w:rPr>
          <w:rFonts w:ascii="Arial" w:hAnsi="Arial" w:cs="Arial"/>
          <w:sz w:val="18"/>
          <w:szCs w:val="20"/>
          <w:lang w:val="es-ES_tradnl"/>
        </w:rPr>
      </w:pPr>
    </w:p>
    <w:p w:rsidR="000E7B93" w:rsidRPr="00D449A0" w:rsidRDefault="000E7B93" w:rsidP="00124DA6">
      <w:pPr>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PARTICIPANTE “A”</w:t>
      </w:r>
      <w:r w:rsidRPr="00D449A0">
        <w:rPr>
          <w:rFonts w:ascii="Arial" w:hAnsi="Arial" w:cs="Arial"/>
          <w:sz w:val="18"/>
          <w:szCs w:val="20"/>
          <w:lang w:val="es-ES_tradnl"/>
        </w:rPr>
        <w:t xml:space="preserve"> </w:t>
      </w:r>
      <w:r w:rsidRPr="00D449A0">
        <w:rPr>
          <w:rFonts w:ascii="Arial" w:hAnsi="Arial" w:cs="Arial"/>
          <w:i/>
          <w:sz w:val="18"/>
          <w:szCs w:val="20"/>
          <w:lang w:val="es-ES_tradnl"/>
        </w:rPr>
        <w:t>(SE DEBERÁ DESCRIBIR LAS PARTES OBJETO DEL CONTRATO QUE CORRESPONDERÁ CUMPLIR A CADA PERSONA INTEGRANTE, ASÍ COMO LA MANERA EN QUE SE EXIGIRÁ EL CUMPLIMIENTO DE LAS OBLIGACIONES)</w:t>
      </w:r>
    </w:p>
    <w:p w:rsidR="000E7B93" w:rsidRPr="00D449A0" w:rsidRDefault="000E7B93" w:rsidP="000E7B93">
      <w:pPr>
        <w:spacing w:after="0" w:line="240" w:lineRule="auto"/>
        <w:jc w:val="both"/>
        <w:rPr>
          <w:rFonts w:ascii="Arial" w:hAnsi="Arial" w:cs="Arial"/>
          <w:sz w:val="18"/>
          <w:szCs w:val="20"/>
          <w:lang w:val="es-ES_tradnl"/>
        </w:rPr>
      </w:pPr>
    </w:p>
    <w:p w:rsidR="000E7B93" w:rsidRPr="00D449A0" w:rsidRDefault="000E7B93" w:rsidP="000E7B93">
      <w:pPr>
        <w:spacing w:after="0" w:line="240" w:lineRule="auto"/>
        <w:ind w:left="-284"/>
        <w:jc w:val="both"/>
        <w:rPr>
          <w:rFonts w:ascii="Arial" w:hAnsi="Arial" w:cs="Arial"/>
          <w:i/>
          <w:sz w:val="18"/>
          <w:szCs w:val="20"/>
          <w:lang w:val="es-ES_tradnl"/>
        </w:rPr>
      </w:pPr>
      <w:r w:rsidRPr="00D449A0">
        <w:rPr>
          <w:rFonts w:ascii="Arial" w:hAnsi="Arial" w:cs="Arial"/>
          <w:b/>
          <w:sz w:val="18"/>
          <w:szCs w:val="20"/>
          <w:lang w:val="es-ES_tradnl"/>
        </w:rPr>
        <w:t>PARTICIPANTE “B”</w:t>
      </w:r>
      <w:r w:rsidRPr="00D449A0">
        <w:rPr>
          <w:rFonts w:ascii="Arial" w:hAnsi="Arial" w:cs="Arial"/>
          <w:sz w:val="18"/>
          <w:szCs w:val="20"/>
          <w:lang w:val="es-ES_tradnl"/>
        </w:rPr>
        <w:t xml:space="preserve"> </w:t>
      </w:r>
      <w:r w:rsidRPr="00D449A0">
        <w:rPr>
          <w:rFonts w:ascii="Arial" w:hAnsi="Arial" w:cs="Arial"/>
          <w:i/>
          <w:sz w:val="18"/>
          <w:szCs w:val="20"/>
          <w:lang w:val="es-ES_tradnl"/>
        </w:rPr>
        <w:t>(SE DEBERÁ DESCRIBIR LAS PARTES OBJETO DEL CONTRATO QUE CORRESPONDERÁ CUMPLIR A CADA PERSONA INTEGRANTE, ASÍ COMO LA MANERA EN QUE SE EXIGIRÁ EL CUMPLIMIENTO DE LAS OBLIGACIONES)</w:t>
      </w:r>
    </w:p>
    <w:p w:rsidR="0049140D" w:rsidRPr="00D449A0" w:rsidRDefault="0049140D" w:rsidP="008F57AE">
      <w:pPr>
        <w:spacing w:after="0" w:line="240" w:lineRule="auto"/>
        <w:jc w:val="both"/>
        <w:rPr>
          <w:rFonts w:ascii="Arial" w:hAnsi="Arial" w:cs="Arial"/>
          <w:sz w:val="18"/>
          <w:szCs w:val="20"/>
          <w:lang w:val="es-ES_tradnl"/>
        </w:rPr>
      </w:pPr>
    </w:p>
    <w:p w:rsidR="0049140D" w:rsidRPr="00D449A0" w:rsidRDefault="0049140D" w:rsidP="000E7B93">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CADA UNO DELOS FIRMANTES QUEDARÁ OBLIGADO JUNTO CON LOS DEMÁS INTEGRANTES, YA SEA EN FORMA (</w:t>
      </w:r>
      <w:r w:rsidRPr="00D449A0">
        <w:rPr>
          <w:rFonts w:ascii="Arial" w:hAnsi="Arial" w:cs="Arial"/>
          <w:i/>
          <w:sz w:val="18"/>
          <w:szCs w:val="20"/>
          <w:lang w:val="es-ES_tradnl"/>
        </w:rPr>
        <w:t>SOLIDARIA O MANCOMUNADA)</w:t>
      </w:r>
      <w:r w:rsidR="008F57AE" w:rsidRPr="00D449A0">
        <w:rPr>
          <w:rFonts w:ascii="Arial" w:hAnsi="Arial" w:cs="Arial"/>
          <w:i/>
          <w:sz w:val="18"/>
          <w:szCs w:val="20"/>
          <w:lang w:val="es-ES_tradnl"/>
        </w:rPr>
        <w:t xml:space="preserve">, </w:t>
      </w:r>
      <w:r w:rsidR="008F57AE" w:rsidRPr="00D449A0">
        <w:rPr>
          <w:rFonts w:ascii="Arial" w:hAnsi="Arial" w:cs="Arial"/>
          <w:sz w:val="18"/>
          <w:szCs w:val="20"/>
          <w:lang w:val="es-ES_tradnl"/>
        </w:rPr>
        <w:t>PARA EFECTOS DEL PROCEIDMIENTO DE CONTRATACIÓN Y DEL CONTRATO, EN SU CASO QUE SE LES ADJUDIQUE EL MISMO.</w:t>
      </w:r>
    </w:p>
    <w:p w:rsidR="000E7B93" w:rsidRPr="00D449A0" w:rsidRDefault="000E7B93" w:rsidP="00853750">
      <w:pPr>
        <w:spacing w:after="0" w:line="240" w:lineRule="auto"/>
        <w:ind w:left="-284"/>
        <w:jc w:val="both"/>
        <w:rPr>
          <w:rFonts w:ascii="Arial" w:hAnsi="Arial" w:cs="Arial"/>
          <w:sz w:val="18"/>
          <w:szCs w:val="20"/>
          <w:lang w:val="es-ES_tradnl"/>
        </w:rPr>
      </w:pPr>
    </w:p>
    <w:p w:rsidR="00853750" w:rsidRPr="00D449A0" w:rsidRDefault="00853750" w:rsidP="000E7B93">
      <w:pPr>
        <w:spacing w:after="0" w:line="240" w:lineRule="auto"/>
        <w:jc w:val="both"/>
        <w:rPr>
          <w:rFonts w:ascii="Arial" w:hAnsi="Arial" w:cs="Arial"/>
          <w:sz w:val="18"/>
          <w:szCs w:val="20"/>
          <w:lang w:val="es-ES_tradnl"/>
        </w:rPr>
      </w:pPr>
    </w:p>
    <w:p w:rsidR="00853750" w:rsidRPr="00D449A0" w:rsidRDefault="000E7B93" w:rsidP="0085375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SEGUNDA.-REPRESENTANTE COMÚN.</w:t>
      </w:r>
    </w:p>
    <w:p w:rsidR="00853750" w:rsidRPr="00D449A0" w:rsidRDefault="00853750" w:rsidP="00853750">
      <w:pPr>
        <w:spacing w:after="0" w:line="240" w:lineRule="auto"/>
        <w:ind w:left="-284"/>
        <w:jc w:val="both"/>
        <w:rPr>
          <w:rFonts w:ascii="Arial" w:hAnsi="Arial" w:cs="Arial"/>
          <w:b/>
          <w:sz w:val="18"/>
          <w:szCs w:val="20"/>
          <w:lang w:val="es-ES_tradnl"/>
        </w:rPr>
      </w:pPr>
    </w:p>
    <w:p w:rsidR="00853750" w:rsidRPr="00D449A0" w:rsidRDefault="00853750" w:rsidP="0085375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“LAS</w:t>
      </w:r>
      <w:r w:rsidR="0049140D" w:rsidRPr="00D449A0">
        <w:rPr>
          <w:rFonts w:ascii="Arial" w:hAnsi="Arial" w:cs="Arial"/>
          <w:sz w:val="18"/>
          <w:szCs w:val="20"/>
          <w:lang w:val="es-ES_tradnl"/>
        </w:rPr>
        <w:t xml:space="preserve"> PARTES” ACEPTAN EXPRESAMENTE</w:t>
      </w:r>
      <w:r w:rsidRPr="00D449A0">
        <w:rPr>
          <w:rFonts w:ascii="Arial" w:hAnsi="Arial" w:cs="Arial"/>
          <w:sz w:val="18"/>
          <w:szCs w:val="20"/>
          <w:lang w:val="es-ES_tradnl"/>
        </w:rPr>
        <w:t xml:space="preserve"> DESIGNAR COMO REPRESENTANTE COMÚN AL ____________, OTORGÁNDOLE PODER AMPLIO Y SUFICIENTE, PARA ATENDER TODO LO RELACIONADO CON LAS PROPUESTAS TÉCNICA Y ECONÓMICA EN EL PROCEDIMIENTO DE LICITACIÓN, ASÍ COMO PARA SUSCRIBIR </w:t>
      </w:r>
      <w:r w:rsidR="0049140D" w:rsidRPr="00D449A0">
        <w:rPr>
          <w:rFonts w:ascii="Arial" w:hAnsi="Arial" w:cs="Arial"/>
          <w:sz w:val="18"/>
          <w:szCs w:val="20"/>
          <w:lang w:val="es-ES_tradnl"/>
        </w:rPr>
        <w:t>LAS MISMAS</w:t>
      </w:r>
      <w:r w:rsidRPr="00D449A0">
        <w:rPr>
          <w:rFonts w:ascii="Arial" w:hAnsi="Arial" w:cs="Arial"/>
          <w:sz w:val="18"/>
          <w:szCs w:val="20"/>
          <w:lang w:val="es-ES_tradnl"/>
        </w:rPr>
        <w:t>.</w:t>
      </w:r>
    </w:p>
    <w:p w:rsidR="00853750" w:rsidRPr="00D449A0" w:rsidRDefault="00853750" w:rsidP="00853750">
      <w:pPr>
        <w:spacing w:after="0" w:line="240" w:lineRule="auto"/>
        <w:ind w:left="-284"/>
        <w:jc w:val="both"/>
        <w:rPr>
          <w:rFonts w:ascii="Arial" w:hAnsi="Arial" w:cs="Arial"/>
          <w:sz w:val="18"/>
          <w:szCs w:val="20"/>
          <w:lang w:val="es-ES_tradnl"/>
        </w:rPr>
      </w:pPr>
    </w:p>
    <w:p w:rsidR="00853750" w:rsidRPr="00D449A0" w:rsidRDefault="00853750" w:rsidP="0085375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lastRenderedPageBreak/>
        <w:t xml:space="preserve">ASIMISMO, CONVIENEN ENTRE SI EN CONSTITUIRSE EN FORMA CONJUNTA Y </w:t>
      </w:r>
      <w:r w:rsidR="0049140D" w:rsidRPr="00D449A0">
        <w:rPr>
          <w:rFonts w:ascii="Arial" w:hAnsi="Arial" w:cs="Arial"/>
          <w:i/>
          <w:sz w:val="18"/>
          <w:szCs w:val="20"/>
          <w:lang w:val="es-ES_tradnl"/>
        </w:rPr>
        <w:t>(</w:t>
      </w:r>
      <w:r w:rsidRPr="00D449A0">
        <w:rPr>
          <w:rFonts w:ascii="Arial" w:hAnsi="Arial" w:cs="Arial"/>
          <w:i/>
          <w:sz w:val="18"/>
          <w:szCs w:val="20"/>
          <w:lang w:val="es-ES_tradnl"/>
        </w:rPr>
        <w:t>SOLIDARIA</w:t>
      </w:r>
      <w:r w:rsidR="0049140D" w:rsidRPr="00D449A0">
        <w:rPr>
          <w:rFonts w:ascii="Arial" w:hAnsi="Arial" w:cs="Arial"/>
          <w:i/>
          <w:sz w:val="18"/>
          <w:szCs w:val="20"/>
          <w:lang w:val="es-ES_tradnl"/>
        </w:rPr>
        <w:t>/MANCOMUNADA)</w:t>
      </w:r>
      <w:r w:rsidRPr="00D449A0">
        <w:rPr>
          <w:rFonts w:ascii="Arial" w:hAnsi="Arial" w:cs="Arial"/>
          <w:sz w:val="18"/>
          <w:szCs w:val="20"/>
          <w:lang w:val="es-ES_tradnl"/>
        </w:rPr>
        <w:t xml:space="preserve"> PARA COMPROMETERSE POR CUALQUIER RESPONSABILIDAD DERIVADA DEL CUMPLIMIENTO DE LAS OBLIGACIONES ESTABLECIDAS EN EL PRESENTE CONVENIO, CON RELACIÓN AL CONTRATO QUE SUS REPRESENTANTES LEGALES FIRMEN CON EL INSTITUTO MEXICANO DEL SEGURO SOCIAL (IMSS), DERIVADO DE</w:t>
      </w:r>
      <w:r w:rsidR="0049140D" w:rsidRPr="00D449A0">
        <w:rPr>
          <w:rFonts w:ascii="Arial" w:hAnsi="Arial" w:cs="Arial"/>
          <w:sz w:val="18"/>
          <w:szCs w:val="20"/>
          <w:lang w:val="es-ES_tradnl"/>
        </w:rPr>
        <w:t xml:space="preserve">L PROCEDIMIENTO DE CONTRATACIÓN, </w:t>
      </w:r>
      <w:r w:rsidRPr="00D449A0">
        <w:rPr>
          <w:rFonts w:ascii="Arial" w:hAnsi="Arial" w:cs="Arial"/>
          <w:sz w:val="18"/>
          <w:szCs w:val="20"/>
          <w:lang w:val="es-ES_tradnl"/>
        </w:rPr>
        <w:t xml:space="preserve">ACEPTANDO EXPRESAMENTE EN RESPONDER ANTE EL IMSS POR LAS PROPUESTAS </w:t>
      </w:r>
      <w:r w:rsidR="0049140D" w:rsidRPr="00D449A0">
        <w:rPr>
          <w:rFonts w:ascii="Arial" w:hAnsi="Arial" w:cs="Arial"/>
          <w:sz w:val="18"/>
          <w:szCs w:val="20"/>
          <w:lang w:val="es-ES_tradnl"/>
        </w:rPr>
        <w:t xml:space="preserve">QUE SE PRESENTEN Y, EN SU CASO </w:t>
      </w:r>
      <w:r w:rsidRPr="00D449A0">
        <w:rPr>
          <w:rFonts w:ascii="Arial" w:hAnsi="Arial" w:cs="Arial"/>
          <w:sz w:val="18"/>
          <w:szCs w:val="20"/>
          <w:lang w:val="es-ES_tradnl"/>
        </w:rPr>
        <w:t>DE LAS OBLIGACIONES QUE DERIVEN DE LA ADJUDICACIÓN DEL CONTRATO RESPECTIVO.</w:t>
      </w:r>
    </w:p>
    <w:p w:rsidR="00853750" w:rsidRPr="00D449A0" w:rsidRDefault="00853750" w:rsidP="00853750">
      <w:pPr>
        <w:spacing w:after="0" w:line="240" w:lineRule="auto"/>
        <w:ind w:left="-284"/>
        <w:jc w:val="both"/>
        <w:rPr>
          <w:rFonts w:ascii="Arial" w:hAnsi="Arial" w:cs="Arial"/>
          <w:b/>
          <w:sz w:val="18"/>
          <w:szCs w:val="20"/>
          <w:lang w:val="es-ES_tradnl"/>
        </w:rPr>
      </w:pPr>
    </w:p>
    <w:p w:rsidR="00853750" w:rsidRPr="00D449A0" w:rsidRDefault="00853750" w:rsidP="0085375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TERCERA.- DEL COBRO DE LAS FACTURAS.</w:t>
      </w:r>
    </w:p>
    <w:p w:rsidR="00853750" w:rsidRPr="00D449A0" w:rsidRDefault="00853750" w:rsidP="00853750">
      <w:pPr>
        <w:spacing w:after="0" w:line="240" w:lineRule="auto"/>
        <w:ind w:left="-284"/>
        <w:jc w:val="both"/>
        <w:rPr>
          <w:rFonts w:ascii="Arial" w:hAnsi="Arial" w:cs="Arial"/>
          <w:sz w:val="18"/>
          <w:szCs w:val="20"/>
          <w:lang w:val="es-ES_tradnl"/>
        </w:rPr>
      </w:pPr>
    </w:p>
    <w:p w:rsidR="00853750" w:rsidRPr="00D449A0" w:rsidRDefault="00853750" w:rsidP="0085375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“LAS PARTES” CONVIENEN EXPRESAMENTE, QUE “EL PARTICIPANTE</w:t>
      </w:r>
      <w:r w:rsidR="00B751C3" w:rsidRPr="00D449A0">
        <w:rPr>
          <w:rFonts w:ascii="Arial" w:hAnsi="Arial" w:cs="Arial"/>
          <w:sz w:val="18"/>
          <w:szCs w:val="20"/>
          <w:lang w:val="es-ES_tradnl"/>
        </w:rPr>
        <w:t xml:space="preserve"> </w:t>
      </w:r>
      <w:r w:rsidR="00B751C3" w:rsidRPr="00D449A0">
        <w:rPr>
          <w:rFonts w:ascii="Arial" w:hAnsi="Arial" w:cs="Arial"/>
          <w:i/>
          <w:sz w:val="18"/>
          <w:szCs w:val="20"/>
          <w:lang w:val="es-ES_tradnl"/>
        </w:rPr>
        <w:t>(A o B)</w:t>
      </w:r>
      <w:r w:rsidR="00B751C3" w:rsidRPr="00D449A0">
        <w:rPr>
          <w:rFonts w:ascii="Arial" w:hAnsi="Arial" w:cs="Arial"/>
          <w:sz w:val="18"/>
          <w:szCs w:val="20"/>
          <w:lang w:val="es-ES_tradnl"/>
        </w:rPr>
        <w:t xml:space="preserve">  ES EL </w:t>
      </w:r>
      <w:r w:rsidRPr="00D449A0">
        <w:rPr>
          <w:rFonts w:ascii="Arial" w:hAnsi="Arial" w:cs="Arial"/>
          <w:sz w:val="18"/>
          <w:szCs w:val="20"/>
          <w:lang w:val="es-ES_tradnl"/>
        </w:rPr>
        <w:t xml:space="preserve">FACULTADO  PARA EFECTUAR EL COBRO DE LAS FACTURAS RELATIVAS AL SERVICIO QUE SE PROPORCIONE AL IMSS, CON MOTIVO DEL CONTRATO QUE SE DERIVE DE LA </w:t>
      </w:r>
      <w:r w:rsidR="00725458" w:rsidRPr="00D449A0">
        <w:rPr>
          <w:rFonts w:ascii="Arial" w:hAnsi="Arial" w:cs="Arial"/>
          <w:sz w:val="18"/>
          <w:szCs w:val="20"/>
          <w:lang w:val="es-ES_tradnl"/>
        </w:rPr>
        <w:t>LICITACIÓN PÚBLICA</w:t>
      </w:r>
      <w:r w:rsidRPr="00D449A0">
        <w:rPr>
          <w:rFonts w:ascii="Arial" w:hAnsi="Arial" w:cs="Arial"/>
          <w:sz w:val="18"/>
          <w:szCs w:val="20"/>
          <w:lang w:val="es-ES_tradnl"/>
        </w:rPr>
        <w:t xml:space="preserve"> NACIONAL </w:t>
      </w:r>
      <w:r w:rsidR="00B751C3" w:rsidRPr="00D449A0">
        <w:rPr>
          <w:rFonts w:ascii="Arial" w:hAnsi="Arial" w:cs="Arial"/>
          <w:sz w:val="18"/>
          <w:szCs w:val="20"/>
          <w:lang w:val="es-ES_tradnl"/>
        </w:rPr>
        <w:t xml:space="preserve">ELECTRÓNICA </w:t>
      </w:r>
      <w:r w:rsidRPr="00D449A0">
        <w:rPr>
          <w:rFonts w:ascii="Arial" w:hAnsi="Arial" w:cs="Arial"/>
          <w:sz w:val="18"/>
          <w:szCs w:val="20"/>
          <w:lang w:val="es-ES_tradnl"/>
        </w:rPr>
        <w:t>NÚMERO __</w:t>
      </w:r>
      <w:r w:rsidR="00FC08E9" w:rsidRPr="00D449A0">
        <w:rPr>
          <w:rFonts w:ascii="Arial" w:hAnsi="Arial" w:cs="Arial"/>
          <w:sz w:val="18"/>
          <w:szCs w:val="20"/>
          <w:lang w:val="es-ES_tradnl"/>
        </w:rPr>
        <w:t>________________________________</w:t>
      </w:r>
      <w:r w:rsidRPr="00D449A0">
        <w:rPr>
          <w:rFonts w:ascii="Arial" w:hAnsi="Arial" w:cs="Arial"/>
          <w:sz w:val="18"/>
          <w:szCs w:val="20"/>
          <w:lang w:val="es-ES_tradnl"/>
        </w:rPr>
        <w:t>____.</w:t>
      </w:r>
    </w:p>
    <w:p w:rsidR="00853750" w:rsidRPr="00D449A0" w:rsidRDefault="00853750" w:rsidP="00853750">
      <w:pPr>
        <w:spacing w:after="0" w:line="240" w:lineRule="auto"/>
        <w:ind w:left="-284"/>
        <w:jc w:val="both"/>
        <w:rPr>
          <w:rFonts w:ascii="Arial" w:hAnsi="Arial" w:cs="Arial"/>
          <w:sz w:val="18"/>
          <w:szCs w:val="20"/>
          <w:lang w:val="es-ES_tradnl"/>
        </w:rPr>
      </w:pPr>
    </w:p>
    <w:p w:rsidR="00853750" w:rsidRPr="00D449A0" w:rsidRDefault="00853750" w:rsidP="0085375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CUARTA.- VIGENCIA.</w:t>
      </w:r>
    </w:p>
    <w:p w:rsidR="00853750" w:rsidRPr="00D449A0" w:rsidRDefault="00853750" w:rsidP="00853750">
      <w:pPr>
        <w:spacing w:after="0" w:line="240" w:lineRule="auto"/>
        <w:ind w:left="-284"/>
        <w:jc w:val="both"/>
        <w:rPr>
          <w:rFonts w:ascii="Arial" w:hAnsi="Arial" w:cs="Arial"/>
          <w:b/>
          <w:sz w:val="18"/>
          <w:szCs w:val="20"/>
          <w:lang w:val="es-ES_tradnl"/>
        </w:rPr>
      </w:pPr>
    </w:p>
    <w:p w:rsidR="00853750" w:rsidRPr="00D449A0" w:rsidRDefault="00853750" w:rsidP="0085375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 xml:space="preserve">“LAS PARTES” CONVIENEN, EN QUE LA VIGENCIA DEL PRESENTE CONVENIO SERÁ EL DEL PERÍODO DURANTE EL CUAL SE DESARROLLE EL PROCEDIMIENTO DE LA </w:t>
      </w:r>
      <w:r w:rsidR="00725458" w:rsidRPr="00D449A0">
        <w:rPr>
          <w:rFonts w:ascii="Arial" w:hAnsi="Arial" w:cs="Arial"/>
          <w:sz w:val="18"/>
          <w:szCs w:val="20"/>
          <w:lang w:val="es-ES_tradnl"/>
        </w:rPr>
        <w:t>LICITACIÓN PÚBLICA</w:t>
      </w:r>
      <w:r w:rsidRPr="00D449A0">
        <w:rPr>
          <w:rFonts w:ascii="Arial" w:hAnsi="Arial" w:cs="Arial"/>
          <w:sz w:val="18"/>
          <w:szCs w:val="20"/>
          <w:lang w:val="es-ES_tradnl"/>
        </w:rPr>
        <w:t xml:space="preserve"> NACIONAL </w:t>
      </w:r>
      <w:r w:rsidR="00B751C3" w:rsidRPr="00D449A0">
        <w:rPr>
          <w:rFonts w:ascii="Arial" w:hAnsi="Arial" w:cs="Arial"/>
          <w:sz w:val="18"/>
          <w:szCs w:val="20"/>
          <w:lang w:val="es-ES_tradnl"/>
        </w:rPr>
        <w:t>ELECTRÓNICA NÚMERO ______</w:t>
      </w:r>
      <w:r w:rsidR="00FC08E9" w:rsidRPr="00D449A0">
        <w:rPr>
          <w:rFonts w:ascii="Arial" w:hAnsi="Arial" w:cs="Arial"/>
          <w:sz w:val="18"/>
          <w:szCs w:val="20"/>
          <w:lang w:val="es-ES_tradnl"/>
        </w:rPr>
        <w:t>___________________________</w:t>
      </w:r>
      <w:r w:rsidR="00B751C3" w:rsidRPr="00D449A0">
        <w:rPr>
          <w:rFonts w:ascii="Arial" w:hAnsi="Arial" w:cs="Arial"/>
          <w:sz w:val="18"/>
          <w:szCs w:val="20"/>
          <w:lang w:val="es-ES_tradnl"/>
        </w:rPr>
        <w:t>____, INCLUYENDO EN SU CASO</w:t>
      </w:r>
      <w:r w:rsidRPr="00D449A0">
        <w:rPr>
          <w:rFonts w:ascii="Arial" w:hAnsi="Arial" w:cs="Arial"/>
          <w:sz w:val="18"/>
          <w:szCs w:val="20"/>
          <w:lang w:val="es-ES_tradnl"/>
        </w:rPr>
        <w:t xml:space="preserve"> DE RESULTAR ADJUDICADOS</w:t>
      </w:r>
      <w:r w:rsidR="00B751C3" w:rsidRPr="00D449A0">
        <w:rPr>
          <w:rFonts w:ascii="Arial" w:hAnsi="Arial" w:cs="Arial"/>
          <w:sz w:val="18"/>
          <w:szCs w:val="20"/>
          <w:lang w:val="es-ES_tradnl"/>
        </w:rPr>
        <w:t>,  EL CONTRATO</w:t>
      </w:r>
      <w:r w:rsidRPr="00D449A0">
        <w:rPr>
          <w:rFonts w:ascii="Arial" w:hAnsi="Arial" w:cs="Arial"/>
          <w:sz w:val="18"/>
          <w:szCs w:val="20"/>
          <w:lang w:val="es-ES_tradnl"/>
        </w:rPr>
        <w:t xml:space="preserve"> </w:t>
      </w:r>
      <w:r w:rsidR="00B751C3" w:rsidRPr="00D449A0">
        <w:rPr>
          <w:rFonts w:ascii="Arial" w:hAnsi="Arial" w:cs="Arial"/>
          <w:sz w:val="18"/>
          <w:szCs w:val="20"/>
          <w:lang w:val="es-ES_tradnl"/>
        </w:rPr>
        <w:t>Y LOS CONVENIOS DE MODIFICACIÓN QUE PUDIERAN RESULTAR.</w:t>
      </w:r>
    </w:p>
    <w:p w:rsidR="00FC08E9" w:rsidRPr="00D449A0" w:rsidRDefault="00FC08E9" w:rsidP="00853750">
      <w:pPr>
        <w:spacing w:after="0" w:line="240" w:lineRule="auto"/>
        <w:ind w:left="-284"/>
        <w:jc w:val="both"/>
        <w:rPr>
          <w:rFonts w:ascii="Arial" w:hAnsi="Arial" w:cs="Arial"/>
          <w:sz w:val="18"/>
          <w:szCs w:val="20"/>
          <w:lang w:val="es-ES_tradnl"/>
        </w:rPr>
      </w:pPr>
    </w:p>
    <w:p w:rsidR="00853750" w:rsidRPr="00D449A0" w:rsidRDefault="00853750" w:rsidP="0085375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QUINTA.-OBLIGACIONES.</w:t>
      </w:r>
    </w:p>
    <w:p w:rsidR="00853750" w:rsidRPr="00D449A0" w:rsidRDefault="00853750" w:rsidP="00853750">
      <w:pPr>
        <w:spacing w:after="0" w:line="240" w:lineRule="auto"/>
        <w:ind w:left="-284"/>
        <w:jc w:val="both"/>
        <w:rPr>
          <w:rFonts w:ascii="Arial" w:hAnsi="Arial" w:cs="Arial"/>
          <w:sz w:val="18"/>
          <w:szCs w:val="20"/>
          <w:lang w:val="es-ES_tradnl"/>
        </w:rPr>
      </w:pPr>
    </w:p>
    <w:p w:rsidR="00853750" w:rsidRPr="00D449A0" w:rsidRDefault="00853750" w:rsidP="0085375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“LAS PARTES”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rsidR="00853750" w:rsidRPr="00D449A0" w:rsidRDefault="00853750" w:rsidP="00853750">
      <w:pPr>
        <w:spacing w:after="0" w:line="240" w:lineRule="auto"/>
        <w:ind w:left="-284"/>
        <w:jc w:val="both"/>
        <w:rPr>
          <w:rFonts w:ascii="Arial" w:hAnsi="Arial" w:cs="Arial"/>
          <w:sz w:val="18"/>
          <w:szCs w:val="20"/>
          <w:lang w:val="es-ES_tradnl"/>
        </w:rPr>
      </w:pPr>
    </w:p>
    <w:p w:rsidR="00853750" w:rsidRPr="00D449A0" w:rsidRDefault="00853750" w:rsidP="0085375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 xml:space="preserve">“LAS PARTES” ACEPTAN Y SE OBLIGAN A PROTOCOLIZAR ANTE NOTARIO PÚBLICO EL PRESENTE CONVENIO, EN CASO DE RESULTAR ADJUDICADOS DEL CONTRATO QUE SE DERIVE DEL FALLO EMITIDO EN LA </w:t>
      </w:r>
      <w:r w:rsidR="00725458" w:rsidRPr="00D449A0">
        <w:rPr>
          <w:rFonts w:ascii="Arial" w:hAnsi="Arial" w:cs="Arial"/>
          <w:sz w:val="18"/>
          <w:szCs w:val="20"/>
          <w:lang w:val="es-ES_tradnl"/>
        </w:rPr>
        <w:t>LICITACIÓN PÚBLICA</w:t>
      </w:r>
      <w:r w:rsidRPr="00D449A0">
        <w:rPr>
          <w:rFonts w:ascii="Arial" w:hAnsi="Arial" w:cs="Arial"/>
          <w:sz w:val="18"/>
          <w:szCs w:val="20"/>
          <w:lang w:val="es-ES_tradnl"/>
        </w:rPr>
        <w:t xml:space="preserve"> NACIONAL NÚMERO _________ EN QUE PARTICIPAN Y, QUE EL PRESENTE INSTRUMENTO, DEBIDAMENTE PROTOCOLIZADO, FORMARÁ PARTE INTEGRANTE DEL CONTRATO QUE SUSCRIBAN LOS REPRESENTANTES LEGALES DE CADA INTEGRANTE Y EL IMSS. </w:t>
      </w:r>
    </w:p>
    <w:p w:rsidR="00853750" w:rsidRPr="00D449A0" w:rsidRDefault="00853750" w:rsidP="00853750">
      <w:pPr>
        <w:spacing w:after="0" w:line="240" w:lineRule="auto"/>
        <w:ind w:left="-284"/>
        <w:jc w:val="both"/>
        <w:rPr>
          <w:rFonts w:ascii="Arial" w:hAnsi="Arial" w:cs="Arial"/>
          <w:sz w:val="18"/>
          <w:szCs w:val="20"/>
          <w:lang w:val="es-ES_tradnl"/>
        </w:rPr>
      </w:pPr>
    </w:p>
    <w:p w:rsidR="00853750" w:rsidRPr="00D449A0" w:rsidRDefault="00853750" w:rsidP="0085375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LEÍDO EL PRESENTE CONVENIO POR “LAS PARTES” Y ENTERADOS DE SU ALCANCE Y EFECTOS LEGALES, ACEPTANDO QUE NO EXISTIÓ ERROR, DOLO, VIOLENCIA O MALA FE, LO RATIFICAN Y FIRMAN, DE CONFORMIDAD EN LA CIUDAD DE MÉXICO, DISTRITO FEDERAL, EL DÍA ___________ DE _________ DE 20___.</w:t>
      </w:r>
    </w:p>
    <w:p w:rsidR="00853750" w:rsidRPr="00D449A0" w:rsidRDefault="00853750" w:rsidP="00853750">
      <w:pPr>
        <w:spacing w:after="0" w:line="240" w:lineRule="auto"/>
        <w:ind w:left="-284"/>
        <w:jc w:val="both"/>
        <w:rPr>
          <w:rFonts w:ascii="Arial" w:hAnsi="Arial" w:cs="Arial"/>
          <w:sz w:val="18"/>
          <w:szCs w:val="20"/>
          <w:lang w:val="es-ES_tradnl"/>
        </w:rPr>
      </w:pPr>
    </w:p>
    <w:p w:rsidR="00853750" w:rsidRPr="00D449A0" w:rsidRDefault="00853750" w:rsidP="00853750">
      <w:pPr>
        <w:spacing w:after="0" w:line="240" w:lineRule="auto"/>
        <w:ind w:left="-284"/>
        <w:jc w:val="both"/>
        <w:rPr>
          <w:rFonts w:ascii="Arial" w:hAnsi="Arial" w:cs="Arial"/>
          <w:sz w:val="18"/>
          <w:szCs w:val="20"/>
          <w:lang w:val="es-ES_tradnl"/>
        </w:rPr>
      </w:pPr>
    </w:p>
    <w:tbl>
      <w:tblPr>
        <w:tblW w:w="7560" w:type="dxa"/>
        <w:jc w:val="center"/>
        <w:tblLayout w:type="fixed"/>
        <w:tblCellMar>
          <w:left w:w="70" w:type="dxa"/>
          <w:right w:w="70" w:type="dxa"/>
        </w:tblCellMar>
        <w:tblLook w:val="0000" w:firstRow="0" w:lastRow="0" w:firstColumn="0" w:lastColumn="0" w:noHBand="0" w:noVBand="0"/>
      </w:tblPr>
      <w:tblGrid>
        <w:gridCol w:w="3600"/>
        <w:gridCol w:w="720"/>
        <w:gridCol w:w="3240"/>
      </w:tblGrid>
      <w:tr w:rsidR="00853750" w:rsidRPr="00D449A0" w:rsidTr="00853750">
        <w:trPr>
          <w:jc w:val="center"/>
        </w:trPr>
        <w:tc>
          <w:tcPr>
            <w:tcW w:w="3600" w:type="dxa"/>
            <w:tcBorders>
              <w:bottom w:val="single" w:sz="4" w:space="0" w:color="000000"/>
            </w:tcBorders>
          </w:tcPr>
          <w:p w:rsidR="00853750" w:rsidRPr="00D449A0" w:rsidRDefault="00853750" w:rsidP="00853750">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“EL PARTICIPANTE A”</w:t>
            </w:r>
          </w:p>
        </w:tc>
        <w:tc>
          <w:tcPr>
            <w:tcW w:w="720" w:type="dxa"/>
          </w:tcPr>
          <w:p w:rsidR="00853750" w:rsidRPr="00D449A0" w:rsidRDefault="00853750" w:rsidP="00853750">
            <w:pPr>
              <w:spacing w:after="0" w:line="240" w:lineRule="auto"/>
              <w:ind w:left="-284"/>
              <w:jc w:val="center"/>
              <w:rPr>
                <w:rFonts w:ascii="Arial" w:hAnsi="Arial" w:cs="Arial"/>
                <w:sz w:val="18"/>
                <w:szCs w:val="20"/>
                <w:lang w:val="es-ES_tradnl"/>
              </w:rPr>
            </w:pPr>
          </w:p>
          <w:p w:rsidR="00853750" w:rsidRPr="00D449A0" w:rsidRDefault="00853750" w:rsidP="00853750">
            <w:pPr>
              <w:spacing w:after="0" w:line="240" w:lineRule="auto"/>
              <w:ind w:left="-284"/>
              <w:jc w:val="center"/>
              <w:rPr>
                <w:rFonts w:ascii="Arial" w:hAnsi="Arial" w:cs="Arial"/>
                <w:sz w:val="18"/>
                <w:szCs w:val="20"/>
                <w:lang w:val="es-ES_tradnl"/>
              </w:rPr>
            </w:pPr>
          </w:p>
          <w:p w:rsidR="00853750" w:rsidRPr="00D449A0" w:rsidRDefault="00853750" w:rsidP="00853750">
            <w:pPr>
              <w:spacing w:after="0" w:line="240" w:lineRule="auto"/>
              <w:ind w:left="-284"/>
              <w:jc w:val="center"/>
              <w:rPr>
                <w:rFonts w:ascii="Arial" w:hAnsi="Arial" w:cs="Arial"/>
                <w:sz w:val="18"/>
                <w:szCs w:val="20"/>
                <w:lang w:val="es-ES_tradnl"/>
              </w:rPr>
            </w:pPr>
          </w:p>
        </w:tc>
        <w:tc>
          <w:tcPr>
            <w:tcW w:w="3240" w:type="dxa"/>
            <w:tcBorders>
              <w:bottom w:val="single" w:sz="4" w:space="0" w:color="000000"/>
            </w:tcBorders>
          </w:tcPr>
          <w:p w:rsidR="00853750" w:rsidRPr="00D449A0" w:rsidRDefault="00853750" w:rsidP="00853750">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“EL PARTICIPANTE B”</w:t>
            </w:r>
          </w:p>
          <w:p w:rsidR="00853750" w:rsidRPr="00D449A0" w:rsidRDefault="00853750" w:rsidP="00853750">
            <w:pPr>
              <w:spacing w:after="0" w:line="240" w:lineRule="auto"/>
              <w:ind w:left="-284"/>
              <w:jc w:val="center"/>
              <w:rPr>
                <w:rFonts w:ascii="Arial" w:hAnsi="Arial" w:cs="Arial"/>
                <w:sz w:val="18"/>
                <w:szCs w:val="20"/>
                <w:lang w:val="es-ES_tradnl"/>
              </w:rPr>
            </w:pPr>
          </w:p>
        </w:tc>
      </w:tr>
      <w:tr w:rsidR="00853750" w:rsidRPr="00D449A0" w:rsidTr="00853750">
        <w:trPr>
          <w:jc w:val="center"/>
        </w:trPr>
        <w:tc>
          <w:tcPr>
            <w:tcW w:w="3600" w:type="dxa"/>
            <w:tcBorders>
              <w:top w:val="single" w:sz="4" w:space="0" w:color="000000"/>
            </w:tcBorders>
          </w:tcPr>
          <w:p w:rsidR="00853750" w:rsidRPr="00D449A0" w:rsidRDefault="00853750" w:rsidP="00853750">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NOMBRE Y CARGO</w:t>
            </w:r>
          </w:p>
          <w:p w:rsidR="00853750" w:rsidRPr="00D449A0" w:rsidRDefault="00853750" w:rsidP="00853750">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DEL APODERADO LEGAL</w:t>
            </w:r>
          </w:p>
        </w:tc>
        <w:tc>
          <w:tcPr>
            <w:tcW w:w="720" w:type="dxa"/>
          </w:tcPr>
          <w:p w:rsidR="00853750" w:rsidRPr="00D449A0" w:rsidRDefault="00853750" w:rsidP="00853750">
            <w:pPr>
              <w:spacing w:after="0" w:line="240" w:lineRule="auto"/>
              <w:ind w:left="-284"/>
              <w:jc w:val="center"/>
              <w:rPr>
                <w:rFonts w:ascii="Arial" w:hAnsi="Arial" w:cs="Arial"/>
                <w:sz w:val="18"/>
                <w:szCs w:val="20"/>
                <w:lang w:val="es-ES_tradnl"/>
              </w:rPr>
            </w:pPr>
          </w:p>
        </w:tc>
        <w:tc>
          <w:tcPr>
            <w:tcW w:w="3240" w:type="dxa"/>
            <w:tcBorders>
              <w:top w:val="single" w:sz="4" w:space="0" w:color="000000"/>
            </w:tcBorders>
          </w:tcPr>
          <w:p w:rsidR="00853750" w:rsidRPr="00D449A0" w:rsidRDefault="00853750" w:rsidP="00853750">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NOMBRE Y CARGO</w:t>
            </w:r>
          </w:p>
          <w:p w:rsidR="00853750" w:rsidRPr="00D449A0" w:rsidRDefault="00853750" w:rsidP="00853750">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DEL APODERADO LEGAL</w:t>
            </w:r>
          </w:p>
        </w:tc>
      </w:tr>
    </w:tbl>
    <w:p w:rsidR="00853750" w:rsidRPr="00D449A0" w:rsidRDefault="00853750" w:rsidP="00853750">
      <w:pPr>
        <w:spacing w:after="0" w:line="240" w:lineRule="auto"/>
        <w:ind w:left="-284"/>
        <w:jc w:val="center"/>
        <w:rPr>
          <w:rFonts w:ascii="Arial" w:hAnsi="Arial" w:cs="Arial"/>
          <w:sz w:val="18"/>
          <w:szCs w:val="20"/>
          <w:lang w:val="es-ES_tradnl"/>
        </w:rPr>
      </w:pPr>
    </w:p>
    <w:p w:rsidR="00853750" w:rsidRPr="00D449A0" w:rsidRDefault="00853750" w:rsidP="00853750">
      <w:pPr>
        <w:spacing w:after="0" w:line="240" w:lineRule="auto"/>
        <w:ind w:left="-284"/>
        <w:jc w:val="center"/>
        <w:rPr>
          <w:rFonts w:ascii="Arial" w:hAnsi="Arial" w:cs="Arial"/>
          <w:sz w:val="18"/>
          <w:szCs w:val="20"/>
          <w:lang w:val="es-ES_tradnl"/>
        </w:rPr>
      </w:pPr>
    </w:p>
    <w:p w:rsidR="00853750" w:rsidRPr="00573053" w:rsidRDefault="00853750" w:rsidP="00853750">
      <w:pPr>
        <w:spacing w:after="0" w:line="240" w:lineRule="auto"/>
        <w:ind w:left="-284"/>
        <w:jc w:val="center"/>
        <w:rPr>
          <w:rFonts w:ascii="Arial" w:hAnsi="Arial" w:cs="Arial"/>
          <w:sz w:val="20"/>
          <w:szCs w:val="20"/>
          <w:lang w:val="es-ES_tradnl"/>
        </w:rPr>
      </w:pPr>
    </w:p>
    <w:p w:rsidR="00853750" w:rsidRPr="00573053" w:rsidRDefault="00853750" w:rsidP="00853750">
      <w:pPr>
        <w:spacing w:after="0" w:line="240" w:lineRule="auto"/>
        <w:ind w:left="-284"/>
        <w:jc w:val="both"/>
        <w:rPr>
          <w:rFonts w:ascii="Arial" w:hAnsi="Arial" w:cs="Arial"/>
          <w:sz w:val="20"/>
          <w:szCs w:val="20"/>
          <w:lang w:val="es-ES_tradnl"/>
        </w:rPr>
      </w:pPr>
    </w:p>
    <w:p w:rsidR="003909D5" w:rsidRDefault="003909D5">
      <w:pPr>
        <w:rPr>
          <w:rFonts w:ascii="Arial" w:hAnsi="Arial" w:cs="Arial"/>
          <w:sz w:val="20"/>
          <w:szCs w:val="20"/>
          <w:lang w:val="es-ES_tradnl"/>
        </w:rPr>
        <w:sectPr w:rsidR="003909D5" w:rsidSect="00987A8D">
          <w:pgSz w:w="12240" w:h="15840"/>
          <w:pgMar w:top="864" w:right="1325" w:bottom="1134" w:left="1418" w:header="284" w:footer="494" w:gutter="0"/>
          <w:cols w:space="708"/>
          <w:docGrid w:linePitch="360"/>
        </w:sectPr>
      </w:pPr>
    </w:p>
    <w:p w:rsidR="00715683" w:rsidRPr="00573053" w:rsidRDefault="00A402EC" w:rsidP="00715683">
      <w:pPr>
        <w:pStyle w:val="Ttulo1"/>
        <w:numPr>
          <w:ilvl w:val="0"/>
          <w:numId w:val="0"/>
        </w:numPr>
        <w:spacing w:before="0" w:after="0"/>
        <w:ind w:left="-284"/>
        <w:jc w:val="center"/>
        <w:rPr>
          <w:rFonts w:cs="Arial"/>
          <w:sz w:val="20"/>
          <w:szCs w:val="20"/>
          <w:lang w:val="es-ES_tradnl"/>
        </w:rPr>
      </w:pPr>
      <w:bookmarkStart w:id="5" w:name="_Toc336378684"/>
      <w:bookmarkStart w:id="6" w:name="_Toc356557686"/>
      <w:bookmarkStart w:id="7" w:name="_Toc358979939"/>
      <w:bookmarkStart w:id="8" w:name="_Toc367205814"/>
      <w:r>
        <w:rPr>
          <w:rFonts w:cs="Arial"/>
          <w:sz w:val="20"/>
          <w:szCs w:val="20"/>
          <w:lang w:val="es-ES_tradnl"/>
        </w:rPr>
        <w:lastRenderedPageBreak/>
        <w:t>ANEXO 14</w:t>
      </w:r>
    </w:p>
    <w:p w:rsidR="00715683" w:rsidRPr="00573053" w:rsidRDefault="003B04BA" w:rsidP="00715683">
      <w:pPr>
        <w:jc w:val="center"/>
        <w:rPr>
          <w:b/>
        </w:rPr>
      </w:pPr>
      <w:r>
        <w:rPr>
          <w:b/>
        </w:rPr>
        <w:t xml:space="preserve">FORMATO DE </w:t>
      </w:r>
      <w:r w:rsidR="00715683" w:rsidRPr="00573053">
        <w:rPr>
          <w:b/>
        </w:rPr>
        <w:t>PROPUESTA ECONÓMICA</w:t>
      </w:r>
    </w:p>
    <w:tbl>
      <w:tblPr>
        <w:tblW w:w="5034" w:type="pct"/>
        <w:tblLook w:val="0000" w:firstRow="0" w:lastRow="0" w:firstColumn="0" w:lastColumn="0" w:noHBand="0" w:noVBand="0"/>
      </w:tblPr>
      <w:tblGrid>
        <w:gridCol w:w="987"/>
        <w:gridCol w:w="495"/>
        <w:gridCol w:w="739"/>
        <w:gridCol w:w="1481"/>
        <w:gridCol w:w="476"/>
        <w:gridCol w:w="354"/>
        <w:gridCol w:w="2754"/>
        <w:gridCol w:w="795"/>
        <w:gridCol w:w="266"/>
        <w:gridCol w:w="1481"/>
        <w:gridCol w:w="173"/>
        <w:gridCol w:w="705"/>
        <w:gridCol w:w="224"/>
        <w:gridCol w:w="671"/>
        <w:gridCol w:w="1019"/>
        <w:gridCol w:w="1534"/>
      </w:tblGrid>
      <w:tr w:rsidR="00A402EC" w:rsidRPr="00A402EC" w:rsidTr="00C85DDE">
        <w:trPr>
          <w:cantSplit/>
          <w:trHeight w:hRule="exact" w:val="319"/>
        </w:trPr>
        <w:tc>
          <w:tcPr>
            <w:tcW w:w="1476" w:type="pct"/>
            <w:gridSpan w:val="5"/>
            <w:tcBorders>
              <w:right w:val="single" w:sz="4" w:space="0" w:color="auto"/>
            </w:tcBorders>
          </w:tcPr>
          <w:p w:rsidR="00A402EC" w:rsidRPr="00A402EC" w:rsidRDefault="00A402EC" w:rsidP="00A402EC">
            <w:pPr>
              <w:snapToGrid w:val="0"/>
              <w:spacing w:line="360" w:lineRule="auto"/>
              <w:jc w:val="both"/>
              <w:rPr>
                <w:rFonts w:ascii="Arial Narrow" w:eastAsia="Calibri" w:hAnsi="Arial Narrow" w:cs="Times New Roman"/>
                <w:b/>
                <w:noProof w:val="0"/>
                <w:sz w:val="18"/>
                <w:szCs w:val="18"/>
              </w:rPr>
            </w:pPr>
            <w:r w:rsidRPr="00A402EC">
              <w:rPr>
                <w:rFonts w:ascii="Arial Narrow" w:eastAsia="Calibri" w:hAnsi="Arial Narrow" w:cs="Times New Roman"/>
                <w:b/>
                <w:noProof w:val="0"/>
                <w:sz w:val="18"/>
                <w:szCs w:val="18"/>
              </w:rPr>
              <w:t>LICITACIÓN PÚBLICA NACIONAL  N°.</w:t>
            </w:r>
          </w:p>
        </w:tc>
        <w:tc>
          <w:tcPr>
            <w:tcW w:w="1996" w:type="pct"/>
            <w:gridSpan w:val="5"/>
            <w:tcBorders>
              <w:top w:val="single" w:sz="4" w:space="0" w:color="auto"/>
              <w:left w:val="single" w:sz="4" w:space="0" w:color="auto"/>
              <w:bottom w:val="single" w:sz="4" w:space="0" w:color="auto"/>
              <w:right w:val="single" w:sz="4" w:space="0" w:color="auto"/>
            </w:tcBorders>
          </w:tcPr>
          <w:p w:rsidR="00A402EC" w:rsidRPr="00A402EC" w:rsidRDefault="00A402EC" w:rsidP="00A402EC">
            <w:pPr>
              <w:snapToGrid w:val="0"/>
              <w:spacing w:line="360" w:lineRule="auto"/>
              <w:jc w:val="both"/>
              <w:rPr>
                <w:rFonts w:ascii="Arial Narrow" w:eastAsia="Calibri" w:hAnsi="Arial Narrow" w:cs="Times New Roman"/>
                <w:b/>
                <w:noProof w:val="0"/>
                <w:sz w:val="18"/>
                <w:szCs w:val="18"/>
              </w:rPr>
            </w:pPr>
          </w:p>
        </w:tc>
        <w:tc>
          <w:tcPr>
            <w:tcW w:w="389" w:type="pct"/>
            <w:gridSpan w:val="3"/>
            <w:tcBorders>
              <w:left w:val="single" w:sz="4" w:space="0" w:color="auto"/>
              <w:right w:val="single" w:sz="4" w:space="0" w:color="auto"/>
            </w:tcBorders>
          </w:tcPr>
          <w:p w:rsidR="00A402EC" w:rsidRPr="00A402EC" w:rsidRDefault="00A402EC" w:rsidP="00A402EC">
            <w:pPr>
              <w:snapToGrid w:val="0"/>
              <w:spacing w:line="360" w:lineRule="auto"/>
              <w:jc w:val="right"/>
              <w:rPr>
                <w:rFonts w:ascii="Arial Narrow" w:eastAsia="Calibri" w:hAnsi="Arial Narrow" w:cs="Times New Roman"/>
                <w:b/>
                <w:noProof w:val="0"/>
                <w:sz w:val="18"/>
                <w:szCs w:val="18"/>
              </w:rPr>
            </w:pPr>
            <w:r w:rsidRPr="00A402EC">
              <w:rPr>
                <w:rFonts w:ascii="Arial Narrow" w:eastAsia="Calibri" w:hAnsi="Arial Narrow" w:cs="Times New Roman"/>
                <w:b/>
                <w:noProof w:val="0"/>
                <w:sz w:val="18"/>
                <w:szCs w:val="18"/>
              </w:rPr>
              <w:t>FECHA:</w:t>
            </w:r>
          </w:p>
        </w:tc>
        <w:tc>
          <w:tcPr>
            <w:tcW w:w="1139" w:type="pct"/>
            <w:gridSpan w:val="3"/>
            <w:tcBorders>
              <w:top w:val="single" w:sz="4" w:space="0" w:color="auto"/>
              <w:left w:val="single" w:sz="4" w:space="0" w:color="auto"/>
              <w:bottom w:val="single" w:sz="4" w:space="0" w:color="auto"/>
              <w:right w:val="single" w:sz="4" w:space="0" w:color="auto"/>
            </w:tcBorders>
          </w:tcPr>
          <w:p w:rsidR="00A402EC" w:rsidRPr="00A402EC" w:rsidRDefault="00A402EC" w:rsidP="00A402EC">
            <w:pPr>
              <w:snapToGrid w:val="0"/>
              <w:spacing w:line="360" w:lineRule="auto"/>
              <w:jc w:val="both"/>
              <w:rPr>
                <w:rFonts w:ascii="Arial Narrow" w:eastAsia="Calibri" w:hAnsi="Arial Narrow" w:cs="Times New Roman"/>
                <w:b/>
                <w:noProof w:val="0"/>
                <w:sz w:val="18"/>
                <w:szCs w:val="18"/>
              </w:rPr>
            </w:pPr>
          </w:p>
        </w:tc>
      </w:tr>
      <w:tr w:rsidR="00A402EC" w:rsidRPr="00A402EC" w:rsidTr="00C85DDE">
        <w:trPr>
          <w:cantSplit/>
          <w:trHeight w:hRule="exact" w:val="452"/>
        </w:trPr>
        <w:tc>
          <w:tcPr>
            <w:tcW w:w="785" w:type="pct"/>
            <w:gridSpan w:val="3"/>
            <w:vMerge w:val="restart"/>
            <w:tcBorders>
              <w:right w:val="single" w:sz="4" w:space="0" w:color="auto"/>
            </w:tcBorders>
          </w:tcPr>
          <w:p w:rsidR="00A402EC" w:rsidRPr="00A402EC" w:rsidRDefault="00A402EC" w:rsidP="00A402EC">
            <w:pPr>
              <w:snapToGrid w:val="0"/>
              <w:spacing w:line="360" w:lineRule="auto"/>
              <w:jc w:val="both"/>
              <w:rPr>
                <w:rFonts w:ascii="Arial Narrow" w:eastAsia="Calibri" w:hAnsi="Arial Narrow" w:cs="Times New Roman"/>
                <w:b/>
                <w:noProof w:val="0"/>
                <w:sz w:val="18"/>
                <w:szCs w:val="18"/>
              </w:rPr>
            </w:pPr>
            <w:r w:rsidRPr="00A402EC">
              <w:rPr>
                <w:rFonts w:ascii="Arial Narrow" w:eastAsia="Calibri" w:hAnsi="Arial Narrow" w:cs="Times New Roman"/>
                <w:b/>
                <w:noProof w:val="0"/>
                <w:sz w:val="18"/>
                <w:szCs w:val="18"/>
              </w:rPr>
              <w:t>NOMBRE DEL LICITANTE:</w:t>
            </w:r>
          </w:p>
        </w:tc>
        <w:tc>
          <w:tcPr>
            <w:tcW w:w="2164" w:type="pct"/>
            <w:gridSpan w:val="6"/>
            <w:vMerge w:val="restart"/>
            <w:tcBorders>
              <w:top w:val="single" w:sz="4" w:space="0" w:color="auto"/>
              <w:left w:val="single" w:sz="4" w:space="0" w:color="auto"/>
              <w:bottom w:val="single" w:sz="4" w:space="0" w:color="auto"/>
              <w:right w:val="single" w:sz="4" w:space="0" w:color="auto"/>
            </w:tcBorders>
          </w:tcPr>
          <w:p w:rsidR="00A402EC" w:rsidRPr="00A402EC" w:rsidRDefault="00A402EC" w:rsidP="00A402EC">
            <w:pPr>
              <w:snapToGrid w:val="0"/>
              <w:spacing w:line="360" w:lineRule="auto"/>
              <w:jc w:val="both"/>
              <w:rPr>
                <w:rFonts w:ascii="Arial Narrow" w:eastAsia="Calibri" w:hAnsi="Arial Narrow" w:cs="Times New Roman"/>
                <w:b/>
                <w:noProof w:val="0"/>
                <w:sz w:val="18"/>
                <w:szCs w:val="18"/>
              </w:rPr>
            </w:pPr>
          </w:p>
        </w:tc>
        <w:tc>
          <w:tcPr>
            <w:tcW w:w="584" w:type="pct"/>
            <w:gridSpan w:val="2"/>
            <w:tcBorders>
              <w:top w:val="single" w:sz="4" w:space="0" w:color="auto"/>
              <w:left w:val="single" w:sz="4" w:space="0" w:color="auto"/>
              <w:bottom w:val="single" w:sz="4" w:space="0" w:color="auto"/>
              <w:right w:val="single" w:sz="4" w:space="0" w:color="auto"/>
            </w:tcBorders>
          </w:tcPr>
          <w:p w:rsidR="00A402EC" w:rsidRPr="00A402EC" w:rsidRDefault="00A402EC" w:rsidP="00A402EC">
            <w:pPr>
              <w:snapToGrid w:val="0"/>
              <w:spacing w:line="360" w:lineRule="auto"/>
              <w:jc w:val="both"/>
              <w:rPr>
                <w:rFonts w:ascii="Arial Narrow" w:eastAsia="Calibri" w:hAnsi="Arial Narrow" w:cs="Times New Roman"/>
                <w:b/>
                <w:noProof w:val="0"/>
                <w:sz w:val="18"/>
                <w:szCs w:val="18"/>
                <w:lang w:val="pt-PT"/>
              </w:rPr>
            </w:pPr>
            <w:r w:rsidRPr="00A402EC">
              <w:rPr>
                <w:rFonts w:ascii="Arial Narrow" w:eastAsia="Calibri" w:hAnsi="Arial Narrow" w:cs="Times New Roman"/>
                <w:b/>
                <w:noProof w:val="0"/>
                <w:sz w:val="18"/>
                <w:szCs w:val="18"/>
              </w:rPr>
              <w:t xml:space="preserve">FAB. </w:t>
            </w:r>
            <w:proofErr w:type="gramStart"/>
            <w:r w:rsidRPr="00A402EC">
              <w:rPr>
                <w:rFonts w:ascii="Arial Narrow" w:eastAsia="Calibri" w:hAnsi="Arial Narrow" w:cs="Times New Roman"/>
                <w:b/>
                <w:noProof w:val="0"/>
                <w:sz w:val="18"/>
                <w:szCs w:val="18"/>
                <w:lang w:val="pt-PT"/>
              </w:rPr>
              <w:t xml:space="preserve">(     </w:t>
            </w:r>
            <w:proofErr w:type="gramEnd"/>
            <w:r w:rsidRPr="00A402EC">
              <w:rPr>
                <w:rFonts w:ascii="Arial Narrow" w:eastAsia="Calibri" w:hAnsi="Arial Narrow" w:cs="Times New Roman"/>
                <w:b/>
                <w:noProof w:val="0"/>
                <w:sz w:val="18"/>
                <w:szCs w:val="18"/>
                <w:lang w:val="pt-PT"/>
              </w:rPr>
              <w:t>).</w:t>
            </w:r>
            <w:r w:rsidRPr="00A402EC">
              <w:rPr>
                <w:rFonts w:ascii="Arial Narrow" w:eastAsia="Calibri" w:hAnsi="Arial Narrow" w:cs="Times New Roman"/>
                <w:b/>
                <w:noProof w:val="0"/>
                <w:sz w:val="18"/>
                <w:szCs w:val="18"/>
                <w:lang w:val="pt-PT"/>
              </w:rPr>
              <w:tab/>
            </w:r>
          </w:p>
        </w:tc>
        <w:tc>
          <w:tcPr>
            <w:tcW w:w="565" w:type="pct"/>
            <w:gridSpan w:val="3"/>
            <w:vMerge w:val="restart"/>
            <w:tcBorders>
              <w:left w:val="single" w:sz="4" w:space="0" w:color="auto"/>
              <w:right w:val="single" w:sz="4" w:space="0" w:color="auto"/>
            </w:tcBorders>
          </w:tcPr>
          <w:p w:rsidR="00A402EC" w:rsidRPr="00A402EC" w:rsidRDefault="00A402EC" w:rsidP="00A402EC">
            <w:pPr>
              <w:snapToGrid w:val="0"/>
              <w:spacing w:line="360" w:lineRule="auto"/>
              <w:jc w:val="both"/>
              <w:rPr>
                <w:rFonts w:ascii="Arial Narrow" w:eastAsia="Calibri" w:hAnsi="Arial Narrow" w:cs="Times New Roman"/>
                <w:b/>
                <w:noProof w:val="0"/>
                <w:sz w:val="18"/>
                <w:szCs w:val="18"/>
                <w:lang w:val="pt-PT"/>
              </w:rPr>
            </w:pPr>
            <w:r w:rsidRPr="00A402EC">
              <w:rPr>
                <w:rFonts w:ascii="Arial Narrow" w:eastAsia="Calibri" w:hAnsi="Arial Narrow" w:cs="Times New Roman"/>
                <w:b/>
                <w:noProof w:val="0"/>
                <w:sz w:val="18"/>
                <w:szCs w:val="18"/>
                <w:lang w:val="pt-PT"/>
              </w:rPr>
              <w:t>No. DE PREI IMSS:</w:t>
            </w:r>
          </w:p>
        </w:tc>
        <w:tc>
          <w:tcPr>
            <w:tcW w:w="902" w:type="pct"/>
            <w:gridSpan w:val="2"/>
            <w:vMerge w:val="restart"/>
            <w:tcBorders>
              <w:top w:val="single" w:sz="4" w:space="0" w:color="auto"/>
              <w:left w:val="single" w:sz="4" w:space="0" w:color="auto"/>
              <w:bottom w:val="single" w:sz="4" w:space="0" w:color="auto"/>
              <w:right w:val="single" w:sz="4" w:space="0" w:color="auto"/>
            </w:tcBorders>
          </w:tcPr>
          <w:p w:rsidR="00A402EC" w:rsidRPr="00A402EC" w:rsidRDefault="00A402EC" w:rsidP="00A402EC">
            <w:pPr>
              <w:snapToGrid w:val="0"/>
              <w:spacing w:line="360" w:lineRule="auto"/>
              <w:jc w:val="both"/>
              <w:rPr>
                <w:rFonts w:ascii="Arial Narrow" w:eastAsia="Calibri" w:hAnsi="Arial Narrow" w:cs="Times New Roman"/>
                <w:b/>
                <w:noProof w:val="0"/>
                <w:sz w:val="18"/>
                <w:szCs w:val="18"/>
              </w:rPr>
            </w:pPr>
          </w:p>
        </w:tc>
      </w:tr>
      <w:tr w:rsidR="00A402EC" w:rsidRPr="00A402EC" w:rsidTr="002245F8">
        <w:trPr>
          <w:cantSplit/>
          <w:trHeight w:hRule="exact" w:val="84"/>
        </w:trPr>
        <w:tc>
          <w:tcPr>
            <w:tcW w:w="785" w:type="pct"/>
            <w:gridSpan w:val="3"/>
            <w:vMerge/>
            <w:tcBorders>
              <w:right w:val="single" w:sz="4" w:space="0" w:color="auto"/>
            </w:tcBorders>
          </w:tcPr>
          <w:p w:rsidR="00A402EC" w:rsidRPr="00A402EC" w:rsidRDefault="00A402EC" w:rsidP="00A402EC">
            <w:pPr>
              <w:snapToGrid w:val="0"/>
              <w:spacing w:line="360" w:lineRule="auto"/>
              <w:jc w:val="both"/>
              <w:rPr>
                <w:rFonts w:ascii="Arial Narrow" w:eastAsia="Calibri" w:hAnsi="Arial Narrow" w:cs="Times New Roman"/>
                <w:b/>
                <w:noProof w:val="0"/>
                <w:sz w:val="18"/>
                <w:szCs w:val="18"/>
              </w:rPr>
            </w:pPr>
          </w:p>
        </w:tc>
        <w:tc>
          <w:tcPr>
            <w:tcW w:w="2164" w:type="pct"/>
            <w:gridSpan w:val="6"/>
            <w:vMerge/>
            <w:tcBorders>
              <w:top w:val="single" w:sz="4" w:space="0" w:color="auto"/>
              <w:left w:val="single" w:sz="4" w:space="0" w:color="auto"/>
              <w:bottom w:val="single" w:sz="4" w:space="0" w:color="auto"/>
              <w:right w:val="single" w:sz="4" w:space="0" w:color="auto"/>
            </w:tcBorders>
          </w:tcPr>
          <w:p w:rsidR="00A402EC" w:rsidRPr="00A402EC" w:rsidRDefault="00A402EC" w:rsidP="00A402EC">
            <w:pPr>
              <w:snapToGrid w:val="0"/>
              <w:spacing w:line="360" w:lineRule="auto"/>
              <w:jc w:val="both"/>
              <w:rPr>
                <w:rFonts w:ascii="Arial Narrow" w:eastAsia="Calibri" w:hAnsi="Arial Narrow" w:cs="Times New Roman"/>
                <w:b/>
                <w:noProof w:val="0"/>
                <w:sz w:val="18"/>
                <w:szCs w:val="18"/>
              </w:rPr>
            </w:pPr>
          </w:p>
        </w:tc>
        <w:tc>
          <w:tcPr>
            <w:tcW w:w="584" w:type="pct"/>
            <w:gridSpan w:val="2"/>
            <w:tcBorders>
              <w:top w:val="single" w:sz="4" w:space="0" w:color="auto"/>
              <w:left w:val="single" w:sz="4" w:space="0" w:color="auto"/>
              <w:bottom w:val="single" w:sz="4" w:space="0" w:color="auto"/>
              <w:right w:val="single" w:sz="4" w:space="0" w:color="auto"/>
            </w:tcBorders>
          </w:tcPr>
          <w:p w:rsidR="00A402EC" w:rsidRPr="00A402EC" w:rsidRDefault="00A402EC" w:rsidP="00A402EC">
            <w:pPr>
              <w:snapToGrid w:val="0"/>
              <w:spacing w:line="360" w:lineRule="auto"/>
              <w:jc w:val="both"/>
              <w:rPr>
                <w:rFonts w:ascii="Arial Narrow" w:eastAsia="Calibri" w:hAnsi="Arial Narrow" w:cs="Times New Roman"/>
                <w:b/>
                <w:noProof w:val="0"/>
                <w:sz w:val="18"/>
                <w:szCs w:val="18"/>
              </w:rPr>
            </w:pPr>
            <w:r w:rsidRPr="00A402EC">
              <w:rPr>
                <w:rFonts w:ascii="Arial Narrow" w:eastAsia="Calibri" w:hAnsi="Arial Narrow" w:cs="Times New Roman"/>
                <w:b/>
                <w:noProof w:val="0"/>
                <w:sz w:val="18"/>
                <w:szCs w:val="18"/>
                <w:lang w:val="pt-PT"/>
              </w:rPr>
              <w:t xml:space="preserve">DIST. </w:t>
            </w:r>
            <w:proofErr w:type="gramStart"/>
            <w:r w:rsidRPr="00A402EC">
              <w:rPr>
                <w:rFonts w:ascii="Arial Narrow" w:eastAsia="Calibri" w:hAnsi="Arial Narrow" w:cs="Times New Roman"/>
                <w:b/>
                <w:noProof w:val="0"/>
                <w:sz w:val="18"/>
                <w:szCs w:val="18"/>
                <w:lang w:val="pt-PT"/>
              </w:rPr>
              <w:t xml:space="preserve">(    </w:t>
            </w:r>
            <w:proofErr w:type="gramEnd"/>
            <w:r w:rsidRPr="00A402EC">
              <w:rPr>
                <w:rFonts w:ascii="Arial Narrow" w:eastAsia="Calibri" w:hAnsi="Arial Narrow" w:cs="Times New Roman"/>
                <w:b/>
                <w:noProof w:val="0"/>
                <w:sz w:val="18"/>
                <w:szCs w:val="18"/>
                <w:lang w:val="pt-PT"/>
              </w:rPr>
              <w:t>).</w:t>
            </w:r>
          </w:p>
        </w:tc>
        <w:tc>
          <w:tcPr>
            <w:tcW w:w="565" w:type="pct"/>
            <w:gridSpan w:val="3"/>
            <w:vMerge/>
            <w:tcBorders>
              <w:left w:val="single" w:sz="4" w:space="0" w:color="auto"/>
              <w:right w:val="single" w:sz="4" w:space="0" w:color="auto"/>
            </w:tcBorders>
          </w:tcPr>
          <w:p w:rsidR="00A402EC" w:rsidRPr="00A402EC" w:rsidRDefault="00A402EC" w:rsidP="00A402EC">
            <w:pPr>
              <w:snapToGrid w:val="0"/>
              <w:spacing w:line="360" w:lineRule="auto"/>
              <w:jc w:val="both"/>
              <w:rPr>
                <w:rFonts w:ascii="Arial Narrow" w:eastAsia="Calibri" w:hAnsi="Arial Narrow" w:cs="Times New Roman"/>
                <w:b/>
                <w:noProof w:val="0"/>
                <w:sz w:val="18"/>
                <w:szCs w:val="18"/>
                <w:lang w:val="pt-PT"/>
              </w:rPr>
            </w:pPr>
          </w:p>
        </w:tc>
        <w:tc>
          <w:tcPr>
            <w:tcW w:w="902" w:type="pct"/>
            <w:gridSpan w:val="2"/>
            <w:vMerge/>
            <w:tcBorders>
              <w:top w:val="single" w:sz="4" w:space="0" w:color="auto"/>
              <w:left w:val="single" w:sz="4" w:space="0" w:color="auto"/>
              <w:bottom w:val="single" w:sz="4" w:space="0" w:color="auto"/>
              <w:right w:val="single" w:sz="4" w:space="0" w:color="auto"/>
            </w:tcBorders>
          </w:tcPr>
          <w:p w:rsidR="00A402EC" w:rsidRPr="00A402EC" w:rsidRDefault="00A402EC" w:rsidP="00A402EC">
            <w:pPr>
              <w:snapToGrid w:val="0"/>
              <w:spacing w:line="360" w:lineRule="auto"/>
              <w:jc w:val="both"/>
              <w:rPr>
                <w:rFonts w:ascii="Arial Narrow" w:eastAsia="Calibri" w:hAnsi="Arial Narrow" w:cs="Times New Roman"/>
                <w:b/>
                <w:noProof w:val="0"/>
                <w:sz w:val="18"/>
                <w:szCs w:val="18"/>
              </w:rPr>
            </w:pPr>
          </w:p>
        </w:tc>
      </w:tr>
      <w:tr w:rsidR="00A402EC" w:rsidRPr="00A402EC" w:rsidTr="00C85DDE">
        <w:trPr>
          <w:cantSplit/>
          <w:trHeight w:hRule="exact" w:val="452"/>
        </w:trPr>
        <w:tc>
          <w:tcPr>
            <w:tcW w:w="524" w:type="pct"/>
            <w:gridSpan w:val="2"/>
            <w:tcBorders>
              <w:right w:val="single" w:sz="4" w:space="0" w:color="auto"/>
            </w:tcBorders>
          </w:tcPr>
          <w:p w:rsidR="00A402EC" w:rsidRPr="00A402EC" w:rsidRDefault="00A402EC" w:rsidP="00A402EC">
            <w:pPr>
              <w:snapToGrid w:val="0"/>
              <w:spacing w:line="360" w:lineRule="auto"/>
              <w:jc w:val="both"/>
              <w:rPr>
                <w:rFonts w:ascii="Arial Narrow" w:eastAsia="Calibri" w:hAnsi="Arial Narrow" w:cs="Times New Roman"/>
                <w:b/>
                <w:noProof w:val="0"/>
                <w:sz w:val="18"/>
                <w:szCs w:val="18"/>
              </w:rPr>
            </w:pPr>
            <w:r w:rsidRPr="00A402EC">
              <w:rPr>
                <w:rFonts w:ascii="Arial Narrow" w:eastAsia="Calibri" w:hAnsi="Arial Narrow" w:cs="Times New Roman"/>
                <w:b/>
                <w:noProof w:val="0"/>
                <w:sz w:val="18"/>
                <w:szCs w:val="18"/>
              </w:rPr>
              <w:t>DOMICILIO:</w:t>
            </w:r>
          </w:p>
        </w:tc>
        <w:tc>
          <w:tcPr>
            <w:tcW w:w="4476" w:type="pct"/>
            <w:gridSpan w:val="14"/>
            <w:tcBorders>
              <w:top w:val="single" w:sz="4" w:space="0" w:color="auto"/>
              <w:left w:val="single" w:sz="4" w:space="0" w:color="auto"/>
              <w:bottom w:val="single" w:sz="4" w:space="0" w:color="auto"/>
              <w:right w:val="single" w:sz="4" w:space="0" w:color="auto"/>
            </w:tcBorders>
          </w:tcPr>
          <w:p w:rsidR="00A402EC" w:rsidRPr="00A402EC" w:rsidRDefault="00A402EC" w:rsidP="00A402EC">
            <w:pPr>
              <w:snapToGrid w:val="0"/>
              <w:spacing w:line="360" w:lineRule="auto"/>
              <w:jc w:val="both"/>
              <w:rPr>
                <w:rFonts w:ascii="Arial Narrow" w:eastAsia="Calibri" w:hAnsi="Arial Narrow" w:cs="Times New Roman"/>
                <w:b/>
                <w:noProof w:val="0"/>
                <w:sz w:val="18"/>
                <w:szCs w:val="18"/>
              </w:rPr>
            </w:pPr>
          </w:p>
        </w:tc>
      </w:tr>
      <w:tr w:rsidR="00A402EC" w:rsidRPr="00A402EC" w:rsidTr="002245F8">
        <w:trPr>
          <w:cantSplit/>
          <w:trHeight w:hRule="exact" w:val="327"/>
        </w:trPr>
        <w:tc>
          <w:tcPr>
            <w:tcW w:w="349" w:type="pct"/>
            <w:tcBorders>
              <w:right w:val="single" w:sz="4" w:space="0" w:color="auto"/>
            </w:tcBorders>
          </w:tcPr>
          <w:p w:rsidR="00A402EC" w:rsidRPr="00A402EC" w:rsidRDefault="00A402EC" w:rsidP="00A402EC">
            <w:pPr>
              <w:snapToGrid w:val="0"/>
              <w:spacing w:line="360" w:lineRule="auto"/>
              <w:jc w:val="both"/>
              <w:rPr>
                <w:rFonts w:ascii="Arial Narrow" w:eastAsia="Calibri" w:hAnsi="Arial Narrow" w:cs="Times New Roman"/>
                <w:b/>
                <w:noProof w:val="0"/>
                <w:sz w:val="18"/>
                <w:szCs w:val="18"/>
              </w:rPr>
            </w:pPr>
            <w:r w:rsidRPr="00A402EC">
              <w:rPr>
                <w:rFonts w:ascii="Arial Narrow" w:eastAsia="Calibri" w:hAnsi="Arial Narrow" w:cs="Times New Roman"/>
                <w:b/>
                <w:noProof w:val="0"/>
                <w:sz w:val="18"/>
                <w:szCs w:val="18"/>
              </w:rPr>
              <w:t>R. F. C.</w:t>
            </w:r>
          </w:p>
        </w:tc>
        <w:tc>
          <w:tcPr>
            <w:tcW w:w="959" w:type="pct"/>
            <w:gridSpan w:val="3"/>
            <w:tcBorders>
              <w:top w:val="single" w:sz="4" w:space="0" w:color="auto"/>
              <w:left w:val="single" w:sz="4" w:space="0" w:color="auto"/>
              <w:bottom w:val="single" w:sz="4" w:space="0" w:color="auto"/>
              <w:right w:val="single" w:sz="4" w:space="0" w:color="auto"/>
            </w:tcBorders>
          </w:tcPr>
          <w:p w:rsidR="00A402EC" w:rsidRPr="00A402EC" w:rsidRDefault="00A402EC" w:rsidP="00A402EC">
            <w:pPr>
              <w:snapToGrid w:val="0"/>
              <w:spacing w:line="360" w:lineRule="auto"/>
              <w:jc w:val="both"/>
              <w:rPr>
                <w:rFonts w:ascii="Arial Narrow" w:eastAsia="Calibri" w:hAnsi="Arial Narrow" w:cs="Times New Roman"/>
                <w:b/>
                <w:noProof w:val="0"/>
                <w:sz w:val="18"/>
                <w:szCs w:val="18"/>
              </w:rPr>
            </w:pPr>
          </w:p>
        </w:tc>
        <w:tc>
          <w:tcPr>
            <w:tcW w:w="293" w:type="pct"/>
            <w:gridSpan w:val="2"/>
            <w:tcBorders>
              <w:left w:val="single" w:sz="4" w:space="0" w:color="auto"/>
              <w:right w:val="single" w:sz="4" w:space="0" w:color="auto"/>
            </w:tcBorders>
          </w:tcPr>
          <w:p w:rsidR="00A402EC" w:rsidRPr="00A402EC" w:rsidRDefault="00A402EC" w:rsidP="00A402EC">
            <w:pPr>
              <w:snapToGrid w:val="0"/>
              <w:spacing w:line="360" w:lineRule="auto"/>
              <w:jc w:val="both"/>
              <w:rPr>
                <w:rFonts w:ascii="Arial Narrow" w:eastAsia="Calibri" w:hAnsi="Arial Narrow" w:cs="Times New Roman"/>
                <w:b/>
                <w:noProof w:val="0"/>
                <w:sz w:val="18"/>
                <w:szCs w:val="18"/>
              </w:rPr>
            </w:pPr>
            <w:r w:rsidRPr="00A402EC">
              <w:rPr>
                <w:rFonts w:ascii="Arial Narrow" w:eastAsia="Calibri" w:hAnsi="Arial Narrow" w:cs="Times New Roman"/>
                <w:b/>
                <w:noProof w:val="0"/>
                <w:sz w:val="18"/>
                <w:szCs w:val="18"/>
              </w:rPr>
              <w:t>TEL.:</w:t>
            </w:r>
          </w:p>
        </w:tc>
        <w:tc>
          <w:tcPr>
            <w:tcW w:w="973" w:type="pct"/>
            <w:tcBorders>
              <w:top w:val="single" w:sz="4" w:space="0" w:color="auto"/>
              <w:left w:val="single" w:sz="4" w:space="0" w:color="auto"/>
              <w:bottom w:val="single" w:sz="4" w:space="0" w:color="auto"/>
              <w:right w:val="single" w:sz="4" w:space="0" w:color="auto"/>
            </w:tcBorders>
          </w:tcPr>
          <w:p w:rsidR="00A402EC" w:rsidRPr="00A402EC" w:rsidRDefault="00A402EC" w:rsidP="00A402EC">
            <w:pPr>
              <w:snapToGrid w:val="0"/>
              <w:spacing w:line="360" w:lineRule="auto"/>
              <w:jc w:val="both"/>
              <w:rPr>
                <w:rFonts w:ascii="Arial Narrow" w:eastAsia="Calibri" w:hAnsi="Arial Narrow" w:cs="Times New Roman"/>
                <w:b/>
                <w:noProof w:val="0"/>
                <w:sz w:val="18"/>
                <w:szCs w:val="18"/>
              </w:rPr>
            </w:pPr>
          </w:p>
        </w:tc>
        <w:tc>
          <w:tcPr>
            <w:tcW w:w="281" w:type="pct"/>
            <w:tcBorders>
              <w:left w:val="single" w:sz="4" w:space="0" w:color="auto"/>
              <w:right w:val="single" w:sz="4" w:space="0" w:color="auto"/>
            </w:tcBorders>
          </w:tcPr>
          <w:p w:rsidR="00A402EC" w:rsidRPr="00A402EC" w:rsidRDefault="00A402EC" w:rsidP="00A402EC">
            <w:pPr>
              <w:snapToGrid w:val="0"/>
              <w:spacing w:line="360" w:lineRule="auto"/>
              <w:jc w:val="both"/>
              <w:rPr>
                <w:rFonts w:ascii="Arial Narrow" w:eastAsia="Calibri" w:hAnsi="Arial Narrow" w:cs="Times New Roman"/>
                <w:b/>
                <w:noProof w:val="0"/>
                <w:sz w:val="18"/>
                <w:szCs w:val="18"/>
              </w:rPr>
            </w:pPr>
            <w:r w:rsidRPr="00A402EC">
              <w:rPr>
                <w:rFonts w:ascii="Arial Narrow" w:eastAsia="Calibri" w:hAnsi="Arial Narrow" w:cs="Times New Roman"/>
                <w:b/>
                <w:noProof w:val="0"/>
                <w:sz w:val="18"/>
                <w:szCs w:val="18"/>
              </w:rPr>
              <w:t>FAX:</w:t>
            </w:r>
          </w:p>
        </w:tc>
        <w:tc>
          <w:tcPr>
            <w:tcW w:w="927" w:type="pct"/>
            <w:gridSpan w:val="4"/>
            <w:tcBorders>
              <w:top w:val="single" w:sz="4" w:space="0" w:color="auto"/>
              <w:left w:val="single" w:sz="4" w:space="0" w:color="auto"/>
              <w:bottom w:val="single" w:sz="4" w:space="0" w:color="auto"/>
              <w:right w:val="single" w:sz="4" w:space="0" w:color="auto"/>
            </w:tcBorders>
          </w:tcPr>
          <w:p w:rsidR="00A402EC" w:rsidRPr="00A402EC" w:rsidRDefault="00A402EC" w:rsidP="00A402EC">
            <w:pPr>
              <w:snapToGrid w:val="0"/>
              <w:spacing w:line="360" w:lineRule="auto"/>
              <w:jc w:val="both"/>
              <w:rPr>
                <w:rFonts w:ascii="Arial Narrow" w:eastAsia="Calibri" w:hAnsi="Arial Narrow" w:cs="Times New Roman"/>
                <w:b/>
                <w:noProof w:val="0"/>
                <w:sz w:val="18"/>
                <w:szCs w:val="18"/>
              </w:rPr>
            </w:pPr>
          </w:p>
        </w:tc>
        <w:tc>
          <w:tcPr>
            <w:tcW w:w="676" w:type="pct"/>
            <w:gridSpan w:val="3"/>
            <w:tcBorders>
              <w:left w:val="single" w:sz="4" w:space="0" w:color="auto"/>
              <w:right w:val="single" w:sz="4" w:space="0" w:color="auto"/>
            </w:tcBorders>
          </w:tcPr>
          <w:p w:rsidR="00A402EC" w:rsidRPr="00A402EC" w:rsidRDefault="00A402EC" w:rsidP="00A402EC">
            <w:pPr>
              <w:snapToGrid w:val="0"/>
              <w:spacing w:line="360" w:lineRule="auto"/>
              <w:jc w:val="both"/>
              <w:rPr>
                <w:rFonts w:ascii="Arial Narrow" w:eastAsia="Calibri" w:hAnsi="Arial Narrow" w:cs="Times New Roman"/>
                <w:b/>
                <w:noProof w:val="0"/>
                <w:sz w:val="18"/>
                <w:szCs w:val="18"/>
              </w:rPr>
            </w:pPr>
            <w:r w:rsidRPr="00A402EC">
              <w:rPr>
                <w:rFonts w:ascii="Arial Narrow" w:eastAsia="Calibri" w:hAnsi="Arial Narrow" w:cs="Times New Roman"/>
                <w:b/>
                <w:noProof w:val="0"/>
                <w:sz w:val="18"/>
                <w:szCs w:val="18"/>
              </w:rPr>
              <w:t>CORREO ELECTRONICO:</w:t>
            </w:r>
          </w:p>
        </w:tc>
        <w:tc>
          <w:tcPr>
            <w:tcW w:w="542" w:type="pct"/>
            <w:tcBorders>
              <w:top w:val="single" w:sz="4" w:space="0" w:color="auto"/>
              <w:left w:val="single" w:sz="4" w:space="0" w:color="auto"/>
              <w:bottom w:val="single" w:sz="4" w:space="0" w:color="auto"/>
              <w:right w:val="single" w:sz="4" w:space="0" w:color="auto"/>
            </w:tcBorders>
          </w:tcPr>
          <w:p w:rsidR="00A402EC" w:rsidRPr="00A402EC" w:rsidRDefault="00A402EC" w:rsidP="00A402EC">
            <w:pPr>
              <w:snapToGrid w:val="0"/>
              <w:spacing w:line="360" w:lineRule="auto"/>
              <w:jc w:val="both"/>
              <w:rPr>
                <w:rFonts w:ascii="Arial Narrow" w:eastAsia="Calibri" w:hAnsi="Arial Narrow" w:cs="Times New Roman"/>
                <w:b/>
                <w:noProof w:val="0"/>
                <w:sz w:val="18"/>
                <w:szCs w:val="18"/>
              </w:rPr>
            </w:pPr>
          </w:p>
        </w:tc>
      </w:tr>
    </w:tbl>
    <w:p w:rsidR="00A402EC" w:rsidRPr="00A402EC" w:rsidRDefault="00A402EC" w:rsidP="00A402EC">
      <w:pPr>
        <w:jc w:val="both"/>
        <w:rPr>
          <w:rFonts w:ascii="Arial" w:eastAsia="Calibri" w:hAnsi="Arial" w:cs="Arial"/>
          <w:b/>
          <w:noProof w:val="0"/>
          <w:sz w:val="16"/>
          <w:szCs w:val="16"/>
        </w:rPr>
      </w:pPr>
      <w:r w:rsidRPr="00A402EC">
        <w:rPr>
          <w:rFonts w:ascii="Arial" w:eastAsia="Calibri" w:hAnsi="Arial" w:cs="Arial"/>
          <w:b/>
          <w:noProof w:val="0"/>
          <w:sz w:val="16"/>
          <w:szCs w:val="16"/>
        </w:rPr>
        <w:t xml:space="preserve">ESTRATIFICACIÓN: </w:t>
      </w:r>
      <w:r w:rsidRPr="00A402EC">
        <w:rPr>
          <w:rFonts w:ascii="Arial" w:eastAsia="Calibri" w:hAnsi="Arial" w:cs="Arial"/>
          <w:b/>
          <w:noProof w:val="0"/>
          <w:sz w:val="16"/>
          <w:szCs w:val="16"/>
        </w:rPr>
        <w:tab/>
        <w:t>MICRO (      )</w:t>
      </w:r>
      <w:r w:rsidRPr="00A402EC">
        <w:rPr>
          <w:rFonts w:ascii="Arial" w:eastAsia="Calibri" w:hAnsi="Arial" w:cs="Arial"/>
          <w:b/>
          <w:noProof w:val="0"/>
          <w:sz w:val="16"/>
          <w:szCs w:val="16"/>
        </w:rPr>
        <w:tab/>
      </w:r>
      <w:r w:rsidRPr="00A402EC">
        <w:rPr>
          <w:rFonts w:ascii="Arial" w:eastAsia="Calibri" w:hAnsi="Arial" w:cs="Arial"/>
          <w:b/>
          <w:noProof w:val="0"/>
          <w:sz w:val="16"/>
          <w:szCs w:val="16"/>
        </w:rPr>
        <w:tab/>
        <w:t xml:space="preserve">PEQUEÑA (      ) </w:t>
      </w:r>
      <w:r w:rsidRPr="00A402EC">
        <w:rPr>
          <w:rFonts w:ascii="Arial" w:eastAsia="Calibri" w:hAnsi="Arial" w:cs="Arial"/>
          <w:b/>
          <w:noProof w:val="0"/>
          <w:sz w:val="16"/>
          <w:szCs w:val="16"/>
        </w:rPr>
        <w:tab/>
      </w:r>
      <w:r w:rsidRPr="00A402EC">
        <w:rPr>
          <w:rFonts w:ascii="Arial" w:eastAsia="Calibri" w:hAnsi="Arial" w:cs="Arial"/>
          <w:b/>
          <w:noProof w:val="0"/>
          <w:sz w:val="16"/>
          <w:szCs w:val="16"/>
        </w:rPr>
        <w:tab/>
        <w:t>MEDIANA (     )</w:t>
      </w:r>
      <w:r w:rsidRPr="00A402EC">
        <w:rPr>
          <w:rFonts w:ascii="Arial" w:eastAsia="Calibri" w:hAnsi="Arial" w:cs="Arial"/>
          <w:b/>
          <w:noProof w:val="0"/>
          <w:sz w:val="16"/>
          <w:szCs w:val="16"/>
        </w:rPr>
        <w:tab/>
      </w:r>
      <w:r w:rsidRPr="00A402EC">
        <w:rPr>
          <w:rFonts w:ascii="Arial" w:eastAsia="Calibri" w:hAnsi="Arial" w:cs="Arial"/>
          <w:b/>
          <w:noProof w:val="0"/>
          <w:sz w:val="16"/>
          <w:szCs w:val="16"/>
        </w:rPr>
        <w:tab/>
      </w:r>
      <w:r w:rsidRPr="00A402EC">
        <w:rPr>
          <w:rFonts w:ascii="Arial" w:eastAsia="Calibri" w:hAnsi="Arial" w:cs="Arial"/>
          <w:b/>
          <w:noProof w:val="0"/>
          <w:sz w:val="16"/>
          <w:szCs w:val="16"/>
        </w:rPr>
        <w:tab/>
        <w:t>GRANDE (        )</w:t>
      </w:r>
    </w:p>
    <w:p w:rsidR="00A402EC" w:rsidRPr="00A402EC" w:rsidRDefault="00A402EC" w:rsidP="00A402EC">
      <w:pPr>
        <w:jc w:val="both"/>
        <w:rPr>
          <w:rFonts w:ascii="Cambria" w:eastAsia="Calibri" w:hAnsi="Cambria" w:cs="Times New Roman"/>
          <w:noProof w:val="0"/>
          <w:sz w:val="2"/>
        </w:rPr>
      </w:pPr>
    </w:p>
    <w:tbl>
      <w:tblPr>
        <w:tblW w:w="4891" w:type="pct"/>
        <w:tblCellMar>
          <w:left w:w="70" w:type="dxa"/>
          <w:right w:w="70" w:type="dxa"/>
        </w:tblCellMar>
        <w:tblLook w:val="04A0" w:firstRow="1" w:lastRow="0" w:firstColumn="1" w:lastColumn="0" w:noHBand="0" w:noVBand="1"/>
      </w:tblPr>
      <w:tblGrid>
        <w:gridCol w:w="779"/>
        <w:gridCol w:w="698"/>
        <w:gridCol w:w="446"/>
        <w:gridCol w:w="421"/>
        <w:gridCol w:w="367"/>
        <w:gridCol w:w="435"/>
        <w:gridCol w:w="1461"/>
        <w:gridCol w:w="1986"/>
        <w:gridCol w:w="1699"/>
        <w:gridCol w:w="1704"/>
        <w:gridCol w:w="1701"/>
        <w:gridCol w:w="1980"/>
      </w:tblGrid>
      <w:tr w:rsidR="002245F8" w:rsidRPr="002048CA" w:rsidTr="002245F8">
        <w:trPr>
          <w:cantSplit/>
          <w:trHeight w:val="290"/>
          <w:tblHeader/>
        </w:trPr>
        <w:tc>
          <w:tcPr>
            <w:tcW w:w="285" w:type="pct"/>
            <w:vMerge w:val="restart"/>
            <w:tcBorders>
              <w:top w:val="single" w:sz="4" w:space="0" w:color="auto"/>
              <w:left w:val="single" w:sz="4" w:space="0" w:color="auto"/>
              <w:right w:val="single" w:sz="4" w:space="0" w:color="auto"/>
            </w:tcBorders>
            <w:shd w:val="clear" w:color="000000" w:fill="C2D69A"/>
            <w:vAlign w:val="center"/>
            <w:hideMark/>
          </w:tcPr>
          <w:p w:rsidR="002245F8" w:rsidRPr="00A402EC" w:rsidRDefault="002245F8" w:rsidP="00A402EC">
            <w:pPr>
              <w:spacing w:after="0" w:line="240" w:lineRule="auto"/>
              <w:jc w:val="center"/>
              <w:rPr>
                <w:rFonts w:eastAsia="Times New Roman" w:cstheme="minorHAnsi"/>
                <w:b/>
                <w:bCs/>
                <w:noProof w:val="0"/>
                <w:color w:val="000000"/>
                <w:sz w:val="16"/>
                <w:szCs w:val="16"/>
                <w:lang w:eastAsia="es-MX"/>
              </w:rPr>
            </w:pPr>
            <w:r w:rsidRPr="00A402EC">
              <w:rPr>
                <w:rFonts w:eastAsia="Times New Roman" w:cstheme="minorHAnsi"/>
                <w:b/>
                <w:bCs/>
                <w:noProof w:val="0"/>
                <w:color w:val="000000"/>
                <w:sz w:val="16"/>
                <w:szCs w:val="16"/>
                <w:lang w:eastAsia="es-MX"/>
              </w:rPr>
              <w:t>PARTIDA</w:t>
            </w:r>
          </w:p>
        </w:tc>
        <w:tc>
          <w:tcPr>
            <w:tcW w:w="865" w:type="pct"/>
            <w:gridSpan w:val="5"/>
            <w:tcBorders>
              <w:top w:val="single" w:sz="4" w:space="0" w:color="auto"/>
              <w:left w:val="nil"/>
              <w:bottom w:val="single" w:sz="4" w:space="0" w:color="auto"/>
              <w:right w:val="single" w:sz="4" w:space="0" w:color="auto"/>
            </w:tcBorders>
            <w:shd w:val="clear" w:color="000000" w:fill="C2D69A"/>
            <w:vAlign w:val="center"/>
          </w:tcPr>
          <w:p w:rsidR="002245F8" w:rsidRPr="00A402EC" w:rsidRDefault="002245F8" w:rsidP="002245F8">
            <w:pPr>
              <w:spacing w:after="0" w:line="240" w:lineRule="auto"/>
              <w:jc w:val="center"/>
              <w:rPr>
                <w:rFonts w:eastAsia="Times New Roman" w:cstheme="minorHAnsi"/>
                <w:b/>
                <w:bCs/>
                <w:noProof w:val="0"/>
                <w:color w:val="000000"/>
                <w:sz w:val="16"/>
                <w:szCs w:val="16"/>
                <w:lang w:eastAsia="es-MX"/>
              </w:rPr>
            </w:pPr>
            <w:r>
              <w:rPr>
                <w:rFonts w:eastAsia="Times New Roman" w:cstheme="minorHAnsi"/>
                <w:b/>
                <w:bCs/>
                <w:noProof w:val="0"/>
                <w:color w:val="000000"/>
                <w:sz w:val="16"/>
                <w:szCs w:val="16"/>
                <w:lang w:eastAsia="es-MX"/>
              </w:rPr>
              <w:t>CLAVE</w:t>
            </w:r>
          </w:p>
        </w:tc>
        <w:tc>
          <w:tcPr>
            <w:tcW w:w="534" w:type="pct"/>
            <w:vMerge w:val="restart"/>
            <w:tcBorders>
              <w:top w:val="single" w:sz="4" w:space="0" w:color="auto"/>
              <w:left w:val="single" w:sz="4" w:space="0" w:color="auto"/>
              <w:bottom w:val="single" w:sz="4" w:space="0" w:color="auto"/>
              <w:right w:val="single" w:sz="4" w:space="0" w:color="auto"/>
            </w:tcBorders>
            <w:shd w:val="clear" w:color="000000" w:fill="C2D69A"/>
            <w:vAlign w:val="center"/>
            <w:hideMark/>
          </w:tcPr>
          <w:p w:rsidR="002245F8" w:rsidRPr="00A402EC" w:rsidRDefault="002245F8" w:rsidP="00A402EC">
            <w:pPr>
              <w:spacing w:after="0" w:line="240" w:lineRule="auto"/>
              <w:jc w:val="center"/>
              <w:rPr>
                <w:rFonts w:eastAsia="Times New Roman" w:cstheme="minorHAnsi"/>
                <w:b/>
                <w:bCs/>
                <w:noProof w:val="0"/>
                <w:color w:val="000000"/>
                <w:sz w:val="16"/>
                <w:szCs w:val="16"/>
                <w:lang w:eastAsia="es-MX"/>
              </w:rPr>
            </w:pPr>
            <w:r w:rsidRPr="00A402EC">
              <w:rPr>
                <w:rFonts w:eastAsia="Times New Roman" w:cstheme="minorHAnsi"/>
                <w:b/>
                <w:bCs/>
                <w:noProof w:val="0"/>
                <w:color w:val="000000"/>
                <w:sz w:val="16"/>
                <w:szCs w:val="16"/>
                <w:lang w:eastAsia="es-MX"/>
              </w:rPr>
              <w:t>PAÍS DE ORIGEN</w:t>
            </w:r>
          </w:p>
        </w:tc>
        <w:tc>
          <w:tcPr>
            <w:tcW w:w="726" w:type="pct"/>
            <w:vMerge w:val="restart"/>
            <w:tcBorders>
              <w:top w:val="single" w:sz="4" w:space="0" w:color="auto"/>
              <w:left w:val="nil"/>
              <w:right w:val="single" w:sz="4" w:space="0" w:color="auto"/>
            </w:tcBorders>
            <w:shd w:val="clear" w:color="auto" w:fill="C2D69B" w:themeFill="accent3" w:themeFillTint="99"/>
            <w:vAlign w:val="center"/>
          </w:tcPr>
          <w:p w:rsidR="002245F8" w:rsidRPr="00A402EC" w:rsidRDefault="002245F8" w:rsidP="00A402EC">
            <w:pPr>
              <w:spacing w:after="0" w:line="240" w:lineRule="auto"/>
              <w:jc w:val="center"/>
              <w:rPr>
                <w:rFonts w:eastAsia="Times New Roman" w:cstheme="minorHAnsi"/>
                <w:b/>
                <w:bCs/>
                <w:noProof w:val="0"/>
                <w:color w:val="000000"/>
                <w:sz w:val="16"/>
                <w:szCs w:val="16"/>
                <w:lang w:eastAsia="es-MX"/>
              </w:rPr>
            </w:pPr>
            <w:r w:rsidRPr="00A402EC">
              <w:rPr>
                <w:rFonts w:eastAsia="Times New Roman" w:cstheme="minorHAnsi"/>
                <w:b/>
                <w:bCs/>
                <w:noProof w:val="0"/>
                <w:color w:val="000000"/>
                <w:sz w:val="16"/>
                <w:szCs w:val="16"/>
                <w:lang w:eastAsia="es-MX"/>
              </w:rPr>
              <w:t>NOMBRE Y RFC DEL FABRICANTE</w:t>
            </w:r>
          </w:p>
        </w:tc>
        <w:tc>
          <w:tcPr>
            <w:tcW w:w="621" w:type="pct"/>
            <w:vMerge w:val="restart"/>
            <w:tcBorders>
              <w:top w:val="single" w:sz="4" w:space="0" w:color="auto"/>
              <w:left w:val="nil"/>
              <w:right w:val="single" w:sz="4" w:space="0" w:color="auto"/>
            </w:tcBorders>
            <w:shd w:val="clear" w:color="000000" w:fill="C2D69A"/>
            <w:vAlign w:val="center"/>
          </w:tcPr>
          <w:p w:rsidR="002245F8" w:rsidRPr="00A402EC" w:rsidRDefault="002245F8" w:rsidP="00A402EC">
            <w:pPr>
              <w:spacing w:after="0" w:line="240" w:lineRule="auto"/>
              <w:jc w:val="center"/>
              <w:rPr>
                <w:rFonts w:eastAsia="Times New Roman" w:cstheme="minorHAnsi"/>
                <w:b/>
                <w:bCs/>
                <w:noProof w:val="0"/>
                <w:color w:val="000000"/>
                <w:sz w:val="16"/>
                <w:szCs w:val="16"/>
                <w:lang w:eastAsia="es-MX"/>
              </w:rPr>
            </w:pPr>
            <w:r w:rsidRPr="00A402EC">
              <w:rPr>
                <w:rFonts w:eastAsia="Times New Roman" w:cstheme="minorHAnsi"/>
                <w:b/>
                <w:bCs/>
                <w:noProof w:val="0"/>
                <w:color w:val="000000"/>
                <w:sz w:val="16"/>
                <w:szCs w:val="16"/>
                <w:lang w:eastAsia="es-MX"/>
              </w:rPr>
              <w:t>MARCA</w:t>
            </w:r>
          </w:p>
        </w:tc>
        <w:tc>
          <w:tcPr>
            <w:tcW w:w="623" w:type="pct"/>
            <w:vMerge w:val="restart"/>
            <w:tcBorders>
              <w:top w:val="single" w:sz="4" w:space="0" w:color="auto"/>
              <w:left w:val="nil"/>
              <w:right w:val="single" w:sz="4" w:space="0" w:color="auto"/>
            </w:tcBorders>
            <w:shd w:val="clear" w:color="000000" w:fill="C2D69A"/>
            <w:vAlign w:val="center"/>
            <w:hideMark/>
          </w:tcPr>
          <w:p w:rsidR="002245F8" w:rsidRPr="00A402EC" w:rsidRDefault="002245F8" w:rsidP="00A402EC">
            <w:pPr>
              <w:spacing w:after="0" w:line="240" w:lineRule="auto"/>
              <w:jc w:val="center"/>
              <w:rPr>
                <w:rFonts w:eastAsia="Times New Roman" w:cstheme="minorHAnsi"/>
                <w:b/>
                <w:bCs/>
                <w:noProof w:val="0"/>
                <w:color w:val="000000"/>
                <w:sz w:val="16"/>
                <w:szCs w:val="16"/>
                <w:lang w:eastAsia="es-MX"/>
              </w:rPr>
            </w:pPr>
            <w:r w:rsidRPr="00A402EC">
              <w:rPr>
                <w:rFonts w:eastAsia="Times New Roman" w:cstheme="minorHAnsi"/>
                <w:b/>
                <w:bCs/>
                <w:noProof w:val="0"/>
                <w:color w:val="000000"/>
                <w:sz w:val="16"/>
                <w:szCs w:val="16"/>
                <w:lang w:eastAsia="es-MX"/>
              </w:rPr>
              <w:t>CANTIDAD TOTAL</w:t>
            </w:r>
          </w:p>
        </w:tc>
        <w:tc>
          <w:tcPr>
            <w:tcW w:w="622" w:type="pct"/>
            <w:vMerge w:val="restart"/>
            <w:tcBorders>
              <w:top w:val="single" w:sz="4" w:space="0" w:color="auto"/>
              <w:left w:val="nil"/>
              <w:right w:val="single" w:sz="4" w:space="0" w:color="auto"/>
            </w:tcBorders>
            <w:shd w:val="clear" w:color="000000" w:fill="C2D69A"/>
            <w:vAlign w:val="center"/>
          </w:tcPr>
          <w:p w:rsidR="002245F8" w:rsidRPr="00A402EC" w:rsidRDefault="002245F8" w:rsidP="00A402EC">
            <w:pPr>
              <w:spacing w:after="0" w:line="240" w:lineRule="auto"/>
              <w:jc w:val="center"/>
              <w:rPr>
                <w:rFonts w:eastAsia="Times New Roman" w:cstheme="minorHAnsi"/>
                <w:b/>
                <w:bCs/>
                <w:noProof w:val="0"/>
                <w:color w:val="000000"/>
                <w:sz w:val="16"/>
                <w:szCs w:val="16"/>
                <w:lang w:eastAsia="es-MX"/>
              </w:rPr>
            </w:pPr>
            <w:r w:rsidRPr="00A402EC">
              <w:rPr>
                <w:rFonts w:eastAsia="Times New Roman" w:cstheme="minorHAnsi"/>
                <w:b/>
                <w:bCs/>
                <w:noProof w:val="0"/>
                <w:color w:val="000000"/>
                <w:sz w:val="16"/>
                <w:szCs w:val="16"/>
                <w:lang w:eastAsia="es-MX"/>
              </w:rPr>
              <w:t>PRECIO UNITARIO</w:t>
            </w:r>
          </w:p>
        </w:tc>
        <w:tc>
          <w:tcPr>
            <w:tcW w:w="724" w:type="pct"/>
            <w:vMerge w:val="restart"/>
            <w:tcBorders>
              <w:top w:val="single" w:sz="4" w:space="0" w:color="auto"/>
              <w:left w:val="nil"/>
              <w:right w:val="single" w:sz="4" w:space="0" w:color="auto"/>
            </w:tcBorders>
            <w:shd w:val="clear" w:color="000000" w:fill="C2D69A"/>
            <w:vAlign w:val="center"/>
          </w:tcPr>
          <w:p w:rsidR="002245F8" w:rsidRPr="00A402EC" w:rsidRDefault="002245F8" w:rsidP="00A402EC">
            <w:pPr>
              <w:spacing w:after="0" w:line="240" w:lineRule="auto"/>
              <w:jc w:val="center"/>
              <w:rPr>
                <w:rFonts w:eastAsia="Times New Roman" w:cstheme="minorHAnsi"/>
                <w:b/>
                <w:bCs/>
                <w:noProof w:val="0"/>
                <w:color w:val="000000"/>
                <w:sz w:val="16"/>
                <w:szCs w:val="16"/>
                <w:lang w:eastAsia="es-MX"/>
              </w:rPr>
            </w:pPr>
            <w:r w:rsidRPr="00A402EC">
              <w:rPr>
                <w:rFonts w:eastAsia="Times New Roman" w:cstheme="minorHAnsi"/>
                <w:b/>
                <w:bCs/>
                <w:noProof w:val="0"/>
                <w:color w:val="000000"/>
                <w:sz w:val="16"/>
                <w:szCs w:val="16"/>
                <w:lang w:eastAsia="es-MX"/>
              </w:rPr>
              <w:t>IMPORTE TOTAL SIN IVA</w:t>
            </w:r>
          </w:p>
        </w:tc>
      </w:tr>
      <w:tr w:rsidR="002245F8" w:rsidRPr="002048CA" w:rsidTr="002245F8">
        <w:trPr>
          <w:cantSplit/>
          <w:trHeight w:val="367"/>
          <w:tblHeader/>
        </w:trPr>
        <w:tc>
          <w:tcPr>
            <w:tcW w:w="285" w:type="pct"/>
            <w:vMerge/>
            <w:tcBorders>
              <w:left w:val="single" w:sz="4" w:space="0" w:color="auto"/>
              <w:bottom w:val="single" w:sz="4" w:space="0" w:color="auto"/>
              <w:right w:val="single" w:sz="4" w:space="0" w:color="auto"/>
            </w:tcBorders>
            <w:shd w:val="clear" w:color="000000" w:fill="C2D69A"/>
            <w:textDirection w:val="btLr"/>
            <w:vAlign w:val="center"/>
          </w:tcPr>
          <w:p w:rsidR="002245F8" w:rsidRPr="00A402EC" w:rsidRDefault="002245F8" w:rsidP="00A402EC">
            <w:pPr>
              <w:spacing w:after="0" w:line="240" w:lineRule="auto"/>
              <w:ind w:left="113" w:right="113"/>
              <w:jc w:val="center"/>
              <w:rPr>
                <w:rFonts w:eastAsia="Times New Roman" w:cstheme="minorHAnsi"/>
                <w:b/>
                <w:bCs/>
                <w:noProof w:val="0"/>
                <w:color w:val="000000"/>
                <w:sz w:val="16"/>
                <w:szCs w:val="16"/>
                <w:lang w:eastAsia="es-MX"/>
              </w:rPr>
            </w:pPr>
          </w:p>
        </w:tc>
        <w:tc>
          <w:tcPr>
            <w:tcW w:w="255" w:type="pct"/>
            <w:tcBorders>
              <w:top w:val="single" w:sz="4" w:space="0" w:color="auto"/>
              <w:left w:val="nil"/>
              <w:bottom w:val="single" w:sz="4" w:space="0" w:color="auto"/>
              <w:right w:val="single" w:sz="4" w:space="0" w:color="auto"/>
            </w:tcBorders>
            <w:shd w:val="clear" w:color="000000" w:fill="C2D69A"/>
            <w:vAlign w:val="center"/>
          </w:tcPr>
          <w:p w:rsidR="002245F8" w:rsidRPr="002245F8" w:rsidRDefault="002245F8" w:rsidP="002245F8">
            <w:pPr>
              <w:spacing w:after="0" w:line="240" w:lineRule="auto"/>
              <w:jc w:val="center"/>
              <w:rPr>
                <w:rFonts w:eastAsia="Times New Roman" w:cstheme="minorHAnsi"/>
                <w:b/>
                <w:bCs/>
                <w:noProof w:val="0"/>
                <w:color w:val="000000"/>
                <w:sz w:val="16"/>
                <w:szCs w:val="16"/>
                <w:lang w:eastAsia="es-MX"/>
              </w:rPr>
            </w:pPr>
            <w:r w:rsidRPr="002245F8">
              <w:rPr>
                <w:rFonts w:eastAsia="Times New Roman" w:cstheme="minorHAnsi"/>
                <w:b/>
                <w:bCs/>
                <w:noProof w:val="0"/>
                <w:color w:val="000000"/>
                <w:sz w:val="16"/>
                <w:szCs w:val="16"/>
                <w:lang w:eastAsia="es-MX"/>
              </w:rPr>
              <w:t>GPO</w:t>
            </w:r>
          </w:p>
        </w:tc>
        <w:tc>
          <w:tcPr>
            <w:tcW w:w="163" w:type="pct"/>
            <w:tcBorders>
              <w:top w:val="single" w:sz="4" w:space="0" w:color="auto"/>
              <w:left w:val="nil"/>
              <w:bottom w:val="single" w:sz="4" w:space="0" w:color="auto"/>
              <w:right w:val="single" w:sz="4" w:space="0" w:color="auto"/>
            </w:tcBorders>
            <w:shd w:val="clear" w:color="000000" w:fill="C2D69A"/>
            <w:vAlign w:val="center"/>
          </w:tcPr>
          <w:p w:rsidR="002245F8" w:rsidRPr="002245F8" w:rsidRDefault="002245F8" w:rsidP="002245F8">
            <w:pPr>
              <w:spacing w:after="0" w:line="240" w:lineRule="auto"/>
              <w:jc w:val="center"/>
              <w:rPr>
                <w:rFonts w:eastAsia="Times New Roman" w:cstheme="minorHAnsi"/>
                <w:b/>
                <w:bCs/>
                <w:noProof w:val="0"/>
                <w:color w:val="000000"/>
                <w:sz w:val="16"/>
                <w:szCs w:val="16"/>
                <w:lang w:eastAsia="es-MX"/>
              </w:rPr>
            </w:pPr>
            <w:r w:rsidRPr="002245F8">
              <w:rPr>
                <w:rFonts w:eastAsia="Times New Roman" w:cstheme="minorHAnsi"/>
                <w:b/>
                <w:bCs/>
                <w:noProof w:val="0"/>
                <w:color w:val="000000"/>
                <w:sz w:val="16"/>
                <w:szCs w:val="16"/>
                <w:lang w:eastAsia="es-MX"/>
              </w:rPr>
              <w:t>GEN</w:t>
            </w:r>
          </w:p>
        </w:tc>
        <w:tc>
          <w:tcPr>
            <w:tcW w:w="154" w:type="pct"/>
            <w:tcBorders>
              <w:top w:val="single" w:sz="4" w:space="0" w:color="auto"/>
              <w:left w:val="nil"/>
              <w:bottom w:val="single" w:sz="4" w:space="0" w:color="auto"/>
              <w:right w:val="single" w:sz="4" w:space="0" w:color="auto"/>
            </w:tcBorders>
            <w:shd w:val="clear" w:color="000000" w:fill="C2D69A"/>
            <w:vAlign w:val="center"/>
          </w:tcPr>
          <w:p w:rsidR="002245F8" w:rsidRPr="002245F8" w:rsidRDefault="002245F8" w:rsidP="002245F8">
            <w:pPr>
              <w:spacing w:after="0" w:line="240" w:lineRule="auto"/>
              <w:jc w:val="center"/>
              <w:rPr>
                <w:rFonts w:eastAsia="Times New Roman" w:cstheme="minorHAnsi"/>
                <w:b/>
                <w:bCs/>
                <w:noProof w:val="0"/>
                <w:color w:val="000000"/>
                <w:sz w:val="16"/>
                <w:szCs w:val="16"/>
                <w:lang w:eastAsia="es-MX"/>
              </w:rPr>
            </w:pPr>
            <w:r w:rsidRPr="002245F8">
              <w:rPr>
                <w:rFonts w:eastAsia="Times New Roman" w:cstheme="minorHAnsi"/>
                <w:b/>
                <w:bCs/>
                <w:noProof w:val="0"/>
                <w:color w:val="000000"/>
                <w:sz w:val="16"/>
                <w:szCs w:val="16"/>
                <w:lang w:eastAsia="es-MX"/>
              </w:rPr>
              <w:t>ESP</w:t>
            </w:r>
          </w:p>
        </w:tc>
        <w:tc>
          <w:tcPr>
            <w:tcW w:w="134" w:type="pct"/>
            <w:tcBorders>
              <w:top w:val="single" w:sz="4" w:space="0" w:color="auto"/>
              <w:left w:val="nil"/>
              <w:bottom w:val="single" w:sz="4" w:space="0" w:color="auto"/>
              <w:right w:val="single" w:sz="4" w:space="0" w:color="auto"/>
            </w:tcBorders>
            <w:shd w:val="clear" w:color="000000" w:fill="C2D69A"/>
            <w:vAlign w:val="center"/>
          </w:tcPr>
          <w:p w:rsidR="002245F8" w:rsidRPr="002245F8" w:rsidRDefault="002245F8" w:rsidP="002245F8">
            <w:pPr>
              <w:spacing w:after="0" w:line="240" w:lineRule="auto"/>
              <w:jc w:val="center"/>
              <w:rPr>
                <w:rFonts w:eastAsia="Times New Roman" w:cstheme="minorHAnsi"/>
                <w:b/>
                <w:bCs/>
                <w:noProof w:val="0"/>
                <w:color w:val="000000"/>
                <w:sz w:val="16"/>
                <w:szCs w:val="16"/>
                <w:lang w:eastAsia="es-MX"/>
              </w:rPr>
            </w:pPr>
            <w:r w:rsidRPr="002245F8">
              <w:rPr>
                <w:rFonts w:eastAsia="Times New Roman" w:cstheme="minorHAnsi"/>
                <w:b/>
                <w:bCs/>
                <w:noProof w:val="0"/>
                <w:color w:val="000000"/>
                <w:sz w:val="16"/>
                <w:szCs w:val="16"/>
                <w:lang w:eastAsia="es-MX"/>
              </w:rPr>
              <w:t>DIF</w:t>
            </w:r>
          </w:p>
        </w:tc>
        <w:tc>
          <w:tcPr>
            <w:tcW w:w="159" w:type="pct"/>
            <w:tcBorders>
              <w:top w:val="single" w:sz="4" w:space="0" w:color="auto"/>
              <w:left w:val="nil"/>
              <w:bottom w:val="single" w:sz="4" w:space="0" w:color="auto"/>
              <w:right w:val="single" w:sz="4" w:space="0" w:color="auto"/>
            </w:tcBorders>
            <w:shd w:val="clear" w:color="000000" w:fill="C2D69A"/>
            <w:vAlign w:val="center"/>
          </w:tcPr>
          <w:p w:rsidR="002245F8" w:rsidRPr="002245F8" w:rsidRDefault="002245F8" w:rsidP="002245F8">
            <w:pPr>
              <w:spacing w:after="0" w:line="240" w:lineRule="auto"/>
              <w:jc w:val="center"/>
              <w:rPr>
                <w:rFonts w:eastAsia="Times New Roman" w:cstheme="minorHAnsi"/>
                <w:b/>
                <w:bCs/>
                <w:noProof w:val="0"/>
                <w:color w:val="000000"/>
                <w:sz w:val="16"/>
                <w:szCs w:val="16"/>
                <w:lang w:eastAsia="es-MX"/>
              </w:rPr>
            </w:pPr>
            <w:r w:rsidRPr="002245F8">
              <w:rPr>
                <w:rFonts w:eastAsia="Times New Roman" w:cstheme="minorHAnsi"/>
                <w:b/>
                <w:bCs/>
                <w:noProof w:val="0"/>
                <w:color w:val="000000"/>
                <w:sz w:val="16"/>
                <w:szCs w:val="16"/>
                <w:lang w:eastAsia="es-MX"/>
              </w:rPr>
              <w:t>VAR</w:t>
            </w:r>
          </w:p>
        </w:tc>
        <w:tc>
          <w:tcPr>
            <w:tcW w:w="534" w:type="pct"/>
            <w:vMerge/>
            <w:tcBorders>
              <w:top w:val="single" w:sz="4" w:space="0" w:color="auto"/>
              <w:left w:val="single" w:sz="4" w:space="0" w:color="auto"/>
              <w:bottom w:val="single" w:sz="4" w:space="0" w:color="auto"/>
              <w:right w:val="single" w:sz="4" w:space="0" w:color="auto"/>
            </w:tcBorders>
            <w:shd w:val="clear" w:color="000000" w:fill="C2D69A"/>
            <w:textDirection w:val="btLr"/>
            <w:vAlign w:val="center"/>
          </w:tcPr>
          <w:p w:rsidR="002245F8" w:rsidRPr="00A402EC" w:rsidRDefault="002245F8" w:rsidP="00A402EC">
            <w:pPr>
              <w:spacing w:after="0" w:line="240" w:lineRule="auto"/>
              <w:ind w:left="113" w:right="113"/>
              <w:jc w:val="center"/>
              <w:rPr>
                <w:rFonts w:eastAsia="Times New Roman" w:cstheme="minorHAnsi"/>
                <w:b/>
                <w:bCs/>
                <w:noProof w:val="0"/>
                <w:color w:val="000000"/>
                <w:sz w:val="16"/>
                <w:szCs w:val="16"/>
                <w:lang w:eastAsia="es-MX"/>
              </w:rPr>
            </w:pPr>
          </w:p>
        </w:tc>
        <w:tc>
          <w:tcPr>
            <w:tcW w:w="726" w:type="pct"/>
            <w:vMerge/>
            <w:tcBorders>
              <w:left w:val="nil"/>
              <w:bottom w:val="single" w:sz="4" w:space="0" w:color="auto"/>
              <w:right w:val="single" w:sz="4" w:space="0" w:color="auto"/>
            </w:tcBorders>
            <w:shd w:val="clear" w:color="auto" w:fill="C2D69B" w:themeFill="accent3" w:themeFillTint="99"/>
            <w:textDirection w:val="btLr"/>
            <w:vAlign w:val="center"/>
          </w:tcPr>
          <w:p w:rsidR="002245F8" w:rsidRPr="00A402EC" w:rsidRDefault="002245F8" w:rsidP="00A402EC">
            <w:pPr>
              <w:spacing w:after="0" w:line="240" w:lineRule="auto"/>
              <w:ind w:left="113" w:right="113"/>
              <w:jc w:val="center"/>
              <w:rPr>
                <w:rFonts w:eastAsia="Times New Roman" w:cstheme="minorHAnsi"/>
                <w:b/>
                <w:bCs/>
                <w:noProof w:val="0"/>
                <w:color w:val="000000"/>
                <w:sz w:val="16"/>
                <w:szCs w:val="16"/>
                <w:lang w:eastAsia="es-MX"/>
              </w:rPr>
            </w:pPr>
          </w:p>
        </w:tc>
        <w:tc>
          <w:tcPr>
            <w:tcW w:w="621" w:type="pct"/>
            <w:vMerge/>
            <w:tcBorders>
              <w:left w:val="nil"/>
              <w:bottom w:val="single" w:sz="4" w:space="0" w:color="auto"/>
              <w:right w:val="single" w:sz="4" w:space="0" w:color="auto"/>
            </w:tcBorders>
            <w:shd w:val="clear" w:color="000000" w:fill="C2D69A"/>
            <w:textDirection w:val="btLr"/>
            <w:vAlign w:val="center"/>
          </w:tcPr>
          <w:p w:rsidR="002245F8" w:rsidRPr="00A402EC" w:rsidRDefault="002245F8" w:rsidP="00A402EC">
            <w:pPr>
              <w:spacing w:after="0" w:line="240" w:lineRule="auto"/>
              <w:ind w:left="113" w:right="113"/>
              <w:jc w:val="center"/>
              <w:rPr>
                <w:rFonts w:eastAsia="Times New Roman" w:cstheme="minorHAnsi"/>
                <w:b/>
                <w:bCs/>
                <w:noProof w:val="0"/>
                <w:color w:val="000000"/>
                <w:sz w:val="16"/>
                <w:szCs w:val="16"/>
                <w:lang w:eastAsia="es-MX"/>
              </w:rPr>
            </w:pPr>
          </w:p>
        </w:tc>
        <w:tc>
          <w:tcPr>
            <w:tcW w:w="623" w:type="pct"/>
            <w:vMerge/>
            <w:tcBorders>
              <w:left w:val="nil"/>
              <w:bottom w:val="single" w:sz="4" w:space="0" w:color="auto"/>
              <w:right w:val="single" w:sz="4" w:space="0" w:color="auto"/>
            </w:tcBorders>
            <w:shd w:val="clear" w:color="000000" w:fill="C2D69A"/>
            <w:textDirection w:val="btLr"/>
            <w:vAlign w:val="center"/>
          </w:tcPr>
          <w:p w:rsidR="002245F8" w:rsidRPr="00A402EC" w:rsidRDefault="002245F8" w:rsidP="00A402EC">
            <w:pPr>
              <w:spacing w:after="0" w:line="240" w:lineRule="auto"/>
              <w:ind w:left="113" w:right="113"/>
              <w:jc w:val="center"/>
              <w:rPr>
                <w:rFonts w:eastAsia="Times New Roman" w:cstheme="minorHAnsi"/>
                <w:b/>
                <w:bCs/>
                <w:noProof w:val="0"/>
                <w:color w:val="000000"/>
                <w:sz w:val="16"/>
                <w:szCs w:val="16"/>
                <w:lang w:eastAsia="es-MX"/>
              </w:rPr>
            </w:pPr>
          </w:p>
        </w:tc>
        <w:tc>
          <w:tcPr>
            <w:tcW w:w="622" w:type="pct"/>
            <w:vMerge/>
            <w:tcBorders>
              <w:left w:val="nil"/>
              <w:bottom w:val="single" w:sz="4" w:space="0" w:color="auto"/>
              <w:right w:val="single" w:sz="4" w:space="0" w:color="auto"/>
            </w:tcBorders>
            <w:shd w:val="clear" w:color="000000" w:fill="C2D69A"/>
            <w:textDirection w:val="btLr"/>
            <w:vAlign w:val="center"/>
          </w:tcPr>
          <w:p w:rsidR="002245F8" w:rsidRPr="00A402EC" w:rsidRDefault="002245F8" w:rsidP="00A402EC">
            <w:pPr>
              <w:spacing w:after="0" w:line="240" w:lineRule="auto"/>
              <w:ind w:left="113" w:right="113"/>
              <w:jc w:val="center"/>
              <w:rPr>
                <w:rFonts w:eastAsia="Times New Roman" w:cstheme="minorHAnsi"/>
                <w:b/>
                <w:bCs/>
                <w:noProof w:val="0"/>
                <w:color w:val="000000"/>
                <w:sz w:val="16"/>
                <w:szCs w:val="16"/>
                <w:lang w:eastAsia="es-MX"/>
              </w:rPr>
            </w:pPr>
          </w:p>
        </w:tc>
        <w:tc>
          <w:tcPr>
            <w:tcW w:w="724" w:type="pct"/>
            <w:vMerge/>
            <w:tcBorders>
              <w:left w:val="nil"/>
              <w:bottom w:val="single" w:sz="4" w:space="0" w:color="auto"/>
              <w:right w:val="single" w:sz="4" w:space="0" w:color="auto"/>
            </w:tcBorders>
            <w:shd w:val="clear" w:color="000000" w:fill="C2D69A"/>
            <w:textDirection w:val="btLr"/>
          </w:tcPr>
          <w:p w:rsidR="002245F8" w:rsidRPr="00A402EC" w:rsidRDefault="002245F8" w:rsidP="00A402EC">
            <w:pPr>
              <w:spacing w:after="0" w:line="240" w:lineRule="auto"/>
              <w:ind w:left="113" w:right="113"/>
              <w:jc w:val="center"/>
              <w:rPr>
                <w:rFonts w:eastAsia="Times New Roman" w:cstheme="minorHAnsi"/>
                <w:b/>
                <w:bCs/>
                <w:noProof w:val="0"/>
                <w:color w:val="000000"/>
                <w:sz w:val="16"/>
                <w:szCs w:val="16"/>
                <w:lang w:eastAsia="es-MX"/>
              </w:rPr>
            </w:pPr>
          </w:p>
        </w:tc>
      </w:tr>
      <w:tr w:rsidR="002245F8" w:rsidRPr="00A402EC" w:rsidTr="002245F8">
        <w:trPr>
          <w:trHeight w:val="20"/>
        </w:trPr>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3909D5" w:rsidRPr="00A402EC" w:rsidRDefault="003909D5" w:rsidP="002048CA">
            <w:pPr>
              <w:spacing w:after="0" w:line="240" w:lineRule="auto"/>
              <w:jc w:val="center"/>
              <w:rPr>
                <w:rFonts w:ascii="Arial" w:eastAsia="Times New Roman" w:hAnsi="Arial" w:cs="Arial"/>
                <w:noProof w:val="0"/>
                <w:color w:val="000000"/>
                <w:sz w:val="12"/>
                <w:szCs w:val="12"/>
                <w:lang w:eastAsia="ar-SA"/>
              </w:rPr>
            </w:pPr>
          </w:p>
        </w:tc>
        <w:tc>
          <w:tcPr>
            <w:tcW w:w="255" w:type="pct"/>
            <w:tcBorders>
              <w:top w:val="single" w:sz="4" w:space="0" w:color="auto"/>
              <w:left w:val="nil"/>
              <w:bottom w:val="single" w:sz="4" w:space="0" w:color="auto"/>
              <w:right w:val="single" w:sz="4" w:space="0" w:color="auto"/>
            </w:tcBorders>
            <w:vAlign w:val="center"/>
          </w:tcPr>
          <w:p w:rsidR="003909D5" w:rsidRPr="00A402EC" w:rsidRDefault="003909D5" w:rsidP="00064F94">
            <w:pPr>
              <w:spacing w:before="100" w:after="100" w:line="240" w:lineRule="auto"/>
              <w:jc w:val="center"/>
              <w:rPr>
                <w:rFonts w:eastAsia="Times New Roman" w:cstheme="minorHAnsi"/>
                <w:noProof w:val="0"/>
                <w:color w:val="000000"/>
                <w:sz w:val="16"/>
                <w:szCs w:val="16"/>
                <w:lang w:eastAsia="ar-SA"/>
              </w:rPr>
            </w:pPr>
          </w:p>
        </w:tc>
        <w:tc>
          <w:tcPr>
            <w:tcW w:w="163" w:type="pct"/>
            <w:tcBorders>
              <w:top w:val="single" w:sz="4" w:space="0" w:color="auto"/>
              <w:left w:val="nil"/>
              <w:bottom w:val="single" w:sz="4" w:space="0" w:color="auto"/>
              <w:right w:val="single" w:sz="4" w:space="0" w:color="auto"/>
            </w:tcBorders>
            <w:vAlign w:val="center"/>
          </w:tcPr>
          <w:p w:rsidR="003909D5" w:rsidRPr="00A402EC" w:rsidRDefault="003909D5" w:rsidP="00064F94">
            <w:pPr>
              <w:spacing w:before="100" w:after="100" w:line="240" w:lineRule="auto"/>
              <w:jc w:val="center"/>
              <w:rPr>
                <w:rFonts w:eastAsia="Times New Roman" w:cstheme="minorHAnsi"/>
                <w:noProof w:val="0"/>
                <w:color w:val="000000"/>
                <w:sz w:val="16"/>
                <w:szCs w:val="16"/>
                <w:lang w:eastAsia="ar-SA"/>
              </w:rPr>
            </w:pPr>
          </w:p>
        </w:tc>
        <w:tc>
          <w:tcPr>
            <w:tcW w:w="154" w:type="pct"/>
            <w:tcBorders>
              <w:top w:val="single" w:sz="4" w:space="0" w:color="auto"/>
              <w:left w:val="nil"/>
              <w:bottom w:val="single" w:sz="4" w:space="0" w:color="auto"/>
              <w:right w:val="single" w:sz="4" w:space="0" w:color="auto"/>
            </w:tcBorders>
            <w:vAlign w:val="center"/>
          </w:tcPr>
          <w:p w:rsidR="003909D5" w:rsidRPr="00A402EC" w:rsidRDefault="003909D5" w:rsidP="00064F94">
            <w:pPr>
              <w:spacing w:before="100" w:after="100" w:line="240" w:lineRule="auto"/>
              <w:jc w:val="center"/>
              <w:rPr>
                <w:rFonts w:eastAsia="Times New Roman" w:cstheme="minorHAnsi"/>
                <w:noProof w:val="0"/>
                <w:color w:val="000000"/>
                <w:sz w:val="16"/>
                <w:szCs w:val="16"/>
                <w:lang w:eastAsia="ar-SA"/>
              </w:rPr>
            </w:pPr>
          </w:p>
        </w:tc>
        <w:tc>
          <w:tcPr>
            <w:tcW w:w="134" w:type="pct"/>
            <w:tcBorders>
              <w:top w:val="single" w:sz="4" w:space="0" w:color="auto"/>
              <w:left w:val="nil"/>
              <w:bottom w:val="single" w:sz="4" w:space="0" w:color="auto"/>
              <w:right w:val="single" w:sz="4" w:space="0" w:color="auto"/>
            </w:tcBorders>
            <w:vAlign w:val="center"/>
          </w:tcPr>
          <w:p w:rsidR="003909D5" w:rsidRPr="00A402EC" w:rsidRDefault="003909D5" w:rsidP="00064F94">
            <w:pPr>
              <w:spacing w:before="100" w:after="100" w:line="240" w:lineRule="auto"/>
              <w:jc w:val="center"/>
              <w:rPr>
                <w:rFonts w:eastAsia="Times New Roman" w:cstheme="minorHAnsi"/>
                <w:noProof w:val="0"/>
                <w:color w:val="000000"/>
                <w:sz w:val="16"/>
                <w:szCs w:val="16"/>
                <w:lang w:eastAsia="ar-SA"/>
              </w:rPr>
            </w:pPr>
          </w:p>
        </w:tc>
        <w:tc>
          <w:tcPr>
            <w:tcW w:w="159" w:type="pct"/>
            <w:tcBorders>
              <w:top w:val="single" w:sz="4" w:space="0" w:color="auto"/>
              <w:left w:val="nil"/>
              <w:bottom w:val="single" w:sz="4" w:space="0" w:color="auto"/>
              <w:right w:val="single" w:sz="4" w:space="0" w:color="auto"/>
            </w:tcBorders>
            <w:vAlign w:val="center"/>
          </w:tcPr>
          <w:p w:rsidR="003909D5" w:rsidRPr="00A402EC" w:rsidRDefault="003909D5" w:rsidP="00064F94">
            <w:pPr>
              <w:spacing w:before="100" w:after="100" w:line="240" w:lineRule="auto"/>
              <w:jc w:val="center"/>
              <w:rPr>
                <w:rFonts w:eastAsia="Times New Roman" w:cstheme="minorHAnsi"/>
                <w:noProof w:val="0"/>
                <w:color w:val="000000"/>
                <w:sz w:val="16"/>
                <w:szCs w:val="16"/>
                <w:lang w:eastAsia="ar-SA"/>
              </w:rPr>
            </w:pPr>
          </w:p>
        </w:tc>
        <w:tc>
          <w:tcPr>
            <w:tcW w:w="534" w:type="pct"/>
            <w:tcBorders>
              <w:top w:val="single" w:sz="4" w:space="0" w:color="auto"/>
              <w:left w:val="single" w:sz="4" w:space="0" w:color="auto"/>
              <w:bottom w:val="single" w:sz="4" w:space="0" w:color="auto"/>
              <w:right w:val="single" w:sz="4" w:space="0" w:color="auto"/>
            </w:tcBorders>
            <w:shd w:val="clear" w:color="auto" w:fill="auto"/>
            <w:noWrap/>
            <w:vAlign w:val="center"/>
          </w:tcPr>
          <w:p w:rsidR="003909D5" w:rsidRPr="00A402EC" w:rsidRDefault="003909D5" w:rsidP="002048CA">
            <w:pPr>
              <w:spacing w:before="100" w:after="100" w:line="240" w:lineRule="auto"/>
              <w:jc w:val="center"/>
              <w:rPr>
                <w:rFonts w:eastAsia="Times New Roman" w:cstheme="minorHAnsi"/>
                <w:noProof w:val="0"/>
                <w:color w:val="000000"/>
                <w:sz w:val="16"/>
                <w:szCs w:val="16"/>
                <w:lang w:eastAsia="ar-SA"/>
              </w:rPr>
            </w:pPr>
          </w:p>
        </w:tc>
        <w:tc>
          <w:tcPr>
            <w:tcW w:w="726" w:type="pct"/>
            <w:tcBorders>
              <w:top w:val="single" w:sz="4" w:space="0" w:color="auto"/>
              <w:left w:val="nil"/>
              <w:bottom w:val="single" w:sz="4" w:space="0" w:color="auto"/>
              <w:right w:val="single" w:sz="4" w:space="0" w:color="auto"/>
            </w:tcBorders>
            <w:shd w:val="clear" w:color="auto" w:fill="auto"/>
            <w:noWrap/>
            <w:vAlign w:val="center"/>
          </w:tcPr>
          <w:p w:rsidR="003909D5" w:rsidRPr="00A402EC" w:rsidRDefault="003909D5" w:rsidP="002048CA">
            <w:pPr>
              <w:spacing w:after="0" w:line="240" w:lineRule="auto"/>
              <w:jc w:val="center"/>
              <w:rPr>
                <w:rFonts w:eastAsia="Times New Roman" w:cstheme="minorHAnsi"/>
                <w:noProof w:val="0"/>
                <w:color w:val="000000"/>
                <w:sz w:val="16"/>
                <w:szCs w:val="16"/>
                <w:lang w:eastAsia="es-MX"/>
              </w:rPr>
            </w:pPr>
          </w:p>
        </w:tc>
        <w:tc>
          <w:tcPr>
            <w:tcW w:w="621" w:type="pct"/>
            <w:tcBorders>
              <w:top w:val="single" w:sz="4" w:space="0" w:color="auto"/>
              <w:left w:val="nil"/>
              <w:bottom w:val="single" w:sz="4" w:space="0" w:color="auto"/>
              <w:right w:val="single" w:sz="4" w:space="0" w:color="auto"/>
            </w:tcBorders>
            <w:shd w:val="clear" w:color="auto" w:fill="auto"/>
            <w:noWrap/>
            <w:vAlign w:val="center"/>
          </w:tcPr>
          <w:p w:rsidR="003909D5" w:rsidRPr="00A402EC" w:rsidRDefault="003909D5" w:rsidP="002048CA">
            <w:pPr>
              <w:spacing w:after="0" w:line="240" w:lineRule="auto"/>
              <w:jc w:val="center"/>
              <w:rPr>
                <w:rFonts w:eastAsia="Times New Roman" w:cstheme="minorHAnsi"/>
                <w:noProof w:val="0"/>
                <w:color w:val="000000"/>
                <w:sz w:val="16"/>
                <w:szCs w:val="16"/>
                <w:lang w:eastAsia="es-MX"/>
              </w:rPr>
            </w:pPr>
          </w:p>
        </w:tc>
        <w:tc>
          <w:tcPr>
            <w:tcW w:w="623" w:type="pct"/>
            <w:tcBorders>
              <w:top w:val="single" w:sz="4" w:space="0" w:color="auto"/>
              <w:left w:val="nil"/>
              <w:bottom w:val="single" w:sz="4" w:space="0" w:color="auto"/>
              <w:right w:val="single" w:sz="4" w:space="0" w:color="auto"/>
            </w:tcBorders>
            <w:shd w:val="clear" w:color="auto" w:fill="auto"/>
            <w:vAlign w:val="center"/>
          </w:tcPr>
          <w:p w:rsidR="003909D5" w:rsidRPr="00A402EC" w:rsidRDefault="003909D5" w:rsidP="002048CA">
            <w:pPr>
              <w:spacing w:after="0" w:line="240" w:lineRule="auto"/>
              <w:jc w:val="center"/>
              <w:rPr>
                <w:rFonts w:eastAsia="Times New Roman" w:cstheme="minorHAnsi"/>
                <w:noProof w:val="0"/>
                <w:color w:val="000000"/>
                <w:sz w:val="10"/>
                <w:szCs w:val="16"/>
                <w:lang w:eastAsia="es-MX"/>
              </w:rPr>
            </w:pPr>
          </w:p>
        </w:tc>
        <w:tc>
          <w:tcPr>
            <w:tcW w:w="622" w:type="pct"/>
            <w:tcBorders>
              <w:top w:val="single" w:sz="4" w:space="0" w:color="auto"/>
              <w:left w:val="nil"/>
              <w:bottom w:val="single" w:sz="4" w:space="0" w:color="auto"/>
              <w:right w:val="single" w:sz="4" w:space="0" w:color="auto"/>
            </w:tcBorders>
            <w:shd w:val="clear" w:color="auto" w:fill="auto"/>
            <w:vAlign w:val="center"/>
          </w:tcPr>
          <w:p w:rsidR="003909D5" w:rsidRPr="00A402EC" w:rsidRDefault="003909D5" w:rsidP="002048CA">
            <w:pPr>
              <w:spacing w:after="0" w:line="240" w:lineRule="auto"/>
              <w:jc w:val="center"/>
              <w:rPr>
                <w:rFonts w:eastAsia="Times New Roman" w:cstheme="minorHAnsi"/>
                <w:noProof w:val="0"/>
                <w:color w:val="000000"/>
                <w:sz w:val="10"/>
                <w:szCs w:val="16"/>
                <w:lang w:eastAsia="es-MX"/>
              </w:rPr>
            </w:pPr>
          </w:p>
        </w:tc>
        <w:tc>
          <w:tcPr>
            <w:tcW w:w="724" w:type="pct"/>
            <w:tcBorders>
              <w:top w:val="single" w:sz="4" w:space="0" w:color="auto"/>
              <w:left w:val="nil"/>
              <w:bottom w:val="single" w:sz="4" w:space="0" w:color="auto"/>
              <w:right w:val="single" w:sz="4" w:space="0" w:color="auto"/>
            </w:tcBorders>
            <w:vAlign w:val="center"/>
          </w:tcPr>
          <w:p w:rsidR="003909D5" w:rsidRPr="00A402EC" w:rsidRDefault="003909D5" w:rsidP="002048CA">
            <w:pPr>
              <w:spacing w:after="0" w:line="240" w:lineRule="auto"/>
              <w:jc w:val="center"/>
              <w:rPr>
                <w:rFonts w:eastAsia="Times New Roman" w:cstheme="minorHAnsi"/>
                <w:noProof w:val="0"/>
                <w:color w:val="000000"/>
                <w:sz w:val="10"/>
                <w:szCs w:val="16"/>
                <w:lang w:eastAsia="es-MX"/>
              </w:rPr>
            </w:pPr>
          </w:p>
        </w:tc>
      </w:tr>
      <w:tr w:rsidR="002245F8" w:rsidRPr="00A402EC" w:rsidTr="002245F8">
        <w:trPr>
          <w:trHeight w:val="20"/>
        </w:trPr>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3909D5" w:rsidRPr="00A402EC" w:rsidRDefault="003909D5" w:rsidP="002048CA">
            <w:pPr>
              <w:spacing w:before="100" w:after="100" w:line="240" w:lineRule="auto"/>
              <w:jc w:val="center"/>
              <w:rPr>
                <w:rFonts w:eastAsia="Times New Roman" w:cstheme="minorHAnsi"/>
                <w:noProof w:val="0"/>
                <w:color w:val="000000"/>
                <w:sz w:val="10"/>
                <w:szCs w:val="16"/>
                <w:lang w:eastAsia="ar-SA"/>
              </w:rPr>
            </w:pPr>
          </w:p>
        </w:tc>
        <w:tc>
          <w:tcPr>
            <w:tcW w:w="255" w:type="pct"/>
            <w:tcBorders>
              <w:top w:val="single" w:sz="4" w:space="0" w:color="auto"/>
              <w:left w:val="nil"/>
              <w:bottom w:val="single" w:sz="4" w:space="0" w:color="auto"/>
              <w:right w:val="single" w:sz="4" w:space="0" w:color="auto"/>
            </w:tcBorders>
            <w:vAlign w:val="center"/>
          </w:tcPr>
          <w:p w:rsidR="003909D5" w:rsidRPr="00A402EC" w:rsidRDefault="003909D5" w:rsidP="00064F94">
            <w:pPr>
              <w:spacing w:before="100" w:after="100" w:line="240" w:lineRule="auto"/>
              <w:jc w:val="center"/>
              <w:rPr>
                <w:rFonts w:eastAsia="Times New Roman" w:cstheme="minorHAnsi"/>
                <w:noProof w:val="0"/>
                <w:color w:val="000000"/>
                <w:sz w:val="16"/>
                <w:szCs w:val="16"/>
                <w:lang w:eastAsia="ar-SA"/>
              </w:rPr>
            </w:pPr>
          </w:p>
        </w:tc>
        <w:tc>
          <w:tcPr>
            <w:tcW w:w="163" w:type="pct"/>
            <w:tcBorders>
              <w:top w:val="single" w:sz="4" w:space="0" w:color="auto"/>
              <w:left w:val="nil"/>
              <w:bottom w:val="single" w:sz="4" w:space="0" w:color="auto"/>
              <w:right w:val="single" w:sz="4" w:space="0" w:color="auto"/>
            </w:tcBorders>
            <w:vAlign w:val="center"/>
          </w:tcPr>
          <w:p w:rsidR="003909D5" w:rsidRPr="00A402EC" w:rsidRDefault="003909D5" w:rsidP="00064F94">
            <w:pPr>
              <w:spacing w:before="100" w:after="100" w:line="240" w:lineRule="auto"/>
              <w:jc w:val="center"/>
              <w:rPr>
                <w:rFonts w:eastAsia="Times New Roman" w:cstheme="minorHAnsi"/>
                <w:noProof w:val="0"/>
                <w:color w:val="000000"/>
                <w:sz w:val="16"/>
                <w:szCs w:val="16"/>
                <w:lang w:eastAsia="ar-SA"/>
              </w:rPr>
            </w:pPr>
          </w:p>
        </w:tc>
        <w:tc>
          <w:tcPr>
            <w:tcW w:w="154" w:type="pct"/>
            <w:tcBorders>
              <w:top w:val="single" w:sz="4" w:space="0" w:color="auto"/>
              <w:left w:val="nil"/>
              <w:bottom w:val="single" w:sz="4" w:space="0" w:color="auto"/>
              <w:right w:val="single" w:sz="4" w:space="0" w:color="auto"/>
            </w:tcBorders>
            <w:vAlign w:val="center"/>
          </w:tcPr>
          <w:p w:rsidR="003909D5" w:rsidRPr="00A402EC" w:rsidRDefault="003909D5" w:rsidP="00064F94">
            <w:pPr>
              <w:spacing w:before="100" w:after="100" w:line="240" w:lineRule="auto"/>
              <w:jc w:val="center"/>
              <w:rPr>
                <w:rFonts w:eastAsia="Times New Roman" w:cstheme="minorHAnsi"/>
                <w:noProof w:val="0"/>
                <w:color w:val="000000"/>
                <w:sz w:val="16"/>
                <w:szCs w:val="16"/>
                <w:lang w:eastAsia="ar-SA"/>
              </w:rPr>
            </w:pPr>
          </w:p>
        </w:tc>
        <w:tc>
          <w:tcPr>
            <w:tcW w:w="134" w:type="pct"/>
            <w:tcBorders>
              <w:top w:val="single" w:sz="4" w:space="0" w:color="auto"/>
              <w:left w:val="nil"/>
              <w:bottom w:val="single" w:sz="4" w:space="0" w:color="auto"/>
              <w:right w:val="single" w:sz="4" w:space="0" w:color="auto"/>
            </w:tcBorders>
            <w:vAlign w:val="center"/>
          </w:tcPr>
          <w:p w:rsidR="003909D5" w:rsidRPr="00A402EC" w:rsidRDefault="003909D5" w:rsidP="00064F94">
            <w:pPr>
              <w:spacing w:before="100" w:after="100" w:line="240" w:lineRule="auto"/>
              <w:jc w:val="center"/>
              <w:rPr>
                <w:rFonts w:eastAsia="Times New Roman" w:cstheme="minorHAnsi"/>
                <w:noProof w:val="0"/>
                <w:color w:val="000000"/>
                <w:sz w:val="16"/>
                <w:szCs w:val="16"/>
                <w:lang w:eastAsia="ar-SA"/>
              </w:rPr>
            </w:pPr>
          </w:p>
        </w:tc>
        <w:tc>
          <w:tcPr>
            <w:tcW w:w="159" w:type="pct"/>
            <w:tcBorders>
              <w:top w:val="single" w:sz="4" w:space="0" w:color="auto"/>
              <w:left w:val="nil"/>
              <w:bottom w:val="single" w:sz="4" w:space="0" w:color="auto"/>
              <w:right w:val="single" w:sz="4" w:space="0" w:color="auto"/>
            </w:tcBorders>
            <w:vAlign w:val="center"/>
          </w:tcPr>
          <w:p w:rsidR="003909D5" w:rsidRPr="00A402EC" w:rsidRDefault="003909D5" w:rsidP="00064F94">
            <w:pPr>
              <w:spacing w:before="100" w:after="100" w:line="240" w:lineRule="auto"/>
              <w:jc w:val="center"/>
              <w:rPr>
                <w:rFonts w:eastAsia="Times New Roman" w:cstheme="minorHAnsi"/>
                <w:noProof w:val="0"/>
                <w:color w:val="000000"/>
                <w:sz w:val="16"/>
                <w:szCs w:val="16"/>
                <w:lang w:eastAsia="ar-SA"/>
              </w:rPr>
            </w:pPr>
          </w:p>
        </w:tc>
        <w:tc>
          <w:tcPr>
            <w:tcW w:w="534" w:type="pct"/>
            <w:tcBorders>
              <w:top w:val="single" w:sz="4" w:space="0" w:color="auto"/>
              <w:left w:val="single" w:sz="4" w:space="0" w:color="auto"/>
              <w:bottom w:val="single" w:sz="4" w:space="0" w:color="auto"/>
              <w:right w:val="single" w:sz="4" w:space="0" w:color="auto"/>
            </w:tcBorders>
            <w:shd w:val="clear" w:color="auto" w:fill="auto"/>
            <w:noWrap/>
            <w:vAlign w:val="center"/>
          </w:tcPr>
          <w:p w:rsidR="003909D5" w:rsidRPr="00A402EC" w:rsidRDefault="003909D5" w:rsidP="002048CA">
            <w:pPr>
              <w:spacing w:before="100" w:after="100" w:line="240" w:lineRule="auto"/>
              <w:jc w:val="center"/>
              <w:rPr>
                <w:rFonts w:eastAsia="Times New Roman" w:cstheme="minorHAnsi"/>
                <w:noProof w:val="0"/>
                <w:color w:val="000000"/>
                <w:sz w:val="16"/>
                <w:szCs w:val="16"/>
                <w:lang w:eastAsia="ar-SA"/>
              </w:rPr>
            </w:pPr>
          </w:p>
        </w:tc>
        <w:tc>
          <w:tcPr>
            <w:tcW w:w="726" w:type="pct"/>
            <w:tcBorders>
              <w:top w:val="single" w:sz="4" w:space="0" w:color="auto"/>
              <w:left w:val="nil"/>
              <w:bottom w:val="single" w:sz="4" w:space="0" w:color="auto"/>
              <w:right w:val="single" w:sz="4" w:space="0" w:color="auto"/>
            </w:tcBorders>
            <w:shd w:val="clear" w:color="auto" w:fill="auto"/>
            <w:noWrap/>
            <w:vAlign w:val="center"/>
          </w:tcPr>
          <w:p w:rsidR="003909D5" w:rsidRPr="00A402EC" w:rsidRDefault="003909D5" w:rsidP="002048CA">
            <w:pPr>
              <w:spacing w:after="0" w:line="240" w:lineRule="auto"/>
              <w:jc w:val="center"/>
              <w:rPr>
                <w:rFonts w:eastAsia="Times New Roman" w:cstheme="minorHAnsi"/>
                <w:noProof w:val="0"/>
                <w:color w:val="000000"/>
                <w:sz w:val="16"/>
                <w:szCs w:val="16"/>
                <w:lang w:eastAsia="es-MX"/>
              </w:rPr>
            </w:pPr>
          </w:p>
        </w:tc>
        <w:tc>
          <w:tcPr>
            <w:tcW w:w="621" w:type="pct"/>
            <w:tcBorders>
              <w:top w:val="single" w:sz="4" w:space="0" w:color="auto"/>
              <w:left w:val="nil"/>
              <w:bottom w:val="single" w:sz="4" w:space="0" w:color="auto"/>
              <w:right w:val="single" w:sz="4" w:space="0" w:color="auto"/>
            </w:tcBorders>
            <w:shd w:val="clear" w:color="auto" w:fill="auto"/>
            <w:noWrap/>
            <w:vAlign w:val="center"/>
          </w:tcPr>
          <w:p w:rsidR="003909D5" w:rsidRPr="00A402EC" w:rsidRDefault="003909D5" w:rsidP="002048CA">
            <w:pPr>
              <w:spacing w:after="0" w:line="240" w:lineRule="auto"/>
              <w:jc w:val="center"/>
              <w:rPr>
                <w:rFonts w:eastAsia="Times New Roman" w:cstheme="minorHAnsi"/>
                <w:noProof w:val="0"/>
                <w:color w:val="000000"/>
                <w:sz w:val="16"/>
                <w:szCs w:val="16"/>
                <w:lang w:eastAsia="es-MX"/>
              </w:rPr>
            </w:pPr>
          </w:p>
        </w:tc>
        <w:tc>
          <w:tcPr>
            <w:tcW w:w="623" w:type="pct"/>
            <w:tcBorders>
              <w:top w:val="single" w:sz="4" w:space="0" w:color="auto"/>
              <w:left w:val="nil"/>
              <w:bottom w:val="single" w:sz="4" w:space="0" w:color="auto"/>
              <w:right w:val="single" w:sz="4" w:space="0" w:color="auto"/>
            </w:tcBorders>
            <w:shd w:val="clear" w:color="auto" w:fill="auto"/>
            <w:vAlign w:val="center"/>
          </w:tcPr>
          <w:p w:rsidR="003909D5" w:rsidRPr="00A402EC" w:rsidRDefault="003909D5" w:rsidP="002048CA">
            <w:pPr>
              <w:spacing w:after="0" w:line="240" w:lineRule="auto"/>
              <w:jc w:val="center"/>
              <w:rPr>
                <w:rFonts w:eastAsia="Times New Roman" w:cstheme="minorHAnsi"/>
                <w:noProof w:val="0"/>
                <w:color w:val="000000"/>
                <w:sz w:val="10"/>
                <w:szCs w:val="16"/>
                <w:lang w:eastAsia="es-MX"/>
              </w:rPr>
            </w:pPr>
          </w:p>
        </w:tc>
        <w:tc>
          <w:tcPr>
            <w:tcW w:w="622" w:type="pct"/>
            <w:tcBorders>
              <w:top w:val="single" w:sz="4" w:space="0" w:color="auto"/>
              <w:left w:val="nil"/>
              <w:bottom w:val="single" w:sz="4" w:space="0" w:color="auto"/>
              <w:right w:val="single" w:sz="4" w:space="0" w:color="auto"/>
            </w:tcBorders>
            <w:shd w:val="clear" w:color="auto" w:fill="auto"/>
            <w:vAlign w:val="center"/>
          </w:tcPr>
          <w:p w:rsidR="003909D5" w:rsidRPr="00A402EC" w:rsidRDefault="003909D5" w:rsidP="002048CA">
            <w:pPr>
              <w:spacing w:after="0" w:line="240" w:lineRule="auto"/>
              <w:jc w:val="center"/>
              <w:rPr>
                <w:rFonts w:eastAsia="Times New Roman" w:cstheme="minorHAnsi"/>
                <w:noProof w:val="0"/>
                <w:color w:val="000000"/>
                <w:sz w:val="10"/>
                <w:szCs w:val="16"/>
                <w:lang w:eastAsia="es-MX"/>
              </w:rPr>
            </w:pPr>
          </w:p>
        </w:tc>
        <w:tc>
          <w:tcPr>
            <w:tcW w:w="724" w:type="pct"/>
            <w:tcBorders>
              <w:top w:val="single" w:sz="4" w:space="0" w:color="auto"/>
              <w:left w:val="nil"/>
              <w:bottom w:val="single" w:sz="4" w:space="0" w:color="auto"/>
              <w:right w:val="single" w:sz="4" w:space="0" w:color="auto"/>
            </w:tcBorders>
            <w:vAlign w:val="center"/>
          </w:tcPr>
          <w:p w:rsidR="003909D5" w:rsidRPr="00A402EC" w:rsidRDefault="003909D5" w:rsidP="002048CA">
            <w:pPr>
              <w:spacing w:after="0" w:line="240" w:lineRule="auto"/>
              <w:jc w:val="center"/>
              <w:rPr>
                <w:rFonts w:eastAsia="Times New Roman" w:cstheme="minorHAnsi"/>
                <w:noProof w:val="0"/>
                <w:color w:val="000000"/>
                <w:sz w:val="10"/>
                <w:szCs w:val="16"/>
                <w:lang w:eastAsia="es-MX"/>
              </w:rPr>
            </w:pPr>
          </w:p>
        </w:tc>
      </w:tr>
      <w:tr w:rsidR="002245F8" w:rsidRPr="00A402EC" w:rsidTr="002245F8">
        <w:trPr>
          <w:trHeight w:val="20"/>
        </w:trPr>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2245F8" w:rsidRPr="00A402EC" w:rsidRDefault="002245F8" w:rsidP="00064F94">
            <w:pPr>
              <w:spacing w:before="100" w:after="100" w:line="240" w:lineRule="auto"/>
              <w:jc w:val="center"/>
              <w:rPr>
                <w:rFonts w:eastAsia="Times New Roman" w:cstheme="minorHAnsi"/>
                <w:noProof w:val="0"/>
                <w:color w:val="000000"/>
                <w:sz w:val="10"/>
                <w:szCs w:val="16"/>
                <w:lang w:eastAsia="ar-SA"/>
              </w:rPr>
            </w:pPr>
          </w:p>
        </w:tc>
        <w:tc>
          <w:tcPr>
            <w:tcW w:w="255" w:type="pct"/>
            <w:tcBorders>
              <w:top w:val="single" w:sz="4" w:space="0" w:color="auto"/>
              <w:left w:val="nil"/>
              <w:bottom w:val="single" w:sz="4" w:space="0" w:color="auto"/>
              <w:right w:val="single" w:sz="4" w:space="0" w:color="auto"/>
            </w:tcBorders>
            <w:vAlign w:val="center"/>
          </w:tcPr>
          <w:p w:rsidR="002245F8" w:rsidRPr="00A402EC" w:rsidRDefault="002245F8" w:rsidP="00064F94">
            <w:pPr>
              <w:spacing w:before="100" w:after="100" w:line="240" w:lineRule="auto"/>
              <w:jc w:val="center"/>
              <w:rPr>
                <w:rFonts w:eastAsia="Times New Roman" w:cstheme="minorHAnsi"/>
                <w:noProof w:val="0"/>
                <w:color w:val="000000"/>
                <w:sz w:val="16"/>
                <w:szCs w:val="16"/>
                <w:lang w:eastAsia="ar-SA"/>
              </w:rPr>
            </w:pPr>
          </w:p>
        </w:tc>
        <w:tc>
          <w:tcPr>
            <w:tcW w:w="163" w:type="pct"/>
            <w:tcBorders>
              <w:top w:val="single" w:sz="4" w:space="0" w:color="auto"/>
              <w:left w:val="nil"/>
              <w:bottom w:val="single" w:sz="4" w:space="0" w:color="auto"/>
              <w:right w:val="single" w:sz="4" w:space="0" w:color="auto"/>
            </w:tcBorders>
            <w:vAlign w:val="center"/>
          </w:tcPr>
          <w:p w:rsidR="002245F8" w:rsidRPr="00A402EC" w:rsidRDefault="002245F8" w:rsidP="00064F94">
            <w:pPr>
              <w:spacing w:before="100" w:after="100" w:line="240" w:lineRule="auto"/>
              <w:jc w:val="center"/>
              <w:rPr>
                <w:rFonts w:eastAsia="Times New Roman" w:cstheme="minorHAnsi"/>
                <w:noProof w:val="0"/>
                <w:color w:val="000000"/>
                <w:sz w:val="16"/>
                <w:szCs w:val="16"/>
                <w:lang w:eastAsia="ar-SA"/>
              </w:rPr>
            </w:pPr>
          </w:p>
        </w:tc>
        <w:tc>
          <w:tcPr>
            <w:tcW w:w="154" w:type="pct"/>
            <w:tcBorders>
              <w:top w:val="single" w:sz="4" w:space="0" w:color="auto"/>
              <w:left w:val="nil"/>
              <w:bottom w:val="single" w:sz="4" w:space="0" w:color="auto"/>
              <w:right w:val="single" w:sz="4" w:space="0" w:color="auto"/>
            </w:tcBorders>
            <w:vAlign w:val="center"/>
          </w:tcPr>
          <w:p w:rsidR="002245F8" w:rsidRPr="00A402EC" w:rsidRDefault="002245F8" w:rsidP="00064F94">
            <w:pPr>
              <w:spacing w:before="100" w:after="100" w:line="240" w:lineRule="auto"/>
              <w:jc w:val="center"/>
              <w:rPr>
                <w:rFonts w:eastAsia="Times New Roman" w:cstheme="minorHAnsi"/>
                <w:noProof w:val="0"/>
                <w:color w:val="000000"/>
                <w:sz w:val="16"/>
                <w:szCs w:val="16"/>
                <w:lang w:eastAsia="ar-SA"/>
              </w:rPr>
            </w:pPr>
          </w:p>
        </w:tc>
        <w:tc>
          <w:tcPr>
            <w:tcW w:w="134" w:type="pct"/>
            <w:tcBorders>
              <w:top w:val="single" w:sz="4" w:space="0" w:color="auto"/>
              <w:left w:val="nil"/>
              <w:bottom w:val="single" w:sz="4" w:space="0" w:color="auto"/>
              <w:right w:val="single" w:sz="4" w:space="0" w:color="auto"/>
            </w:tcBorders>
            <w:vAlign w:val="center"/>
          </w:tcPr>
          <w:p w:rsidR="002245F8" w:rsidRPr="00A402EC" w:rsidRDefault="002245F8" w:rsidP="00064F94">
            <w:pPr>
              <w:spacing w:before="100" w:after="100" w:line="240" w:lineRule="auto"/>
              <w:jc w:val="center"/>
              <w:rPr>
                <w:rFonts w:eastAsia="Times New Roman" w:cstheme="minorHAnsi"/>
                <w:noProof w:val="0"/>
                <w:color w:val="000000"/>
                <w:sz w:val="16"/>
                <w:szCs w:val="16"/>
                <w:lang w:eastAsia="ar-SA"/>
              </w:rPr>
            </w:pPr>
          </w:p>
        </w:tc>
        <w:tc>
          <w:tcPr>
            <w:tcW w:w="159" w:type="pct"/>
            <w:tcBorders>
              <w:top w:val="single" w:sz="4" w:space="0" w:color="auto"/>
              <w:left w:val="nil"/>
              <w:bottom w:val="single" w:sz="4" w:space="0" w:color="auto"/>
              <w:right w:val="single" w:sz="4" w:space="0" w:color="auto"/>
            </w:tcBorders>
            <w:vAlign w:val="center"/>
          </w:tcPr>
          <w:p w:rsidR="002245F8" w:rsidRPr="00A402EC" w:rsidRDefault="002245F8" w:rsidP="00064F94">
            <w:pPr>
              <w:spacing w:before="100" w:after="100" w:line="240" w:lineRule="auto"/>
              <w:jc w:val="center"/>
              <w:rPr>
                <w:rFonts w:eastAsia="Times New Roman" w:cstheme="minorHAnsi"/>
                <w:noProof w:val="0"/>
                <w:color w:val="000000"/>
                <w:sz w:val="16"/>
                <w:szCs w:val="16"/>
                <w:lang w:eastAsia="ar-SA"/>
              </w:rPr>
            </w:pPr>
          </w:p>
        </w:tc>
        <w:tc>
          <w:tcPr>
            <w:tcW w:w="534" w:type="pct"/>
            <w:tcBorders>
              <w:top w:val="single" w:sz="4" w:space="0" w:color="auto"/>
              <w:left w:val="single" w:sz="4" w:space="0" w:color="auto"/>
              <w:bottom w:val="single" w:sz="4" w:space="0" w:color="auto"/>
              <w:right w:val="single" w:sz="4" w:space="0" w:color="auto"/>
            </w:tcBorders>
            <w:shd w:val="clear" w:color="auto" w:fill="auto"/>
            <w:noWrap/>
            <w:vAlign w:val="center"/>
          </w:tcPr>
          <w:p w:rsidR="002245F8" w:rsidRPr="00A402EC" w:rsidRDefault="002245F8" w:rsidP="00064F94">
            <w:pPr>
              <w:spacing w:before="100" w:after="100" w:line="240" w:lineRule="auto"/>
              <w:jc w:val="center"/>
              <w:rPr>
                <w:rFonts w:eastAsia="Times New Roman" w:cstheme="minorHAnsi"/>
                <w:noProof w:val="0"/>
                <w:color w:val="000000"/>
                <w:sz w:val="16"/>
                <w:szCs w:val="16"/>
                <w:lang w:eastAsia="ar-SA"/>
              </w:rPr>
            </w:pPr>
          </w:p>
        </w:tc>
        <w:tc>
          <w:tcPr>
            <w:tcW w:w="726" w:type="pct"/>
            <w:tcBorders>
              <w:top w:val="single" w:sz="4" w:space="0" w:color="auto"/>
              <w:left w:val="nil"/>
              <w:bottom w:val="single" w:sz="4" w:space="0" w:color="auto"/>
              <w:right w:val="single" w:sz="4" w:space="0" w:color="auto"/>
            </w:tcBorders>
            <w:shd w:val="clear" w:color="auto" w:fill="auto"/>
            <w:noWrap/>
            <w:vAlign w:val="center"/>
          </w:tcPr>
          <w:p w:rsidR="002245F8" w:rsidRPr="00A402EC" w:rsidRDefault="002245F8" w:rsidP="00064F94">
            <w:pPr>
              <w:spacing w:after="0" w:line="240" w:lineRule="auto"/>
              <w:jc w:val="center"/>
              <w:rPr>
                <w:rFonts w:eastAsia="Times New Roman" w:cstheme="minorHAnsi"/>
                <w:noProof w:val="0"/>
                <w:color w:val="000000"/>
                <w:sz w:val="16"/>
                <w:szCs w:val="16"/>
                <w:lang w:eastAsia="es-MX"/>
              </w:rPr>
            </w:pPr>
          </w:p>
        </w:tc>
        <w:tc>
          <w:tcPr>
            <w:tcW w:w="621" w:type="pct"/>
            <w:tcBorders>
              <w:top w:val="single" w:sz="4" w:space="0" w:color="auto"/>
              <w:left w:val="nil"/>
              <w:bottom w:val="single" w:sz="4" w:space="0" w:color="auto"/>
              <w:right w:val="single" w:sz="4" w:space="0" w:color="auto"/>
            </w:tcBorders>
            <w:shd w:val="clear" w:color="auto" w:fill="auto"/>
            <w:noWrap/>
            <w:vAlign w:val="center"/>
          </w:tcPr>
          <w:p w:rsidR="002245F8" w:rsidRPr="00A402EC" w:rsidRDefault="002245F8" w:rsidP="00064F94">
            <w:pPr>
              <w:spacing w:after="0" w:line="240" w:lineRule="auto"/>
              <w:jc w:val="center"/>
              <w:rPr>
                <w:rFonts w:eastAsia="Times New Roman" w:cstheme="minorHAnsi"/>
                <w:noProof w:val="0"/>
                <w:color w:val="000000"/>
                <w:sz w:val="16"/>
                <w:szCs w:val="16"/>
                <w:lang w:eastAsia="es-MX"/>
              </w:rPr>
            </w:pPr>
          </w:p>
        </w:tc>
        <w:tc>
          <w:tcPr>
            <w:tcW w:w="623" w:type="pct"/>
            <w:tcBorders>
              <w:top w:val="single" w:sz="4" w:space="0" w:color="auto"/>
              <w:left w:val="nil"/>
              <w:bottom w:val="single" w:sz="4" w:space="0" w:color="auto"/>
              <w:right w:val="single" w:sz="4" w:space="0" w:color="auto"/>
            </w:tcBorders>
            <w:shd w:val="clear" w:color="auto" w:fill="auto"/>
            <w:vAlign w:val="center"/>
          </w:tcPr>
          <w:p w:rsidR="002245F8" w:rsidRPr="00A402EC" w:rsidRDefault="002245F8" w:rsidP="00064F94">
            <w:pPr>
              <w:spacing w:after="0" w:line="240" w:lineRule="auto"/>
              <w:jc w:val="center"/>
              <w:rPr>
                <w:rFonts w:eastAsia="Times New Roman" w:cstheme="minorHAnsi"/>
                <w:noProof w:val="0"/>
                <w:color w:val="000000"/>
                <w:sz w:val="10"/>
                <w:szCs w:val="16"/>
                <w:lang w:eastAsia="es-MX"/>
              </w:rPr>
            </w:pPr>
          </w:p>
        </w:tc>
        <w:tc>
          <w:tcPr>
            <w:tcW w:w="622" w:type="pct"/>
            <w:tcBorders>
              <w:top w:val="single" w:sz="4" w:space="0" w:color="auto"/>
              <w:left w:val="nil"/>
              <w:bottom w:val="single" w:sz="4" w:space="0" w:color="auto"/>
              <w:right w:val="single" w:sz="4" w:space="0" w:color="auto"/>
            </w:tcBorders>
            <w:shd w:val="clear" w:color="auto" w:fill="auto"/>
            <w:vAlign w:val="center"/>
          </w:tcPr>
          <w:p w:rsidR="002245F8" w:rsidRPr="00A402EC" w:rsidRDefault="002245F8" w:rsidP="00064F94">
            <w:pPr>
              <w:spacing w:after="0" w:line="240" w:lineRule="auto"/>
              <w:jc w:val="center"/>
              <w:rPr>
                <w:rFonts w:eastAsia="Times New Roman" w:cstheme="minorHAnsi"/>
                <w:noProof w:val="0"/>
                <w:color w:val="000000"/>
                <w:sz w:val="10"/>
                <w:szCs w:val="16"/>
                <w:lang w:eastAsia="es-MX"/>
              </w:rPr>
            </w:pPr>
          </w:p>
        </w:tc>
        <w:tc>
          <w:tcPr>
            <w:tcW w:w="724" w:type="pct"/>
            <w:tcBorders>
              <w:top w:val="single" w:sz="4" w:space="0" w:color="auto"/>
              <w:left w:val="nil"/>
              <w:bottom w:val="single" w:sz="4" w:space="0" w:color="auto"/>
              <w:right w:val="single" w:sz="4" w:space="0" w:color="auto"/>
            </w:tcBorders>
            <w:vAlign w:val="center"/>
          </w:tcPr>
          <w:p w:rsidR="002245F8" w:rsidRPr="00A402EC" w:rsidRDefault="002245F8" w:rsidP="00064F94">
            <w:pPr>
              <w:spacing w:after="0" w:line="240" w:lineRule="auto"/>
              <w:jc w:val="center"/>
              <w:rPr>
                <w:rFonts w:eastAsia="Times New Roman" w:cstheme="minorHAnsi"/>
                <w:noProof w:val="0"/>
                <w:color w:val="000000"/>
                <w:sz w:val="10"/>
                <w:szCs w:val="16"/>
                <w:lang w:eastAsia="es-MX"/>
              </w:rPr>
            </w:pPr>
          </w:p>
        </w:tc>
      </w:tr>
      <w:tr w:rsidR="002245F8" w:rsidRPr="00A402EC" w:rsidTr="002245F8">
        <w:trPr>
          <w:trHeight w:val="333"/>
        </w:trPr>
        <w:tc>
          <w:tcPr>
            <w:tcW w:w="1684" w:type="pct"/>
            <w:gridSpan w:val="7"/>
            <w:vMerge w:val="restart"/>
            <w:tcBorders>
              <w:top w:val="single" w:sz="4" w:space="0" w:color="auto"/>
              <w:bottom w:val="single" w:sz="4" w:space="0" w:color="auto"/>
            </w:tcBorders>
            <w:shd w:val="clear" w:color="auto" w:fill="auto"/>
            <w:noWrap/>
            <w:vAlign w:val="center"/>
          </w:tcPr>
          <w:p w:rsidR="002245F8" w:rsidRPr="00A402EC" w:rsidRDefault="002245F8" w:rsidP="00064F94">
            <w:pPr>
              <w:spacing w:before="100" w:after="100" w:line="240" w:lineRule="auto"/>
              <w:jc w:val="center"/>
              <w:rPr>
                <w:rFonts w:eastAsia="Times New Roman" w:cstheme="minorHAnsi"/>
                <w:noProof w:val="0"/>
                <w:color w:val="000000"/>
                <w:sz w:val="16"/>
                <w:szCs w:val="16"/>
                <w:lang w:eastAsia="ar-SA"/>
              </w:rPr>
            </w:pPr>
          </w:p>
        </w:tc>
        <w:tc>
          <w:tcPr>
            <w:tcW w:w="2592" w:type="pct"/>
            <w:gridSpan w:val="4"/>
            <w:tcBorders>
              <w:top w:val="single" w:sz="4" w:space="0" w:color="auto"/>
              <w:right w:val="single" w:sz="4" w:space="0" w:color="auto"/>
            </w:tcBorders>
            <w:shd w:val="clear" w:color="auto" w:fill="auto"/>
            <w:noWrap/>
            <w:vAlign w:val="center"/>
          </w:tcPr>
          <w:p w:rsidR="002245F8" w:rsidRPr="002245F8" w:rsidRDefault="002245F8" w:rsidP="002245F8">
            <w:pPr>
              <w:spacing w:after="0" w:line="240" w:lineRule="auto"/>
              <w:jc w:val="right"/>
              <w:rPr>
                <w:rFonts w:eastAsia="Times New Roman" w:cstheme="minorHAnsi"/>
                <w:b/>
                <w:bCs/>
                <w:noProof w:val="0"/>
                <w:color w:val="000000"/>
                <w:sz w:val="16"/>
                <w:szCs w:val="16"/>
                <w:lang w:eastAsia="es-MX"/>
              </w:rPr>
            </w:pPr>
            <w:r w:rsidRPr="002245F8">
              <w:rPr>
                <w:rFonts w:eastAsia="Times New Roman" w:cstheme="minorHAnsi"/>
                <w:b/>
                <w:bCs/>
                <w:noProof w:val="0"/>
                <w:color w:val="000000"/>
                <w:sz w:val="16"/>
                <w:szCs w:val="16"/>
                <w:lang w:eastAsia="es-MX"/>
              </w:rPr>
              <w:t>SUBTOTAL</w:t>
            </w:r>
          </w:p>
        </w:tc>
        <w:tc>
          <w:tcPr>
            <w:tcW w:w="724" w:type="pct"/>
            <w:tcBorders>
              <w:top w:val="single" w:sz="4" w:space="0" w:color="auto"/>
              <w:left w:val="single" w:sz="4" w:space="0" w:color="auto"/>
              <w:bottom w:val="single" w:sz="4" w:space="0" w:color="auto"/>
              <w:right w:val="single" w:sz="4" w:space="0" w:color="auto"/>
            </w:tcBorders>
            <w:vAlign w:val="center"/>
          </w:tcPr>
          <w:p w:rsidR="002245F8" w:rsidRPr="00A402EC" w:rsidRDefault="002245F8" w:rsidP="00064F94">
            <w:pPr>
              <w:spacing w:after="0" w:line="240" w:lineRule="auto"/>
              <w:jc w:val="center"/>
              <w:rPr>
                <w:rFonts w:eastAsia="Times New Roman" w:cstheme="minorHAnsi"/>
                <w:noProof w:val="0"/>
                <w:color w:val="000000"/>
                <w:sz w:val="10"/>
                <w:szCs w:val="16"/>
                <w:lang w:eastAsia="es-MX"/>
              </w:rPr>
            </w:pPr>
          </w:p>
        </w:tc>
      </w:tr>
      <w:tr w:rsidR="002245F8" w:rsidRPr="00A402EC" w:rsidTr="002245F8">
        <w:trPr>
          <w:trHeight w:val="267"/>
        </w:trPr>
        <w:tc>
          <w:tcPr>
            <w:tcW w:w="1684" w:type="pct"/>
            <w:gridSpan w:val="7"/>
            <w:vMerge/>
            <w:tcBorders>
              <w:top w:val="single" w:sz="4" w:space="0" w:color="auto"/>
              <w:bottom w:val="single" w:sz="4" w:space="0" w:color="auto"/>
            </w:tcBorders>
            <w:shd w:val="clear" w:color="auto" w:fill="auto"/>
            <w:noWrap/>
            <w:vAlign w:val="center"/>
          </w:tcPr>
          <w:p w:rsidR="002245F8" w:rsidRPr="00A402EC" w:rsidRDefault="002245F8" w:rsidP="00064F94">
            <w:pPr>
              <w:spacing w:before="100" w:after="100" w:line="240" w:lineRule="auto"/>
              <w:jc w:val="center"/>
              <w:rPr>
                <w:rFonts w:eastAsia="Times New Roman" w:cstheme="minorHAnsi"/>
                <w:noProof w:val="0"/>
                <w:color w:val="000000"/>
                <w:sz w:val="16"/>
                <w:szCs w:val="16"/>
                <w:lang w:eastAsia="ar-SA"/>
              </w:rPr>
            </w:pPr>
          </w:p>
        </w:tc>
        <w:tc>
          <w:tcPr>
            <w:tcW w:w="2592" w:type="pct"/>
            <w:gridSpan w:val="4"/>
            <w:tcBorders>
              <w:right w:val="single" w:sz="4" w:space="0" w:color="auto"/>
            </w:tcBorders>
            <w:shd w:val="clear" w:color="auto" w:fill="auto"/>
            <w:noWrap/>
            <w:vAlign w:val="center"/>
          </w:tcPr>
          <w:p w:rsidR="002245F8" w:rsidRPr="002245F8" w:rsidRDefault="002245F8" w:rsidP="002245F8">
            <w:pPr>
              <w:spacing w:after="0" w:line="240" w:lineRule="auto"/>
              <w:jc w:val="right"/>
              <w:rPr>
                <w:rFonts w:eastAsia="Times New Roman" w:cstheme="minorHAnsi"/>
                <w:b/>
                <w:bCs/>
                <w:noProof w:val="0"/>
                <w:color w:val="000000"/>
                <w:sz w:val="16"/>
                <w:szCs w:val="16"/>
                <w:lang w:eastAsia="es-MX"/>
              </w:rPr>
            </w:pPr>
            <w:r w:rsidRPr="002245F8">
              <w:rPr>
                <w:rFonts w:eastAsia="Times New Roman" w:cstheme="minorHAnsi"/>
                <w:b/>
                <w:bCs/>
                <w:noProof w:val="0"/>
                <w:color w:val="000000"/>
                <w:sz w:val="16"/>
                <w:szCs w:val="16"/>
                <w:lang w:eastAsia="es-MX"/>
              </w:rPr>
              <w:t>IVA</w:t>
            </w:r>
          </w:p>
        </w:tc>
        <w:tc>
          <w:tcPr>
            <w:tcW w:w="724" w:type="pct"/>
            <w:tcBorders>
              <w:top w:val="single" w:sz="4" w:space="0" w:color="auto"/>
              <w:left w:val="single" w:sz="4" w:space="0" w:color="auto"/>
              <w:bottom w:val="single" w:sz="4" w:space="0" w:color="auto"/>
              <w:right w:val="single" w:sz="4" w:space="0" w:color="auto"/>
            </w:tcBorders>
            <w:vAlign w:val="center"/>
          </w:tcPr>
          <w:p w:rsidR="002245F8" w:rsidRPr="00A402EC" w:rsidRDefault="002245F8" w:rsidP="00064F94">
            <w:pPr>
              <w:spacing w:after="0" w:line="240" w:lineRule="auto"/>
              <w:jc w:val="center"/>
              <w:rPr>
                <w:rFonts w:eastAsia="Times New Roman" w:cstheme="minorHAnsi"/>
                <w:noProof w:val="0"/>
                <w:color w:val="000000"/>
                <w:sz w:val="10"/>
                <w:szCs w:val="16"/>
                <w:lang w:eastAsia="es-MX"/>
              </w:rPr>
            </w:pPr>
          </w:p>
        </w:tc>
      </w:tr>
      <w:tr w:rsidR="002245F8" w:rsidRPr="00A402EC" w:rsidTr="002245F8">
        <w:trPr>
          <w:trHeight w:val="273"/>
        </w:trPr>
        <w:tc>
          <w:tcPr>
            <w:tcW w:w="1684" w:type="pct"/>
            <w:gridSpan w:val="7"/>
            <w:vMerge/>
            <w:tcBorders>
              <w:top w:val="single" w:sz="4" w:space="0" w:color="auto"/>
              <w:bottom w:val="nil"/>
            </w:tcBorders>
            <w:shd w:val="clear" w:color="auto" w:fill="auto"/>
            <w:noWrap/>
            <w:vAlign w:val="center"/>
          </w:tcPr>
          <w:p w:rsidR="002245F8" w:rsidRPr="00A402EC" w:rsidRDefault="002245F8" w:rsidP="002048CA">
            <w:pPr>
              <w:spacing w:before="100" w:after="100" w:line="240" w:lineRule="auto"/>
              <w:jc w:val="center"/>
              <w:rPr>
                <w:rFonts w:eastAsia="Times New Roman" w:cstheme="minorHAnsi"/>
                <w:noProof w:val="0"/>
                <w:color w:val="000000"/>
                <w:sz w:val="16"/>
                <w:szCs w:val="16"/>
                <w:lang w:eastAsia="ar-SA"/>
              </w:rPr>
            </w:pPr>
          </w:p>
        </w:tc>
        <w:tc>
          <w:tcPr>
            <w:tcW w:w="2592" w:type="pct"/>
            <w:gridSpan w:val="4"/>
            <w:tcBorders>
              <w:right w:val="single" w:sz="4" w:space="0" w:color="auto"/>
            </w:tcBorders>
            <w:shd w:val="clear" w:color="auto" w:fill="auto"/>
            <w:noWrap/>
            <w:vAlign w:val="center"/>
          </w:tcPr>
          <w:p w:rsidR="002245F8" w:rsidRPr="002245F8" w:rsidRDefault="002245F8" w:rsidP="002245F8">
            <w:pPr>
              <w:spacing w:after="0" w:line="240" w:lineRule="auto"/>
              <w:jc w:val="right"/>
              <w:rPr>
                <w:rFonts w:eastAsia="Times New Roman" w:cstheme="minorHAnsi"/>
                <w:b/>
                <w:bCs/>
                <w:noProof w:val="0"/>
                <w:color w:val="000000"/>
                <w:sz w:val="16"/>
                <w:szCs w:val="16"/>
                <w:lang w:eastAsia="es-MX"/>
              </w:rPr>
            </w:pPr>
            <w:r w:rsidRPr="002245F8">
              <w:rPr>
                <w:rFonts w:eastAsia="Times New Roman" w:cstheme="minorHAnsi"/>
                <w:b/>
                <w:bCs/>
                <w:noProof w:val="0"/>
                <w:color w:val="000000"/>
                <w:sz w:val="16"/>
                <w:szCs w:val="16"/>
                <w:lang w:eastAsia="es-MX"/>
              </w:rPr>
              <w:t>TOTAL</w:t>
            </w:r>
          </w:p>
        </w:tc>
        <w:tc>
          <w:tcPr>
            <w:tcW w:w="724" w:type="pct"/>
            <w:tcBorders>
              <w:top w:val="single" w:sz="4" w:space="0" w:color="auto"/>
              <w:left w:val="single" w:sz="4" w:space="0" w:color="auto"/>
              <w:bottom w:val="single" w:sz="4" w:space="0" w:color="auto"/>
              <w:right w:val="single" w:sz="4" w:space="0" w:color="auto"/>
            </w:tcBorders>
            <w:vAlign w:val="center"/>
          </w:tcPr>
          <w:p w:rsidR="002245F8" w:rsidRPr="00A402EC" w:rsidRDefault="002245F8" w:rsidP="002048CA">
            <w:pPr>
              <w:spacing w:after="0" w:line="240" w:lineRule="auto"/>
              <w:jc w:val="center"/>
              <w:rPr>
                <w:rFonts w:eastAsia="Times New Roman" w:cstheme="minorHAnsi"/>
                <w:noProof w:val="0"/>
                <w:color w:val="000000"/>
                <w:sz w:val="10"/>
                <w:szCs w:val="16"/>
                <w:lang w:eastAsia="es-MX"/>
              </w:rPr>
            </w:pPr>
          </w:p>
        </w:tc>
      </w:tr>
    </w:tbl>
    <w:p w:rsidR="00A402EC" w:rsidRDefault="002048CA" w:rsidP="00A402EC">
      <w:pPr>
        <w:shd w:val="clear" w:color="auto" w:fill="FFFFFF"/>
        <w:snapToGrid w:val="0"/>
        <w:spacing w:before="100" w:after="100" w:line="240" w:lineRule="auto"/>
        <w:ind w:left="709" w:hanging="709"/>
        <w:contextualSpacing/>
        <w:jc w:val="both"/>
        <w:rPr>
          <w:rFonts w:ascii="Arial" w:eastAsia="Times New Roman" w:hAnsi="Arial" w:cs="Arial"/>
          <w:noProof w:val="0"/>
          <w:color w:val="000000"/>
          <w:sz w:val="16"/>
          <w:szCs w:val="18"/>
          <w:lang w:eastAsia="ar-SA"/>
        </w:rPr>
      </w:pPr>
      <w:r>
        <w:rPr>
          <w:rFonts w:ascii="Arial" w:eastAsia="Times New Roman" w:hAnsi="Arial" w:cs="Arial"/>
          <w:b/>
          <w:noProof w:val="0"/>
          <w:color w:val="000000"/>
          <w:sz w:val="16"/>
          <w:szCs w:val="18"/>
          <w:lang w:eastAsia="ar-SA"/>
        </w:rPr>
        <w:t>NOTAS</w:t>
      </w:r>
      <w:r>
        <w:rPr>
          <w:rFonts w:ascii="Arial" w:eastAsia="Times New Roman" w:hAnsi="Arial" w:cs="Arial"/>
          <w:noProof w:val="0"/>
          <w:color w:val="000000"/>
          <w:sz w:val="16"/>
          <w:szCs w:val="18"/>
          <w:lang w:eastAsia="ar-SA"/>
        </w:rPr>
        <w:t>: solo se deberán de cotizar las partidas en que el licitante participe.</w:t>
      </w:r>
    </w:p>
    <w:p w:rsidR="002048CA" w:rsidRPr="00A402EC" w:rsidRDefault="002048CA" w:rsidP="00A402EC">
      <w:pPr>
        <w:shd w:val="clear" w:color="auto" w:fill="FFFFFF"/>
        <w:snapToGrid w:val="0"/>
        <w:spacing w:before="100" w:after="100" w:line="240" w:lineRule="auto"/>
        <w:ind w:left="709" w:hanging="709"/>
        <w:contextualSpacing/>
        <w:jc w:val="both"/>
        <w:rPr>
          <w:rFonts w:ascii="Arial" w:eastAsia="Times New Roman" w:hAnsi="Arial" w:cs="Arial"/>
          <w:noProof w:val="0"/>
          <w:color w:val="000000"/>
          <w:sz w:val="16"/>
          <w:szCs w:val="18"/>
          <w:lang w:eastAsia="ar-SA"/>
        </w:rPr>
      </w:pPr>
    </w:p>
    <w:p w:rsidR="00A402EC" w:rsidRPr="00A402EC" w:rsidRDefault="00A402EC" w:rsidP="00A402EC">
      <w:pPr>
        <w:shd w:val="clear" w:color="auto" w:fill="FFFFFF"/>
        <w:snapToGrid w:val="0"/>
        <w:spacing w:before="100" w:after="100" w:line="240" w:lineRule="auto"/>
        <w:contextualSpacing/>
        <w:jc w:val="both"/>
        <w:rPr>
          <w:rFonts w:ascii="Arial" w:eastAsia="Times New Roman" w:hAnsi="Arial" w:cs="Arial"/>
          <w:noProof w:val="0"/>
          <w:color w:val="000000"/>
          <w:sz w:val="16"/>
          <w:szCs w:val="18"/>
          <w:lang w:eastAsia="ar-SA"/>
        </w:rPr>
      </w:pPr>
      <w:r w:rsidRPr="00A402EC">
        <w:rPr>
          <w:rFonts w:ascii="Arial" w:eastAsia="Times New Roman" w:hAnsi="Arial" w:cs="Arial"/>
          <w:noProof w:val="0"/>
          <w:color w:val="000000"/>
          <w:sz w:val="16"/>
          <w:szCs w:val="18"/>
          <w:lang w:eastAsia="ar-SA"/>
        </w:rPr>
        <w:t>En el caso que el IMSS me otorgue la demanda solicitada, me obligo en nombre de mi representada a suscribir el contrato que se derive en los términos, condiciones y cantidades establecidos en esta Licitación.</w:t>
      </w:r>
    </w:p>
    <w:p w:rsidR="002048CA" w:rsidRDefault="002048CA" w:rsidP="00A402EC">
      <w:pPr>
        <w:autoSpaceDE w:val="0"/>
        <w:spacing w:after="0" w:line="240" w:lineRule="auto"/>
        <w:jc w:val="center"/>
        <w:rPr>
          <w:rFonts w:ascii="Arial" w:eastAsia="Times New Roman" w:hAnsi="Arial" w:cs="Arial"/>
          <w:noProof w:val="0"/>
          <w:sz w:val="18"/>
          <w:szCs w:val="18"/>
          <w:lang w:eastAsia="ar-SA"/>
        </w:rPr>
      </w:pPr>
    </w:p>
    <w:p w:rsidR="00A402EC" w:rsidRPr="00A402EC" w:rsidRDefault="00A402EC" w:rsidP="00A402EC">
      <w:pPr>
        <w:autoSpaceDE w:val="0"/>
        <w:spacing w:after="0" w:line="240" w:lineRule="auto"/>
        <w:jc w:val="center"/>
        <w:rPr>
          <w:rFonts w:ascii="Arial" w:eastAsia="Times New Roman" w:hAnsi="Arial" w:cs="Arial"/>
          <w:noProof w:val="0"/>
          <w:sz w:val="18"/>
          <w:szCs w:val="18"/>
          <w:lang w:eastAsia="ar-SA"/>
        </w:rPr>
      </w:pPr>
      <w:r w:rsidRPr="00A402EC">
        <w:rPr>
          <w:rFonts w:ascii="Arial" w:eastAsia="Times New Roman" w:hAnsi="Arial" w:cs="Arial"/>
          <w:noProof w:val="0"/>
          <w:sz w:val="18"/>
          <w:szCs w:val="18"/>
          <w:lang w:eastAsia="ar-SA"/>
        </w:rPr>
        <w:t>A T E N T A M E N T E</w:t>
      </w:r>
    </w:p>
    <w:p w:rsidR="00B3445F" w:rsidRDefault="00A402EC" w:rsidP="00A402EC">
      <w:pPr>
        <w:shd w:val="clear" w:color="auto" w:fill="FFFFFF" w:themeFill="background1"/>
        <w:suppressAutoHyphens/>
        <w:spacing w:after="0" w:line="240" w:lineRule="auto"/>
        <w:jc w:val="center"/>
        <w:rPr>
          <w:rFonts w:ascii="Arial" w:eastAsia="Times New Roman" w:hAnsi="Arial" w:cs="Arial"/>
          <w:noProof w:val="0"/>
          <w:color w:val="000000"/>
          <w:sz w:val="18"/>
          <w:szCs w:val="18"/>
          <w:lang w:eastAsia="ar-SA"/>
        </w:rPr>
      </w:pPr>
      <w:r w:rsidRPr="00A402EC">
        <w:rPr>
          <w:rFonts w:ascii="Arial" w:eastAsia="Times New Roman" w:hAnsi="Arial" w:cs="Arial"/>
          <w:noProof w:val="0"/>
          <w:color w:val="000000"/>
          <w:sz w:val="18"/>
          <w:szCs w:val="18"/>
          <w:lang w:eastAsia="ar-SA"/>
        </w:rPr>
        <w:t>(Nombre, Firma y Cargo)</w:t>
      </w:r>
    </w:p>
    <w:p w:rsidR="00B3445F" w:rsidRDefault="00B3445F" w:rsidP="00A402EC">
      <w:pPr>
        <w:shd w:val="clear" w:color="auto" w:fill="FFFFFF" w:themeFill="background1"/>
        <w:suppressAutoHyphens/>
        <w:spacing w:after="0" w:line="240" w:lineRule="auto"/>
        <w:jc w:val="center"/>
        <w:rPr>
          <w:rFonts w:ascii="Arial" w:eastAsia="Times New Roman" w:hAnsi="Arial" w:cs="Arial"/>
          <w:noProof w:val="0"/>
          <w:color w:val="000000"/>
          <w:sz w:val="18"/>
          <w:szCs w:val="18"/>
          <w:lang w:eastAsia="ar-SA"/>
        </w:rPr>
      </w:pPr>
    </w:p>
    <w:p w:rsidR="00B3445F" w:rsidRDefault="00B3445F" w:rsidP="00A402EC">
      <w:pPr>
        <w:shd w:val="clear" w:color="auto" w:fill="FFFFFF" w:themeFill="background1"/>
        <w:suppressAutoHyphens/>
        <w:spacing w:after="0" w:line="240" w:lineRule="auto"/>
        <w:jc w:val="center"/>
        <w:rPr>
          <w:rFonts w:ascii="Arial" w:eastAsia="Times New Roman" w:hAnsi="Arial" w:cs="Arial"/>
          <w:noProof w:val="0"/>
          <w:color w:val="000000"/>
          <w:sz w:val="18"/>
          <w:szCs w:val="18"/>
          <w:lang w:eastAsia="ar-SA"/>
        </w:rPr>
      </w:pPr>
    </w:p>
    <w:p w:rsidR="00B3445F" w:rsidRPr="00721B00" w:rsidRDefault="00B3445F" w:rsidP="00B3445F">
      <w:pPr>
        <w:spacing w:line="240" w:lineRule="auto"/>
        <w:ind w:left="-284"/>
        <w:jc w:val="both"/>
        <w:rPr>
          <w:rFonts w:ascii="Arial" w:hAnsi="Arial" w:cs="Arial"/>
          <w:sz w:val="20"/>
          <w:szCs w:val="20"/>
          <w:lang w:val="es-ES_tradnl"/>
        </w:rPr>
      </w:pPr>
      <w:r w:rsidRPr="00721B00">
        <w:rPr>
          <w:rFonts w:ascii="Arial" w:hAnsi="Arial" w:cs="Arial"/>
          <w:sz w:val="20"/>
          <w:szCs w:val="20"/>
          <w:lang w:val="es-ES_tradnl"/>
        </w:rPr>
        <w:t xml:space="preserve">Nota. </w:t>
      </w:r>
    </w:p>
    <w:p w:rsidR="00B3445F" w:rsidRPr="00721B00" w:rsidRDefault="00B3445F" w:rsidP="00B3445F">
      <w:pPr>
        <w:numPr>
          <w:ilvl w:val="0"/>
          <w:numId w:val="15"/>
        </w:numPr>
        <w:spacing w:after="100" w:afterAutospacing="1" w:line="240" w:lineRule="auto"/>
        <w:ind w:left="-284" w:firstLine="0"/>
        <w:jc w:val="both"/>
        <w:rPr>
          <w:rFonts w:ascii="Arial" w:hAnsi="Arial" w:cs="Arial"/>
          <w:sz w:val="18"/>
          <w:szCs w:val="20"/>
          <w:lang w:val="es-ES_tradnl"/>
        </w:rPr>
      </w:pPr>
      <w:r w:rsidRPr="00721B00">
        <w:rPr>
          <w:rFonts w:ascii="Arial" w:hAnsi="Arial" w:cs="Arial"/>
          <w:sz w:val="18"/>
          <w:szCs w:val="20"/>
          <w:lang w:val="es-ES_tradnl"/>
        </w:rPr>
        <w:t>Se deberá expresar el importe total con letra.</w:t>
      </w:r>
      <w:r w:rsidRPr="00721B00" w:rsidDel="006E3760">
        <w:rPr>
          <w:rFonts w:ascii="Arial" w:hAnsi="Arial" w:cs="Arial"/>
          <w:sz w:val="18"/>
          <w:szCs w:val="20"/>
          <w:lang w:val="es-ES_tradnl"/>
        </w:rPr>
        <w:t xml:space="preserve"> </w:t>
      </w:r>
    </w:p>
    <w:p w:rsidR="00B3445F" w:rsidRPr="00721B00" w:rsidRDefault="00B3445F" w:rsidP="00B3445F">
      <w:pPr>
        <w:numPr>
          <w:ilvl w:val="0"/>
          <w:numId w:val="15"/>
        </w:numPr>
        <w:spacing w:after="100" w:afterAutospacing="1" w:line="240" w:lineRule="auto"/>
        <w:ind w:left="-284" w:firstLine="0"/>
        <w:jc w:val="both"/>
        <w:rPr>
          <w:rFonts w:ascii="Arial" w:hAnsi="Arial" w:cs="Arial"/>
          <w:sz w:val="18"/>
          <w:szCs w:val="20"/>
          <w:lang w:val="es-ES_tradnl"/>
        </w:rPr>
      </w:pPr>
      <w:r w:rsidRPr="00721B00">
        <w:rPr>
          <w:rFonts w:ascii="Arial" w:hAnsi="Arial" w:cs="Arial"/>
          <w:sz w:val="18"/>
          <w:szCs w:val="20"/>
          <w:lang w:val="es-ES_tradnl"/>
        </w:rPr>
        <w:t xml:space="preserve">Se deberán considerar dos decimales. </w:t>
      </w:r>
    </w:p>
    <w:p w:rsidR="00B3445F" w:rsidRPr="00721B00" w:rsidRDefault="00B3445F" w:rsidP="00B3445F">
      <w:pPr>
        <w:numPr>
          <w:ilvl w:val="0"/>
          <w:numId w:val="15"/>
        </w:numPr>
        <w:spacing w:after="100" w:afterAutospacing="1" w:line="240" w:lineRule="auto"/>
        <w:ind w:left="-284" w:firstLine="0"/>
        <w:jc w:val="both"/>
        <w:rPr>
          <w:rFonts w:ascii="Arial" w:hAnsi="Arial" w:cs="Arial"/>
          <w:sz w:val="18"/>
          <w:szCs w:val="20"/>
          <w:lang w:val="es-ES_tradnl"/>
        </w:rPr>
      </w:pPr>
      <w:r w:rsidRPr="00721B00">
        <w:rPr>
          <w:rFonts w:ascii="Arial" w:hAnsi="Arial" w:cs="Arial"/>
          <w:sz w:val="18"/>
          <w:szCs w:val="20"/>
          <w:lang w:val="es-ES_tradnl"/>
        </w:rPr>
        <w:t>Señalar vigencia de la propuesta económica.</w:t>
      </w:r>
    </w:p>
    <w:p w:rsidR="00525C58" w:rsidRDefault="00525C58" w:rsidP="00525C58">
      <w:pPr>
        <w:shd w:val="clear" w:color="auto" w:fill="FFFFFF" w:themeFill="background1"/>
        <w:suppressAutoHyphens/>
        <w:spacing w:after="0" w:line="240" w:lineRule="auto"/>
        <w:rPr>
          <w:rFonts w:ascii="Arial" w:eastAsia="Times New Roman" w:hAnsi="Arial" w:cs="Arial"/>
          <w:noProof w:val="0"/>
          <w:sz w:val="18"/>
          <w:szCs w:val="18"/>
          <w:lang w:val="es-ES_tradnl" w:eastAsia="ar-SA"/>
        </w:rPr>
        <w:sectPr w:rsidR="00525C58" w:rsidSect="003909D5">
          <w:pgSz w:w="15840" w:h="12240" w:orient="landscape"/>
          <w:pgMar w:top="1418" w:right="864" w:bottom="1325" w:left="1134" w:header="284" w:footer="494" w:gutter="0"/>
          <w:cols w:space="708"/>
          <w:docGrid w:linePitch="360"/>
        </w:sectPr>
      </w:pPr>
    </w:p>
    <w:p w:rsidR="00A402EC" w:rsidRPr="00A402EC" w:rsidRDefault="00A402EC" w:rsidP="00525C58">
      <w:pPr>
        <w:shd w:val="clear" w:color="auto" w:fill="FFFFFF" w:themeFill="background1"/>
        <w:suppressAutoHyphens/>
        <w:spacing w:after="0" w:line="240" w:lineRule="auto"/>
        <w:rPr>
          <w:rFonts w:ascii="Arial" w:eastAsia="Times New Roman" w:hAnsi="Arial" w:cs="Arial"/>
          <w:noProof w:val="0"/>
          <w:sz w:val="18"/>
          <w:szCs w:val="18"/>
          <w:lang w:val="es-ES_tradnl" w:eastAsia="ar-SA"/>
        </w:rPr>
      </w:pPr>
    </w:p>
    <w:p w:rsidR="00F71D23" w:rsidRPr="00573053" w:rsidRDefault="00F71D23" w:rsidP="00F71D23">
      <w:pPr>
        <w:pStyle w:val="Ttulo1"/>
        <w:numPr>
          <w:ilvl w:val="0"/>
          <w:numId w:val="0"/>
        </w:numPr>
        <w:spacing w:before="0" w:after="0"/>
        <w:ind w:left="-284"/>
        <w:jc w:val="center"/>
        <w:rPr>
          <w:rFonts w:cs="Arial"/>
          <w:sz w:val="20"/>
          <w:szCs w:val="20"/>
          <w:lang w:val="es-ES_tradnl"/>
        </w:rPr>
      </w:pPr>
      <w:r>
        <w:rPr>
          <w:rFonts w:cs="Arial"/>
          <w:sz w:val="20"/>
          <w:szCs w:val="20"/>
          <w:lang w:val="es-ES_tradnl"/>
        </w:rPr>
        <w:t>ANEXO 15</w:t>
      </w:r>
    </w:p>
    <w:p w:rsidR="00F71D23" w:rsidRPr="00573053" w:rsidRDefault="00F71D23" w:rsidP="00F71D23">
      <w:pPr>
        <w:jc w:val="center"/>
        <w:rPr>
          <w:b/>
        </w:rPr>
      </w:pPr>
      <w:r>
        <w:rPr>
          <w:b/>
        </w:rPr>
        <w:t xml:space="preserve">FORMATO DE </w:t>
      </w:r>
      <w:r w:rsidRPr="00573053">
        <w:rPr>
          <w:b/>
        </w:rPr>
        <w:t xml:space="preserve">PROPUESTA </w:t>
      </w:r>
      <w:r>
        <w:rPr>
          <w:b/>
        </w:rPr>
        <w:t>TÉCNICA</w:t>
      </w:r>
    </w:p>
    <w:tbl>
      <w:tblPr>
        <w:tblW w:w="5083" w:type="pct"/>
        <w:tblLayout w:type="fixed"/>
        <w:tblCellMar>
          <w:left w:w="70" w:type="dxa"/>
          <w:right w:w="70" w:type="dxa"/>
        </w:tblCellMar>
        <w:tblLook w:val="04A0" w:firstRow="1" w:lastRow="0" w:firstColumn="1" w:lastColumn="0" w:noHBand="0" w:noVBand="1"/>
      </w:tblPr>
      <w:tblGrid>
        <w:gridCol w:w="924"/>
        <w:gridCol w:w="298"/>
        <w:gridCol w:w="714"/>
        <w:gridCol w:w="333"/>
        <w:gridCol w:w="702"/>
        <w:gridCol w:w="583"/>
        <w:gridCol w:w="244"/>
        <w:gridCol w:w="338"/>
        <w:gridCol w:w="279"/>
        <w:gridCol w:w="790"/>
        <w:gridCol w:w="1083"/>
        <w:gridCol w:w="330"/>
        <w:gridCol w:w="802"/>
        <w:gridCol w:w="2760"/>
        <w:gridCol w:w="827"/>
        <w:gridCol w:w="333"/>
        <w:gridCol w:w="696"/>
        <w:gridCol w:w="466"/>
        <w:gridCol w:w="557"/>
        <w:gridCol w:w="887"/>
        <w:gridCol w:w="43"/>
        <w:gridCol w:w="225"/>
      </w:tblGrid>
      <w:tr w:rsidR="00525C58" w:rsidRPr="00525C58" w:rsidTr="00525C58">
        <w:trPr>
          <w:gridAfter w:val="2"/>
          <w:wAfter w:w="94" w:type="pct"/>
          <w:trHeight w:val="300"/>
        </w:trPr>
        <w:tc>
          <w:tcPr>
            <w:tcW w:w="1250" w:type="pct"/>
            <w:gridSpan w:val="6"/>
            <w:vMerge w:val="restart"/>
            <w:tcBorders>
              <w:top w:val="nil"/>
              <w:left w:val="nil"/>
              <w:bottom w:val="nil"/>
              <w:right w:val="nil"/>
            </w:tcBorders>
            <w:shd w:val="clear" w:color="auto" w:fill="auto"/>
            <w:noWrap/>
            <w:hideMark/>
          </w:tcPr>
          <w:p w:rsidR="00F71D23" w:rsidRPr="00525C58" w:rsidRDefault="00F71D23" w:rsidP="00C85DDE">
            <w:pPr>
              <w:spacing w:after="0"/>
              <w:rPr>
                <w:rFonts w:ascii="Arial" w:hAnsi="Arial" w:cs="Arial"/>
                <w:b/>
                <w:bCs/>
                <w:sz w:val="16"/>
                <w:szCs w:val="12"/>
                <w:lang w:eastAsia="es-MX"/>
              </w:rPr>
            </w:pPr>
            <w:r w:rsidRPr="00525C58">
              <w:rPr>
                <w:rFonts w:ascii="Arial" w:hAnsi="Arial" w:cs="Arial"/>
                <w:b/>
                <w:bCs/>
                <w:sz w:val="16"/>
                <w:szCs w:val="12"/>
                <w:lang w:eastAsia="es-MX"/>
              </w:rPr>
              <w:t>LICITACIÓN PÚBLICA NACIONAL No.</w:t>
            </w:r>
          </w:p>
        </w:tc>
        <w:tc>
          <w:tcPr>
            <w:tcW w:w="205" w:type="pct"/>
            <w:gridSpan w:val="2"/>
            <w:tcBorders>
              <w:top w:val="nil"/>
              <w:left w:val="nil"/>
              <w:bottom w:val="nil"/>
              <w:right w:val="nil"/>
            </w:tcBorders>
            <w:shd w:val="clear" w:color="auto" w:fill="auto"/>
            <w:noWrap/>
            <w:vAlign w:val="bottom"/>
            <w:hideMark/>
          </w:tcPr>
          <w:p w:rsidR="00F71D23" w:rsidRPr="00525C58" w:rsidRDefault="00F71D23" w:rsidP="00C85DDE">
            <w:pPr>
              <w:spacing w:after="0"/>
              <w:rPr>
                <w:rFonts w:ascii="Arial" w:hAnsi="Arial" w:cs="Arial"/>
                <w:sz w:val="16"/>
                <w:szCs w:val="12"/>
                <w:lang w:eastAsia="es-MX"/>
              </w:rPr>
            </w:pPr>
          </w:p>
        </w:tc>
        <w:tc>
          <w:tcPr>
            <w:tcW w:w="2126" w:type="pct"/>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71D23" w:rsidRPr="00525C58" w:rsidRDefault="00F71D23" w:rsidP="00C85DDE">
            <w:pPr>
              <w:spacing w:after="0"/>
              <w:jc w:val="center"/>
              <w:rPr>
                <w:rFonts w:ascii="Arial" w:hAnsi="Arial" w:cs="Arial"/>
                <w:b/>
                <w:bCs/>
                <w:sz w:val="16"/>
                <w:szCs w:val="12"/>
                <w:lang w:eastAsia="es-MX"/>
              </w:rPr>
            </w:pPr>
            <w:r w:rsidRPr="00525C58">
              <w:rPr>
                <w:rFonts w:ascii="Arial" w:hAnsi="Arial" w:cs="Arial"/>
                <w:b/>
                <w:bCs/>
                <w:sz w:val="16"/>
                <w:szCs w:val="12"/>
                <w:lang w:eastAsia="es-MX"/>
              </w:rPr>
              <w:t>(1)</w:t>
            </w:r>
          </w:p>
        </w:tc>
        <w:tc>
          <w:tcPr>
            <w:tcW w:w="408" w:type="pct"/>
            <w:gridSpan w:val="2"/>
            <w:tcBorders>
              <w:top w:val="nil"/>
              <w:left w:val="nil"/>
              <w:bottom w:val="nil"/>
              <w:right w:val="nil"/>
            </w:tcBorders>
            <w:shd w:val="clear" w:color="auto" w:fill="auto"/>
            <w:noWrap/>
            <w:vAlign w:val="bottom"/>
            <w:hideMark/>
          </w:tcPr>
          <w:p w:rsidR="00F71D23" w:rsidRPr="00525C58" w:rsidRDefault="00F71D23" w:rsidP="00C85DDE">
            <w:pPr>
              <w:spacing w:after="0"/>
              <w:jc w:val="right"/>
              <w:rPr>
                <w:rFonts w:ascii="Arial" w:hAnsi="Arial" w:cs="Arial"/>
                <w:b/>
                <w:bCs/>
                <w:sz w:val="16"/>
                <w:szCs w:val="12"/>
                <w:lang w:eastAsia="es-MX"/>
              </w:rPr>
            </w:pPr>
            <w:r w:rsidRPr="00525C58">
              <w:rPr>
                <w:rFonts w:ascii="Arial" w:hAnsi="Arial" w:cs="Arial"/>
                <w:b/>
                <w:bCs/>
                <w:sz w:val="16"/>
                <w:szCs w:val="12"/>
                <w:lang w:eastAsia="es-MX"/>
              </w:rPr>
              <w:t>FECHA:</w:t>
            </w:r>
          </w:p>
        </w:tc>
        <w:tc>
          <w:tcPr>
            <w:tcW w:w="917"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71D23" w:rsidRPr="00525C58" w:rsidRDefault="00F71D23" w:rsidP="00C85DDE">
            <w:pPr>
              <w:spacing w:after="0"/>
              <w:jc w:val="center"/>
              <w:rPr>
                <w:rFonts w:ascii="Arial" w:hAnsi="Arial" w:cs="Arial"/>
                <w:b/>
                <w:bCs/>
                <w:sz w:val="16"/>
                <w:szCs w:val="12"/>
                <w:lang w:eastAsia="es-MX"/>
              </w:rPr>
            </w:pPr>
            <w:r w:rsidRPr="00525C58">
              <w:rPr>
                <w:rFonts w:ascii="Arial" w:hAnsi="Arial" w:cs="Arial"/>
                <w:b/>
                <w:bCs/>
                <w:sz w:val="16"/>
                <w:szCs w:val="12"/>
                <w:lang w:eastAsia="es-MX"/>
              </w:rPr>
              <w:t>(2)</w:t>
            </w:r>
          </w:p>
        </w:tc>
      </w:tr>
      <w:tr w:rsidR="00525C58" w:rsidRPr="00525C58" w:rsidTr="00525C58">
        <w:trPr>
          <w:gridAfter w:val="2"/>
          <w:wAfter w:w="94" w:type="pct"/>
          <w:trHeight w:val="300"/>
        </w:trPr>
        <w:tc>
          <w:tcPr>
            <w:tcW w:w="1250" w:type="pct"/>
            <w:gridSpan w:val="6"/>
            <w:vMerge/>
            <w:tcBorders>
              <w:top w:val="nil"/>
              <w:left w:val="nil"/>
              <w:bottom w:val="nil"/>
              <w:right w:val="nil"/>
            </w:tcBorders>
            <w:vAlign w:val="center"/>
            <w:hideMark/>
          </w:tcPr>
          <w:p w:rsidR="00F71D23" w:rsidRPr="00525C58" w:rsidRDefault="00F71D23" w:rsidP="00C85DDE">
            <w:pPr>
              <w:spacing w:after="0"/>
              <w:rPr>
                <w:rFonts w:ascii="Arial" w:hAnsi="Arial" w:cs="Arial"/>
                <w:b/>
                <w:bCs/>
                <w:sz w:val="16"/>
                <w:szCs w:val="12"/>
                <w:lang w:eastAsia="es-MX"/>
              </w:rPr>
            </w:pPr>
          </w:p>
        </w:tc>
        <w:tc>
          <w:tcPr>
            <w:tcW w:w="962" w:type="pct"/>
            <w:gridSpan w:val="5"/>
            <w:vMerge w:val="restart"/>
            <w:tcBorders>
              <w:top w:val="single" w:sz="4" w:space="0" w:color="auto"/>
              <w:left w:val="single" w:sz="4" w:space="0" w:color="auto"/>
              <w:bottom w:val="nil"/>
              <w:right w:val="single" w:sz="4" w:space="0" w:color="000000"/>
            </w:tcBorders>
            <w:shd w:val="clear" w:color="auto" w:fill="auto"/>
            <w:noWrap/>
            <w:vAlign w:val="center"/>
            <w:hideMark/>
          </w:tcPr>
          <w:p w:rsidR="00F71D23" w:rsidRPr="00525C58" w:rsidRDefault="00F71D23" w:rsidP="00C85DDE">
            <w:pPr>
              <w:spacing w:after="0"/>
              <w:jc w:val="center"/>
              <w:rPr>
                <w:rFonts w:ascii="Arial" w:hAnsi="Arial" w:cs="Arial"/>
                <w:b/>
                <w:bCs/>
                <w:sz w:val="16"/>
                <w:szCs w:val="12"/>
                <w:lang w:eastAsia="es-MX"/>
              </w:rPr>
            </w:pPr>
            <w:r w:rsidRPr="00525C58">
              <w:rPr>
                <w:rFonts w:ascii="Arial" w:hAnsi="Arial" w:cs="Arial"/>
                <w:b/>
                <w:bCs/>
                <w:sz w:val="16"/>
                <w:szCs w:val="12"/>
                <w:lang w:eastAsia="es-MX"/>
              </w:rPr>
              <w:t>(3)</w:t>
            </w:r>
          </w:p>
        </w:tc>
        <w:tc>
          <w:tcPr>
            <w:tcW w:w="1369" w:type="pct"/>
            <w:gridSpan w:val="3"/>
            <w:vMerge w:val="restart"/>
            <w:tcBorders>
              <w:top w:val="single" w:sz="4" w:space="0" w:color="auto"/>
              <w:left w:val="single" w:sz="4" w:space="0" w:color="auto"/>
              <w:bottom w:val="single" w:sz="4" w:space="0" w:color="000000"/>
              <w:right w:val="single" w:sz="4" w:space="0" w:color="000000"/>
            </w:tcBorders>
            <w:shd w:val="clear" w:color="auto" w:fill="auto"/>
            <w:hideMark/>
          </w:tcPr>
          <w:p w:rsidR="00F71D23" w:rsidRPr="00525C58" w:rsidRDefault="00F71D23" w:rsidP="00525C58">
            <w:pPr>
              <w:spacing w:after="0"/>
              <w:jc w:val="center"/>
              <w:rPr>
                <w:rFonts w:ascii="Arial" w:hAnsi="Arial" w:cs="Arial"/>
                <w:b/>
                <w:bCs/>
                <w:sz w:val="16"/>
                <w:szCs w:val="12"/>
                <w:lang w:eastAsia="es-MX"/>
              </w:rPr>
            </w:pPr>
            <w:r w:rsidRPr="00525C58">
              <w:rPr>
                <w:rFonts w:ascii="Arial" w:hAnsi="Arial" w:cs="Arial"/>
                <w:b/>
                <w:bCs/>
                <w:sz w:val="16"/>
                <w:szCs w:val="12"/>
                <w:lang w:eastAsia="es-MX"/>
              </w:rPr>
              <w:t>FAB. (   )</w:t>
            </w:r>
            <w:r w:rsidR="00525C58" w:rsidRPr="00525C58">
              <w:rPr>
                <w:rFonts w:ascii="Arial" w:hAnsi="Arial" w:cs="Arial"/>
                <w:b/>
                <w:bCs/>
                <w:sz w:val="16"/>
                <w:szCs w:val="12"/>
                <w:lang w:eastAsia="es-MX"/>
              </w:rPr>
              <w:t xml:space="preserve">    </w:t>
            </w:r>
            <w:r w:rsidRPr="00525C58">
              <w:rPr>
                <w:rFonts w:ascii="Arial" w:hAnsi="Arial" w:cs="Arial"/>
                <w:b/>
                <w:bCs/>
                <w:sz w:val="16"/>
                <w:szCs w:val="12"/>
                <w:lang w:eastAsia="es-MX"/>
              </w:rPr>
              <w:t xml:space="preserve">    (4)</w:t>
            </w:r>
          </w:p>
        </w:tc>
        <w:tc>
          <w:tcPr>
            <w:tcW w:w="817" w:type="pct"/>
            <w:gridSpan w:val="4"/>
            <w:vMerge w:val="restart"/>
            <w:tcBorders>
              <w:top w:val="nil"/>
              <w:left w:val="single" w:sz="4" w:space="0" w:color="auto"/>
              <w:bottom w:val="nil"/>
              <w:right w:val="single" w:sz="4" w:space="0" w:color="000000"/>
            </w:tcBorders>
            <w:shd w:val="clear" w:color="auto" w:fill="auto"/>
            <w:noWrap/>
            <w:hideMark/>
          </w:tcPr>
          <w:p w:rsidR="00F71D23" w:rsidRPr="00525C58" w:rsidRDefault="00F71D23" w:rsidP="00C85DDE">
            <w:pPr>
              <w:spacing w:after="0"/>
              <w:rPr>
                <w:rFonts w:ascii="Arial" w:hAnsi="Arial" w:cs="Arial"/>
                <w:b/>
                <w:bCs/>
                <w:sz w:val="16"/>
                <w:szCs w:val="12"/>
                <w:lang w:eastAsia="es-MX"/>
              </w:rPr>
            </w:pPr>
            <w:r w:rsidRPr="00525C58">
              <w:rPr>
                <w:rFonts w:ascii="Arial" w:hAnsi="Arial" w:cs="Arial"/>
                <w:b/>
                <w:bCs/>
                <w:sz w:val="16"/>
                <w:szCs w:val="12"/>
                <w:lang w:eastAsia="es-MX"/>
              </w:rPr>
              <w:t>No. DE PREI IMSS:</w:t>
            </w:r>
          </w:p>
        </w:tc>
        <w:tc>
          <w:tcPr>
            <w:tcW w:w="508" w:type="pct"/>
            <w:gridSpan w:val="2"/>
            <w:vMerge w:val="restart"/>
            <w:tcBorders>
              <w:top w:val="single" w:sz="4" w:space="0" w:color="auto"/>
              <w:left w:val="nil"/>
              <w:bottom w:val="nil"/>
              <w:right w:val="single" w:sz="4" w:space="0" w:color="000000"/>
            </w:tcBorders>
            <w:shd w:val="clear" w:color="auto" w:fill="auto"/>
            <w:noWrap/>
            <w:hideMark/>
          </w:tcPr>
          <w:p w:rsidR="00F71D23" w:rsidRPr="00525C58" w:rsidRDefault="00F71D23" w:rsidP="00C85DDE">
            <w:pPr>
              <w:spacing w:after="0"/>
              <w:jc w:val="center"/>
              <w:rPr>
                <w:rFonts w:ascii="Arial" w:hAnsi="Arial" w:cs="Arial"/>
                <w:b/>
                <w:bCs/>
                <w:sz w:val="16"/>
                <w:szCs w:val="12"/>
                <w:lang w:eastAsia="es-MX"/>
              </w:rPr>
            </w:pPr>
            <w:r w:rsidRPr="00525C58">
              <w:rPr>
                <w:rFonts w:ascii="Arial" w:hAnsi="Arial" w:cs="Arial"/>
                <w:b/>
                <w:bCs/>
                <w:sz w:val="16"/>
                <w:szCs w:val="12"/>
                <w:lang w:eastAsia="es-MX"/>
              </w:rPr>
              <w:t> </w:t>
            </w:r>
          </w:p>
        </w:tc>
      </w:tr>
      <w:tr w:rsidR="00525C58" w:rsidRPr="00525C58" w:rsidTr="00525C58">
        <w:trPr>
          <w:gridAfter w:val="2"/>
          <w:wAfter w:w="94" w:type="pct"/>
          <w:trHeight w:val="242"/>
        </w:trPr>
        <w:tc>
          <w:tcPr>
            <w:tcW w:w="1250" w:type="pct"/>
            <w:gridSpan w:val="6"/>
            <w:tcBorders>
              <w:top w:val="nil"/>
              <w:left w:val="nil"/>
              <w:bottom w:val="nil"/>
              <w:right w:val="single" w:sz="4" w:space="0" w:color="000000"/>
            </w:tcBorders>
            <w:shd w:val="clear" w:color="auto" w:fill="auto"/>
            <w:hideMark/>
          </w:tcPr>
          <w:p w:rsidR="00F71D23" w:rsidRPr="00525C58" w:rsidRDefault="00F71D23" w:rsidP="00C85DDE">
            <w:pPr>
              <w:spacing w:after="0"/>
              <w:rPr>
                <w:rFonts w:ascii="Arial" w:hAnsi="Arial" w:cs="Arial"/>
                <w:b/>
                <w:bCs/>
                <w:sz w:val="16"/>
                <w:szCs w:val="12"/>
                <w:lang w:eastAsia="es-MX"/>
              </w:rPr>
            </w:pPr>
            <w:r w:rsidRPr="00525C58">
              <w:rPr>
                <w:rFonts w:ascii="Arial" w:hAnsi="Arial" w:cs="Arial"/>
                <w:b/>
                <w:bCs/>
                <w:sz w:val="16"/>
                <w:szCs w:val="12"/>
                <w:lang w:eastAsia="es-MX"/>
              </w:rPr>
              <w:t>NOMBRE DEL</w:t>
            </w:r>
            <w:r w:rsidRPr="00525C58">
              <w:rPr>
                <w:rFonts w:ascii="Arial" w:hAnsi="Arial" w:cs="Arial"/>
                <w:b/>
                <w:bCs/>
                <w:sz w:val="16"/>
                <w:szCs w:val="12"/>
                <w:lang w:eastAsia="es-MX"/>
              </w:rPr>
              <w:br/>
              <w:t>LICITANTE:</w:t>
            </w:r>
          </w:p>
        </w:tc>
        <w:tc>
          <w:tcPr>
            <w:tcW w:w="962" w:type="pct"/>
            <w:gridSpan w:val="5"/>
            <w:vMerge/>
            <w:tcBorders>
              <w:top w:val="single" w:sz="4" w:space="0" w:color="auto"/>
              <w:left w:val="single" w:sz="4" w:space="0" w:color="auto"/>
              <w:bottom w:val="nil"/>
              <w:right w:val="single" w:sz="4" w:space="0" w:color="000000"/>
            </w:tcBorders>
            <w:vAlign w:val="center"/>
            <w:hideMark/>
          </w:tcPr>
          <w:p w:rsidR="00F71D23" w:rsidRPr="00525C58" w:rsidRDefault="00F71D23" w:rsidP="00C85DDE">
            <w:pPr>
              <w:spacing w:after="0"/>
              <w:rPr>
                <w:rFonts w:ascii="Arial" w:hAnsi="Arial" w:cs="Arial"/>
                <w:b/>
                <w:bCs/>
                <w:sz w:val="16"/>
                <w:szCs w:val="12"/>
                <w:lang w:eastAsia="es-MX"/>
              </w:rPr>
            </w:pPr>
          </w:p>
        </w:tc>
        <w:tc>
          <w:tcPr>
            <w:tcW w:w="1369" w:type="pct"/>
            <w:gridSpan w:val="3"/>
            <w:vMerge/>
            <w:tcBorders>
              <w:top w:val="single" w:sz="4" w:space="0" w:color="auto"/>
              <w:left w:val="single" w:sz="4" w:space="0" w:color="auto"/>
              <w:bottom w:val="single" w:sz="4" w:space="0" w:color="000000"/>
              <w:right w:val="single" w:sz="4" w:space="0" w:color="000000"/>
            </w:tcBorders>
            <w:vAlign w:val="center"/>
            <w:hideMark/>
          </w:tcPr>
          <w:p w:rsidR="00F71D23" w:rsidRPr="00525C58" w:rsidRDefault="00F71D23" w:rsidP="00C85DDE">
            <w:pPr>
              <w:spacing w:after="0"/>
              <w:rPr>
                <w:rFonts w:ascii="Arial" w:hAnsi="Arial" w:cs="Arial"/>
                <w:b/>
                <w:bCs/>
                <w:sz w:val="16"/>
                <w:szCs w:val="12"/>
                <w:lang w:eastAsia="es-MX"/>
              </w:rPr>
            </w:pPr>
          </w:p>
        </w:tc>
        <w:tc>
          <w:tcPr>
            <w:tcW w:w="817" w:type="pct"/>
            <w:gridSpan w:val="4"/>
            <w:vMerge/>
            <w:tcBorders>
              <w:top w:val="nil"/>
              <w:left w:val="single" w:sz="4" w:space="0" w:color="auto"/>
              <w:bottom w:val="nil"/>
              <w:right w:val="single" w:sz="4" w:space="0" w:color="000000"/>
            </w:tcBorders>
            <w:vAlign w:val="center"/>
            <w:hideMark/>
          </w:tcPr>
          <w:p w:rsidR="00F71D23" w:rsidRPr="00525C58" w:rsidRDefault="00F71D23" w:rsidP="00C85DDE">
            <w:pPr>
              <w:spacing w:after="0"/>
              <w:rPr>
                <w:rFonts w:ascii="Arial" w:hAnsi="Arial" w:cs="Arial"/>
                <w:b/>
                <w:bCs/>
                <w:sz w:val="16"/>
                <w:szCs w:val="12"/>
                <w:lang w:eastAsia="es-MX"/>
              </w:rPr>
            </w:pPr>
          </w:p>
        </w:tc>
        <w:tc>
          <w:tcPr>
            <w:tcW w:w="508" w:type="pct"/>
            <w:gridSpan w:val="2"/>
            <w:vMerge/>
            <w:tcBorders>
              <w:top w:val="single" w:sz="4" w:space="0" w:color="auto"/>
              <w:left w:val="nil"/>
              <w:bottom w:val="nil"/>
              <w:right w:val="single" w:sz="4" w:space="0" w:color="000000"/>
            </w:tcBorders>
            <w:vAlign w:val="center"/>
            <w:hideMark/>
          </w:tcPr>
          <w:p w:rsidR="00F71D23" w:rsidRPr="00525C58" w:rsidRDefault="00F71D23" w:rsidP="00C85DDE">
            <w:pPr>
              <w:spacing w:after="0"/>
              <w:rPr>
                <w:rFonts w:ascii="Arial" w:hAnsi="Arial" w:cs="Arial"/>
                <w:b/>
                <w:bCs/>
                <w:sz w:val="16"/>
                <w:szCs w:val="12"/>
                <w:lang w:eastAsia="es-MX"/>
              </w:rPr>
            </w:pPr>
          </w:p>
        </w:tc>
      </w:tr>
      <w:tr w:rsidR="00525C58" w:rsidRPr="00525C58" w:rsidTr="00525C58">
        <w:trPr>
          <w:gridAfter w:val="2"/>
          <w:wAfter w:w="94" w:type="pct"/>
          <w:trHeight w:val="270"/>
        </w:trPr>
        <w:tc>
          <w:tcPr>
            <w:tcW w:w="1250" w:type="pct"/>
            <w:gridSpan w:val="6"/>
            <w:tcBorders>
              <w:top w:val="nil"/>
              <w:left w:val="nil"/>
              <w:bottom w:val="nil"/>
              <w:right w:val="single" w:sz="4" w:space="0" w:color="000000"/>
            </w:tcBorders>
            <w:shd w:val="clear" w:color="auto" w:fill="auto"/>
            <w:noWrap/>
            <w:vAlign w:val="bottom"/>
            <w:hideMark/>
          </w:tcPr>
          <w:p w:rsidR="00F71D23" w:rsidRPr="00525C58" w:rsidRDefault="00F71D23" w:rsidP="00C85DDE">
            <w:pPr>
              <w:spacing w:after="0"/>
              <w:jc w:val="center"/>
              <w:rPr>
                <w:rFonts w:ascii="Arial" w:hAnsi="Arial" w:cs="Arial"/>
                <w:b/>
                <w:bCs/>
                <w:sz w:val="16"/>
                <w:szCs w:val="12"/>
                <w:lang w:eastAsia="es-MX"/>
              </w:rPr>
            </w:pPr>
          </w:p>
        </w:tc>
        <w:tc>
          <w:tcPr>
            <w:tcW w:w="962" w:type="pct"/>
            <w:gridSpan w:val="5"/>
            <w:vMerge/>
            <w:tcBorders>
              <w:top w:val="single" w:sz="4" w:space="0" w:color="auto"/>
              <w:left w:val="single" w:sz="4" w:space="0" w:color="auto"/>
              <w:bottom w:val="nil"/>
              <w:right w:val="single" w:sz="4" w:space="0" w:color="000000"/>
            </w:tcBorders>
            <w:vAlign w:val="center"/>
            <w:hideMark/>
          </w:tcPr>
          <w:p w:rsidR="00F71D23" w:rsidRPr="00525C58" w:rsidRDefault="00F71D23" w:rsidP="00C85DDE">
            <w:pPr>
              <w:spacing w:after="0"/>
              <w:rPr>
                <w:rFonts w:ascii="Arial" w:hAnsi="Arial" w:cs="Arial"/>
                <w:b/>
                <w:bCs/>
                <w:sz w:val="16"/>
                <w:szCs w:val="12"/>
                <w:lang w:eastAsia="es-MX"/>
              </w:rPr>
            </w:pPr>
          </w:p>
        </w:tc>
        <w:tc>
          <w:tcPr>
            <w:tcW w:w="1369" w:type="pct"/>
            <w:gridSpan w:val="3"/>
            <w:tcBorders>
              <w:top w:val="single" w:sz="4" w:space="0" w:color="auto"/>
              <w:left w:val="nil"/>
              <w:bottom w:val="nil"/>
              <w:right w:val="single" w:sz="4" w:space="0" w:color="auto"/>
            </w:tcBorders>
            <w:shd w:val="clear" w:color="auto" w:fill="auto"/>
            <w:noWrap/>
            <w:vAlign w:val="bottom"/>
            <w:hideMark/>
          </w:tcPr>
          <w:p w:rsidR="00F71D23" w:rsidRPr="00525C58" w:rsidRDefault="00F71D23" w:rsidP="00C85DDE">
            <w:pPr>
              <w:spacing w:after="0"/>
              <w:jc w:val="center"/>
              <w:rPr>
                <w:rFonts w:ascii="Arial" w:hAnsi="Arial" w:cs="Arial"/>
                <w:b/>
                <w:bCs/>
                <w:sz w:val="16"/>
                <w:szCs w:val="12"/>
                <w:lang w:eastAsia="es-MX"/>
              </w:rPr>
            </w:pPr>
            <w:r w:rsidRPr="00525C58">
              <w:rPr>
                <w:rFonts w:ascii="Arial" w:hAnsi="Arial" w:cs="Arial"/>
                <w:b/>
                <w:bCs/>
                <w:sz w:val="16"/>
                <w:szCs w:val="12"/>
                <w:lang w:eastAsia="es-MX"/>
              </w:rPr>
              <w:t>DIST. (   ).        (5)</w:t>
            </w:r>
          </w:p>
        </w:tc>
        <w:tc>
          <w:tcPr>
            <w:tcW w:w="817" w:type="pct"/>
            <w:gridSpan w:val="4"/>
            <w:vMerge/>
            <w:tcBorders>
              <w:top w:val="nil"/>
              <w:left w:val="single" w:sz="4" w:space="0" w:color="auto"/>
              <w:bottom w:val="nil"/>
              <w:right w:val="single" w:sz="4" w:space="0" w:color="000000"/>
            </w:tcBorders>
            <w:vAlign w:val="center"/>
            <w:hideMark/>
          </w:tcPr>
          <w:p w:rsidR="00F71D23" w:rsidRPr="00525C58" w:rsidRDefault="00F71D23" w:rsidP="00C85DDE">
            <w:pPr>
              <w:spacing w:after="0"/>
              <w:rPr>
                <w:rFonts w:ascii="Arial" w:hAnsi="Arial" w:cs="Arial"/>
                <w:b/>
                <w:bCs/>
                <w:sz w:val="16"/>
                <w:szCs w:val="12"/>
                <w:lang w:eastAsia="es-MX"/>
              </w:rPr>
            </w:pPr>
          </w:p>
        </w:tc>
        <w:tc>
          <w:tcPr>
            <w:tcW w:w="508" w:type="pct"/>
            <w:gridSpan w:val="2"/>
            <w:vMerge/>
            <w:tcBorders>
              <w:top w:val="single" w:sz="4" w:space="0" w:color="auto"/>
              <w:left w:val="nil"/>
              <w:bottom w:val="nil"/>
              <w:right w:val="single" w:sz="4" w:space="0" w:color="000000"/>
            </w:tcBorders>
            <w:vAlign w:val="center"/>
            <w:hideMark/>
          </w:tcPr>
          <w:p w:rsidR="00F71D23" w:rsidRPr="00525C58" w:rsidRDefault="00F71D23" w:rsidP="00C85DDE">
            <w:pPr>
              <w:spacing w:after="0"/>
              <w:rPr>
                <w:rFonts w:ascii="Arial" w:hAnsi="Arial" w:cs="Arial"/>
                <w:b/>
                <w:bCs/>
                <w:sz w:val="16"/>
                <w:szCs w:val="12"/>
                <w:lang w:eastAsia="es-MX"/>
              </w:rPr>
            </w:pPr>
          </w:p>
        </w:tc>
      </w:tr>
      <w:tr w:rsidR="00525C58" w:rsidRPr="00525C58" w:rsidTr="00525C58">
        <w:trPr>
          <w:gridAfter w:val="2"/>
          <w:wAfter w:w="94" w:type="pct"/>
          <w:trHeight w:val="435"/>
        </w:trPr>
        <w:tc>
          <w:tcPr>
            <w:tcW w:w="798" w:type="pct"/>
            <w:gridSpan w:val="4"/>
            <w:tcBorders>
              <w:top w:val="nil"/>
              <w:left w:val="nil"/>
              <w:bottom w:val="nil"/>
              <w:right w:val="single" w:sz="4" w:space="0" w:color="000000"/>
            </w:tcBorders>
            <w:shd w:val="clear" w:color="auto" w:fill="auto"/>
            <w:noWrap/>
            <w:hideMark/>
          </w:tcPr>
          <w:p w:rsidR="00F71D23" w:rsidRPr="00525C58" w:rsidRDefault="00F71D23" w:rsidP="00C85DDE">
            <w:pPr>
              <w:spacing w:after="0"/>
              <w:rPr>
                <w:rFonts w:ascii="Arial" w:hAnsi="Arial" w:cs="Arial"/>
                <w:b/>
                <w:bCs/>
                <w:sz w:val="16"/>
                <w:szCs w:val="12"/>
                <w:lang w:eastAsia="es-MX"/>
              </w:rPr>
            </w:pPr>
            <w:r w:rsidRPr="00525C58">
              <w:rPr>
                <w:rFonts w:ascii="Arial" w:hAnsi="Arial" w:cs="Arial"/>
                <w:b/>
                <w:bCs/>
                <w:sz w:val="16"/>
                <w:szCs w:val="12"/>
                <w:lang w:eastAsia="es-MX"/>
              </w:rPr>
              <w:t>DOMICILIO:</w:t>
            </w:r>
          </w:p>
        </w:tc>
        <w:tc>
          <w:tcPr>
            <w:tcW w:w="4108" w:type="pct"/>
            <w:gridSpan w:val="16"/>
            <w:tcBorders>
              <w:top w:val="single" w:sz="4" w:space="0" w:color="auto"/>
              <w:left w:val="nil"/>
              <w:bottom w:val="single" w:sz="4" w:space="0" w:color="000000"/>
              <w:right w:val="single" w:sz="4" w:space="0" w:color="000000"/>
            </w:tcBorders>
            <w:shd w:val="clear" w:color="auto" w:fill="auto"/>
            <w:noWrap/>
            <w:vAlign w:val="center"/>
            <w:hideMark/>
          </w:tcPr>
          <w:p w:rsidR="00F71D23" w:rsidRPr="00525C58" w:rsidRDefault="00F71D23" w:rsidP="00C85DDE">
            <w:pPr>
              <w:spacing w:after="0"/>
              <w:jc w:val="center"/>
              <w:rPr>
                <w:rFonts w:ascii="Arial" w:hAnsi="Arial" w:cs="Arial"/>
                <w:b/>
                <w:bCs/>
                <w:sz w:val="16"/>
                <w:szCs w:val="12"/>
                <w:lang w:eastAsia="es-MX"/>
              </w:rPr>
            </w:pPr>
            <w:r w:rsidRPr="00525C58">
              <w:rPr>
                <w:rFonts w:ascii="Arial" w:hAnsi="Arial" w:cs="Arial"/>
                <w:b/>
                <w:bCs/>
                <w:sz w:val="16"/>
                <w:szCs w:val="12"/>
                <w:lang w:eastAsia="es-MX"/>
              </w:rPr>
              <w:t>(7)</w:t>
            </w:r>
          </w:p>
        </w:tc>
      </w:tr>
      <w:tr w:rsidR="00525C58" w:rsidRPr="00525C58" w:rsidTr="00525C58">
        <w:trPr>
          <w:gridAfter w:val="2"/>
          <w:wAfter w:w="94" w:type="pct"/>
          <w:trHeight w:val="269"/>
        </w:trPr>
        <w:tc>
          <w:tcPr>
            <w:tcW w:w="430" w:type="pct"/>
            <w:gridSpan w:val="2"/>
            <w:vMerge w:val="restart"/>
            <w:tcBorders>
              <w:top w:val="nil"/>
              <w:left w:val="nil"/>
              <w:bottom w:val="nil"/>
              <w:right w:val="single" w:sz="4" w:space="0" w:color="auto"/>
            </w:tcBorders>
            <w:shd w:val="clear" w:color="auto" w:fill="auto"/>
            <w:noWrap/>
            <w:vAlign w:val="center"/>
            <w:hideMark/>
          </w:tcPr>
          <w:p w:rsidR="00F71D23" w:rsidRPr="00525C58" w:rsidRDefault="00F71D23" w:rsidP="00C85DDE">
            <w:pPr>
              <w:spacing w:after="0"/>
              <w:rPr>
                <w:rFonts w:ascii="Arial" w:hAnsi="Arial" w:cs="Arial"/>
                <w:b/>
                <w:bCs/>
                <w:sz w:val="16"/>
                <w:szCs w:val="12"/>
                <w:lang w:eastAsia="es-MX"/>
              </w:rPr>
            </w:pPr>
            <w:r w:rsidRPr="00525C58">
              <w:rPr>
                <w:rFonts w:ascii="Arial" w:hAnsi="Arial" w:cs="Arial"/>
                <w:b/>
                <w:bCs/>
                <w:sz w:val="16"/>
                <w:szCs w:val="12"/>
                <w:lang w:eastAsia="es-MX"/>
              </w:rPr>
              <w:t>RFC:</w:t>
            </w:r>
          </w:p>
        </w:tc>
        <w:tc>
          <w:tcPr>
            <w:tcW w:w="820" w:type="pct"/>
            <w:gridSpan w:val="4"/>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F71D23" w:rsidRPr="00525C58" w:rsidRDefault="00F71D23" w:rsidP="00C85DDE">
            <w:pPr>
              <w:spacing w:after="0"/>
              <w:jc w:val="center"/>
              <w:rPr>
                <w:rFonts w:ascii="Arial" w:hAnsi="Arial" w:cs="Arial"/>
                <w:b/>
                <w:bCs/>
                <w:sz w:val="16"/>
                <w:szCs w:val="12"/>
                <w:lang w:eastAsia="es-MX"/>
              </w:rPr>
            </w:pPr>
            <w:r w:rsidRPr="00525C58">
              <w:rPr>
                <w:rFonts w:ascii="Arial" w:hAnsi="Arial" w:cs="Arial"/>
                <w:b/>
                <w:bCs/>
                <w:sz w:val="16"/>
                <w:szCs w:val="12"/>
                <w:lang w:eastAsia="es-MX"/>
              </w:rPr>
              <w:t>(8)</w:t>
            </w:r>
          </w:p>
        </w:tc>
        <w:tc>
          <w:tcPr>
            <w:tcW w:w="205" w:type="pct"/>
            <w:gridSpan w:val="2"/>
            <w:vMerge w:val="restart"/>
            <w:tcBorders>
              <w:top w:val="nil"/>
              <w:left w:val="single" w:sz="4" w:space="0" w:color="auto"/>
              <w:bottom w:val="nil"/>
              <w:right w:val="single" w:sz="4" w:space="0" w:color="auto"/>
            </w:tcBorders>
            <w:shd w:val="clear" w:color="auto" w:fill="auto"/>
            <w:noWrap/>
            <w:vAlign w:val="center"/>
            <w:hideMark/>
          </w:tcPr>
          <w:p w:rsidR="00F71D23" w:rsidRPr="00525C58" w:rsidRDefault="00F71D23" w:rsidP="00C85DDE">
            <w:pPr>
              <w:spacing w:after="0"/>
              <w:jc w:val="center"/>
              <w:rPr>
                <w:rFonts w:ascii="Arial" w:hAnsi="Arial" w:cs="Arial"/>
                <w:b/>
                <w:bCs/>
                <w:sz w:val="16"/>
                <w:szCs w:val="12"/>
                <w:lang w:eastAsia="es-MX"/>
              </w:rPr>
            </w:pPr>
            <w:r w:rsidRPr="00525C58">
              <w:rPr>
                <w:rFonts w:ascii="Arial" w:hAnsi="Arial" w:cs="Arial"/>
                <w:b/>
                <w:bCs/>
                <w:sz w:val="16"/>
                <w:szCs w:val="12"/>
                <w:lang w:eastAsia="es-MX"/>
              </w:rPr>
              <w:t>TEL:</w:t>
            </w:r>
          </w:p>
        </w:tc>
        <w:tc>
          <w:tcPr>
            <w:tcW w:w="376" w:type="pct"/>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F71D23" w:rsidRPr="00525C58" w:rsidRDefault="00F71D23" w:rsidP="00C85DDE">
            <w:pPr>
              <w:spacing w:after="0"/>
              <w:jc w:val="center"/>
              <w:rPr>
                <w:rFonts w:ascii="Arial" w:hAnsi="Arial" w:cs="Arial"/>
                <w:b/>
                <w:bCs/>
                <w:sz w:val="16"/>
                <w:szCs w:val="12"/>
                <w:lang w:eastAsia="es-MX"/>
              </w:rPr>
            </w:pPr>
            <w:r w:rsidRPr="00525C58">
              <w:rPr>
                <w:rFonts w:ascii="Arial" w:hAnsi="Arial" w:cs="Arial"/>
                <w:b/>
                <w:bCs/>
                <w:sz w:val="16"/>
                <w:szCs w:val="12"/>
                <w:lang w:eastAsia="es-MX"/>
              </w:rPr>
              <w:t>(9)</w:t>
            </w:r>
          </w:p>
        </w:tc>
        <w:tc>
          <w:tcPr>
            <w:tcW w:w="381" w:type="pct"/>
            <w:vMerge w:val="restart"/>
            <w:tcBorders>
              <w:top w:val="nil"/>
              <w:left w:val="single" w:sz="4" w:space="0" w:color="auto"/>
              <w:bottom w:val="nil"/>
              <w:right w:val="single" w:sz="4" w:space="0" w:color="auto"/>
            </w:tcBorders>
            <w:shd w:val="clear" w:color="auto" w:fill="auto"/>
            <w:noWrap/>
            <w:vAlign w:val="center"/>
            <w:hideMark/>
          </w:tcPr>
          <w:p w:rsidR="00F71D23" w:rsidRPr="00525C58" w:rsidRDefault="00F71D23" w:rsidP="00C85DDE">
            <w:pPr>
              <w:spacing w:after="0"/>
              <w:jc w:val="center"/>
              <w:rPr>
                <w:rFonts w:ascii="Arial" w:hAnsi="Arial" w:cs="Arial"/>
                <w:b/>
                <w:bCs/>
                <w:sz w:val="16"/>
                <w:szCs w:val="12"/>
                <w:lang w:eastAsia="es-MX"/>
              </w:rPr>
            </w:pPr>
            <w:r w:rsidRPr="00525C58">
              <w:rPr>
                <w:rFonts w:ascii="Arial" w:hAnsi="Arial" w:cs="Arial"/>
                <w:b/>
                <w:bCs/>
                <w:sz w:val="16"/>
                <w:szCs w:val="12"/>
                <w:lang w:eastAsia="es-MX"/>
              </w:rPr>
              <w:t>FAX:</w:t>
            </w:r>
          </w:p>
        </w:tc>
        <w:tc>
          <w:tcPr>
            <w:tcW w:w="1369" w:type="pct"/>
            <w:gridSpan w:val="3"/>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F71D23" w:rsidRPr="00525C58" w:rsidRDefault="00F71D23" w:rsidP="00C85DDE">
            <w:pPr>
              <w:spacing w:after="0"/>
              <w:jc w:val="center"/>
              <w:rPr>
                <w:rFonts w:ascii="Arial" w:hAnsi="Arial" w:cs="Arial"/>
                <w:b/>
                <w:bCs/>
                <w:sz w:val="16"/>
                <w:szCs w:val="12"/>
                <w:lang w:eastAsia="es-MX"/>
              </w:rPr>
            </w:pPr>
            <w:r w:rsidRPr="00525C58">
              <w:rPr>
                <w:rFonts w:ascii="Arial" w:hAnsi="Arial" w:cs="Arial"/>
                <w:b/>
                <w:bCs/>
                <w:sz w:val="16"/>
                <w:szCs w:val="12"/>
                <w:lang w:eastAsia="es-MX"/>
              </w:rPr>
              <w:t>(10)</w:t>
            </w:r>
          </w:p>
        </w:tc>
        <w:tc>
          <w:tcPr>
            <w:tcW w:w="817" w:type="pct"/>
            <w:gridSpan w:val="4"/>
            <w:vMerge w:val="restart"/>
            <w:tcBorders>
              <w:top w:val="single" w:sz="4" w:space="0" w:color="auto"/>
              <w:left w:val="single" w:sz="4" w:space="0" w:color="auto"/>
              <w:bottom w:val="nil"/>
              <w:right w:val="single" w:sz="4" w:space="0" w:color="000000"/>
            </w:tcBorders>
            <w:shd w:val="clear" w:color="auto" w:fill="auto"/>
            <w:noWrap/>
            <w:vAlign w:val="center"/>
            <w:hideMark/>
          </w:tcPr>
          <w:p w:rsidR="00F71D23" w:rsidRPr="00525C58" w:rsidRDefault="00F71D23" w:rsidP="00C85DDE">
            <w:pPr>
              <w:spacing w:after="0"/>
              <w:jc w:val="center"/>
              <w:rPr>
                <w:rFonts w:ascii="Arial" w:hAnsi="Arial" w:cs="Arial"/>
                <w:b/>
                <w:bCs/>
                <w:sz w:val="16"/>
                <w:szCs w:val="12"/>
                <w:lang w:eastAsia="es-MX"/>
              </w:rPr>
            </w:pPr>
            <w:r w:rsidRPr="00525C58">
              <w:rPr>
                <w:rFonts w:ascii="Arial" w:hAnsi="Arial" w:cs="Arial"/>
                <w:b/>
                <w:bCs/>
                <w:sz w:val="16"/>
                <w:szCs w:val="12"/>
                <w:lang w:eastAsia="es-MX"/>
              </w:rPr>
              <w:t>CORREO ELECTRONICO:</w:t>
            </w:r>
          </w:p>
        </w:tc>
        <w:tc>
          <w:tcPr>
            <w:tcW w:w="508" w:type="pct"/>
            <w:gridSpan w:val="2"/>
            <w:vMerge w:val="restart"/>
            <w:tcBorders>
              <w:top w:val="single" w:sz="4" w:space="0" w:color="auto"/>
              <w:left w:val="nil"/>
              <w:bottom w:val="single" w:sz="4" w:space="0" w:color="000000"/>
              <w:right w:val="single" w:sz="4" w:space="0" w:color="000000"/>
            </w:tcBorders>
            <w:shd w:val="clear" w:color="auto" w:fill="auto"/>
            <w:noWrap/>
            <w:vAlign w:val="center"/>
            <w:hideMark/>
          </w:tcPr>
          <w:p w:rsidR="00F71D23" w:rsidRPr="00525C58" w:rsidRDefault="00F71D23" w:rsidP="00C85DDE">
            <w:pPr>
              <w:spacing w:after="0"/>
              <w:jc w:val="center"/>
              <w:rPr>
                <w:rFonts w:ascii="Arial" w:hAnsi="Arial" w:cs="Arial"/>
                <w:b/>
                <w:bCs/>
                <w:sz w:val="16"/>
                <w:szCs w:val="12"/>
                <w:lang w:eastAsia="es-MX"/>
              </w:rPr>
            </w:pPr>
            <w:r w:rsidRPr="00525C58">
              <w:rPr>
                <w:rFonts w:ascii="Arial" w:hAnsi="Arial" w:cs="Arial"/>
                <w:b/>
                <w:bCs/>
                <w:sz w:val="16"/>
                <w:szCs w:val="12"/>
                <w:lang w:eastAsia="es-MX"/>
              </w:rPr>
              <w:t>(11)</w:t>
            </w:r>
          </w:p>
        </w:tc>
      </w:tr>
      <w:tr w:rsidR="00525C58" w:rsidRPr="00525C58" w:rsidTr="00525C58">
        <w:trPr>
          <w:gridAfter w:val="2"/>
          <w:wAfter w:w="94" w:type="pct"/>
          <w:trHeight w:val="212"/>
        </w:trPr>
        <w:tc>
          <w:tcPr>
            <w:tcW w:w="430" w:type="pct"/>
            <w:gridSpan w:val="2"/>
            <w:vMerge/>
            <w:tcBorders>
              <w:top w:val="nil"/>
              <w:left w:val="nil"/>
              <w:bottom w:val="nil"/>
              <w:right w:val="single" w:sz="4" w:space="0" w:color="auto"/>
            </w:tcBorders>
            <w:vAlign w:val="center"/>
            <w:hideMark/>
          </w:tcPr>
          <w:p w:rsidR="00F71D23" w:rsidRPr="00525C58" w:rsidRDefault="00F71D23" w:rsidP="00C85DDE">
            <w:pPr>
              <w:spacing w:after="0"/>
              <w:rPr>
                <w:rFonts w:ascii="Arial" w:hAnsi="Arial" w:cs="Arial"/>
                <w:b/>
                <w:bCs/>
                <w:sz w:val="16"/>
                <w:szCs w:val="12"/>
                <w:lang w:eastAsia="es-MX"/>
              </w:rPr>
            </w:pPr>
          </w:p>
        </w:tc>
        <w:tc>
          <w:tcPr>
            <w:tcW w:w="820" w:type="pct"/>
            <w:gridSpan w:val="4"/>
            <w:vMerge/>
            <w:tcBorders>
              <w:top w:val="single" w:sz="4" w:space="0" w:color="auto"/>
              <w:left w:val="single" w:sz="4" w:space="0" w:color="auto"/>
              <w:bottom w:val="single" w:sz="4" w:space="0" w:color="000000"/>
              <w:right w:val="single" w:sz="4" w:space="0" w:color="000000"/>
            </w:tcBorders>
            <w:vAlign w:val="center"/>
            <w:hideMark/>
          </w:tcPr>
          <w:p w:rsidR="00F71D23" w:rsidRPr="00525C58" w:rsidRDefault="00F71D23" w:rsidP="00C85DDE">
            <w:pPr>
              <w:spacing w:after="0"/>
              <w:rPr>
                <w:rFonts w:ascii="Arial" w:hAnsi="Arial" w:cs="Arial"/>
                <w:b/>
                <w:bCs/>
                <w:sz w:val="16"/>
                <w:szCs w:val="12"/>
                <w:lang w:eastAsia="es-MX"/>
              </w:rPr>
            </w:pPr>
          </w:p>
        </w:tc>
        <w:tc>
          <w:tcPr>
            <w:tcW w:w="205" w:type="pct"/>
            <w:gridSpan w:val="2"/>
            <w:vMerge/>
            <w:tcBorders>
              <w:top w:val="nil"/>
              <w:left w:val="single" w:sz="4" w:space="0" w:color="auto"/>
              <w:bottom w:val="nil"/>
              <w:right w:val="single" w:sz="4" w:space="0" w:color="auto"/>
            </w:tcBorders>
            <w:vAlign w:val="center"/>
            <w:hideMark/>
          </w:tcPr>
          <w:p w:rsidR="00F71D23" w:rsidRPr="00525C58" w:rsidRDefault="00F71D23" w:rsidP="00C85DDE">
            <w:pPr>
              <w:spacing w:after="0"/>
              <w:rPr>
                <w:rFonts w:ascii="Arial" w:hAnsi="Arial" w:cs="Arial"/>
                <w:b/>
                <w:bCs/>
                <w:sz w:val="16"/>
                <w:szCs w:val="12"/>
                <w:lang w:eastAsia="es-MX"/>
              </w:rPr>
            </w:pPr>
          </w:p>
        </w:tc>
        <w:tc>
          <w:tcPr>
            <w:tcW w:w="376" w:type="pct"/>
            <w:gridSpan w:val="2"/>
            <w:vMerge/>
            <w:tcBorders>
              <w:top w:val="single" w:sz="4" w:space="0" w:color="auto"/>
              <w:left w:val="single" w:sz="4" w:space="0" w:color="auto"/>
              <w:bottom w:val="single" w:sz="4" w:space="0" w:color="000000"/>
              <w:right w:val="single" w:sz="4" w:space="0" w:color="000000"/>
            </w:tcBorders>
            <w:vAlign w:val="center"/>
            <w:hideMark/>
          </w:tcPr>
          <w:p w:rsidR="00F71D23" w:rsidRPr="00525C58" w:rsidRDefault="00F71D23" w:rsidP="00C85DDE">
            <w:pPr>
              <w:spacing w:after="0"/>
              <w:rPr>
                <w:rFonts w:ascii="Arial" w:hAnsi="Arial" w:cs="Arial"/>
                <w:b/>
                <w:bCs/>
                <w:sz w:val="16"/>
                <w:szCs w:val="12"/>
                <w:lang w:eastAsia="es-MX"/>
              </w:rPr>
            </w:pPr>
          </w:p>
        </w:tc>
        <w:tc>
          <w:tcPr>
            <w:tcW w:w="381" w:type="pct"/>
            <w:vMerge/>
            <w:tcBorders>
              <w:top w:val="nil"/>
              <w:left w:val="single" w:sz="4" w:space="0" w:color="auto"/>
              <w:bottom w:val="nil"/>
              <w:right w:val="single" w:sz="4" w:space="0" w:color="auto"/>
            </w:tcBorders>
            <w:vAlign w:val="center"/>
            <w:hideMark/>
          </w:tcPr>
          <w:p w:rsidR="00F71D23" w:rsidRPr="00525C58" w:rsidRDefault="00F71D23" w:rsidP="00C85DDE">
            <w:pPr>
              <w:spacing w:after="0"/>
              <w:rPr>
                <w:rFonts w:ascii="Arial" w:hAnsi="Arial" w:cs="Arial"/>
                <w:b/>
                <w:bCs/>
                <w:sz w:val="16"/>
                <w:szCs w:val="12"/>
                <w:lang w:eastAsia="es-MX"/>
              </w:rPr>
            </w:pPr>
          </w:p>
        </w:tc>
        <w:tc>
          <w:tcPr>
            <w:tcW w:w="1369" w:type="pct"/>
            <w:gridSpan w:val="3"/>
            <w:vMerge/>
            <w:tcBorders>
              <w:top w:val="single" w:sz="4" w:space="0" w:color="auto"/>
              <w:left w:val="single" w:sz="4" w:space="0" w:color="auto"/>
              <w:bottom w:val="single" w:sz="4" w:space="0" w:color="000000"/>
              <w:right w:val="single" w:sz="4" w:space="0" w:color="000000"/>
            </w:tcBorders>
            <w:vAlign w:val="center"/>
            <w:hideMark/>
          </w:tcPr>
          <w:p w:rsidR="00F71D23" w:rsidRPr="00525C58" w:rsidRDefault="00F71D23" w:rsidP="00C85DDE">
            <w:pPr>
              <w:spacing w:after="0"/>
              <w:rPr>
                <w:rFonts w:ascii="Arial" w:hAnsi="Arial" w:cs="Arial"/>
                <w:b/>
                <w:bCs/>
                <w:sz w:val="16"/>
                <w:szCs w:val="12"/>
                <w:lang w:eastAsia="es-MX"/>
              </w:rPr>
            </w:pPr>
          </w:p>
        </w:tc>
        <w:tc>
          <w:tcPr>
            <w:tcW w:w="817" w:type="pct"/>
            <w:gridSpan w:val="4"/>
            <w:vMerge/>
            <w:tcBorders>
              <w:top w:val="single" w:sz="4" w:space="0" w:color="auto"/>
              <w:left w:val="single" w:sz="4" w:space="0" w:color="auto"/>
              <w:bottom w:val="nil"/>
              <w:right w:val="single" w:sz="4" w:space="0" w:color="000000"/>
            </w:tcBorders>
            <w:vAlign w:val="center"/>
            <w:hideMark/>
          </w:tcPr>
          <w:p w:rsidR="00F71D23" w:rsidRPr="00525C58" w:rsidRDefault="00F71D23" w:rsidP="00C85DDE">
            <w:pPr>
              <w:spacing w:after="0"/>
              <w:rPr>
                <w:rFonts w:ascii="Arial" w:hAnsi="Arial" w:cs="Arial"/>
                <w:b/>
                <w:bCs/>
                <w:sz w:val="16"/>
                <w:szCs w:val="12"/>
                <w:lang w:eastAsia="es-MX"/>
              </w:rPr>
            </w:pPr>
          </w:p>
        </w:tc>
        <w:tc>
          <w:tcPr>
            <w:tcW w:w="508" w:type="pct"/>
            <w:gridSpan w:val="2"/>
            <w:vMerge/>
            <w:tcBorders>
              <w:top w:val="single" w:sz="4" w:space="0" w:color="auto"/>
              <w:left w:val="nil"/>
              <w:bottom w:val="single" w:sz="4" w:space="0" w:color="000000"/>
              <w:right w:val="single" w:sz="4" w:space="0" w:color="000000"/>
            </w:tcBorders>
            <w:vAlign w:val="center"/>
            <w:hideMark/>
          </w:tcPr>
          <w:p w:rsidR="00F71D23" w:rsidRPr="00525C58" w:rsidRDefault="00F71D23" w:rsidP="00C85DDE">
            <w:pPr>
              <w:spacing w:after="0"/>
              <w:rPr>
                <w:rFonts w:ascii="Arial" w:hAnsi="Arial" w:cs="Arial"/>
                <w:b/>
                <w:bCs/>
                <w:sz w:val="16"/>
                <w:szCs w:val="12"/>
                <w:lang w:eastAsia="es-MX"/>
              </w:rPr>
            </w:pPr>
          </w:p>
        </w:tc>
      </w:tr>
      <w:tr w:rsidR="00F71D23" w:rsidRPr="00525C58" w:rsidTr="00525C58">
        <w:trPr>
          <w:gridAfter w:val="2"/>
          <w:wAfter w:w="94" w:type="pct"/>
          <w:trHeight w:val="676"/>
        </w:trPr>
        <w:tc>
          <w:tcPr>
            <w:tcW w:w="4906" w:type="pct"/>
            <w:gridSpan w:val="20"/>
            <w:tcBorders>
              <w:top w:val="nil"/>
              <w:left w:val="nil"/>
              <w:bottom w:val="nil"/>
              <w:right w:val="nil"/>
            </w:tcBorders>
            <w:shd w:val="clear" w:color="auto" w:fill="auto"/>
            <w:hideMark/>
          </w:tcPr>
          <w:p w:rsidR="00F71D23" w:rsidRPr="00525C58" w:rsidRDefault="00F71D23" w:rsidP="00C85DDE">
            <w:pPr>
              <w:spacing w:after="0"/>
              <w:rPr>
                <w:rFonts w:ascii="Arial" w:hAnsi="Arial" w:cs="Arial"/>
                <w:b/>
                <w:bCs/>
                <w:sz w:val="16"/>
                <w:szCs w:val="12"/>
                <w:lang w:eastAsia="es-MX"/>
              </w:rPr>
            </w:pPr>
            <w:r w:rsidRPr="00525C58">
              <w:rPr>
                <w:rFonts w:ascii="Arial" w:hAnsi="Arial" w:cs="Arial"/>
                <w:b/>
                <w:bCs/>
                <w:sz w:val="16"/>
                <w:szCs w:val="12"/>
                <w:lang w:eastAsia="es-MX"/>
              </w:rPr>
              <w:t>ESTRATIFICAC IÓN:                                                       MICRO (      )                                         PEQUEÑA (      )</w:t>
            </w:r>
            <w:r w:rsidRPr="00525C58">
              <w:rPr>
                <w:rFonts w:ascii="Arial" w:hAnsi="Arial" w:cs="Arial"/>
                <w:b/>
                <w:bCs/>
                <w:sz w:val="16"/>
                <w:szCs w:val="12"/>
                <w:lang w:eastAsia="es-MX"/>
              </w:rPr>
              <w:br/>
              <w:t xml:space="preserve">                MEDIANA (        )                                                             GRANDE (      )</w:t>
            </w:r>
          </w:p>
        </w:tc>
      </w:tr>
      <w:tr w:rsidR="00525C58" w:rsidRPr="00525C58" w:rsidTr="00525C58">
        <w:trPr>
          <w:gridAfter w:val="1"/>
          <w:wAfter w:w="79" w:type="pct"/>
          <w:trHeight w:val="315"/>
        </w:trPr>
        <w:tc>
          <w:tcPr>
            <w:tcW w:w="32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1D23" w:rsidRPr="00525C58" w:rsidRDefault="00F71D23" w:rsidP="00C85DDE">
            <w:pPr>
              <w:spacing w:after="0"/>
              <w:jc w:val="center"/>
              <w:rPr>
                <w:rFonts w:ascii="Arial" w:hAnsi="Arial" w:cs="Arial"/>
                <w:b/>
                <w:bCs/>
                <w:sz w:val="16"/>
                <w:szCs w:val="12"/>
                <w:lang w:eastAsia="es-MX"/>
              </w:rPr>
            </w:pPr>
            <w:r w:rsidRPr="00525C58">
              <w:rPr>
                <w:rFonts w:ascii="Arial" w:hAnsi="Arial" w:cs="Arial"/>
                <w:b/>
                <w:bCs/>
                <w:sz w:val="16"/>
                <w:szCs w:val="12"/>
                <w:lang w:eastAsia="es-MX"/>
              </w:rPr>
              <w:t>PART</w:t>
            </w:r>
          </w:p>
        </w:tc>
        <w:tc>
          <w:tcPr>
            <w:tcW w:w="356"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1D23" w:rsidRPr="00525C58" w:rsidRDefault="00F71D23" w:rsidP="00C85DDE">
            <w:pPr>
              <w:spacing w:after="0"/>
              <w:jc w:val="center"/>
              <w:rPr>
                <w:rFonts w:ascii="Arial" w:hAnsi="Arial" w:cs="Arial"/>
                <w:b/>
                <w:bCs/>
                <w:sz w:val="16"/>
                <w:szCs w:val="12"/>
                <w:lang w:eastAsia="es-MX"/>
              </w:rPr>
            </w:pPr>
            <w:r w:rsidRPr="00525C58">
              <w:rPr>
                <w:rFonts w:ascii="Arial" w:hAnsi="Arial" w:cs="Arial"/>
                <w:b/>
                <w:bCs/>
                <w:sz w:val="16"/>
                <w:szCs w:val="12"/>
                <w:lang w:eastAsia="es-MX"/>
              </w:rPr>
              <w:t>GPO</w:t>
            </w:r>
          </w:p>
        </w:tc>
        <w:tc>
          <w:tcPr>
            <w:tcW w:w="364"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1D23" w:rsidRPr="00525C58" w:rsidRDefault="00F71D23" w:rsidP="00C85DDE">
            <w:pPr>
              <w:spacing w:after="0"/>
              <w:jc w:val="center"/>
              <w:rPr>
                <w:rFonts w:ascii="Arial" w:hAnsi="Arial" w:cs="Arial"/>
                <w:b/>
                <w:bCs/>
                <w:sz w:val="16"/>
                <w:szCs w:val="12"/>
                <w:lang w:eastAsia="es-MX"/>
              </w:rPr>
            </w:pPr>
            <w:r w:rsidRPr="00525C58">
              <w:rPr>
                <w:rFonts w:ascii="Arial" w:hAnsi="Arial" w:cs="Arial"/>
                <w:b/>
                <w:bCs/>
                <w:sz w:val="16"/>
                <w:szCs w:val="12"/>
                <w:lang w:eastAsia="es-MX"/>
              </w:rPr>
              <w:t>GEN</w:t>
            </w:r>
          </w:p>
        </w:tc>
        <w:tc>
          <w:tcPr>
            <w:tcW w:w="291"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1D23" w:rsidRPr="00525C58" w:rsidRDefault="00F71D23" w:rsidP="00C85DDE">
            <w:pPr>
              <w:spacing w:after="0"/>
              <w:jc w:val="center"/>
              <w:rPr>
                <w:rFonts w:ascii="Arial" w:hAnsi="Arial" w:cs="Arial"/>
                <w:b/>
                <w:bCs/>
                <w:sz w:val="16"/>
                <w:szCs w:val="12"/>
                <w:lang w:eastAsia="es-MX"/>
              </w:rPr>
            </w:pPr>
            <w:r w:rsidRPr="00525C58">
              <w:rPr>
                <w:rFonts w:ascii="Arial" w:hAnsi="Arial" w:cs="Arial"/>
                <w:b/>
                <w:bCs/>
                <w:sz w:val="16"/>
                <w:szCs w:val="12"/>
                <w:lang w:eastAsia="es-MX"/>
              </w:rPr>
              <w:t>ESP</w:t>
            </w:r>
          </w:p>
        </w:tc>
        <w:tc>
          <w:tcPr>
            <w:tcW w:w="217"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1D23" w:rsidRPr="00525C58" w:rsidRDefault="00F71D23" w:rsidP="00C85DDE">
            <w:pPr>
              <w:spacing w:after="0"/>
              <w:jc w:val="center"/>
              <w:rPr>
                <w:rFonts w:ascii="Arial" w:hAnsi="Arial" w:cs="Arial"/>
                <w:b/>
                <w:bCs/>
                <w:sz w:val="16"/>
                <w:szCs w:val="12"/>
                <w:lang w:eastAsia="es-MX"/>
              </w:rPr>
            </w:pPr>
            <w:r w:rsidRPr="00525C58">
              <w:rPr>
                <w:rFonts w:ascii="Arial" w:hAnsi="Arial" w:cs="Arial"/>
                <w:b/>
                <w:bCs/>
                <w:sz w:val="16"/>
                <w:szCs w:val="12"/>
                <w:lang w:eastAsia="es-MX"/>
              </w:rPr>
              <w:t>DIF</w:t>
            </w:r>
          </w:p>
        </w:tc>
        <w:tc>
          <w:tcPr>
            <w:tcW w:w="27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1D23" w:rsidRPr="00525C58" w:rsidRDefault="00F71D23" w:rsidP="00C85DDE">
            <w:pPr>
              <w:spacing w:after="0"/>
              <w:jc w:val="center"/>
              <w:rPr>
                <w:rFonts w:ascii="Arial" w:hAnsi="Arial" w:cs="Arial"/>
                <w:b/>
                <w:bCs/>
                <w:sz w:val="16"/>
                <w:szCs w:val="12"/>
                <w:lang w:eastAsia="es-MX"/>
              </w:rPr>
            </w:pPr>
            <w:r w:rsidRPr="00525C58">
              <w:rPr>
                <w:rFonts w:ascii="Arial" w:hAnsi="Arial" w:cs="Arial"/>
                <w:b/>
                <w:bCs/>
                <w:sz w:val="16"/>
                <w:szCs w:val="12"/>
                <w:lang w:eastAsia="es-MX"/>
              </w:rPr>
              <w:t>VAR</w:t>
            </w:r>
          </w:p>
        </w:tc>
        <w:tc>
          <w:tcPr>
            <w:tcW w:w="1750" w:type="pct"/>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1D23" w:rsidRPr="00525C58" w:rsidRDefault="00F71D23" w:rsidP="00C85DDE">
            <w:pPr>
              <w:spacing w:after="0"/>
              <w:jc w:val="center"/>
              <w:rPr>
                <w:rFonts w:ascii="Arial" w:hAnsi="Arial" w:cs="Arial"/>
                <w:b/>
                <w:bCs/>
                <w:sz w:val="16"/>
                <w:szCs w:val="12"/>
                <w:lang w:eastAsia="es-MX"/>
              </w:rPr>
            </w:pPr>
            <w:r w:rsidRPr="00525C58">
              <w:rPr>
                <w:rFonts w:ascii="Arial" w:hAnsi="Arial" w:cs="Arial"/>
                <w:b/>
                <w:bCs/>
                <w:sz w:val="16"/>
                <w:szCs w:val="12"/>
                <w:lang w:eastAsia="es-MX"/>
              </w:rPr>
              <w:t>DESCRIPCIÓN (amplia y detallada de acuerdo al Anexo 1)</w:t>
            </w:r>
          </w:p>
        </w:tc>
        <w:tc>
          <w:tcPr>
            <w:tcW w:w="291"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71D23" w:rsidRPr="00525C58" w:rsidRDefault="00F71D23" w:rsidP="00C85DDE">
            <w:pPr>
              <w:spacing w:after="0"/>
              <w:jc w:val="center"/>
              <w:rPr>
                <w:rFonts w:ascii="Arial" w:hAnsi="Arial" w:cs="Arial"/>
                <w:b/>
                <w:bCs/>
                <w:sz w:val="16"/>
                <w:szCs w:val="12"/>
                <w:lang w:eastAsia="es-MX"/>
              </w:rPr>
            </w:pPr>
            <w:r w:rsidRPr="00525C58">
              <w:rPr>
                <w:rFonts w:ascii="Arial" w:hAnsi="Arial" w:cs="Arial"/>
                <w:b/>
                <w:bCs/>
                <w:sz w:val="16"/>
                <w:szCs w:val="12"/>
                <w:lang w:eastAsia="es-MX"/>
              </w:rPr>
              <w:t>Uni</w:t>
            </w:r>
          </w:p>
        </w:tc>
        <w:tc>
          <w:tcPr>
            <w:tcW w:w="362" w:type="pct"/>
            <w:gridSpan w:val="2"/>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71D23" w:rsidRPr="00525C58" w:rsidRDefault="00F71D23" w:rsidP="00C85DDE">
            <w:pPr>
              <w:spacing w:after="0"/>
              <w:jc w:val="center"/>
              <w:rPr>
                <w:rFonts w:ascii="Arial" w:hAnsi="Arial" w:cs="Arial"/>
                <w:b/>
                <w:bCs/>
                <w:sz w:val="16"/>
                <w:szCs w:val="12"/>
                <w:lang w:eastAsia="es-MX"/>
              </w:rPr>
            </w:pPr>
            <w:r w:rsidRPr="00525C58">
              <w:rPr>
                <w:rFonts w:ascii="Arial" w:hAnsi="Arial" w:cs="Arial"/>
                <w:b/>
                <w:bCs/>
                <w:sz w:val="16"/>
                <w:szCs w:val="12"/>
                <w:lang w:eastAsia="es-MX"/>
              </w:rPr>
              <w:t>Cant</w:t>
            </w:r>
          </w:p>
        </w:tc>
        <w:tc>
          <w:tcPr>
            <w:tcW w:w="360" w:type="pct"/>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F71D23" w:rsidRPr="00525C58" w:rsidRDefault="00F71D23" w:rsidP="00C85DDE">
            <w:pPr>
              <w:spacing w:after="0"/>
              <w:jc w:val="center"/>
              <w:rPr>
                <w:rFonts w:ascii="Arial" w:hAnsi="Arial" w:cs="Arial"/>
                <w:b/>
                <w:bCs/>
                <w:sz w:val="16"/>
                <w:szCs w:val="12"/>
                <w:lang w:eastAsia="es-MX"/>
              </w:rPr>
            </w:pPr>
            <w:r w:rsidRPr="00525C58">
              <w:rPr>
                <w:rFonts w:ascii="Arial" w:hAnsi="Arial" w:cs="Arial"/>
                <w:b/>
                <w:bCs/>
                <w:sz w:val="16"/>
                <w:szCs w:val="12"/>
                <w:lang w:eastAsia="es-MX"/>
              </w:rPr>
              <w:t>Tipo</w:t>
            </w:r>
          </w:p>
        </w:tc>
        <w:tc>
          <w:tcPr>
            <w:tcW w:w="327" w:type="pct"/>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F71D23" w:rsidRPr="00525C58" w:rsidRDefault="00F71D23" w:rsidP="00C85DDE">
            <w:pPr>
              <w:spacing w:after="0"/>
              <w:jc w:val="center"/>
              <w:rPr>
                <w:rFonts w:ascii="Arial" w:hAnsi="Arial" w:cs="Arial"/>
                <w:b/>
                <w:bCs/>
                <w:sz w:val="16"/>
                <w:szCs w:val="12"/>
                <w:lang w:eastAsia="es-MX"/>
              </w:rPr>
            </w:pPr>
            <w:r w:rsidRPr="00525C58">
              <w:rPr>
                <w:rFonts w:ascii="Arial" w:hAnsi="Arial" w:cs="Arial"/>
                <w:b/>
                <w:bCs/>
                <w:sz w:val="16"/>
                <w:szCs w:val="12"/>
                <w:lang w:eastAsia="es-MX"/>
              </w:rPr>
              <w:t>Cantidad</w:t>
            </w:r>
          </w:p>
          <w:p w:rsidR="00F71D23" w:rsidRPr="00525C58" w:rsidRDefault="00F71D23" w:rsidP="00C85DDE">
            <w:pPr>
              <w:spacing w:after="0"/>
              <w:jc w:val="center"/>
              <w:rPr>
                <w:rFonts w:ascii="Arial" w:hAnsi="Arial" w:cs="Arial"/>
                <w:b/>
                <w:bCs/>
                <w:sz w:val="16"/>
                <w:szCs w:val="12"/>
                <w:lang w:eastAsia="es-MX"/>
              </w:rPr>
            </w:pPr>
            <w:r w:rsidRPr="00525C58">
              <w:rPr>
                <w:rFonts w:ascii="Arial" w:hAnsi="Arial" w:cs="Arial"/>
                <w:b/>
                <w:bCs/>
                <w:sz w:val="16"/>
                <w:szCs w:val="12"/>
                <w:lang w:eastAsia="es-MX"/>
              </w:rPr>
              <w:t>Total</w:t>
            </w:r>
          </w:p>
        </w:tc>
      </w:tr>
      <w:tr w:rsidR="00525C58" w:rsidRPr="00525C58" w:rsidTr="00525C58">
        <w:trPr>
          <w:gridAfter w:val="1"/>
          <w:wAfter w:w="79" w:type="pct"/>
          <w:trHeight w:val="300"/>
        </w:trPr>
        <w:tc>
          <w:tcPr>
            <w:tcW w:w="325" w:type="pct"/>
            <w:vMerge/>
            <w:tcBorders>
              <w:top w:val="single" w:sz="4" w:space="0" w:color="auto"/>
              <w:left w:val="single" w:sz="4" w:space="0" w:color="auto"/>
              <w:bottom w:val="single" w:sz="4" w:space="0" w:color="auto"/>
              <w:right w:val="single" w:sz="4" w:space="0" w:color="auto"/>
            </w:tcBorders>
            <w:vAlign w:val="center"/>
            <w:hideMark/>
          </w:tcPr>
          <w:p w:rsidR="00F71D23" w:rsidRPr="00525C58" w:rsidRDefault="00F71D23" w:rsidP="00C85DDE">
            <w:pPr>
              <w:spacing w:after="0"/>
              <w:rPr>
                <w:rFonts w:ascii="Arial" w:hAnsi="Arial" w:cs="Arial"/>
                <w:b/>
                <w:bCs/>
                <w:sz w:val="16"/>
                <w:szCs w:val="12"/>
                <w:lang w:eastAsia="es-MX"/>
              </w:rPr>
            </w:pPr>
          </w:p>
        </w:tc>
        <w:tc>
          <w:tcPr>
            <w:tcW w:w="356" w:type="pct"/>
            <w:gridSpan w:val="2"/>
            <w:vMerge/>
            <w:tcBorders>
              <w:top w:val="single" w:sz="4" w:space="0" w:color="auto"/>
              <w:left w:val="single" w:sz="4" w:space="0" w:color="auto"/>
              <w:bottom w:val="single" w:sz="4" w:space="0" w:color="auto"/>
              <w:right w:val="single" w:sz="4" w:space="0" w:color="auto"/>
            </w:tcBorders>
            <w:vAlign w:val="center"/>
            <w:hideMark/>
          </w:tcPr>
          <w:p w:rsidR="00F71D23" w:rsidRPr="00525C58" w:rsidRDefault="00F71D23" w:rsidP="00C85DDE">
            <w:pPr>
              <w:spacing w:after="0"/>
              <w:rPr>
                <w:rFonts w:ascii="Arial" w:hAnsi="Arial" w:cs="Arial"/>
                <w:b/>
                <w:bCs/>
                <w:sz w:val="16"/>
                <w:szCs w:val="12"/>
                <w:lang w:eastAsia="es-MX"/>
              </w:rPr>
            </w:pPr>
          </w:p>
        </w:tc>
        <w:tc>
          <w:tcPr>
            <w:tcW w:w="364" w:type="pct"/>
            <w:gridSpan w:val="2"/>
            <w:vMerge/>
            <w:tcBorders>
              <w:top w:val="single" w:sz="4" w:space="0" w:color="auto"/>
              <w:left w:val="single" w:sz="4" w:space="0" w:color="auto"/>
              <w:bottom w:val="single" w:sz="4" w:space="0" w:color="auto"/>
              <w:right w:val="single" w:sz="4" w:space="0" w:color="auto"/>
            </w:tcBorders>
            <w:vAlign w:val="center"/>
            <w:hideMark/>
          </w:tcPr>
          <w:p w:rsidR="00F71D23" w:rsidRPr="00525C58" w:rsidRDefault="00F71D23" w:rsidP="00C85DDE">
            <w:pPr>
              <w:spacing w:after="0"/>
              <w:rPr>
                <w:rFonts w:ascii="Arial" w:hAnsi="Arial" w:cs="Arial"/>
                <w:b/>
                <w:bCs/>
                <w:sz w:val="16"/>
                <w:szCs w:val="12"/>
                <w:lang w:eastAsia="es-MX"/>
              </w:rPr>
            </w:pPr>
          </w:p>
        </w:tc>
        <w:tc>
          <w:tcPr>
            <w:tcW w:w="291" w:type="pct"/>
            <w:gridSpan w:val="2"/>
            <w:vMerge/>
            <w:tcBorders>
              <w:top w:val="single" w:sz="4" w:space="0" w:color="auto"/>
              <w:left w:val="single" w:sz="4" w:space="0" w:color="auto"/>
              <w:bottom w:val="single" w:sz="4" w:space="0" w:color="auto"/>
              <w:right w:val="single" w:sz="4" w:space="0" w:color="auto"/>
            </w:tcBorders>
            <w:vAlign w:val="center"/>
            <w:hideMark/>
          </w:tcPr>
          <w:p w:rsidR="00F71D23" w:rsidRPr="00525C58" w:rsidRDefault="00F71D23" w:rsidP="00C85DDE">
            <w:pPr>
              <w:spacing w:after="0"/>
              <w:rPr>
                <w:rFonts w:ascii="Arial" w:hAnsi="Arial" w:cs="Arial"/>
                <w:b/>
                <w:bCs/>
                <w:sz w:val="16"/>
                <w:szCs w:val="12"/>
                <w:lang w:eastAsia="es-MX"/>
              </w:rPr>
            </w:pPr>
          </w:p>
        </w:tc>
        <w:tc>
          <w:tcPr>
            <w:tcW w:w="217" w:type="pct"/>
            <w:gridSpan w:val="2"/>
            <w:vMerge/>
            <w:tcBorders>
              <w:top w:val="single" w:sz="4" w:space="0" w:color="auto"/>
              <w:left w:val="single" w:sz="4" w:space="0" w:color="auto"/>
              <w:bottom w:val="single" w:sz="4" w:space="0" w:color="auto"/>
              <w:right w:val="single" w:sz="4" w:space="0" w:color="auto"/>
            </w:tcBorders>
            <w:vAlign w:val="center"/>
            <w:hideMark/>
          </w:tcPr>
          <w:p w:rsidR="00F71D23" w:rsidRPr="00525C58" w:rsidRDefault="00F71D23" w:rsidP="00C85DDE">
            <w:pPr>
              <w:spacing w:after="0"/>
              <w:rPr>
                <w:rFonts w:ascii="Arial" w:hAnsi="Arial" w:cs="Arial"/>
                <w:b/>
                <w:bCs/>
                <w:sz w:val="16"/>
                <w:szCs w:val="12"/>
                <w:lang w:eastAsia="es-MX"/>
              </w:rPr>
            </w:pPr>
          </w:p>
        </w:tc>
        <w:tc>
          <w:tcPr>
            <w:tcW w:w="278" w:type="pct"/>
            <w:vMerge/>
            <w:tcBorders>
              <w:top w:val="single" w:sz="4" w:space="0" w:color="auto"/>
              <w:left w:val="single" w:sz="4" w:space="0" w:color="auto"/>
              <w:bottom w:val="single" w:sz="4" w:space="0" w:color="auto"/>
              <w:right w:val="single" w:sz="4" w:space="0" w:color="auto"/>
            </w:tcBorders>
            <w:vAlign w:val="center"/>
            <w:hideMark/>
          </w:tcPr>
          <w:p w:rsidR="00F71D23" w:rsidRPr="00525C58" w:rsidRDefault="00F71D23" w:rsidP="00C85DDE">
            <w:pPr>
              <w:spacing w:after="0"/>
              <w:rPr>
                <w:rFonts w:ascii="Arial" w:hAnsi="Arial" w:cs="Arial"/>
                <w:b/>
                <w:bCs/>
                <w:sz w:val="16"/>
                <w:szCs w:val="12"/>
                <w:lang w:eastAsia="es-MX"/>
              </w:rPr>
            </w:pPr>
          </w:p>
        </w:tc>
        <w:tc>
          <w:tcPr>
            <w:tcW w:w="1750" w:type="pct"/>
            <w:gridSpan w:val="4"/>
            <w:vMerge/>
            <w:tcBorders>
              <w:top w:val="single" w:sz="4" w:space="0" w:color="auto"/>
              <w:left w:val="single" w:sz="4" w:space="0" w:color="auto"/>
              <w:bottom w:val="single" w:sz="4" w:space="0" w:color="auto"/>
              <w:right w:val="single" w:sz="4" w:space="0" w:color="auto"/>
            </w:tcBorders>
            <w:vAlign w:val="center"/>
            <w:hideMark/>
          </w:tcPr>
          <w:p w:rsidR="00F71D23" w:rsidRPr="00525C58" w:rsidRDefault="00F71D23" w:rsidP="00C85DDE">
            <w:pPr>
              <w:spacing w:after="0"/>
              <w:rPr>
                <w:rFonts w:ascii="Arial" w:hAnsi="Arial" w:cs="Arial"/>
                <w:b/>
                <w:bCs/>
                <w:sz w:val="16"/>
                <w:szCs w:val="12"/>
                <w:lang w:eastAsia="es-MX"/>
              </w:rPr>
            </w:pPr>
          </w:p>
        </w:tc>
        <w:tc>
          <w:tcPr>
            <w:tcW w:w="291" w:type="pct"/>
            <w:vMerge/>
            <w:tcBorders>
              <w:top w:val="single" w:sz="4" w:space="0" w:color="auto"/>
              <w:left w:val="single" w:sz="4" w:space="0" w:color="auto"/>
              <w:bottom w:val="single" w:sz="4" w:space="0" w:color="000000"/>
              <w:right w:val="single" w:sz="4" w:space="0" w:color="auto"/>
            </w:tcBorders>
            <w:vAlign w:val="center"/>
            <w:hideMark/>
          </w:tcPr>
          <w:p w:rsidR="00F71D23" w:rsidRPr="00525C58" w:rsidRDefault="00F71D23" w:rsidP="00C85DDE">
            <w:pPr>
              <w:spacing w:after="0"/>
              <w:rPr>
                <w:rFonts w:ascii="Arial" w:hAnsi="Arial" w:cs="Arial"/>
                <w:b/>
                <w:bCs/>
                <w:sz w:val="16"/>
                <w:szCs w:val="12"/>
                <w:lang w:eastAsia="es-MX"/>
              </w:rPr>
            </w:pPr>
          </w:p>
        </w:tc>
        <w:tc>
          <w:tcPr>
            <w:tcW w:w="362" w:type="pct"/>
            <w:gridSpan w:val="2"/>
            <w:vMerge/>
            <w:tcBorders>
              <w:top w:val="single" w:sz="4" w:space="0" w:color="auto"/>
              <w:left w:val="single" w:sz="4" w:space="0" w:color="auto"/>
              <w:bottom w:val="single" w:sz="4" w:space="0" w:color="000000"/>
              <w:right w:val="single" w:sz="4" w:space="0" w:color="auto"/>
            </w:tcBorders>
            <w:vAlign w:val="center"/>
            <w:hideMark/>
          </w:tcPr>
          <w:p w:rsidR="00F71D23" w:rsidRPr="00525C58" w:rsidRDefault="00F71D23" w:rsidP="00C85DDE">
            <w:pPr>
              <w:spacing w:after="0"/>
              <w:rPr>
                <w:rFonts w:ascii="Arial" w:hAnsi="Arial" w:cs="Arial"/>
                <w:b/>
                <w:bCs/>
                <w:sz w:val="16"/>
                <w:szCs w:val="12"/>
                <w:lang w:eastAsia="es-MX"/>
              </w:rPr>
            </w:pPr>
          </w:p>
        </w:tc>
        <w:tc>
          <w:tcPr>
            <w:tcW w:w="360" w:type="pct"/>
            <w:gridSpan w:val="2"/>
            <w:vMerge/>
            <w:tcBorders>
              <w:top w:val="single" w:sz="4" w:space="0" w:color="auto"/>
              <w:left w:val="single" w:sz="4" w:space="0" w:color="auto"/>
              <w:bottom w:val="single" w:sz="4" w:space="0" w:color="000000"/>
              <w:right w:val="single" w:sz="4" w:space="0" w:color="auto"/>
            </w:tcBorders>
            <w:vAlign w:val="center"/>
          </w:tcPr>
          <w:p w:rsidR="00F71D23" w:rsidRPr="00525C58" w:rsidRDefault="00F71D23" w:rsidP="00C85DDE">
            <w:pPr>
              <w:spacing w:after="0"/>
              <w:rPr>
                <w:rFonts w:ascii="Arial" w:hAnsi="Arial" w:cs="Arial"/>
                <w:b/>
                <w:bCs/>
                <w:sz w:val="16"/>
                <w:szCs w:val="12"/>
                <w:lang w:eastAsia="es-MX"/>
              </w:rPr>
            </w:pPr>
          </w:p>
        </w:tc>
        <w:tc>
          <w:tcPr>
            <w:tcW w:w="327" w:type="pct"/>
            <w:gridSpan w:val="2"/>
            <w:vMerge/>
            <w:tcBorders>
              <w:top w:val="single" w:sz="4" w:space="0" w:color="auto"/>
              <w:left w:val="single" w:sz="4" w:space="0" w:color="auto"/>
              <w:bottom w:val="single" w:sz="4" w:space="0" w:color="000000"/>
              <w:right w:val="single" w:sz="4" w:space="0" w:color="auto"/>
            </w:tcBorders>
            <w:vAlign w:val="center"/>
          </w:tcPr>
          <w:p w:rsidR="00F71D23" w:rsidRPr="00525C58" w:rsidRDefault="00F71D23" w:rsidP="00C85DDE">
            <w:pPr>
              <w:spacing w:after="0"/>
              <w:rPr>
                <w:rFonts w:ascii="Arial" w:hAnsi="Arial" w:cs="Arial"/>
                <w:b/>
                <w:bCs/>
                <w:sz w:val="16"/>
                <w:szCs w:val="12"/>
                <w:lang w:eastAsia="es-MX"/>
              </w:rPr>
            </w:pPr>
          </w:p>
        </w:tc>
      </w:tr>
      <w:tr w:rsidR="00525C58" w:rsidRPr="00525C58" w:rsidTr="00525C58">
        <w:trPr>
          <w:gridAfter w:val="1"/>
          <w:wAfter w:w="79" w:type="pct"/>
          <w:trHeight w:val="300"/>
        </w:trPr>
        <w:tc>
          <w:tcPr>
            <w:tcW w:w="325" w:type="pct"/>
            <w:tcBorders>
              <w:top w:val="nil"/>
              <w:left w:val="single" w:sz="4" w:space="0" w:color="auto"/>
              <w:bottom w:val="single" w:sz="4" w:space="0" w:color="auto"/>
              <w:right w:val="single" w:sz="4" w:space="0" w:color="auto"/>
            </w:tcBorders>
            <w:shd w:val="clear" w:color="auto" w:fill="auto"/>
            <w:noWrap/>
            <w:vAlign w:val="bottom"/>
            <w:hideMark/>
          </w:tcPr>
          <w:p w:rsidR="00F71D23" w:rsidRPr="00525C58" w:rsidRDefault="00F71D23" w:rsidP="00C85DDE">
            <w:pPr>
              <w:spacing w:after="0"/>
              <w:jc w:val="center"/>
              <w:rPr>
                <w:rFonts w:ascii="Arial" w:hAnsi="Arial" w:cs="Arial"/>
                <w:b/>
                <w:bCs/>
                <w:sz w:val="16"/>
                <w:szCs w:val="12"/>
                <w:lang w:eastAsia="es-MX"/>
              </w:rPr>
            </w:pPr>
            <w:r w:rsidRPr="00525C58">
              <w:rPr>
                <w:rFonts w:ascii="Arial" w:hAnsi="Arial" w:cs="Arial"/>
                <w:b/>
                <w:bCs/>
                <w:sz w:val="16"/>
                <w:szCs w:val="12"/>
                <w:lang w:eastAsia="es-MX"/>
              </w:rPr>
              <w:t>(12)</w:t>
            </w:r>
          </w:p>
        </w:tc>
        <w:tc>
          <w:tcPr>
            <w:tcW w:w="356" w:type="pct"/>
            <w:gridSpan w:val="2"/>
            <w:tcBorders>
              <w:top w:val="nil"/>
              <w:left w:val="nil"/>
              <w:bottom w:val="single" w:sz="4" w:space="0" w:color="auto"/>
              <w:right w:val="single" w:sz="4" w:space="0" w:color="auto"/>
            </w:tcBorders>
            <w:shd w:val="clear" w:color="auto" w:fill="auto"/>
            <w:noWrap/>
            <w:vAlign w:val="bottom"/>
            <w:hideMark/>
          </w:tcPr>
          <w:p w:rsidR="00F71D23" w:rsidRPr="00525C58" w:rsidRDefault="00F71D23" w:rsidP="00C85DDE">
            <w:pPr>
              <w:spacing w:after="0"/>
              <w:jc w:val="center"/>
              <w:rPr>
                <w:rFonts w:ascii="Arial" w:hAnsi="Arial" w:cs="Arial"/>
                <w:b/>
                <w:bCs/>
                <w:sz w:val="16"/>
                <w:szCs w:val="12"/>
                <w:lang w:eastAsia="es-MX"/>
              </w:rPr>
            </w:pPr>
            <w:r w:rsidRPr="00525C58">
              <w:rPr>
                <w:rFonts w:ascii="Arial" w:hAnsi="Arial" w:cs="Arial"/>
                <w:b/>
                <w:bCs/>
                <w:sz w:val="16"/>
                <w:szCs w:val="12"/>
                <w:lang w:eastAsia="es-MX"/>
              </w:rPr>
              <w:t>(13)</w:t>
            </w:r>
          </w:p>
        </w:tc>
        <w:tc>
          <w:tcPr>
            <w:tcW w:w="364" w:type="pct"/>
            <w:gridSpan w:val="2"/>
            <w:tcBorders>
              <w:top w:val="nil"/>
              <w:left w:val="nil"/>
              <w:bottom w:val="single" w:sz="4" w:space="0" w:color="auto"/>
              <w:right w:val="single" w:sz="4" w:space="0" w:color="auto"/>
            </w:tcBorders>
            <w:shd w:val="clear" w:color="auto" w:fill="auto"/>
            <w:noWrap/>
            <w:vAlign w:val="bottom"/>
            <w:hideMark/>
          </w:tcPr>
          <w:p w:rsidR="00F71D23" w:rsidRPr="00525C58" w:rsidRDefault="00F71D23" w:rsidP="00C85DDE">
            <w:pPr>
              <w:spacing w:after="0"/>
              <w:jc w:val="center"/>
              <w:rPr>
                <w:rFonts w:ascii="Arial" w:hAnsi="Arial" w:cs="Arial"/>
                <w:b/>
                <w:bCs/>
                <w:sz w:val="16"/>
                <w:szCs w:val="12"/>
                <w:lang w:eastAsia="es-MX"/>
              </w:rPr>
            </w:pPr>
            <w:r w:rsidRPr="00525C58">
              <w:rPr>
                <w:rFonts w:ascii="Arial" w:hAnsi="Arial" w:cs="Arial"/>
                <w:b/>
                <w:bCs/>
                <w:sz w:val="16"/>
                <w:szCs w:val="12"/>
                <w:lang w:eastAsia="es-MX"/>
              </w:rPr>
              <w:t>(14)</w:t>
            </w:r>
          </w:p>
        </w:tc>
        <w:tc>
          <w:tcPr>
            <w:tcW w:w="291" w:type="pct"/>
            <w:gridSpan w:val="2"/>
            <w:tcBorders>
              <w:top w:val="nil"/>
              <w:left w:val="nil"/>
              <w:bottom w:val="single" w:sz="4" w:space="0" w:color="auto"/>
              <w:right w:val="single" w:sz="4" w:space="0" w:color="auto"/>
            </w:tcBorders>
            <w:shd w:val="clear" w:color="auto" w:fill="auto"/>
            <w:noWrap/>
            <w:vAlign w:val="bottom"/>
            <w:hideMark/>
          </w:tcPr>
          <w:p w:rsidR="00F71D23" w:rsidRPr="00525C58" w:rsidRDefault="00F71D23" w:rsidP="00C85DDE">
            <w:pPr>
              <w:spacing w:after="0"/>
              <w:jc w:val="center"/>
              <w:rPr>
                <w:rFonts w:ascii="Arial" w:hAnsi="Arial" w:cs="Arial"/>
                <w:b/>
                <w:bCs/>
                <w:sz w:val="16"/>
                <w:szCs w:val="12"/>
                <w:lang w:eastAsia="es-MX"/>
              </w:rPr>
            </w:pPr>
            <w:r w:rsidRPr="00525C58">
              <w:rPr>
                <w:rFonts w:ascii="Arial" w:hAnsi="Arial" w:cs="Arial"/>
                <w:b/>
                <w:bCs/>
                <w:sz w:val="16"/>
                <w:szCs w:val="12"/>
                <w:lang w:eastAsia="es-MX"/>
              </w:rPr>
              <w:t>(15)</w:t>
            </w:r>
          </w:p>
        </w:tc>
        <w:tc>
          <w:tcPr>
            <w:tcW w:w="217" w:type="pct"/>
            <w:gridSpan w:val="2"/>
            <w:tcBorders>
              <w:top w:val="nil"/>
              <w:left w:val="nil"/>
              <w:bottom w:val="single" w:sz="4" w:space="0" w:color="auto"/>
              <w:right w:val="single" w:sz="4" w:space="0" w:color="auto"/>
            </w:tcBorders>
            <w:shd w:val="clear" w:color="auto" w:fill="auto"/>
            <w:noWrap/>
            <w:vAlign w:val="bottom"/>
            <w:hideMark/>
          </w:tcPr>
          <w:p w:rsidR="00F71D23" w:rsidRPr="00525C58" w:rsidRDefault="00F71D23" w:rsidP="00C85DDE">
            <w:pPr>
              <w:spacing w:after="0"/>
              <w:jc w:val="center"/>
              <w:rPr>
                <w:rFonts w:ascii="Arial" w:hAnsi="Arial" w:cs="Arial"/>
                <w:b/>
                <w:bCs/>
                <w:sz w:val="16"/>
                <w:szCs w:val="12"/>
                <w:lang w:eastAsia="es-MX"/>
              </w:rPr>
            </w:pPr>
            <w:r w:rsidRPr="00525C58">
              <w:rPr>
                <w:rFonts w:ascii="Arial" w:hAnsi="Arial" w:cs="Arial"/>
                <w:b/>
                <w:bCs/>
                <w:sz w:val="16"/>
                <w:szCs w:val="12"/>
                <w:lang w:eastAsia="es-MX"/>
              </w:rPr>
              <w:t>(16)</w:t>
            </w:r>
          </w:p>
        </w:tc>
        <w:tc>
          <w:tcPr>
            <w:tcW w:w="278" w:type="pct"/>
            <w:tcBorders>
              <w:top w:val="nil"/>
              <w:left w:val="nil"/>
              <w:bottom w:val="single" w:sz="4" w:space="0" w:color="auto"/>
              <w:right w:val="single" w:sz="4" w:space="0" w:color="auto"/>
            </w:tcBorders>
            <w:shd w:val="clear" w:color="auto" w:fill="auto"/>
            <w:noWrap/>
            <w:vAlign w:val="bottom"/>
            <w:hideMark/>
          </w:tcPr>
          <w:p w:rsidR="00F71D23" w:rsidRPr="00525C58" w:rsidRDefault="00F71D23" w:rsidP="00C85DDE">
            <w:pPr>
              <w:spacing w:after="0"/>
              <w:jc w:val="center"/>
              <w:rPr>
                <w:rFonts w:ascii="Arial" w:hAnsi="Arial" w:cs="Arial"/>
                <w:b/>
                <w:bCs/>
                <w:sz w:val="16"/>
                <w:szCs w:val="12"/>
                <w:lang w:eastAsia="es-MX"/>
              </w:rPr>
            </w:pPr>
            <w:r w:rsidRPr="00525C58">
              <w:rPr>
                <w:rFonts w:ascii="Arial" w:hAnsi="Arial" w:cs="Arial"/>
                <w:b/>
                <w:bCs/>
                <w:sz w:val="16"/>
                <w:szCs w:val="12"/>
                <w:lang w:eastAsia="es-MX"/>
              </w:rPr>
              <w:t>(17)</w:t>
            </w:r>
          </w:p>
        </w:tc>
        <w:tc>
          <w:tcPr>
            <w:tcW w:w="1750" w:type="pct"/>
            <w:gridSpan w:val="4"/>
            <w:tcBorders>
              <w:top w:val="single" w:sz="4" w:space="0" w:color="auto"/>
              <w:left w:val="nil"/>
              <w:bottom w:val="single" w:sz="4" w:space="0" w:color="auto"/>
              <w:right w:val="single" w:sz="4" w:space="0" w:color="000000"/>
            </w:tcBorders>
            <w:shd w:val="clear" w:color="auto" w:fill="auto"/>
            <w:noWrap/>
            <w:vAlign w:val="bottom"/>
            <w:hideMark/>
          </w:tcPr>
          <w:p w:rsidR="00F71D23" w:rsidRPr="00525C58" w:rsidRDefault="00F71D23" w:rsidP="00C85DDE">
            <w:pPr>
              <w:spacing w:after="0"/>
              <w:jc w:val="center"/>
              <w:rPr>
                <w:rFonts w:ascii="Arial" w:hAnsi="Arial" w:cs="Arial"/>
                <w:b/>
                <w:bCs/>
                <w:sz w:val="16"/>
                <w:szCs w:val="12"/>
                <w:lang w:eastAsia="es-MX"/>
              </w:rPr>
            </w:pPr>
            <w:r w:rsidRPr="00525C58">
              <w:rPr>
                <w:rFonts w:ascii="Arial" w:hAnsi="Arial" w:cs="Arial"/>
                <w:b/>
                <w:bCs/>
                <w:sz w:val="16"/>
                <w:szCs w:val="12"/>
                <w:lang w:eastAsia="es-MX"/>
              </w:rPr>
              <w:t>(18)</w:t>
            </w:r>
          </w:p>
        </w:tc>
        <w:tc>
          <w:tcPr>
            <w:tcW w:w="291" w:type="pct"/>
            <w:tcBorders>
              <w:top w:val="nil"/>
              <w:left w:val="nil"/>
              <w:bottom w:val="single" w:sz="4" w:space="0" w:color="auto"/>
              <w:right w:val="single" w:sz="4" w:space="0" w:color="auto"/>
            </w:tcBorders>
            <w:shd w:val="clear" w:color="auto" w:fill="auto"/>
            <w:noWrap/>
            <w:vAlign w:val="bottom"/>
            <w:hideMark/>
          </w:tcPr>
          <w:p w:rsidR="00F71D23" w:rsidRPr="00525C58" w:rsidRDefault="00F71D23" w:rsidP="00C85DDE">
            <w:pPr>
              <w:spacing w:after="0"/>
              <w:jc w:val="center"/>
              <w:rPr>
                <w:rFonts w:ascii="Arial" w:hAnsi="Arial" w:cs="Arial"/>
                <w:b/>
                <w:bCs/>
                <w:sz w:val="16"/>
                <w:szCs w:val="12"/>
                <w:lang w:eastAsia="es-MX"/>
              </w:rPr>
            </w:pPr>
            <w:r w:rsidRPr="00525C58">
              <w:rPr>
                <w:rFonts w:ascii="Arial" w:hAnsi="Arial" w:cs="Arial"/>
                <w:b/>
                <w:bCs/>
                <w:sz w:val="16"/>
                <w:szCs w:val="12"/>
                <w:lang w:eastAsia="es-MX"/>
              </w:rPr>
              <w:t>(19)</w:t>
            </w:r>
          </w:p>
        </w:tc>
        <w:tc>
          <w:tcPr>
            <w:tcW w:w="362" w:type="pct"/>
            <w:gridSpan w:val="2"/>
            <w:tcBorders>
              <w:top w:val="nil"/>
              <w:left w:val="nil"/>
              <w:bottom w:val="single" w:sz="4" w:space="0" w:color="auto"/>
              <w:right w:val="single" w:sz="4" w:space="0" w:color="auto"/>
            </w:tcBorders>
            <w:shd w:val="clear" w:color="auto" w:fill="auto"/>
            <w:noWrap/>
            <w:vAlign w:val="bottom"/>
            <w:hideMark/>
          </w:tcPr>
          <w:p w:rsidR="00F71D23" w:rsidRPr="00525C58" w:rsidRDefault="00F71D23" w:rsidP="00C85DDE">
            <w:pPr>
              <w:spacing w:after="0"/>
              <w:jc w:val="center"/>
              <w:rPr>
                <w:rFonts w:ascii="Arial" w:hAnsi="Arial" w:cs="Arial"/>
                <w:b/>
                <w:bCs/>
                <w:sz w:val="16"/>
                <w:szCs w:val="12"/>
                <w:lang w:eastAsia="es-MX"/>
              </w:rPr>
            </w:pPr>
            <w:r w:rsidRPr="00525C58">
              <w:rPr>
                <w:rFonts w:ascii="Arial" w:hAnsi="Arial" w:cs="Arial"/>
                <w:b/>
                <w:bCs/>
                <w:sz w:val="16"/>
                <w:szCs w:val="12"/>
                <w:lang w:eastAsia="es-MX"/>
              </w:rPr>
              <w:t>(20)</w:t>
            </w:r>
          </w:p>
        </w:tc>
        <w:tc>
          <w:tcPr>
            <w:tcW w:w="360" w:type="pct"/>
            <w:gridSpan w:val="2"/>
            <w:tcBorders>
              <w:top w:val="nil"/>
              <w:left w:val="nil"/>
              <w:bottom w:val="single" w:sz="4" w:space="0" w:color="auto"/>
              <w:right w:val="single" w:sz="4" w:space="0" w:color="auto"/>
            </w:tcBorders>
            <w:shd w:val="clear" w:color="auto" w:fill="auto"/>
            <w:noWrap/>
            <w:vAlign w:val="bottom"/>
          </w:tcPr>
          <w:p w:rsidR="00F71D23" w:rsidRPr="00525C58" w:rsidRDefault="00F71D23" w:rsidP="00C85DDE">
            <w:pPr>
              <w:spacing w:after="0"/>
              <w:jc w:val="center"/>
              <w:rPr>
                <w:rFonts w:ascii="Arial" w:hAnsi="Arial" w:cs="Arial"/>
                <w:b/>
                <w:bCs/>
                <w:sz w:val="16"/>
                <w:szCs w:val="12"/>
                <w:lang w:eastAsia="es-MX"/>
              </w:rPr>
            </w:pPr>
            <w:r w:rsidRPr="00525C58">
              <w:rPr>
                <w:rFonts w:ascii="Arial" w:hAnsi="Arial" w:cs="Arial"/>
                <w:b/>
                <w:bCs/>
                <w:sz w:val="16"/>
                <w:szCs w:val="12"/>
                <w:lang w:eastAsia="es-MX"/>
              </w:rPr>
              <w:t>(21)</w:t>
            </w:r>
          </w:p>
        </w:tc>
        <w:tc>
          <w:tcPr>
            <w:tcW w:w="327" w:type="pct"/>
            <w:gridSpan w:val="2"/>
            <w:tcBorders>
              <w:top w:val="nil"/>
              <w:left w:val="nil"/>
              <w:bottom w:val="single" w:sz="4" w:space="0" w:color="auto"/>
              <w:right w:val="single" w:sz="4" w:space="0" w:color="auto"/>
            </w:tcBorders>
            <w:shd w:val="clear" w:color="auto" w:fill="auto"/>
            <w:noWrap/>
            <w:vAlign w:val="bottom"/>
          </w:tcPr>
          <w:p w:rsidR="00F71D23" w:rsidRPr="00525C58" w:rsidRDefault="00F71D23" w:rsidP="00C85DDE">
            <w:pPr>
              <w:spacing w:after="0"/>
              <w:jc w:val="center"/>
              <w:rPr>
                <w:rFonts w:ascii="Arial" w:hAnsi="Arial" w:cs="Arial"/>
                <w:b/>
                <w:bCs/>
                <w:sz w:val="16"/>
                <w:szCs w:val="12"/>
                <w:lang w:eastAsia="es-MX"/>
              </w:rPr>
            </w:pPr>
            <w:r w:rsidRPr="00525C58">
              <w:rPr>
                <w:rFonts w:ascii="Arial" w:hAnsi="Arial" w:cs="Arial"/>
                <w:b/>
                <w:bCs/>
                <w:sz w:val="16"/>
                <w:szCs w:val="12"/>
                <w:lang w:eastAsia="es-MX"/>
              </w:rPr>
              <w:t>(22)</w:t>
            </w:r>
          </w:p>
        </w:tc>
      </w:tr>
      <w:tr w:rsidR="00525C58" w:rsidRPr="00525C58" w:rsidTr="00525C58">
        <w:trPr>
          <w:gridAfter w:val="1"/>
          <w:wAfter w:w="79" w:type="pct"/>
          <w:trHeight w:val="300"/>
        </w:trPr>
        <w:tc>
          <w:tcPr>
            <w:tcW w:w="325" w:type="pct"/>
            <w:tcBorders>
              <w:top w:val="nil"/>
              <w:left w:val="single" w:sz="4" w:space="0" w:color="auto"/>
              <w:bottom w:val="single" w:sz="4" w:space="0" w:color="auto"/>
              <w:right w:val="single" w:sz="4" w:space="0" w:color="auto"/>
            </w:tcBorders>
            <w:shd w:val="clear" w:color="auto" w:fill="auto"/>
            <w:noWrap/>
            <w:vAlign w:val="center"/>
            <w:hideMark/>
          </w:tcPr>
          <w:p w:rsidR="00F71D23" w:rsidRPr="00525C58" w:rsidRDefault="00F71D23" w:rsidP="00525C58">
            <w:pPr>
              <w:spacing w:after="0"/>
              <w:jc w:val="center"/>
              <w:rPr>
                <w:rFonts w:ascii="Arial" w:hAnsi="Arial" w:cs="Arial"/>
                <w:sz w:val="16"/>
                <w:szCs w:val="12"/>
                <w:lang w:eastAsia="es-MX"/>
              </w:rPr>
            </w:pPr>
          </w:p>
        </w:tc>
        <w:tc>
          <w:tcPr>
            <w:tcW w:w="356" w:type="pct"/>
            <w:gridSpan w:val="2"/>
            <w:tcBorders>
              <w:top w:val="nil"/>
              <w:left w:val="nil"/>
              <w:bottom w:val="single" w:sz="4" w:space="0" w:color="auto"/>
              <w:right w:val="single" w:sz="4" w:space="0" w:color="auto"/>
            </w:tcBorders>
            <w:shd w:val="clear" w:color="auto" w:fill="auto"/>
            <w:noWrap/>
            <w:vAlign w:val="center"/>
            <w:hideMark/>
          </w:tcPr>
          <w:p w:rsidR="00F71D23" w:rsidRPr="00525C58" w:rsidRDefault="00F71D23" w:rsidP="00525C58">
            <w:pPr>
              <w:spacing w:after="0"/>
              <w:jc w:val="center"/>
              <w:rPr>
                <w:rFonts w:ascii="Arial" w:hAnsi="Arial" w:cs="Arial"/>
                <w:sz w:val="16"/>
                <w:szCs w:val="12"/>
                <w:lang w:eastAsia="es-MX"/>
              </w:rPr>
            </w:pPr>
          </w:p>
        </w:tc>
        <w:tc>
          <w:tcPr>
            <w:tcW w:w="364" w:type="pct"/>
            <w:gridSpan w:val="2"/>
            <w:tcBorders>
              <w:top w:val="nil"/>
              <w:left w:val="nil"/>
              <w:bottom w:val="single" w:sz="4" w:space="0" w:color="auto"/>
              <w:right w:val="single" w:sz="4" w:space="0" w:color="auto"/>
            </w:tcBorders>
            <w:shd w:val="clear" w:color="auto" w:fill="auto"/>
            <w:noWrap/>
            <w:vAlign w:val="center"/>
            <w:hideMark/>
          </w:tcPr>
          <w:p w:rsidR="00F71D23" w:rsidRPr="00525C58" w:rsidRDefault="00F71D23" w:rsidP="00525C58">
            <w:pPr>
              <w:spacing w:after="0"/>
              <w:jc w:val="center"/>
              <w:rPr>
                <w:rFonts w:ascii="Arial" w:hAnsi="Arial" w:cs="Arial"/>
                <w:sz w:val="16"/>
                <w:szCs w:val="12"/>
                <w:lang w:eastAsia="es-MX"/>
              </w:rPr>
            </w:pPr>
          </w:p>
        </w:tc>
        <w:tc>
          <w:tcPr>
            <w:tcW w:w="291" w:type="pct"/>
            <w:gridSpan w:val="2"/>
            <w:tcBorders>
              <w:top w:val="nil"/>
              <w:left w:val="nil"/>
              <w:bottom w:val="single" w:sz="4" w:space="0" w:color="auto"/>
              <w:right w:val="single" w:sz="4" w:space="0" w:color="auto"/>
            </w:tcBorders>
            <w:shd w:val="clear" w:color="auto" w:fill="auto"/>
            <w:noWrap/>
            <w:vAlign w:val="center"/>
            <w:hideMark/>
          </w:tcPr>
          <w:p w:rsidR="00F71D23" w:rsidRPr="00525C58" w:rsidRDefault="00F71D23" w:rsidP="00525C58">
            <w:pPr>
              <w:spacing w:after="0"/>
              <w:jc w:val="center"/>
              <w:rPr>
                <w:rFonts w:ascii="Arial" w:hAnsi="Arial" w:cs="Arial"/>
                <w:sz w:val="16"/>
                <w:szCs w:val="12"/>
                <w:lang w:eastAsia="es-MX"/>
              </w:rPr>
            </w:pPr>
          </w:p>
        </w:tc>
        <w:tc>
          <w:tcPr>
            <w:tcW w:w="217" w:type="pct"/>
            <w:gridSpan w:val="2"/>
            <w:tcBorders>
              <w:top w:val="nil"/>
              <w:left w:val="nil"/>
              <w:bottom w:val="single" w:sz="4" w:space="0" w:color="auto"/>
              <w:right w:val="single" w:sz="4" w:space="0" w:color="auto"/>
            </w:tcBorders>
            <w:shd w:val="clear" w:color="auto" w:fill="auto"/>
            <w:noWrap/>
            <w:vAlign w:val="center"/>
            <w:hideMark/>
          </w:tcPr>
          <w:p w:rsidR="00F71D23" w:rsidRPr="00525C58" w:rsidRDefault="00F71D23" w:rsidP="00525C58">
            <w:pPr>
              <w:spacing w:after="0"/>
              <w:jc w:val="center"/>
              <w:rPr>
                <w:rFonts w:ascii="Arial" w:hAnsi="Arial" w:cs="Arial"/>
                <w:sz w:val="16"/>
                <w:szCs w:val="12"/>
                <w:lang w:eastAsia="es-MX"/>
              </w:rPr>
            </w:pPr>
          </w:p>
        </w:tc>
        <w:tc>
          <w:tcPr>
            <w:tcW w:w="278" w:type="pct"/>
            <w:tcBorders>
              <w:top w:val="nil"/>
              <w:left w:val="nil"/>
              <w:bottom w:val="single" w:sz="4" w:space="0" w:color="auto"/>
              <w:right w:val="single" w:sz="4" w:space="0" w:color="auto"/>
            </w:tcBorders>
            <w:shd w:val="clear" w:color="auto" w:fill="auto"/>
            <w:noWrap/>
            <w:vAlign w:val="center"/>
            <w:hideMark/>
          </w:tcPr>
          <w:p w:rsidR="00F71D23" w:rsidRPr="00525C58" w:rsidRDefault="00F71D23" w:rsidP="00525C58">
            <w:pPr>
              <w:spacing w:after="0"/>
              <w:jc w:val="center"/>
              <w:rPr>
                <w:rFonts w:ascii="Arial" w:hAnsi="Arial" w:cs="Arial"/>
                <w:sz w:val="16"/>
                <w:szCs w:val="12"/>
                <w:lang w:eastAsia="es-MX"/>
              </w:rPr>
            </w:pPr>
          </w:p>
        </w:tc>
        <w:tc>
          <w:tcPr>
            <w:tcW w:w="1750" w:type="pct"/>
            <w:gridSpan w:val="4"/>
            <w:tcBorders>
              <w:top w:val="single" w:sz="4" w:space="0" w:color="auto"/>
              <w:left w:val="nil"/>
              <w:bottom w:val="single" w:sz="4" w:space="0" w:color="auto"/>
              <w:right w:val="single" w:sz="4" w:space="0" w:color="000000"/>
            </w:tcBorders>
            <w:shd w:val="clear" w:color="auto" w:fill="auto"/>
            <w:noWrap/>
            <w:vAlign w:val="center"/>
            <w:hideMark/>
          </w:tcPr>
          <w:p w:rsidR="00F71D23" w:rsidRPr="00525C58" w:rsidRDefault="00F71D23" w:rsidP="00525C58">
            <w:pPr>
              <w:spacing w:after="0"/>
              <w:jc w:val="center"/>
              <w:rPr>
                <w:rFonts w:ascii="Arial" w:hAnsi="Arial" w:cs="Arial"/>
                <w:sz w:val="16"/>
                <w:szCs w:val="12"/>
                <w:lang w:eastAsia="es-MX"/>
              </w:rPr>
            </w:pPr>
          </w:p>
        </w:tc>
        <w:tc>
          <w:tcPr>
            <w:tcW w:w="291" w:type="pct"/>
            <w:tcBorders>
              <w:top w:val="nil"/>
              <w:left w:val="nil"/>
              <w:bottom w:val="single" w:sz="4" w:space="0" w:color="auto"/>
              <w:right w:val="single" w:sz="4" w:space="0" w:color="auto"/>
            </w:tcBorders>
            <w:shd w:val="clear" w:color="auto" w:fill="auto"/>
            <w:noWrap/>
            <w:vAlign w:val="center"/>
            <w:hideMark/>
          </w:tcPr>
          <w:p w:rsidR="00F71D23" w:rsidRPr="00525C58" w:rsidRDefault="00F71D23" w:rsidP="00525C58">
            <w:pPr>
              <w:spacing w:after="0"/>
              <w:jc w:val="center"/>
              <w:rPr>
                <w:rFonts w:ascii="Arial" w:hAnsi="Arial" w:cs="Arial"/>
                <w:sz w:val="16"/>
                <w:szCs w:val="12"/>
                <w:lang w:eastAsia="es-MX"/>
              </w:rPr>
            </w:pPr>
          </w:p>
        </w:tc>
        <w:tc>
          <w:tcPr>
            <w:tcW w:w="362" w:type="pct"/>
            <w:gridSpan w:val="2"/>
            <w:tcBorders>
              <w:top w:val="nil"/>
              <w:left w:val="nil"/>
              <w:bottom w:val="single" w:sz="4" w:space="0" w:color="auto"/>
              <w:right w:val="single" w:sz="4" w:space="0" w:color="auto"/>
            </w:tcBorders>
            <w:shd w:val="clear" w:color="auto" w:fill="auto"/>
            <w:noWrap/>
            <w:vAlign w:val="center"/>
            <w:hideMark/>
          </w:tcPr>
          <w:p w:rsidR="00F71D23" w:rsidRPr="00525C58" w:rsidRDefault="00F71D23" w:rsidP="00525C58">
            <w:pPr>
              <w:spacing w:after="0"/>
              <w:jc w:val="center"/>
              <w:rPr>
                <w:rFonts w:ascii="Arial" w:hAnsi="Arial" w:cs="Arial"/>
                <w:sz w:val="16"/>
                <w:szCs w:val="12"/>
                <w:lang w:eastAsia="es-MX"/>
              </w:rPr>
            </w:pPr>
          </w:p>
        </w:tc>
        <w:tc>
          <w:tcPr>
            <w:tcW w:w="360" w:type="pct"/>
            <w:gridSpan w:val="2"/>
            <w:tcBorders>
              <w:top w:val="nil"/>
              <w:left w:val="nil"/>
              <w:bottom w:val="single" w:sz="4" w:space="0" w:color="auto"/>
              <w:right w:val="single" w:sz="4" w:space="0" w:color="auto"/>
            </w:tcBorders>
            <w:shd w:val="clear" w:color="auto" w:fill="auto"/>
            <w:noWrap/>
            <w:vAlign w:val="center"/>
          </w:tcPr>
          <w:p w:rsidR="00F71D23" w:rsidRPr="00525C58" w:rsidRDefault="00F71D23" w:rsidP="00525C58">
            <w:pPr>
              <w:spacing w:after="0"/>
              <w:jc w:val="center"/>
              <w:rPr>
                <w:rFonts w:ascii="Arial" w:hAnsi="Arial" w:cs="Arial"/>
                <w:sz w:val="16"/>
                <w:szCs w:val="12"/>
                <w:lang w:eastAsia="es-MX"/>
              </w:rPr>
            </w:pPr>
          </w:p>
        </w:tc>
        <w:tc>
          <w:tcPr>
            <w:tcW w:w="327" w:type="pct"/>
            <w:gridSpan w:val="2"/>
            <w:tcBorders>
              <w:top w:val="nil"/>
              <w:left w:val="nil"/>
              <w:bottom w:val="single" w:sz="4" w:space="0" w:color="auto"/>
              <w:right w:val="single" w:sz="4" w:space="0" w:color="auto"/>
            </w:tcBorders>
            <w:shd w:val="clear" w:color="auto" w:fill="auto"/>
            <w:noWrap/>
            <w:vAlign w:val="center"/>
            <w:hideMark/>
          </w:tcPr>
          <w:p w:rsidR="00F71D23" w:rsidRPr="00525C58" w:rsidRDefault="00F71D23" w:rsidP="00525C58">
            <w:pPr>
              <w:spacing w:after="0"/>
              <w:jc w:val="center"/>
              <w:rPr>
                <w:rFonts w:ascii="Arial" w:hAnsi="Arial" w:cs="Arial"/>
                <w:sz w:val="16"/>
                <w:szCs w:val="12"/>
                <w:lang w:eastAsia="es-MX"/>
              </w:rPr>
            </w:pPr>
          </w:p>
        </w:tc>
      </w:tr>
      <w:tr w:rsidR="00525C58" w:rsidRPr="00525C58" w:rsidTr="00525C58">
        <w:trPr>
          <w:gridAfter w:val="1"/>
          <w:wAfter w:w="79" w:type="pct"/>
          <w:trHeight w:val="300"/>
        </w:trPr>
        <w:tc>
          <w:tcPr>
            <w:tcW w:w="325" w:type="pct"/>
            <w:tcBorders>
              <w:top w:val="nil"/>
              <w:left w:val="single" w:sz="4" w:space="0" w:color="auto"/>
              <w:bottom w:val="single" w:sz="4" w:space="0" w:color="auto"/>
              <w:right w:val="single" w:sz="4" w:space="0" w:color="auto"/>
            </w:tcBorders>
            <w:shd w:val="clear" w:color="auto" w:fill="auto"/>
            <w:noWrap/>
            <w:vAlign w:val="center"/>
            <w:hideMark/>
          </w:tcPr>
          <w:p w:rsidR="00F71D23" w:rsidRPr="00525C58" w:rsidRDefault="00F71D23" w:rsidP="00525C58">
            <w:pPr>
              <w:spacing w:after="0"/>
              <w:jc w:val="center"/>
              <w:rPr>
                <w:rFonts w:ascii="Arial" w:hAnsi="Arial" w:cs="Arial"/>
                <w:sz w:val="16"/>
                <w:szCs w:val="12"/>
                <w:lang w:eastAsia="es-MX"/>
              </w:rPr>
            </w:pPr>
          </w:p>
        </w:tc>
        <w:tc>
          <w:tcPr>
            <w:tcW w:w="356" w:type="pct"/>
            <w:gridSpan w:val="2"/>
            <w:tcBorders>
              <w:top w:val="nil"/>
              <w:left w:val="nil"/>
              <w:bottom w:val="single" w:sz="4" w:space="0" w:color="auto"/>
              <w:right w:val="single" w:sz="4" w:space="0" w:color="auto"/>
            </w:tcBorders>
            <w:shd w:val="clear" w:color="auto" w:fill="auto"/>
            <w:noWrap/>
            <w:vAlign w:val="center"/>
            <w:hideMark/>
          </w:tcPr>
          <w:p w:rsidR="00F71D23" w:rsidRPr="00525C58" w:rsidRDefault="00F71D23" w:rsidP="00525C58">
            <w:pPr>
              <w:spacing w:after="0"/>
              <w:jc w:val="center"/>
              <w:rPr>
                <w:rFonts w:ascii="Arial" w:hAnsi="Arial" w:cs="Arial"/>
                <w:sz w:val="16"/>
                <w:szCs w:val="12"/>
                <w:lang w:eastAsia="es-MX"/>
              </w:rPr>
            </w:pPr>
          </w:p>
        </w:tc>
        <w:tc>
          <w:tcPr>
            <w:tcW w:w="364" w:type="pct"/>
            <w:gridSpan w:val="2"/>
            <w:tcBorders>
              <w:top w:val="nil"/>
              <w:left w:val="nil"/>
              <w:bottom w:val="single" w:sz="4" w:space="0" w:color="auto"/>
              <w:right w:val="single" w:sz="4" w:space="0" w:color="auto"/>
            </w:tcBorders>
            <w:shd w:val="clear" w:color="auto" w:fill="auto"/>
            <w:noWrap/>
            <w:vAlign w:val="center"/>
            <w:hideMark/>
          </w:tcPr>
          <w:p w:rsidR="00F71D23" w:rsidRPr="00525C58" w:rsidRDefault="00F71D23" w:rsidP="00525C58">
            <w:pPr>
              <w:spacing w:after="0"/>
              <w:jc w:val="center"/>
              <w:rPr>
                <w:rFonts w:ascii="Arial" w:hAnsi="Arial" w:cs="Arial"/>
                <w:sz w:val="16"/>
                <w:szCs w:val="12"/>
                <w:lang w:eastAsia="es-MX"/>
              </w:rPr>
            </w:pPr>
          </w:p>
        </w:tc>
        <w:tc>
          <w:tcPr>
            <w:tcW w:w="291" w:type="pct"/>
            <w:gridSpan w:val="2"/>
            <w:tcBorders>
              <w:top w:val="nil"/>
              <w:left w:val="nil"/>
              <w:bottom w:val="single" w:sz="4" w:space="0" w:color="auto"/>
              <w:right w:val="single" w:sz="4" w:space="0" w:color="auto"/>
            </w:tcBorders>
            <w:shd w:val="clear" w:color="auto" w:fill="auto"/>
            <w:noWrap/>
            <w:vAlign w:val="center"/>
            <w:hideMark/>
          </w:tcPr>
          <w:p w:rsidR="00F71D23" w:rsidRPr="00525C58" w:rsidRDefault="00F71D23" w:rsidP="00525C58">
            <w:pPr>
              <w:spacing w:after="0"/>
              <w:jc w:val="center"/>
              <w:rPr>
                <w:rFonts w:ascii="Arial" w:hAnsi="Arial" w:cs="Arial"/>
                <w:sz w:val="16"/>
                <w:szCs w:val="12"/>
                <w:lang w:eastAsia="es-MX"/>
              </w:rPr>
            </w:pPr>
          </w:p>
        </w:tc>
        <w:tc>
          <w:tcPr>
            <w:tcW w:w="217" w:type="pct"/>
            <w:gridSpan w:val="2"/>
            <w:tcBorders>
              <w:top w:val="nil"/>
              <w:left w:val="nil"/>
              <w:bottom w:val="single" w:sz="4" w:space="0" w:color="auto"/>
              <w:right w:val="single" w:sz="4" w:space="0" w:color="auto"/>
            </w:tcBorders>
            <w:shd w:val="clear" w:color="auto" w:fill="auto"/>
            <w:noWrap/>
            <w:vAlign w:val="center"/>
            <w:hideMark/>
          </w:tcPr>
          <w:p w:rsidR="00F71D23" w:rsidRPr="00525C58" w:rsidRDefault="00F71D23" w:rsidP="00525C58">
            <w:pPr>
              <w:spacing w:after="0"/>
              <w:jc w:val="center"/>
              <w:rPr>
                <w:rFonts w:ascii="Arial" w:hAnsi="Arial" w:cs="Arial"/>
                <w:sz w:val="16"/>
                <w:szCs w:val="12"/>
                <w:lang w:eastAsia="es-MX"/>
              </w:rPr>
            </w:pPr>
          </w:p>
        </w:tc>
        <w:tc>
          <w:tcPr>
            <w:tcW w:w="278" w:type="pct"/>
            <w:tcBorders>
              <w:top w:val="nil"/>
              <w:left w:val="nil"/>
              <w:bottom w:val="single" w:sz="4" w:space="0" w:color="auto"/>
              <w:right w:val="single" w:sz="4" w:space="0" w:color="auto"/>
            </w:tcBorders>
            <w:shd w:val="clear" w:color="auto" w:fill="auto"/>
            <w:noWrap/>
            <w:vAlign w:val="center"/>
            <w:hideMark/>
          </w:tcPr>
          <w:p w:rsidR="00F71D23" w:rsidRPr="00525C58" w:rsidRDefault="00F71D23" w:rsidP="00525C58">
            <w:pPr>
              <w:spacing w:after="0"/>
              <w:jc w:val="center"/>
              <w:rPr>
                <w:rFonts w:ascii="Arial" w:hAnsi="Arial" w:cs="Arial"/>
                <w:sz w:val="16"/>
                <w:szCs w:val="12"/>
                <w:lang w:eastAsia="es-MX"/>
              </w:rPr>
            </w:pPr>
          </w:p>
        </w:tc>
        <w:tc>
          <w:tcPr>
            <w:tcW w:w="1750" w:type="pct"/>
            <w:gridSpan w:val="4"/>
            <w:tcBorders>
              <w:top w:val="single" w:sz="4" w:space="0" w:color="auto"/>
              <w:left w:val="nil"/>
              <w:bottom w:val="single" w:sz="4" w:space="0" w:color="auto"/>
              <w:right w:val="single" w:sz="4" w:space="0" w:color="000000"/>
            </w:tcBorders>
            <w:shd w:val="clear" w:color="auto" w:fill="auto"/>
            <w:noWrap/>
            <w:vAlign w:val="center"/>
            <w:hideMark/>
          </w:tcPr>
          <w:p w:rsidR="00F71D23" w:rsidRPr="00525C58" w:rsidRDefault="00F71D23" w:rsidP="00525C58">
            <w:pPr>
              <w:spacing w:after="0"/>
              <w:jc w:val="center"/>
              <w:rPr>
                <w:rFonts w:ascii="Arial" w:hAnsi="Arial" w:cs="Arial"/>
                <w:sz w:val="16"/>
                <w:szCs w:val="12"/>
                <w:lang w:eastAsia="es-MX"/>
              </w:rPr>
            </w:pPr>
          </w:p>
        </w:tc>
        <w:tc>
          <w:tcPr>
            <w:tcW w:w="291" w:type="pct"/>
            <w:tcBorders>
              <w:top w:val="nil"/>
              <w:left w:val="nil"/>
              <w:bottom w:val="single" w:sz="4" w:space="0" w:color="auto"/>
              <w:right w:val="single" w:sz="4" w:space="0" w:color="auto"/>
            </w:tcBorders>
            <w:shd w:val="clear" w:color="auto" w:fill="auto"/>
            <w:noWrap/>
            <w:vAlign w:val="center"/>
            <w:hideMark/>
          </w:tcPr>
          <w:p w:rsidR="00F71D23" w:rsidRPr="00525C58" w:rsidRDefault="00F71D23" w:rsidP="00525C58">
            <w:pPr>
              <w:spacing w:after="0"/>
              <w:jc w:val="center"/>
              <w:rPr>
                <w:rFonts w:ascii="Arial" w:hAnsi="Arial" w:cs="Arial"/>
                <w:sz w:val="16"/>
                <w:szCs w:val="12"/>
                <w:lang w:eastAsia="es-MX"/>
              </w:rPr>
            </w:pPr>
          </w:p>
        </w:tc>
        <w:tc>
          <w:tcPr>
            <w:tcW w:w="362" w:type="pct"/>
            <w:gridSpan w:val="2"/>
            <w:tcBorders>
              <w:top w:val="nil"/>
              <w:left w:val="nil"/>
              <w:bottom w:val="single" w:sz="4" w:space="0" w:color="auto"/>
              <w:right w:val="single" w:sz="4" w:space="0" w:color="auto"/>
            </w:tcBorders>
            <w:shd w:val="clear" w:color="auto" w:fill="auto"/>
            <w:noWrap/>
            <w:vAlign w:val="center"/>
            <w:hideMark/>
          </w:tcPr>
          <w:p w:rsidR="00F71D23" w:rsidRPr="00525C58" w:rsidRDefault="00F71D23" w:rsidP="00525C58">
            <w:pPr>
              <w:spacing w:after="0"/>
              <w:jc w:val="center"/>
              <w:rPr>
                <w:rFonts w:ascii="Arial" w:hAnsi="Arial" w:cs="Arial"/>
                <w:sz w:val="16"/>
                <w:szCs w:val="12"/>
                <w:lang w:eastAsia="es-MX"/>
              </w:rPr>
            </w:pPr>
          </w:p>
        </w:tc>
        <w:tc>
          <w:tcPr>
            <w:tcW w:w="360" w:type="pct"/>
            <w:gridSpan w:val="2"/>
            <w:tcBorders>
              <w:top w:val="nil"/>
              <w:left w:val="nil"/>
              <w:bottom w:val="single" w:sz="4" w:space="0" w:color="auto"/>
              <w:right w:val="single" w:sz="4" w:space="0" w:color="auto"/>
            </w:tcBorders>
            <w:shd w:val="clear" w:color="auto" w:fill="auto"/>
            <w:noWrap/>
            <w:vAlign w:val="center"/>
          </w:tcPr>
          <w:p w:rsidR="00F71D23" w:rsidRPr="00525C58" w:rsidRDefault="00F71D23" w:rsidP="00525C58">
            <w:pPr>
              <w:spacing w:after="0"/>
              <w:jc w:val="center"/>
              <w:rPr>
                <w:rFonts w:ascii="Arial" w:hAnsi="Arial" w:cs="Arial"/>
                <w:sz w:val="16"/>
                <w:szCs w:val="12"/>
                <w:lang w:eastAsia="es-MX"/>
              </w:rPr>
            </w:pPr>
          </w:p>
        </w:tc>
        <w:tc>
          <w:tcPr>
            <w:tcW w:w="327" w:type="pct"/>
            <w:gridSpan w:val="2"/>
            <w:tcBorders>
              <w:top w:val="nil"/>
              <w:left w:val="nil"/>
              <w:bottom w:val="single" w:sz="4" w:space="0" w:color="auto"/>
              <w:right w:val="single" w:sz="4" w:space="0" w:color="auto"/>
            </w:tcBorders>
            <w:shd w:val="clear" w:color="auto" w:fill="auto"/>
            <w:noWrap/>
            <w:vAlign w:val="center"/>
            <w:hideMark/>
          </w:tcPr>
          <w:p w:rsidR="00F71D23" w:rsidRPr="00525C58" w:rsidRDefault="00F71D23" w:rsidP="00525C58">
            <w:pPr>
              <w:spacing w:after="0"/>
              <w:jc w:val="center"/>
              <w:rPr>
                <w:rFonts w:ascii="Arial" w:hAnsi="Arial" w:cs="Arial"/>
                <w:sz w:val="16"/>
                <w:szCs w:val="12"/>
                <w:lang w:eastAsia="es-MX"/>
              </w:rPr>
            </w:pPr>
          </w:p>
        </w:tc>
      </w:tr>
      <w:tr w:rsidR="00525C58" w:rsidRPr="00525C58" w:rsidTr="00525C58">
        <w:trPr>
          <w:gridAfter w:val="1"/>
          <w:wAfter w:w="79" w:type="pct"/>
          <w:trHeight w:val="300"/>
        </w:trPr>
        <w:tc>
          <w:tcPr>
            <w:tcW w:w="325" w:type="pct"/>
            <w:tcBorders>
              <w:top w:val="nil"/>
              <w:left w:val="single" w:sz="4" w:space="0" w:color="auto"/>
              <w:bottom w:val="single" w:sz="4" w:space="0" w:color="auto"/>
              <w:right w:val="single" w:sz="4" w:space="0" w:color="auto"/>
            </w:tcBorders>
            <w:shd w:val="clear" w:color="auto" w:fill="auto"/>
            <w:noWrap/>
            <w:vAlign w:val="center"/>
            <w:hideMark/>
          </w:tcPr>
          <w:p w:rsidR="00F71D23" w:rsidRPr="00525C58" w:rsidRDefault="00F71D23" w:rsidP="00525C58">
            <w:pPr>
              <w:spacing w:after="0"/>
              <w:jc w:val="center"/>
              <w:rPr>
                <w:rFonts w:ascii="Arial" w:hAnsi="Arial" w:cs="Arial"/>
                <w:sz w:val="16"/>
                <w:szCs w:val="12"/>
                <w:lang w:eastAsia="es-MX"/>
              </w:rPr>
            </w:pPr>
          </w:p>
        </w:tc>
        <w:tc>
          <w:tcPr>
            <w:tcW w:w="356" w:type="pct"/>
            <w:gridSpan w:val="2"/>
            <w:tcBorders>
              <w:top w:val="nil"/>
              <w:left w:val="nil"/>
              <w:bottom w:val="single" w:sz="4" w:space="0" w:color="auto"/>
              <w:right w:val="single" w:sz="4" w:space="0" w:color="auto"/>
            </w:tcBorders>
            <w:shd w:val="clear" w:color="auto" w:fill="auto"/>
            <w:noWrap/>
            <w:vAlign w:val="center"/>
            <w:hideMark/>
          </w:tcPr>
          <w:p w:rsidR="00F71D23" w:rsidRPr="00525C58" w:rsidRDefault="00F71D23" w:rsidP="00525C58">
            <w:pPr>
              <w:spacing w:after="0"/>
              <w:jc w:val="center"/>
              <w:rPr>
                <w:rFonts w:ascii="Arial" w:hAnsi="Arial" w:cs="Arial"/>
                <w:sz w:val="16"/>
                <w:szCs w:val="12"/>
                <w:lang w:eastAsia="es-MX"/>
              </w:rPr>
            </w:pPr>
          </w:p>
        </w:tc>
        <w:tc>
          <w:tcPr>
            <w:tcW w:w="364" w:type="pct"/>
            <w:gridSpan w:val="2"/>
            <w:tcBorders>
              <w:top w:val="nil"/>
              <w:left w:val="nil"/>
              <w:bottom w:val="single" w:sz="4" w:space="0" w:color="auto"/>
              <w:right w:val="single" w:sz="4" w:space="0" w:color="auto"/>
            </w:tcBorders>
            <w:shd w:val="clear" w:color="auto" w:fill="auto"/>
            <w:noWrap/>
            <w:vAlign w:val="center"/>
            <w:hideMark/>
          </w:tcPr>
          <w:p w:rsidR="00F71D23" w:rsidRPr="00525C58" w:rsidRDefault="00F71D23" w:rsidP="00525C58">
            <w:pPr>
              <w:spacing w:after="0"/>
              <w:jc w:val="center"/>
              <w:rPr>
                <w:rFonts w:ascii="Arial" w:hAnsi="Arial" w:cs="Arial"/>
                <w:sz w:val="16"/>
                <w:szCs w:val="12"/>
                <w:lang w:eastAsia="es-MX"/>
              </w:rPr>
            </w:pPr>
          </w:p>
        </w:tc>
        <w:tc>
          <w:tcPr>
            <w:tcW w:w="291" w:type="pct"/>
            <w:gridSpan w:val="2"/>
            <w:tcBorders>
              <w:top w:val="nil"/>
              <w:left w:val="nil"/>
              <w:bottom w:val="single" w:sz="4" w:space="0" w:color="auto"/>
              <w:right w:val="single" w:sz="4" w:space="0" w:color="auto"/>
            </w:tcBorders>
            <w:shd w:val="clear" w:color="auto" w:fill="auto"/>
            <w:noWrap/>
            <w:vAlign w:val="center"/>
            <w:hideMark/>
          </w:tcPr>
          <w:p w:rsidR="00F71D23" w:rsidRPr="00525C58" w:rsidRDefault="00F71D23" w:rsidP="00525C58">
            <w:pPr>
              <w:spacing w:after="0"/>
              <w:jc w:val="center"/>
              <w:rPr>
                <w:rFonts w:ascii="Arial" w:hAnsi="Arial" w:cs="Arial"/>
                <w:sz w:val="16"/>
                <w:szCs w:val="12"/>
                <w:lang w:eastAsia="es-MX"/>
              </w:rPr>
            </w:pPr>
          </w:p>
        </w:tc>
        <w:tc>
          <w:tcPr>
            <w:tcW w:w="217" w:type="pct"/>
            <w:gridSpan w:val="2"/>
            <w:tcBorders>
              <w:top w:val="nil"/>
              <w:left w:val="nil"/>
              <w:bottom w:val="single" w:sz="4" w:space="0" w:color="auto"/>
              <w:right w:val="single" w:sz="4" w:space="0" w:color="auto"/>
            </w:tcBorders>
            <w:shd w:val="clear" w:color="auto" w:fill="auto"/>
            <w:noWrap/>
            <w:vAlign w:val="center"/>
            <w:hideMark/>
          </w:tcPr>
          <w:p w:rsidR="00F71D23" w:rsidRPr="00525C58" w:rsidRDefault="00F71D23" w:rsidP="00525C58">
            <w:pPr>
              <w:spacing w:after="0"/>
              <w:jc w:val="center"/>
              <w:rPr>
                <w:rFonts w:ascii="Arial" w:hAnsi="Arial" w:cs="Arial"/>
                <w:sz w:val="16"/>
                <w:szCs w:val="12"/>
                <w:lang w:eastAsia="es-MX"/>
              </w:rPr>
            </w:pPr>
          </w:p>
        </w:tc>
        <w:tc>
          <w:tcPr>
            <w:tcW w:w="278" w:type="pct"/>
            <w:tcBorders>
              <w:top w:val="nil"/>
              <w:left w:val="nil"/>
              <w:bottom w:val="single" w:sz="4" w:space="0" w:color="auto"/>
              <w:right w:val="single" w:sz="4" w:space="0" w:color="auto"/>
            </w:tcBorders>
            <w:shd w:val="clear" w:color="auto" w:fill="auto"/>
            <w:noWrap/>
            <w:vAlign w:val="center"/>
            <w:hideMark/>
          </w:tcPr>
          <w:p w:rsidR="00F71D23" w:rsidRPr="00525C58" w:rsidRDefault="00F71D23" w:rsidP="00525C58">
            <w:pPr>
              <w:spacing w:after="0"/>
              <w:jc w:val="center"/>
              <w:rPr>
                <w:rFonts w:ascii="Arial" w:hAnsi="Arial" w:cs="Arial"/>
                <w:sz w:val="16"/>
                <w:szCs w:val="12"/>
                <w:lang w:eastAsia="es-MX"/>
              </w:rPr>
            </w:pPr>
          </w:p>
        </w:tc>
        <w:tc>
          <w:tcPr>
            <w:tcW w:w="1750" w:type="pct"/>
            <w:gridSpan w:val="4"/>
            <w:tcBorders>
              <w:top w:val="single" w:sz="4" w:space="0" w:color="auto"/>
              <w:left w:val="nil"/>
              <w:bottom w:val="single" w:sz="4" w:space="0" w:color="auto"/>
              <w:right w:val="single" w:sz="4" w:space="0" w:color="000000"/>
            </w:tcBorders>
            <w:shd w:val="clear" w:color="auto" w:fill="auto"/>
            <w:noWrap/>
            <w:vAlign w:val="center"/>
            <w:hideMark/>
          </w:tcPr>
          <w:p w:rsidR="00F71D23" w:rsidRPr="00525C58" w:rsidRDefault="00F71D23" w:rsidP="00525C58">
            <w:pPr>
              <w:spacing w:after="0"/>
              <w:jc w:val="center"/>
              <w:rPr>
                <w:rFonts w:ascii="Arial" w:hAnsi="Arial" w:cs="Arial"/>
                <w:sz w:val="16"/>
                <w:szCs w:val="12"/>
                <w:lang w:eastAsia="es-MX"/>
              </w:rPr>
            </w:pPr>
          </w:p>
        </w:tc>
        <w:tc>
          <w:tcPr>
            <w:tcW w:w="291" w:type="pct"/>
            <w:tcBorders>
              <w:top w:val="nil"/>
              <w:left w:val="nil"/>
              <w:bottom w:val="single" w:sz="4" w:space="0" w:color="auto"/>
              <w:right w:val="single" w:sz="4" w:space="0" w:color="auto"/>
            </w:tcBorders>
            <w:shd w:val="clear" w:color="auto" w:fill="auto"/>
            <w:noWrap/>
            <w:vAlign w:val="center"/>
            <w:hideMark/>
          </w:tcPr>
          <w:p w:rsidR="00F71D23" w:rsidRPr="00525C58" w:rsidRDefault="00F71D23" w:rsidP="00525C58">
            <w:pPr>
              <w:spacing w:after="0"/>
              <w:jc w:val="center"/>
              <w:rPr>
                <w:rFonts w:ascii="Arial" w:hAnsi="Arial" w:cs="Arial"/>
                <w:sz w:val="16"/>
                <w:szCs w:val="12"/>
                <w:lang w:eastAsia="es-MX"/>
              </w:rPr>
            </w:pPr>
          </w:p>
        </w:tc>
        <w:tc>
          <w:tcPr>
            <w:tcW w:w="362" w:type="pct"/>
            <w:gridSpan w:val="2"/>
            <w:tcBorders>
              <w:top w:val="nil"/>
              <w:left w:val="nil"/>
              <w:bottom w:val="single" w:sz="4" w:space="0" w:color="auto"/>
              <w:right w:val="single" w:sz="4" w:space="0" w:color="auto"/>
            </w:tcBorders>
            <w:shd w:val="clear" w:color="auto" w:fill="auto"/>
            <w:noWrap/>
            <w:vAlign w:val="center"/>
            <w:hideMark/>
          </w:tcPr>
          <w:p w:rsidR="00F71D23" w:rsidRPr="00525C58" w:rsidRDefault="00F71D23" w:rsidP="00525C58">
            <w:pPr>
              <w:spacing w:after="0"/>
              <w:jc w:val="center"/>
              <w:rPr>
                <w:rFonts w:ascii="Arial" w:hAnsi="Arial" w:cs="Arial"/>
                <w:sz w:val="16"/>
                <w:szCs w:val="12"/>
                <w:lang w:eastAsia="es-MX"/>
              </w:rPr>
            </w:pPr>
          </w:p>
        </w:tc>
        <w:tc>
          <w:tcPr>
            <w:tcW w:w="360" w:type="pct"/>
            <w:gridSpan w:val="2"/>
            <w:tcBorders>
              <w:top w:val="nil"/>
              <w:left w:val="nil"/>
              <w:bottom w:val="single" w:sz="4" w:space="0" w:color="auto"/>
              <w:right w:val="single" w:sz="4" w:space="0" w:color="auto"/>
            </w:tcBorders>
            <w:shd w:val="clear" w:color="auto" w:fill="auto"/>
            <w:noWrap/>
            <w:vAlign w:val="center"/>
          </w:tcPr>
          <w:p w:rsidR="00F71D23" w:rsidRPr="00525C58" w:rsidRDefault="00F71D23" w:rsidP="00525C58">
            <w:pPr>
              <w:spacing w:after="0"/>
              <w:jc w:val="center"/>
              <w:rPr>
                <w:rFonts w:ascii="Arial" w:hAnsi="Arial" w:cs="Arial"/>
                <w:sz w:val="16"/>
                <w:szCs w:val="12"/>
                <w:lang w:eastAsia="es-MX"/>
              </w:rPr>
            </w:pPr>
          </w:p>
        </w:tc>
        <w:tc>
          <w:tcPr>
            <w:tcW w:w="327" w:type="pct"/>
            <w:gridSpan w:val="2"/>
            <w:tcBorders>
              <w:top w:val="nil"/>
              <w:left w:val="nil"/>
              <w:bottom w:val="single" w:sz="4" w:space="0" w:color="auto"/>
              <w:right w:val="single" w:sz="4" w:space="0" w:color="auto"/>
            </w:tcBorders>
            <w:shd w:val="clear" w:color="auto" w:fill="auto"/>
            <w:noWrap/>
            <w:vAlign w:val="center"/>
            <w:hideMark/>
          </w:tcPr>
          <w:p w:rsidR="00F71D23" w:rsidRPr="00525C58" w:rsidRDefault="00F71D23" w:rsidP="00525C58">
            <w:pPr>
              <w:spacing w:after="0"/>
              <w:jc w:val="center"/>
              <w:rPr>
                <w:rFonts w:ascii="Arial" w:hAnsi="Arial" w:cs="Arial"/>
                <w:sz w:val="16"/>
                <w:szCs w:val="12"/>
                <w:lang w:eastAsia="es-MX"/>
              </w:rPr>
            </w:pPr>
          </w:p>
        </w:tc>
      </w:tr>
      <w:tr w:rsidR="00525C58" w:rsidRPr="00525C58" w:rsidTr="00525C58">
        <w:trPr>
          <w:gridAfter w:val="1"/>
          <w:wAfter w:w="79" w:type="pct"/>
          <w:trHeight w:val="300"/>
        </w:trPr>
        <w:tc>
          <w:tcPr>
            <w:tcW w:w="325" w:type="pct"/>
            <w:tcBorders>
              <w:top w:val="nil"/>
              <w:left w:val="single" w:sz="4" w:space="0" w:color="auto"/>
              <w:bottom w:val="single" w:sz="4" w:space="0" w:color="auto"/>
              <w:right w:val="single" w:sz="4" w:space="0" w:color="auto"/>
            </w:tcBorders>
            <w:shd w:val="clear" w:color="auto" w:fill="auto"/>
            <w:noWrap/>
            <w:vAlign w:val="center"/>
            <w:hideMark/>
          </w:tcPr>
          <w:p w:rsidR="00F71D23" w:rsidRPr="00525C58" w:rsidRDefault="00F71D23" w:rsidP="00525C58">
            <w:pPr>
              <w:spacing w:after="0"/>
              <w:jc w:val="center"/>
              <w:rPr>
                <w:rFonts w:ascii="Arial" w:hAnsi="Arial" w:cs="Arial"/>
                <w:sz w:val="16"/>
                <w:szCs w:val="12"/>
                <w:lang w:eastAsia="es-MX"/>
              </w:rPr>
            </w:pPr>
          </w:p>
        </w:tc>
        <w:tc>
          <w:tcPr>
            <w:tcW w:w="356" w:type="pct"/>
            <w:gridSpan w:val="2"/>
            <w:tcBorders>
              <w:top w:val="nil"/>
              <w:left w:val="nil"/>
              <w:bottom w:val="single" w:sz="4" w:space="0" w:color="auto"/>
              <w:right w:val="single" w:sz="4" w:space="0" w:color="auto"/>
            </w:tcBorders>
            <w:shd w:val="clear" w:color="auto" w:fill="auto"/>
            <w:noWrap/>
            <w:vAlign w:val="center"/>
            <w:hideMark/>
          </w:tcPr>
          <w:p w:rsidR="00F71D23" w:rsidRPr="00525C58" w:rsidRDefault="00F71D23" w:rsidP="00525C58">
            <w:pPr>
              <w:spacing w:after="0"/>
              <w:jc w:val="center"/>
              <w:rPr>
                <w:rFonts w:ascii="Arial" w:hAnsi="Arial" w:cs="Arial"/>
                <w:sz w:val="16"/>
                <w:szCs w:val="12"/>
                <w:lang w:eastAsia="es-MX"/>
              </w:rPr>
            </w:pPr>
          </w:p>
        </w:tc>
        <w:tc>
          <w:tcPr>
            <w:tcW w:w="364" w:type="pct"/>
            <w:gridSpan w:val="2"/>
            <w:tcBorders>
              <w:top w:val="nil"/>
              <w:left w:val="nil"/>
              <w:bottom w:val="single" w:sz="4" w:space="0" w:color="auto"/>
              <w:right w:val="single" w:sz="4" w:space="0" w:color="auto"/>
            </w:tcBorders>
            <w:shd w:val="clear" w:color="auto" w:fill="auto"/>
            <w:noWrap/>
            <w:vAlign w:val="center"/>
            <w:hideMark/>
          </w:tcPr>
          <w:p w:rsidR="00F71D23" w:rsidRPr="00525C58" w:rsidRDefault="00F71D23" w:rsidP="00525C58">
            <w:pPr>
              <w:spacing w:after="0"/>
              <w:jc w:val="center"/>
              <w:rPr>
                <w:rFonts w:ascii="Arial" w:hAnsi="Arial" w:cs="Arial"/>
                <w:sz w:val="16"/>
                <w:szCs w:val="12"/>
                <w:lang w:eastAsia="es-MX"/>
              </w:rPr>
            </w:pPr>
          </w:p>
        </w:tc>
        <w:tc>
          <w:tcPr>
            <w:tcW w:w="291" w:type="pct"/>
            <w:gridSpan w:val="2"/>
            <w:tcBorders>
              <w:top w:val="nil"/>
              <w:left w:val="nil"/>
              <w:bottom w:val="single" w:sz="4" w:space="0" w:color="auto"/>
              <w:right w:val="single" w:sz="4" w:space="0" w:color="auto"/>
            </w:tcBorders>
            <w:shd w:val="clear" w:color="auto" w:fill="auto"/>
            <w:noWrap/>
            <w:vAlign w:val="center"/>
            <w:hideMark/>
          </w:tcPr>
          <w:p w:rsidR="00F71D23" w:rsidRPr="00525C58" w:rsidRDefault="00F71D23" w:rsidP="00525C58">
            <w:pPr>
              <w:spacing w:after="0"/>
              <w:jc w:val="center"/>
              <w:rPr>
                <w:rFonts w:ascii="Arial" w:hAnsi="Arial" w:cs="Arial"/>
                <w:sz w:val="16"/>
                <w:szCs w:val="12"/>
                <w:lang w:eastAsia="es-MX"/>
              </w:rPr>
            </w:pPr>
          </w:p>
        </w:tc>
        <w:tc>
          <w:tcPr>
            <w:tcW w:w="217" w:type="pct"/>
            <w:gridSpan w:val="2"/>
            <w:tcBorders>
              <w:top w:val="nil"/>
              <w:left w:val="nil"/>
              <w:bottom w:val="single" w:sz="4" w:space="0" w:color="auto"/>
              <w:right w:val="single" w:sz="4" w:space="0" w:color="auto"/>
            </w:tcBorders>
            <w:shd w:val="clear" w:color="auto" w:fill="auto"/>
            <w:noWrap/>
            <w:vAlign w:val="center"/>
            <w:hideMark/>
          </w:tcPr>
          <w:p w:rsidR="00F71D23" w:rsidRPr="00525C58" w:rsidRDefault="00F71D23" w:rsidP="00525C58">
            <w:pPr>
              <w:spacing w:after="0"/>
              <w:jc w:val="center"/>
              <w:rPr>
                <w:rFonts w:ascii="Arial" w:hAnsi="Arial" w:cs="Arial"/>
                <w:sz w:val="16"/>
                <w:szCs w:val="12"/>
                <w:lang w:eastAsia="es-MX"/>
              </w:rPr>
            </w:pPr>
          </w:p>
        </w:tc>
        <w:tc>
          <w:tcPr>
            <w:tcW w:w="278" w:type="pct"/>
            <w:tcBorders>
              <w:top w:val="nil"/>
              <w:left w:val="nil"/>
              <w:bottom w:val="single" w:sz="4" w:space="0" w:color="auto"/>
              <w:right w:val="single" w:sz="4" w:space="0" w:color="auto"/>
            </w:tcBorders>
            <w:shd w:val="clear" w:color="auto" w:fill="auto"/>
            <w:noWrap/>
            <w:vAlign w:val="center"/>
            <w:hideMark/>
          </w:tcPr>
          <w:p w:rsidR="00F71D23" w:rsidRPr="00525C58" w:rsidRDefault="00F71D23" w:rsidP="00525C58">
            <w:pPr>
              <w:spacing w:after="0"/>
              <w:jc w:val="center"/>
              <w:rPr>
                <w:rFonts w:ascii="Arial" w:hAnsi="Arial" w:cs="Arial"/>
                <w:sz w:val="16"/>
                <w:szCs w:val="12"/>
                <w:lang w:eastAsia="es-MX"/>
              </w:rPr>
            </w:pPr>
          </w:p>
        </w:tc>
        <w:tc>
          <w:tcPr>
            <w:tcW w:w="1750" w:type="pct"/>
            <w:gridSpan w:val="4"/>
            <w:tcBorders>
              <w:top w:val="single" w:sz="4" w:space="0" w:color="auto"/>
              <w:left w:val="nil"/>
              <w:bottom w:val="single" w:sz="4" w:space="0" w:color="auto"/>
              <w:right w:val="single" w:sz="4" w:space="0" w:color="000000"/>
            </w:tcBorders>
            <w:shd w:val="clear" w:color="auto" w:fill="auto"/>
            <w:noWrap/>
            <w:vAlign w:val="center"/>
            <w:hideMark/>
          </w:tcPr>
          <w:p w:rsidR="00F71D23" w:rsidRPr="00525C58" w:rsidRDefault="00F71D23" w:rsidP="00525C58">
            <w:pPr>
              <w:spacing w:after="0"/>
              <w:jc w:val="center"/>
              <w:rPr>
                <w:rFonts w:ascii="Arial" w:hAnsi="Arial" w:cs="Arial"/>
                <w:sz w:val="16"/>
                <w:szCs w:val="12"/>
                <w:lang w:eastAsia="es-MX"/>
              </w:rPr>
            </w:pPr>
          </w:p>
        </w:tc>
        <w:tc>
          <w:tcPr>
            <w:tcW w:w="291" w:type="pct"/>
            <w:tcBorders>
              <w:top w:val="nil"/>
              <w:left w:val="nil"/>
              <w:bottom w:val="single" w:sz="4" w:space="0" w:color="auto"/>
              <w:right w:val="single" w:sz="4" w:space="0" w:color="auto"/>
            </w:tcBorders>
            <w:shd w:val="clear" w:color="auto" w:fill="auto"/>
            <w:noWrap/>
            <w:vAlign w:val="center"/>
            <w:hideMark/>
          </w:tcPr>
          <w:p w:rsidR="00F71D23" w:rsidRPr="00525C58" w:rsidRDefault="00F71D23" w:rsidP="00525C58">
            <w:pPr>
              <w:spacing w:after="0"/>
              <w:jc w:val="center"/>
              <w:rPr>
                <w:rFonts w:ascii="Arial" w:hAnsi="Arial" w:cs="Arial"/>
                <w:sz w:val="16"/>
                <w:szCs w:val="12"/>
                <w:lang w:eastAsia="es-MX"/>
              </w:rPr>
            </w:pPr>
          </w:p>
        </w:tc>
        <w:tc>
          <w:tcPr>
            <w:tcW w:w="362" w:type="pct"/>
            <w:gridSpan w:val="2"/>
            <w:tcBorders>
              <w:top w:val="nil"/>
              <w:left w:val="nil"/>
              <w:bottom w:val="single" w:sz="4" w:space="0" w:color="auto"/>
              <w:right w:val="single" w:sz="4" w:space="0" w:color="auto"/>
            </w:tcBorders>
            <w:shd w:val="clear" w:color="auto" w:fill="auto"/>
            <w:noWrap/>
            <w:vAlign w:val="center"/>
            <w:hideMark/>
          </w:tcPr>
          <w:p w:rsidR="00F71D23" w:rsidRPr="00525C58" w:rsidRDefault="00F71D23" w:rsidP="00525C58">
            <w:pPr>
              <w:spacing w:after="0"/>
              <w:jc w:val="center"/>
              <w:rPr>
                <w:rFonts w:ascii="Arial" w:hAnsi="Arial" w:cs="Arial"/>
                <w:sz w:val="16"/>
                <w:szCs w:val="12"/>
                <w:lang w:eastAsia="es-MX"/>
              </w:rPr>
            </w:pPr>
          </w:p>
        </w:tc>
        <w:tc>
          <w:tcPr>
            <w:tcW w:w="360" w:type="pct"/>
            <w:gridSpan w:val="2"/>
            <w:tcBorders>
              <w:top w:val="nil"/>
              <w:left w:val="nil"/>
              <w:bottom w:val="single" w:sz="4" w:space="0" w:color="auto"/>
              <w:right w:val="single" w:sz="4" w:space="0" w:color="auto"/>
            </w:tcBorders>
            <w:shd w:val="clear" w:color="auto" w:fill="auto"/>
            <w:noWrap/>
            <w:vAlign w:val="center"/>
          </w:tcPr>
          <w:p w:rsidR="00F71D23" w:rsidRPr="00525C58" w:rsidRDefault="00F71D23" w:rsidP="00525C58">
            <w:pPr>
              <w:spacing w:after="0"/>
              <w:jc w:val="center"/>
              <w:rPr>
                <w:rFonts w:ascii="Arial" w:hAnsi="Arial" w:cs="Arial"/>
                <w:sz w:val="16"/>
                <w:szCs w:val="12"/>
                <w:lang w:eastAsia="es-MX"/>
              </w:rPr>
            </w:pPr>
          </w:p>
        </w:tc>
        <w:tc>
          <w:tcPr>
            <w:tcW w:w="327" w:type="pct"/>
            <w:gridSpan w:val="2"/>
            <w:tcBorders>
              <w:top w:val="nil"/>
              <w:left w:val="nil"/>
              <w:bottom w:val="single" w:sz="4" w:space="0" w:color="auto"/>
              <w:right w:val="single" w:sz="4" w:space="0" w:color="auto"/>
            </w:tcBorders>
            <w:shd w:val="clear" w:color="auto" w:fill="auto"/>
            <w:noWrap/>
            <w:vAlign w:val="center"/>
            <w:hideMark/>
          </w:tcPr>
          <w:p w:rsidR="00F71D23" w:rsidRPr="00525C58" w:rsidRDefault="00F71D23" w:rsidP="00525C58">
            <w:pPr>
              <w:spacing w:after="0"/>
              <w:jc w:val="center"/>
              <w:rPr>
                <w:rFonts w:ascii="Arial" w:hAnsi="Arial" w:cs="Arial"/>
                <w:sz w:val="16"/>
                <w:szCs w:val="12"/>
                <w:lang w:eastAsia="es-MX"/>
              </w:rPr>
            </w:pPr>
          </w:p>
        </w:tc>
      </w:tr>
      <w:tr w:rsidR="00525C58" w:rsidRPr="00525C58" w:rsidTr="00525C58">
        <w:trPr>
          <w:trHeight w:val="150"/>
        </w:trPr>
        <w:tc>
          <w:tcPr>
            <w:tcW w:w="325" w:type="pct"/>
            <w:tcBorders>
              <w:top w:val="nil"/>
              <w:left w:val="nil"/>
              <w:bottom w:val="nil"/>
              <w:right w:val="nil"/>
            </w:tcBorders>
            <w:shd w:val="clear" w:color="auto" w:fill="auto"/>
            <w:noWrap/>
            <w:vAlign w:val="bottom"/>
            <w:hideMark/>
          </w:tcPr>
          <w:p w:rsidR="00F71D23" w:rsidRPr="00525C58" w:rsidRDefault="00F71D23" w:rsidP="00C85DDE">
            <w:pPr>
              <w:spacing w:after="0"/>
              <w:rPr>
                <w:rFonts w:ascii="Arial" w:hAnsi="Arial" w:cs="Arial"/>
                <w:sz w:val="16"/>
                <w:szCs w:val="12"/>
                <w:lang w:eastAsia="es-MX"/>
              </w:rPr>
            </w:pPr>
          </w:p>
        </w:tc>
        <w:tc>
          <w:tcPr>
            <w:tcW w:w="356" w:type="pct"/>
            <w:gridSpan w:val="2"/>
            <w:tcBorders>
              <w:top w:val="nil"/>
              <w:left w:val="nil"/>
              <w:bottom w:val="nil"/>
              <w:right w:val="nil"/>
            </w:tcBorders>
            <w:shd w:val="clear" w:color="auto" w:fill="auto"/>
            <w:noWrap/>
            <w:vAlign w:val="bottom"/>
            <w:hideMark/>
          </w:tcPr>
          <w:p w:rsidR="00F71D23" w:rsidRPr="00525C58" w:rsidRDefault="00F71D23" w:rsidP="00C85DDE">
            <w:pPr>
              <w:spacing w:after="0"/>
              <w:rPr>
                <w:rFonts w:ascii="Arial" w:hAnsi="Arial" w:cs="Arial"/>
                <w:sz w:val="16"/>
                <w:szCs w:val="12"/>
                <w:lang w:eastAsia="es-MX"/>
              </w:rPr>
            </w:pPr>
          </w:p>
        </w:tc>
        <w:tc>
          <w:tcPr>
            <w:tcW w:w="364" w:type="pct"/>
            <w:gridSpan w:val="2"/>
            <w:tcBorders>
              <w:top w:val="nil"/>
              <w:left w:val="nil"/>
              <w:bottom w:val="nil"/>
              <w:right w:val="nil"/>
            </w:tcBorders>
            <w:shd w:val="clear" w:color="auto" w:fill="auto"/>
            <w:noWrap/>
            <w:vAlign w:val="bottom"/>
            <w:hideMark/>
          </w:tcPr>
          <w:p w:rsidR="00F71D23" w:rsidRPr="00525C58" w:rsidRDefault="00F71D23" w:rsidP="00C85DDE">
            <w:pPr>
              <w:spacing w:after="0"/>
              <w:rPr>
                <w:rFonts w:ascii="Arial" w:hAnsi="Arial" w:cs="Arial"/>
                <w:sz w:val="16"/>
                <w:szCs w:val="12"/>
                <w:lang w:eastAsia="es-MX"/>
              </w:rPr>
            </w:pPr>
          </w:p>
        </w:tc>
        <w:tc>
          <w:tcPr>
            <w:tcW w:w="291" w:type="pct"/>
            <w:gridSpan w:val="2"/>
            <w:tcBorders>
              <w:top w:val="nil"/>
              <w:left w:val="nil"/>
              <w:bottom w:val="nil"/>
              <w:right w:val="nil"/>
            </w:tcBorders>
            <w:shd w:val="clear" w:color="auto" w:fill="auto"/>
            <w:noWrap/>
            <w:vAlign w:val="bottom"/>
            <w:hideMark/>
          </w:tcPr>
          <w:p w:rsidR="00F71D23" w:rsidRPr="00525C58" w:rsidRDefault="00F71D23" w:rsidP="00C85DDE">
            <w:pPr>
              <w:spacing w:after="0"/>
              <w:rPr>
                <w:rFonts w:ascii="Arial" w:hAnsi="Arial" w:cs="Arial"/>
                <w:sz w:val="16"/>
                <w:szCs w:val="12"/>
                <w:lang w:eastAsia="es-MX"/>
              </w:rPr>
            </w:pPr>
          </w:p>
        </w:tc>
        <w:tc>
          <w:tcPr>
            <w:tcW w:w="217" w:type="pct"/>
            <w:gridSpan w:val="2"/>
            <w:tcBorders>
              <w:top w:val="nil"/>
              <w:left w:val="nil"/>
              <w:bottom w:val="nil"/>
              <w:right w:val="nil"/>
            </w:tcBorders>
            <w:shd w:val="clear" w:color="auto" w:fill="auto"/>
            <w:noWrap/>
            <w:vAlign w:val="bottom"/>
            <w:hideMark/>
          </w:tcPr>
          <w:p w:rsidR="00F71D23" w:rsidRPr="00525C58" w:rsidRDefault="00F71D23" w:rsidP="00C85DDE">
            <w:pPr>
              <w:spacing w:after="0"/>
              <w:rPr>
                <w:rFonts w:ascii="Arial" w:hAnsi="Arial" w:cs="Arial"/>
                <w:sz w:val="16"/>
                <w:szCs w:val="12"/>
                <w:lang w:eastAsia="es-MX"/>
              </w:rPr>
            </w:pPr>
          </w:p>
        </w:tc>
        <w:tc>
          <w:tcPr>
            <w:tcW w:w="278" w:type="pct"/>
            <w:tcBorders>
              <w:top w:val="nil"/>
              <w:left w:val="nil"/>
              <w:bottom w:val="nil"/>
              <w:right w:val="nil"/>
            </w:tcBorders>
            <w:shd w:val="clear" w:color="auto" w:fill="auto"/>
            <w:noWrap/>
            <w:vAlign w:val="bottom"/>
            <w:hideMark/>
          </w:tcPr>
          <w:p w:rsidR="00F71D23" w:rsidRPr="00525C58" w:rsidRDefault="00F71D23" w:rsidP="00C85DDE">
            <w:pPr>
              <w:spacing w:after="0"/>
              <w:rPr>
                <w:rFonts w:ascii="Arial" w:hAnsi="Arial" w:cs="Arial"/>
                <w:sz w:val="16"/>
                <w:szCs w:val="12"/>
                <w:lang w:eastAsia="es-MX"/>
              </w:rPr>
            </w:pPr>
          </w:p>
        </w:tc>
        <w:tc>
          <w:tcPr>
            <w:tcW w:w="381" w:type="pct"/>
            <w:tcBorders>
              <w:top w:val="nil"/>
              <w:left w:val="nil"/>
              <w:bottom w:val="nil"/>
              <w:right w:val="nil"/>
            </w:tcBorders>
            <w:shd w:val="clear" w:color="auto" w:fill="auto"/>
            <w:noWrap/>
            <w:vAlign w:val="bottom"/>
            <w:hideMark/>
          </w:tcPr>
          <w:p w:rsidR="00F71D23" w:rsidRPr="00525C58" w:rsidRDefault="00F71D23" w:rsidP="00C85DDE">
            <w:pPr>
              <w:spacing w:after="0"/>
              <w:rPr>
                <w:rFonts w:ascii="Arial" w:hAnsi="Arial" w:cs="Arial"/>
                <w:sz w:val="16"/>
                <w:szCs w:val="12"/>
                <w:lang w:eastAsia="es-MX"/>
              </w:rPr>
            </w:pPr>
          </w:p>
        </w:tc>
        <w:tc>
          <w:tcPr>
            <w:tcW w:w="398" w:type="pct"/>
            <w:gridSpan w:val="2"/>
            <w:tcBorders>
              <w:top w:val="nil"/>
              <w:left w:val="nil"/>
              <w:bottom w:val="nil"/>
              <w:right w:val="nil"/>
            </w:tcBorders>
            <w:shd w:val="clear" w:color="auto" w:fill="auto"/>
            <w:noWrap/>
            <w:vAlign w:val="bottom"/>
            <w:hideMark/>
          </w:tcPr>
          <w:p w:rsidR="00F71D23" w:rsidRPr="00525C58" w:rsidRDefault="00F71D23" w:rsidP="00C85DDE">
            <w:pPr>
              <w:spacing w:after="0"/>
              <w:rPr>
                <w:rFonts w:ascii="Arial" w:hAnsi="Arial" w:cs="Arial"/>
                <w:sz w:val="16"/>
                <w:szCs w:val="12"/>
                <w:lang w:eastAsia="es-MX"/>
              </w:rPr>
            </w:pPr>
          </w:p>
        </w:tc>
        <w:tc>
          <w:tcPr>
            <w:tcW w:w="971" w:type="pct"/>
            <w:tcBorders>
              <w:top w:val="nil"/>
              <w:left w:val="nil"/>
              <w:bottom w:val="nil"/>
              <w:right w:val="nil"/>
            </w:tcBorders>
            <w:shd w:val="clear" w:color="auto" w:fill="auto"/>
            <w:noWrap/>
            <w:vAlign w:val="bottom"/>
            <w:hideMark/>
          </w:tcPr>
          <w:p w:rsidR="00F71D23" w:rsidRPr="00525C58" w:rsidRDefault="00F71D23" w:rsidP="00C85DDE">
            <w:pPr>
              <w:spacing w:after="0"/>
              <w:rPr>
                <w:rFonts w:ascii="Arial" w:hAnsi="Arial" w:cs="Arial"/>
                <w:sz w:val="16"/>
                <w:szCs w:val="12"/>
                <w:lang w:eastAsia="es-MX"/>
              </w:rPr>
            </w:pPr>
          </w:p>
        </w:tc>
        <w:tc>
          <w:tcPr>
            <w:tcW w:w="291" w:type="pct"/>
            <w:tcBorders>
              <w:top w:val="nil"/>
              <w:left w:val="nil"/>
              <w:bottom w:val="nil"/>
              <w:right w:val="nil"/>
            </w:tcBorders>
            <w:shd w:val="clear" w:color="auto" w:fill="auto"/>
            <w:noWrap/>
            <w:vAlign w:val="bottom"/>
            <w:hideMark/>
          </w:tcPr>
          <w:p w:rsidR="00F71D23" w:rsidRPr="00525C58" w:rsidRDefault="00F71D23" w:rsidP="00C85DDE">
            <w:pPr>
              <w:spacing w:after="0"/>
              <w:rPr>
                <w:rFonts w:ascii="Arial" w:hAnsi="Arial" w:cs="Arial"/>
                <w:sz w:val="16"/>
                <w:szCs w:val="12"/>
                <w:lang w:eastAsia="es-MX"/>
              </w:rPr>
            </w:pPr>
          </w:p>
        </w:tc>
        <w:tc>
          <w:tcPr>
            <w:tcW w:w="362" w:type="pct"/>
            <w:gridSpan w:val="2"/>
            <w:tcBorders>
              <w:top w:val="nil"/>
              <w:left w:val="nil"/>
              <w:bottom w:val="nil"/>
              <w:right w:val="nil"/>
            </w:tcBorders>
            <w:shd w:val="clear" w:color="auto" w:fill="auto"/>
            <w:noWrap/>
            <w:vAlign w:val="bottom"/>
            <w:hideMark/>
          </w:tcPr>
          <w:p w:rsidR="00F71D23" w:rsidRPr="00525C58" w:rsidRDefault="00F71D23" w:rsidP="00C85DDE">
            <w:pPr>
              <w:spacing w:after="0"/>
              <w:rPr>
                <w:rFonts w:ascii="Arial" w:hAnsi="Arial" w:cs="Arial"/>
                <w:sz w:val="16"/>
                <w:szCs w:val="12"/>
                <w:lang w:eastAsia="es-MX"/>
              </w:rPr>
            </w:pPr>
          </w:p>
        </w:tc>
        <w:tc>
          <w:tcPr>
            <w:tcW w:w="360" w:type="pct"/>
            <w:gridSpan w:val="2"/>
            <w:tcBorders>
              <w:top w:val="nil"/>
              <w:left w:val="nil"/>
              <w:bottom w:val="nil"/>
              <w:right w:val="nil"/>
            </w:tcBorders>
            <w:shd w:val="clear" w:color="auto" w:fill="auto"/>
            <w:noWrap/>
            <w:vAlign w:val="bottom"/>
            <w:hideMark/>
          </w:tcPr>
          <w:p w:rsidR="00F71D23" w:rsidRPr="00525C58" w:rsidRDefault="00F71D23" w:rsidP="00C85DDE">
            <w:pPr>
              <w:spacing w:after="0"/>
              <w:rPr>
                <w:rFonts w:ascii="Arial" w:hAnsi="Arial" w:cs="Arial"/>
                <w:sz w:val="16"/>
                <w:szCs w:val="12"/>
                <w:lang w:eastAsia="es-MX"/>
              </w:rPr>
            </w:pPr>
          </w:p>
        </w:tc>
        <w:tc>
          <w:tcPr>
            <w:tcW w:w="327" w:type="pct"/>
            <w:gridSpan w:val="2"/>
            <w:tcBorders>
              <w:top w:val="nil"/>
              <w:left w:val="nil"/>
              <w:bottom w:val="nil"/>
              <w:right w:val="nil"/>
            </w:tcBorders>
            <w:shd w:val="clear" w:color="auto" w:fill="auto"/>
            <w:noWrap/>
            <w:vAlign w:val="bottom"/>
            <w:hideMark/>
          </w:tcPr>
          <w:p w:rsidR="00F71D23" w:rsidRPr="00525C58" w:rsidRDefault="00F71D23" w:rsidP="00C85DDE">
            <w:pPr>
              <w:spacing w:after="0"/>
              <w:rPr>
                <w:rFonts w:ascii="Arial" w:hAnsi="Arial" w:cs="Arial"/>
                <w:sz w:val="16"/>
                <w:szCs w:val="12"/>
                <w:lang w:eastAsia="es-MX"/>
              </w:rPr>
            </w:pPr>
          </w:p>
        </w:tc>
        <w:tc>
          <w:tcPr>
            <w:tcW w:w="79" w:type="pct"/>
            <w:tcBorders>
              <w:top w:val="nil"/>
              <w:left w:val="nil"/>
              <w:bottom w:val="nil"/>
              <w:right w:val="nil"/>
            </w:tcBorders>
            <w:shd w:val="clear" w:color="auto" w:fill="auto"/>
            <w:noWrap/>
            <w:vAlign w:val="bottom"/>
            <w:hideMark/>
          </w:tcPr>
          <w:p w:rsidR="00F71D23" w:rsidRPr="00525C58" w:rsidRDefault="00F71D23" w:rsidP="00C85DDE">
            <w:pPr>
              <w:spacing w:after="0"/>
              <w:rPr>
                <w:rFonts w:ascii="Arial" w:hAnsi="Arial" w:cs="Arial"/>
                <w:sz w:val="16"/>
                <w:szCs w:val="12"/>
                <w:lang w:eastAsia="es-MX"/>
              </w:rPr>
            </w:pPr>
          </w:p>
        </w:tc>
      </w:tr>
      <w:tr w:rsidR="00F71D23" w:rsidRPr="00525C58" w:rsidTr="00525C58">
        <w:trPr>
          <w:gridAfter w:val="2"/>
          <w:wAfter w:w="94" w:type="pct"/>
          <w:trHeight w:val="300"/>
        </w:trPr>
        <w:tc>
          <w:tcPr>
            <w:tcW w:w="4906" w:type="pct"/>
            <w:gridSpan w:val="20"/>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25C58" w:rsidRPr="00525C58" w:rsidRDefault="00F71D23" w:rsidP="00C85DDE">
            <w:pPr>
              <w:spacing w:after="0"/>
              <w:rPr>
                <w:rFonts w:ascii="Arial" w:hAnsi="Arial" w:cs="Arial"/>
                <w:b/>
                <w:sz w:val="16"/>
                <w:szCs w:val="12"/>
                <w:lang w:eastAsia="es-MX"/>
              </w:rPr>
            </w:pPr>
            <w:r w:rsidRPr="00525C58">
              <w:rPr>
                <w:rFonts w:ascii="Arial" w:hAnsi="Arial" w:cs="Arial"/>
                <w:b/>
                <w:sz w:val="16"/>
                <w:szCs w:val="12"/>
                <w:lang w:eastAsia="es-MX"/>
              </w:rPr>
              <w:t>Manifiesto Bajo</w:t>
            </w:r>
            <w:r w:rsidR="00525C58" w:rsidRPr="00525C58">
              <w:rPr>
                <w:rFonts w:ascii="Arial" w:hAnsi="Arial" w:cs="Arial"/>
                <w:b/>
                <w:sz w:val="16"/>
                <w:szCs w:val="12"/>
                <w:lang w:eastAsia="es-MX"/>
              </w:rPr>
              <w:t xml:space="preserve"> Protesta de Decir Verdad </w:t>
            </w:r>
            <w:r w:rsidRPr="00525C58">
              <w:rPr>
                <w:rFonts w:ascii="Arial" w:hAnsi="Arial" w:cs="Arial"/>
                <w:b/>
                <w:sz w:val="16"/>
                <w:szCs w:val="12"/>
                <w:lang w:eastAsia="es-MX"/>
              </w:rPr>
              <w:t>, que los productos ofertados se apegan justa, exacta y cabalmente a la descripción</w:t>
            </w:r>
          </w:p>
          <w:p w:rsidR="00F71D23" w:rsidRPr="00525C58" w:rsidRDefault="00F71D23" w:rsidP="00C85DDE">
            <w:pPr>
              <w:spacing w:after="0"/>
              <w:rPr>
                <w:rFonts w:ascii="Arial" w:hAnsi="Arial" w:cs="Arial"/>
                <w:b/>
                <w:sz w:val="16"/>
                <w:szCs w:val="12"/>
                <w:lang w:eastAsia="es-MX"/>
              </w:rPr>
            </w:pPr>
            <w:r w:rsidRPr="00525C58">
              <w:rPr>
                <w:rFonts w:ascii="Arial" w:hAnsi="Arial" w:cs="Arial"/>
                <w:b/>
                <w:sz w:val="16"/>
                <w:szCs w:val="12"/>
                <w:lang w:eastAsia="es-MX"/>
              </w:rPr>
              <w:t>solicitada en la presente licitación (Anexo Técnico),</w:t>
            </w:r>
          </w:p>
        </w:tc>
      </w:tr>
      <w:tr w:rsidR="00525C58" w:rsidRPr="00525C58" w:rsidTr="00525C58">
        <w:trPr>
          <w:gridAfter w:val="2"/>
          <w:wAfter w:w="94" w:type="pct"/>
          <w:trHeight w:val="357"/>
        </w:trPr>
        <w:tc>
          <w:tcPr>
            <w:tcW w:w="2328" w:type="pct"/>
            <w:gridSpan w:val="1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33F60" w:rsidRPr="00525C58" w:rsidRDefault="00C33F60" w:rsidP="00C85DDE">
            <w:pPr>
              <w:spacing w:after="0"/>
              <w:jc w:val="center"/>
              <w:rPr>
                <w:rFonts w:ascii="Arial" w:hAnsi="Arial" w:cs="Arial"/>
                <w:b/>
                <w:bCs/>
                <w:sz w:val="16"/>
                <w:szCs w:val="12"/>
                <w:lang w:eastAsia="es-MX"/>
              </w:rPr>
            </w:pPr>
            <w:r w:rsidRPr="00525C58">
              <w:rPr>
                <w:rFonts w:ascii="Arial" w:hAnsi="Arial" w:cs="Arial"/>
                <w:b/>
                <w:bCs/>
                <w:sz w:val="16"/>
                <w:szCs w:val="12"/>
                <w:lang w:eastAsia="es-MX"/>
              </w:rPr>
              <w:t>NOMBRE DEL REPREESENTANTE</w:t>
            </w:r>
          </w:p>
        </w:tc>
        <w:tc>
          <w:tcPr>
            <w:tcW w:w="2578" w:type="pct"/>
            <w:gridSpan w:val="8"/>
            <w:tcBorders>
              <w:top w:val="single" w:sz="4" w:space="0" w:color="auto"/>
              <w:left w:val="nil"/>
              <w:bottom w:val="single" w:sz="4" w:space="0" w:color="auto"/>
              <w:right w:val="single" w:sz="4" w:space="0" w:color="000000"/>
            </w:tcBorders>
            <w:shd w:val="clear" w:color="auto" w:fill="auto"/>
            <w:noWrap/>
            <w:vAlign w:val="center"/>
            <w:hideMark/>
          </w:tcPr>
          <w:p w:rsidR="00C33F60" w:rsidRPr="00525C58" w:rsidRDefault="00C33F60" w:rsidP="00C85DDE">
            <w:pPr>
              <w:spacing w:after="0"/>
              <w:jc w:val="center"/>
              <w:rPr>
                <w:rFonts w:ascii="Arial" w:hAnsi="Arial" w:cs="Arial"/>
                <w:b/>
                <w:bCs/>
                <w:sz w:val="16"/>
                <w:szCs w:val="12"/>
                <w:lang w:eastAsia="es-MX"/>
              </w:rPr>
            </w:pPr>
            <w:r w:rsidRPr="00525C58">
              <w:rPr>
                <w:rFonts w:ascii="Arial" w:hAnsi="Arial" w:cs="Arial"/>
                <w:b/>
                <w:bCs/>
                <w:sz w:val="16"/>
                <w:szCs w:val="12"/>
                <w:lang w:eastAsia="es-MX"/>
              </w:rPr>
              <w:t>FIRMA</w:t>
            </w:r>
          </w:p>
        </w:tc>
      </w:tr>
      <w:tr w:rsidR="00525C58" w:rsidRPr="00525C58" w:rsidTr="00525C58">
        <w:trPr>
          <w:gridAfter w:val="2"/>
          <w:wAfter w:w="94" w:type="pct"/>
          <w:trHeight w:val="844"/>
        </w:trPr>
        <w:tc>
          <w:tcPr>
            <w:tcW w:w="2328" w:type="pct"/>
            <w:gridSpan w:val="1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33F60" w:rsidRPr="00525C58" w:rsidRDefault="00C33F60" w:rsidP="00C85DDE">
            <w:pPr>
              <w:spacing w:after="0"/>
              <w:jc w:val="center"/>
              <w:rPr>
                <w:rFonts w:ascii="Arial" w:hAnsi="Arial" w:cs="Arial"/>
                <w:b/>
                <w:bCs/>
                <w:sz w:val="16"/>
                <w:szCs w:val="12"/>
                <w:lang w:eastAsia="es-MX"/>
              </w:rPr>
            </w:pPr>
            <w:r w:rsidRPr="00525C58">
              <w:rPr>
                <w:rFonts w:ascii="Arial" w:hAnsi="Arial" w:cs="Arial"/>
                <w:b/>
                <w:bCs/>
                <w:sz w:val="16"/>
                <w:szCs w:val="12"/>
                <w:lang w:eastAsia="es-MX"/>
              </w:rPr>
              <w:t>(23)</w:t>
            </w:r>
          </w:p>
        </w:tc>
        <w:tc>
          <w:tcPr>
            <w:tcW w:w="2578" w:type="pct"/>
            <w:gridSpan w:val="8"/>
            <w:tcBorders>
              <w:top w:val="single" w:sz="4" w:space="0" w:color="auto"/>
              <w:left w:val="nil"/>
              <w:bottom w:val="single" w:sz="4" w:space="0" w:color="auto"/>
              <w:right w:val="single" w:sz="4" w:space="0" w:color="000000"/>
            </w:tcBorders>
            <w:shd w:val="clear" w:color="auto" w:fill="auto"/>
            <w:noWrap/>
            <w:vAlign w:val="center"/>
            <w:hideMark/>
          </w:tcPr>
          <w:p w:rsidR="00C33F60" w:rsidRPr="00525C58" w:rsidRDefault="00C33F60" w:rsidP="00C85DDE">
            <w:pPr>
              <w:spacing w:after="0"/>
              <w:jc w:val="center"/>
              <w:rPr>
                <w:rFonts w:ascii="Arial" w:hAnsi="Arial" w:cs="Arial"/>
                <w:b/>
                <w:bCs/>
                <w:sz w:val="16"/>
                <w:szCs w:val="12"/>
                <w:lang w:eastAsia="es-MX"/>
              </w:rPr>
            </w:pPr>
            <w:r w:rsidRPr="00525C58">
              <w:rPr>
                <w:rFonts w:ascii="Arial" w:hAnsi="Arial" w:cs="Arial"/>
                <w:b/>
                <w:bCs/>
                <w:sz w:val="16"/>
                <w:szCs w:val="12"/>
                <w:lang w:eastAsia="es-MX"/>
              </w:rPr>
              <w:t>(24)</w:t>
            </w:r>
          </w:p>
        </w:tc>
      </w:tr>
    </w:tbl>
    <w:p w:rsidR="00C33F60" w:rsidRDefault="00C33F60" w:rsidP="00F71D23">
      <w:pPr>
        <w:tabs>
          <w:tab w:val="left" w:pos="3206"/>
        </w:tabs>
        <w:spacing w:after="0"/>
        <w:jc w:val="center"/>
        <w:rPr>
          <w:rFonts w:ascii="Arial" w:hAnsi="Arial" w:cs="Arial"/>
          <w:b/>
          <w:sz w:val="18"/>
          <w:szCs w:val="18"/>
        </w:rPr>
      </w:pPr>
    </w:p>
    <w:p w:rsidR="00525C58" w:rsidRDefault="00525C58">
      <w:pPr>
        <w:rPr>
          <w:rFonts w:ascii="Arial" w:hAnsi="Arial" w:cs="Arial"/>
          <w:b/>
          <w:sz w:val="18"/>
          <w:szCs w:val="18"/>
        </w:rPr>
      </w:pPr>
      <w:r>
        <w:rPr>
          <w:rFonts w:ascii="Arial" w:hAnsi="Arial" w:cs="Arial"/>
          <w:b/>
          <w:sz w:val="18"/>
          <w:szCs w:val="18"/>
        </w:rPr>
        <w:br w:type="page"/>
      </w:r>
    </w:p>
    <w:tbl>
      <w:tblPr>
        <w:tblW w:w="5000" w:type="pct"/>
        <w:tblCellMar>
          <w:left w:w="70" w:type="dxa"/>
          <w:right w:w="70" w:type="dxa"/>
        </w:tblCellMar>
        <w:tblLook w:val="04A0" w:firstRow="1" w:lastRow="0" w:firstColumn="1" w:lastColumn="0" w:noHBand="0" w:noVBand="1"/>
      </w:tblPr>
      <w:tblGrid>
        <w:gridCol w:w="713"/>
        <w:gridCol w:w="13269"/>
      </w:tblGrid>
      <w:tr w:rsidR="00C33F60" w:rsidRPr="00FD7281" w:rsidTr="00C85DDE">
        <w:trPr>
          <w:trHeight w:val="195"/>
        </w:trPr>
        <w:tc>
          <w:tcPr>
            <w:tcW w:w="5000"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33F60" w:rsidRPr="00FD7281" w:rsidRDefault="00C33F60" w:rsidP="00C85DDE">
            <w:pPr>
              <w:spacing w:after="0"/>
              <w:jc w:val="center"/>
              <w:rPr>
                <w:rFonts w:ascii="Arial" w:hAnsi="Arial" w:cs="Arial"/>
                <w:sz w:val="12"/>
                <w:szCs w:val="12"/>
                <w:lang w:eastAsia="es-MX"/>
              </w:rPr>
            </w:pPr>
            <w:r>
              <w:rPr>
                <w:b/>
              </w:rPr>
              <w:lastRenderedPageBreak/>
              <w:t xml:space="preserve">INSTRUCTIVO DE LLENADO DEL FORMATO DE </w:t>
            </w:r>
            <w:r w:rsidRPr="00573053">
              <w:rPr>
                <w:b/>
              </w:rPr>
              <w:t xml:space="preserve">PROPUESTA </w:t>
            </w:r>
            <w:r>
              <w:rPr>
                <w:b/>
              </w:rPr>
              <w:t>TÉCNICA</w:t>
            </w:r>
          </w:p>
        </w:tc>
      </w:tr>
      <w:tr w:rsidR="00C33F60" w:rsidRPr="00FD7281" w:rsidTr="00C85DDE">
        <w:trPr>
          <w:trHeight w:val="227"/>
        </w:trPr>
        <w:tc>
          <w:tcPr>
            <w:tcW w:w="255" w:type="pct"/>
            <w:tcBorders>
              <w:top w:val="nil"/>
              <w:left w:val="single" w:sz="4" w:space="0" w:color="auto"/>
              <w:bottom w:val="single" w:sz="4" w:space="0" w:color="auto"/>
              <w:right w:val="single" w:sz="4" w:space="0" w:color="auto"/>
            </w:tcBorders>
            <w:shd w:val="clear" w:color="auto" w:fill="auto"/>
            <w:noWrap/>
            <w:vAlign w:val="center"/>
            <w:hideMark/>
          </w:tcPr>
          <w:p w:rsidR="00C33F60" w:rsidRPr="00C33F60" w:rsidRDefault="00C33F60" w:rsidP="00C33F60">
            <w:pPr>
              <w:spacing w:after="0"/>
              <w:jc w:val="center"/>
              <w:rPr>
                <w:rFonts w:ascii="Arial" w:hAnsi="Arial" w:cs="Arial"/>
                <w:b/>
                <w:bCs/>
                <w:sz w:val="18"/>
                <w:szCs w:val="12"/>
                <w:lang w:eastAsia="es-MX"/>
              </w:rPr>
            </w:pPr>
            <w:r w:rsidRPr="00C33F60">
              <w:rPr>
                <w:rFonts w:ascii="Arial" w:hAnsi="Arial" w:cs="Arial"/>
                <w:b/>
                <w:bCs/>
                <w:sz w:val="18"/>
                <w:szCs w:val="12"/>
                <w:lang w:eastAsia="es-MX"/>
              </w:rPr>
              <w:t>Inciso</w:t>
            </w:r>
          </w:p>
        </w:tc>
        <w:tc>
          <w:tcPr>
            <w:tcW w:w="4745" w:type="pct"/>
            <w:tcBorders>
              <w:top w:val="single" w:sz="4" w:space="0" w:color="auto"/>
              <w:left w:val="nil"/>
              <w:bottom w:val="single" w:sz="4" w:space="0" w:color="auto"/>
              <w:right w:val="single" w:sz="4" w:space="0" w:color="auto"/>
            </w:tcBorders>
            <w:shd w:val="clear" w:color="auto" w:fill="auto"/>
            <w:noWrap/>
            <w:vAlign w:val="bottom"/>
            <w:hideMark/>
          </w:tcPr>
          <w:p w:rsidR="00C33F60" w:rsidRPr="00C33F60" w:rsidRDefault="00C33F60" w:rsidP="00C33F60">
            <w:pPr>
              <w:spacing w:after="0"/>
              <w:jc w:val="center"/>
              <w:rPr>
                <w:rFonts w:ascii="Arial" w:hAnsi="Arial" w:cs="Arial"/>
                <w:b/>
                <w:bCs/>
                <w:sz w:val="18"/>
                <w:szCs w:val="12"/>
                <w:lang w:eastAsia="es-MX"/>
              </w:rPr>
            </w:pPr>
            <w:r w:rsidRPr="00C33F60">
              <w:rPr>
                <w:rFonts w:ascii="Arial" w:hAnsi="Arial" w:cs="Arial"/>
                <w:b/>
                <w:bCs/>
                <w:sz w:val="18"/>
                <w:szCs w:val="12"/>
                <w:lang w:eastAsia="es-MX"/>
              </w:rPr>
              <w:t>Texto que debe contener</w:t>
            </w:r>
          </w:p>
        </w:tc>
      </w:tr>
      <w:tr w:rsidR="00C33F60" w:rsidRPr="00FD7281" w:rsidTr="005D54BB">
        <w:trPr>
          <w:trHeight w:val="227"/>
        </w:trPr>
        <w:tc>
          <w:tcPr>
            <w:tcW w:w="255" w:type="pct"/>
            <w:tcBorders>
              <w:top w:val="nil"/>
              <w:left w:val="single" w:sz="4" w:space="0" w:color="auto"/>
              <w:bottom w:val="single" w:sz="4" w:space="0" w:color="auto"/>
              <w:right w:val="single" w:sz="4" w:space="0" w:color="auto"/>
            </w:tcBorders>
            <w:shd w:val="clear" w:color="auto" w:fill="auto"/>
            <w:noWrap/>
            <w:vAlign w:val="center"/>
            <w:hideMark/>
          </w:tcPr>
          <w:p w:rsidR="00C33F60" w:rsidRPr="00C33F60" w:rsidRDefault="00C33F60" w:rsidP="005D54BB">
            <w:pPr>
              <w:spacing w:after="0"/>
              <w:jc w:val="center"/>
              <w:rPr>
                <w:rFonts w:ascii="Arial" w:hAnsi="Arial" w:cs="Arial"/>
                <w:sz w:val="14"/>
                <w:szCs w:val="12"/>
                <w:lang w:eastAsia="es-MX"/>
              </w:rPr>
            </w:pPr>
            <w:r w:rsidRPr="00C33F60">
              <w:rPr>
                <w:rFonts w:ascii="Arial" w:hAnsi="Arial" w:cs="Arial"/>
                <w:sz w:val="14"/>
                <w:szCs w:val="12"/>
                <w:lang w:eastAsia="es-MX"/>
              </w:rPr>
              <w:t>1</w:t>
            </w:r>
          </w:p>
        </w:tc>
        <w:tc>
          <w:tcPr>
            <w:tcW w:w="4745" w:type="pct"/>
            <w:tcBorders>
              <w:top w:val="single" w:sz="4" w:space="0" w:color="auto"/>
              <w:left w:val="nil"/>
              <w:bottom w:val="single" w:sz="4" w:space="0" w:color="auto"/>
              <w:right w:val="single" w:sz="4" w:space="0" w:color="auto"/>
            </w:tcBorders>
            <w:shd w:val="clear" w:color="auto" w:fill="auto"/>
            <w:noWrap/>
            <w:vAlign w:val="center"/>
            <w:hideMark/>
          </w:tcPr>
          <w:p w:rsidR="00C33F60" w:rsidRPr="00C33F60" w:rsidRDefault="00C33F60" w:rsidP="005D54BB">
            <w:pPr>
              <w:spacing w:after="0"/>
              <w:rPr>
                <w:rFonts w:ascii="Arial" w:hAnsi="Arial" w:cs="Arial"/>
                <w:sz w:val="14"/>
                <w:szCs w:val="12"/>
                <w:lang w:eastAsia="es-MX"/>
              </w:rPr>
            </w:pPr>
            <w:r w:rsidRPr="00C33F60">
              <w:rPr>
                <w:rFonts w:ascii="Arial" w:hAnsi="Arial" w:cs="Arial"/>
                <w:sz w:val="14"/>
                <w:szCs w:val="12"/>
                <w:lang w:eastAsia="es-MX"/>
              </w:rPr>
              <w:t>NÚMERO COMPLETO DE LA LICITACIÓN</w:t>
            </w:r>
          </w:p>
        </w:tc>
      </w:tr>
      <w:tr w:rsidR="00C33F60" w:rsidRPr="00FD7281" w:rsidTr="005D54BB">
        <w:trPr>
          <w:trHeight w:val="227"/>
        </w:trPr>
        <w:tc>
          <w:tcPr>
            <w:tcW w:w="255" w:type="pct"/>
            <w:tcBorders>
              <w:top w:val="nil"/>
              <w:left w:val="single" w:sz="4" w:space="0" w:color="auto"/>
              <w:bottom w:val="single" w:sz="4" w:space="0" w:color="auto"/>
              <w:right w:val="single" w:sz="4" w:space="0" w:color="auto"/>
            </w:tcBorders>
            <w:shd w:val="clear" w:color="auto" w:fill="auto"/>
            <w:noWrap/>
            <w:vAlign w:val="center"/>
            <w:hideMark/>
          </w:tcPr>
          <w:p w:rsidR="00C33F60" w:rsidRPr="00C33F60" w:rsidRDefault="00C33F60" w:rsidP="005D54BB">
            <w:pPr>
              <w:spacing w:after="0"/>
              <w:jc w:val="center"/>
              <w:rPr>
                <w:rFonts w:ascii="Arial" w:hAnsi="Arial" w:cs="Arial"/>
                <w:sz w:val="14"/>
                <w:szCs w:val="12"/>
                <w:lang w:eastAsia="es-MX"/>
              </w:rPr>
            </w:pPr>
            <w:r w:rsidRPr="00C33F60">
              <w:rPr>
                <w:rFonts w:ascii="Arial" w:hAnsi="Arial" w:cs="Arial"/>
                <w:sz w:val="14"/>
                <w:szCs w:val="12"/>
                <w:lang w:eastAsia="es-MX"/>
              </w:rPr>
              <w:t>2</w:t>
            </w:r>
          </w:p>
        </w:tc>
        <w:tc>
          <w:tcPr>
            <w:tcW w:w="4745" w:type="pct"/>
            <w:tcBorders>
              <w:top w:val="single" w:sz="4" w:space="0" w:color="auto"/>
              <w:left w:val="nil"/>
              <w:bottom w:val="single" w:sz="4" w:space="0" w:color="auto"/>
              <w:right w:val="single" w:sz="4" w:space="0" w:color="auto"/>
            </w:tcBorders>
            <w:shd w:val="clear" w:color="auto" w:fill="auto"/>
            <w:noWrap/>
            <w:vAlign w:val="center"/>
            <w:hideMark/>
          </w:tcPr>
          <w:p w:rsidR="00C33F60" w:rsidRPr="00C33F60" w:rsidRDefault="00C33F60" w:rsidP="005D54BB">
            <w:pPr>
              <w:spacing w:after="0"/>
              <w:rPr>
                <w:rFonts w:ascii="Arial" w:hAnsi="Arial" w:cs="Arial"/>
                <w:sz w:val="14"/>
                <w:szCs w:val="12"/>
                <w:lang w:eastAsia="es-MX"/>
              </w:rPr>
            </w:pPr>
            <w:r w:rsidRPr="00C33F60">
              <w:rPr>
                <w:rFonts w:ascii="Arial" w:hAnsi="Arial" w:cs="Arial"/>
                <w:sz w:val="14"/>
                <w:szCs w:val="12"/>
                <w:lang w:eastAsia="es-MX"/>
              </w:rPr>
              <w:t>FECHA DEL DÍA EN QUE SE HACE LA RECEPCIÓN Y APERTURA DE PROPUESTAS TÉCNICO-ECONÓMICAS</w:t>
            </w:r>
          </w:p>
        </w:tc>
      </w:tr>
      <w:tr w:rsidR="00C33F60" w:rsidRPr="00FD7281" w:rsidTr="005D54BB">
        <w:trPr>
          <w:trHeight w:val="227"/>
        </w:trPr>
        <w:tc>
          <w:tcPr>
            <w:tcW w:w="255" w:type="pct"/>
            <w:tcBorders>
              <w:top w:val="nil"/>
              <w:left w:val="single" w:sz="4" w:space="0" w:color="auto"/>
              <w:bottom w:val="single" w:sz="4" w:space="0" w:color="auto"/>
              <w:right w:val="single" w:sz="4" w:space="0" w:color="auto"/>
            </w:tcBorders>
            <w:shd w:val="clear" w:color="auto" w:fill="auto"/>
            <w:noWrap/>
            <w:vAlign w:val="center"/>
            <w:hideMark/>
          </w:tcPr>
          <w:p w:rsidR="00C33F60" w:rsidRPr="00C33F60" w:rsidRDefault="00C33F60" w:rsidP="005D54BB">
            <w:pPr>
              <w:spacing w:after="0"/>
              <w:jc w:val="center"/>
              <w:rPr>
                <w:rFonts w:ascii="Arial" w:hAnsi="Arial" w:cs="Arial"/>
                <w:sz w:val="14"/>
                <w:szCs w:val="12"/>
                <w:lang w:eastAsia="es-MX"/>
              </w:rPr>
            </w:pPr>
            <w:r w:rsidRPr="00C33F60">
              <w:rPr>
                <w:rFonts w:ascii="Arial" w:hAnsi="Arial" w:cs="Arial"/>
                <w:sz w:val="14"/>
                <w:szCs w:val="12"/>
                <w:lang w:eastAsia="es-MX"/>
              </w:rPr>
              <w:t>3</w:t>
            </w:r>
          </w:p>
        </w:tc>
        <w:tc>
          <w:tcPr>
            <w:tcW w:w="4745" w:type="pct"/>
            <w:tcBorders>
              <w:top w:val="single" w:sz="4" w:space="0" w:color="auto"/>
              <w:left w:val="nil"/>
              <w:bottom w:val="single" w:sz="4" w:space="0" w:color="auto"/>
              <w:right w:val="single" w:sz="4" w:space="0" w:color="auto"/>
            </w:tcBorders>
            <w:shd w:val="clear" w:color="auto" w:fill="auto"/>
            <w:noWrap/>
            <w:vAlign w:val="center"/>
            <w:hideMark/>
          </w:tcPr>
          <w:p w:rsidR="00C33F60" w:rsidRPr="00C33F60" w:rsidRDefault="00C33F60" w:rsidP="005D54BB">
            <w:pPr>
              <w:spacing w:after="0"/>
              <w:rPr>
                <w:rFonts w:ascii="Arial" w:hAnsi="Arial" w:cs="Arial"/>
                <w:sz w:val="14"/>
                <w:szCs w:val="12"/>
                <w:lang w:eastAsia="es-MX"/>
              </w:rPr>
            </w:pPr>
            <w:r w:rsidRPr="00C33F60">
              <w:rPr>
                <w:rFonts w:ascii="Arial" w:hAnsi="Arial" w:cs="Arial"/>
                <w:sz w:val="14"/>
                <w:szCs w:val="12"/>
                <w:lang w:eastAsia="es-MX"/>
              </w:rPr>
              <w:t>RAZÓN SOCIAL DEL LICITANTE</w:t>
            </w:r>
          </w:p>
        </w:tc>
      </w:tr>
      <w:tr w:rsidR="00C33F60" w:rsidRPr="00FD7281" w:rsidTr="005D54BB">
        <w:trPr>
          <w:trHeight w:val="227"/>
        </w:trPr>
        <w:tc>
          <w:tcPr>
            <w:tcW w:w="255" w:type="pct"/>
            <w:tcBorders>
              <w:top w:val="nil"/>
              <w:left w:val="single" w:sz="4" w:space="0" w:color="auto"/>
              <w:bottom w:val="single" w:sz="4" w:space="0" w:color="auto"/>
              <w:right w:val="single" w:sz="4" w:space="0" w:color="auto"/>
            </w:tcBorders>
            <w:shd w:val="clear" w:color="auto" w:fill="auto"/>
            <w:noWrap/>
            <w:vAlign w:val="center"/>
            <w:hideMark/>
          </w:tcPr>
          <w:p w:rsidR="00C33F60" w:rsidRPr="00C33F60" w:rsidRDefault="00C33F60" w:rsidP="005D54BB">
            <w:pPr>
              <w:spacing w:after="0"/>
              <w:jc w:val="center"/>
              <w:rPr>
                <w:rFonts w:ascii="Arial" w:hAnsi="Arial" w:cs="Arial"/>
                <w:sz w:val="14"/>
                <w:szCs w:val="12"/>
                <w:lang w:eastAsia="es-MX"/>
              </w:rPr>
            </w:pPr>
            <w:r w:rsidRPr="00C33F60">
              <w:rPr>
                <w:rFonts w:ascii="Arial" w:hAnsi="Arial" w:cs="Arial"/>
                <w:sz w:val="14"/>
                <w:szCs w:val="12"/>
                <w:lang w:eastAsia="es-MX"/>
              </w:rPr>
              <w:t>4</w:t>
            </w:r>
          </w:p>
        </w:tc>
        <w:tc>
          <w:tcPr>
            <w:tcW w:w="4745" w:type="pct"/>
            <w:tcBorders>
              <w:top w:val="single" w:sz="4" w:space="0" w:color="auto"/>
              <w:left w:val="nil"/>
              <w:bottom w:val="single" w:sz="4" w:space="0" w:color="auto"/>
              <w:right w:val="single" w:sz="4" w:space="0" w:color="auto"/>
            </w:tcBorders>
            <w:shd w:val="clear" w:color="auto" w:fill="auto"/>
            <w:noWrap/>
            <w:vAlign w:val="center"/>
            <w:hideMark/>
          </w:tcPr>
          <w:p w:rsidR="00C33F60" w:rsidRPr="00C33F60" w:rsidRDefault="00C33F60" w:rsidP="005D54BB">
            <w:pPr>
              <w:spacing w:after="0"/>
              <w:rPr>
                <w:rFonts w:ascii="Arial" w:hAnsi="Arial" w:cs="Arial"/>
                <w:sz w:val="14"/>
                <w:szCs w:val="12"/>
                <w:lang w:eastAsia="es-MX"/>
              </w:rPr>
            </w:pPr>
            <w:r w:rsidRPr="00C33F60">
              <w:rPr>
                <w:rFonts w:ascii="Arial" w:hAnsi="Arial" w:cs="Arial"/>
                <w:sz w:val="14"/>
                <w:szCs w:val="12"/>
                <w:lang w:eastAsia="es-MX"/>
              </w:rPr>
              <w:t>PONER UNA  CRUZ SI ES FABRICANTE DE (LOS) PRODUCTO (S) OFERTADO (S)</w:t>
            </w:r>
          </w:p>
        </w:tc>
      </w:tr>
      <w:tr w:rsidR="00C33F60" w:rsidRPr="00FD7281" w:rsidTr="005D54BB">
        <w:trPr>
          <w:trHeight w:val="227"/>
        </w:trPr>
        <w:tc>
          <w:tcPr>
            <w:tcW w:w="255" w:type="pct"/>
            <w:tcBorders>
              <w:top w:val="nil"/>
              <w:left w:val="single" w:sz="4" w:space="0" w:color="auto"/>
              <w:bottom w:val="single" w:sz="4" w:space="0" w:color="auto"/>
              <w:right w:val="single" w:sz="4" w:space="0" w:color="auto"/>
            </w:tcBorders>
            <w:shd w:val="clear" w:color="auto" w:fill="auto"/>
            <w:noWrap/>
            <w:vAlign w:val="center"/>
            <w:hideMark/>
          </w:tcPr>
          <w:p w:rsidR="00C33F60" w:rsidRPr="00C33F60" w:rsidRDefault="00C33F60" w:rsidP="005D54BB">
            <w:pPr>
              <w:spacing w:after="0"/>
              <w:jc w:val="center"/>
              <w:rPr>
                <w:rFonts w:ascii="Arial" w:hAnsi="Arial" w:cs="Arial"/>
                <w:sz w:val="14"/>
                <w:szCs w:val="12"/>
                <w:lang w:eastAsia="es-MX"/>
              </w:rPr>
            </w:pPr>
            <w:r w:rsidRPr="00C33F60">
              <w:rPr>
                <w:rFonts w:ascii="Arial" w:hAnsi="Arial" w:cs="Arial"/>
                <w:sz w:val="14"/>
                <w:szCs w:val="12"/>
                <w:lang w:eastAsia="es-MX"/>
              </w:rPr>
              <w:t>5</w:t>
            </w:r>
          </w:p>
        </w:tc>
        <w:tc>
          <w:tcPr>
            <w:tcW w:w="4745" w:type="pct"/>
            <w:tcBorders>
              <w:top w:val="single" w:sz="4" w:space="0" w:color="auto"/>
              <w:left w:val="nil"/>
              <w:bottom w:val="single" w:sz="4" w:space="0" w:color="auto"/>
              <w:right w:val="single" w:sz="4" w:space="0" w:color="auto"/>
            </w:tcBorders>
            <w:shd w:val="clear" w:color="auto" w:fill="auto"/>
            <w:noWrap/>
            <w:vAlign w:val="center"/>
            <w:hideMark/>
          </w:tcPr>
          <w:p w:rsidR="00C33F60" w:rsidRPr="00C33F60" w:rsidRDefault="00C33F60" w:rsidP="005D54BB">
            <w:pPr>
              <w:spacing w:after="0"/>
              <w:rPr>
                <w:rFonts w:ascii="Arial" w:hAnsi="Arial" w:cs="Arial"/>
                <w:sz w:val="14"/>
                <w:szCs w:val="12"/>
                <w:lang w:eastAsia="es-MX"/>
              </w:rPr>
            </w:pPr>
            <w:r w:rsidRPr="00C33F60">
              <w:rPr>
                <w:rFonts w:ascii="Arial" w:hAnsi="Arial" w:cs="Arial"/>
                <w:sz w:val="14"/>
                <w:szCs w:val="12"/>
                <w:lang w:eastAsia="es-MX"/>
              </w:rPr>
              <w:t>PONER UNA  CRUZ SI ES DISTRIBUIDOR DE (LOS) PRODUCTO (S) OFERTADO (S)</w:t>
            </w:r>
          </w:p>
        </w:tc>
      </w:tr>
      <w:tr w:rsidR="00C33F60" w:rsidRPr="00FD7281" w:rsidTr="005D54BB">
        <w:trPr>
          <w:trHeight w:val="227"/>
        </w:trPr>
        <w:tc>
          <w:tcPr>
            <w:tcW w:w="255" w:type="pct"/>
            <w:tcBorders>
              <w:top w:val="nil"/>
              <w:left w:val="single" w:sz="4" w:space="0" w:color="auto"/>
              <w:bottom w:val="single" w:sz="4" w:space="0" w:color="auto"/>
              <w:right w:val="single" w:sz="4" w:space="0" w:color="auto"/>
            </w:tcBorders>
            <w:shd w:val="clear" w:color="auto" w:fill="auto"/>
            <w:noWrap/>
            <w:vAlign w:val="center"/>
            <w:hideMark/>
          </w:tcPr>
          <w:p w:rsidR="00C33F60" w:rsidRPr="00C33F60" w:rsidRDefault="00C33F60" w:rsidP="005D54BB">
            <w:pPr>
              <w:spacing w:after="0"/>
              <w:jc w:val="center"/>
              <w:rPr>
                <w:rFonts w:ascii="Arial" w:hAnsi="Arial" w:cs="Arial"/>
                <w:sz w:val="14"/>
                <w:szCs w:val="12"/>
                <w:lang w:eastAsia="es-MX"/>
              </w:rPr>
            </w:pPr>
            <w:r w:rsidRPr="00C33F60">
              <w:rPr>
                <w:rFonts w:ascii="Arial" w:hAnsi="Arial" w:cs="Arial"/>
                <w:sz w:val="14"/>
                <w:szCs w:val="12"/>
                <w:lang w:eastAsia="es-MX"/>
              </w:rPr>
              <w:t>6</w:t>
            </w:r>
          </w:p>
        </w:tc>
        <w:tc>
          <w:tcPr>
            <w:tcW w:w="4745" w:type="pct"/>
            <w:tcBorders>
              <w:top w:val="single" w:sz="4" w:space="0" w:color="auto"/>
              <w:left w:val="nil"/>
              <w:bottom w:val="single" w:sz="4" w:space="0" w:color="auto"/>
              <w:right w:val="single" w:sz="4" w:space="0" w:color="auto"/>
            </w:tcBorders>
            <w:shd w:val="clear" w:color="auto" w:fill="auto"/>
            <w:noWrap/>
            <w:vAlign w:val="center"/>
            <w:hideMark/>
          </w:tcPr>
          <w:p w:rsidR="00C33F60" w:rsidRPr="00C33F60" w:rsidRDefault="00C33F60" w:rsidP="005D54BB">
            <w:pPr>
              <w:spacing w:after="0"/>
              <w:rPr>
                <w:rFonts w:ascii="Arial" w:hAnsi="Arial" w:cs="Arial"/>
                <w:sz w:val="14"/>
                <w:szCs w:val="12"/>
                <w:lang w:eastAsia="es-MX"/>
              </w:rPr>
            </w:pPr>
            <w:r w:rsidRPr="00C33F60">
              <w:rPr>
                <w:rFonts w:ascii="Arial" w:hAnsi="Arial" w:cs="Arial"/>
                <w:sz w:val="14"/>
                <w:szCs w:val="12"/>
                <w:lang w:eastAsia="es-MX"/>
              </w:rPr>
              <w:t>EN CASO DE CONTAR CON EL NÚMERO DE PREI IMSS, ANOTAR ESE NÚMERO</w:t>
            </w:r>
          </w:p>
        </w:tc>
      </w:tr>
      <w:tr w:rsidR="00C33F60" w:rsidRPr="00FD7281" w:rsidTr="005D54BB">
        <w:trPr>
          <w:trHeight w:val="227"/>
        </w:trPr>
        <w:tc>
          <w:tcPr>
            <w:tcW w:w="255" w:type="pct"/>
            <w:tcBorders>
              <w:top w:val="nil"/>
              <w:left w:val="single" w:sz="4" w:space="0" w:color="auto"/>
              <w:bottom w:val="single" w:sz="4" w:space="0" w:color="auto"/>
              <w:right w:val="single" w:sz="4" w:space="0" w:color="auto"/>
            </w:tcBorders>
            <w:shd w:val="clear" w:color="auto" w:fill="auto"/>
            <w:noWrap/>
            <w:vAlign w:val="center"/>
            <w:hideMark/>
          </w:tcPr>
          <w:p w:rsidR="00C33F60" w:rsidRPr="00C33F60" w:rsidRDefault="00C33F60" w:rsidP="005D54BB">
            <w:pPr>
              <w:spacing w:after="0"/>
              <w:jc w:val="center"/>
              <w:rPr>
                <w:rFonts w:ascii="Arial" w:hAnsi="Arial" w:cs="Arial"/>
                <w:sz w:val="14"/>
                <w:szCs w:val="12"/>
                <w:lang w:eastAsia="es-MX"/>
              </w:rPr>
            </w:pPr>
            <w:r w:rsidRPr="00C33F60">
              <w:rPr>
                <w:rFonts w:ascii="Arial" w:hAnsi="Arial" w:cs="Arial"/>
                <w:sz w:val="14"/>
                <w:szCs w:val="12"/>
                <w:lang w:eastAsia="es-MX"/>
              </w:rPr>
              <w:t>7</w:t>
            </w:r>
          </w:p>
        </w:tc>
        <w:tc>
          <w:tcPr>
            <w:tcW w:w="4745" w:type="pct"/>
            <w:tcBorders>
              <w:top w:val="single" w:sz="4" w:space="0" w:color="auto"/>
              <w:left w:val="nil"/>
              <w:bottom w:val="single" w:sz="4" w:space="0" w:color="auto"/>
              <w:right w:val="single" w:sz="4" w:space="0" w:color="auto"/>
            </w:tcBorders>
            <w:shd w:val="clear" w:color="auto" w:fill="auto"/>
            <w:noWrap/>
            <w:vAlign w:val="center"/>
            <w:hideMark/>
          </w:tcPr>
          <w:p w:rsidR="00C33F60" w:rsidRPr="00C33F60" w:rsidRDefault="00C33F60" w:rsidP="005D54BB">
            <w:pPr>
              <w:spacing w:after="0"/>
              <w:rPr>
                <w:rFonts w:ascii="Arial" w:hAnsi="Arial" w:cs="Arial"/>
                <w:sz w:val="14"/>
                <w:szCs w:val="12"/>
                <w:lang w:eastAsia="es-MX"/>
              </w:rPr>
            </w:pPr>
            <w:r w:rsidRPr="00C33F60">
              <w:rPr>
                <w:rFonts w:ascii="Arial" w:hAnsi="Arial" w:cs="Arial"/>
                <w:sz w:val="14"/>
                <w:szCs w:val="12"/>
                <w:lang w:eastAsia="es-MX"/>
              </w:rPr>
              <w:t>DOMICILIO FISCAL DEL LICITANTE</w:t>
            </w:r>
          </w:p>
        </w:tc>
      </w:tr>
      <w:tr w:rsidR="00C33F60" w:rsidRPr="00FD7281" w:rsidTr="005D54BB">
        <w:trPr>
          <w:trHeight w:val="227"/>
        </w:trPr>
        <w:tc>
          <w:tcPr>
            <w:tcW w:w="255" w:type="pct"/>
            <w:tcBorders>
              <w:top w:val="nil"/>
              <w:left w:val="single" w:sz="4" w:space="0" w:color="auto"/>
              <w:bottom w:val="single" w:sz="4" w:space="0" w:color="auto"/>
              <w:right w:val="single" w:sz="4" w:space="0" w:color="auto"/>
            </w:tcBorders>
            <w:shd w:val="clear" w:color="auto" w:fill="auto"/>
            <w:noWrap/>
            <w:vAlign w:val="center"/>
            <w:hideMark/>
          </w:tcPr>
          <w:p w:rsidR="00C33F60" w:rsidRPr="00C33F60" w:rsidRDefault="00C33F60" w:rsidP="005D54BB">
            <w:pPr>
              <w:spacing w:after="0"/>
              <w:jc w:val="center"/>
              <w:rPr>
                <w:rFonts w:ascii="Arial" w:hAnsi="Arial" w:cs="Arial"/>
                <w:sz w:val="14"/>
                <w:szCs w:val="12"/>
                <w:lang w:eastAsia="es-MX"/>
              </w:rPr>
            </w:pPr>
            <w:r w:rsidRPr="00C33F60">
              <w:rPr>
                <w:rFonts w:ascii="Arial" w:hAnsi="Arial" w:cs="Arial"/>
                <w:sz w:val="14"/>
                <w:szCs w:val="12"/>
                <w:lang w:eastAsia="es-MX"/>
              </w:rPr>
              <w:t>8</w:t>
            </w:r>
          </w:p>
        </w:tc>
        <w:tc>
          <w:tcPr>
            <w:tcW w:w="4745" w:type="pct"/>
            <w:tcBorders>
              <w:top w:val="single" w:sz="4" w:space="0" w:color="auto"/>
              <w:left w:val="nil"/>
              <w:bottom w:val="single" w:sz="4" w:space="0" w:color="auto"/>
              <w:right w:val="single" w:sz="4" w:space="0" w:color="auto"/>
            </w:tcBorders>
            <w:shd w:val="clear" w:color="auto" w:fill="auto"/>
            <w:noWrap/>
            <w:vAlign w:val="center"/>
            <w:hideMark/>
          </w:tcPr>
          <w:p w:rsidR="00C33F60" w:rsidRPr="00C33F60" w:rsidRDefault="00C33F60" w:rsidP="005D54BB">
            <w:pPr>
              <w:spacing w:after="0"/>
              <w:rPr>
                <w:rFonts w:ascii="Arial" w:hAnsi="Arial" w:cs="Arial"/>
                <w:sz w:val="14"/>
                <w:szCs w:val="12"/>
                <w:lang w:eastAsia="es-MX"/>
              </w:rPr>
            </w:pPr>
            <w:r w:rsidRPr="00C33F60">
              <w:rPr>
                <w:rFonts w:ascii="Arial" w:hAnsi="Arial" w:cs="Arial"/>
                <w:sz w:val="14"/>
                <w:szCs w:val="12"/>
                <w:lang w:eastAsia="es-MX"/>
              </w:rPr>
              <w:t>REGISTRO FEDERAL DE CONTRIBUYENTES</w:t>
            </w:r>
          </w:p>
        </w:tc>
      </w:tr>
      <w:tr w:rsidR="00C33F60" w:rsidRPr="00FD7281" w:rsidTr="005D54BB">
        <w:trPr>
          <w:trHeight w:val="227"/>
        </w:trPr>
        <w:tc>
          <w:tcPr>
            <w:tcW w:w="255" w:type="pct"/>
            <w:tcBorders>
              <w:top w:val="nil"/>
              <w:left w:val="single" w:sz="4" w:space="0" w:color="auto"/>
              <w:bottom w:val="single" w:sz="4" w:space="0" w:color="auto"/>
              <w:right w:val="single" w:sz="4" w:space="0" w:color="auto"/>
            </w:tcBorders>
            <w:shd w:val="clear" w:color="auto" w:fill="auto"/>
            <w:noWrap/>
            <w:vAlign w:val="center"/>
            <w:hideMark/>
          </w:tcPr>
          <w:p w:rsidR="00C33F60" w:rsidRPr="00C33F60" w:rsidRDefault="00C33F60" w:rsidP="005D54BB">
            <w:pPr>
              <w:spacing w:after="0"/>
              <w:jc w:val="center"/>
              <w:rPr>
                <w:rFonts w:ascii="Arial" w:hAnsi="Arial" w:cs="Arial"/>
                <w:sz w:val="14"/>
                <w:szCs w:val="12"/>
                <w:lang w:eastAsia="es-MX"/>
              </w:rPr>
            </w:pPr>
            <w:r w:rsidRPr="00C33F60">
              <w:rPr>
                <w:rFonts w:ascii="Arial" w:hAnsi="Arial" w:cs="Arial"/>
                <w:sz w:val="14"/>
                <w:szCs w:val="12"/>
                <w:lang w:eastAsia="es-MX"/>
              </w:rPr>
              <w:t>9</w:t>
            </w:r>
          </w:p>
        </w:tc>
        <w:tc>
          <w:tcPr>
            <w:tcW w:w="4745" w:type="pct"/>
            <w:tcBorders>
              <w:top w:val="single" w:sz="4" w:space="0" w:color="auto"/>
              <w:left w:val="nil"/>
              <w:bottom w:val="single" w:sz="4" w:space="0" w:color="auto"/>
              <w:right w:val="single" w:sz="4" w:space="0" w:color="auto"/>
            </w:tcBorders>
            <w:shd w:val="clear" w:color="auto" w:fill="auto"/>
            <w:noWrap/>
            <w:vAlign w:val="center"/>
            <w:hideMark/>
          </w:tcPr>
          <w:p w:rsidR="00C33F60" w:rsidRPr="00C33F60" w:rsidRDefault="00C33F60" w:rsidP="005D54BB">
            <w:pPr>
              <w:spacing w:after="0"/>
              <w:rPr>
                <w:rFonts w:ascii="Arial" w:hAnsi="Arial" w:cs="Arial"/>
                <w:sz w:val="14"/>
                <w:szCs w:val="12"/>
                <w:lang w:eastAsia="es-MX"/>
              </w:rPr>
            </w:pPr>
            <w:r w:rsidRPr="00C33F60">
              <w:rPr>
                <w:rFonts w:ascii="Arial" w:hAnsi="Arial" w:cs="Arial"/>
                <w:sz w:val="14"/>
                <w:szCs w:val="12"/>
                <w:lang w:eastAsia="es-MX"/>
              </w:rPr>
              <w:t>TELÉFONO (S) DEL LICITANTE</w:t>
            </w:r>
          </w:p>
        </w:tc>
      </w:tr>
      <w:tr w:rsidR="00C33F60" w:rsidRPr="00FD7281" w:rsidTr="005D54BB">
        <w:trPr>
          <w:trHeight w:val="227"/>
        </w:trPr>
        <w:tc>
          <w:tcPr>
            <w:tcW w:w="255" w:type="pct"/>
            <w:tcBorders>
              <w:top w:val="nil"/>
              <w:left w:val="single" w:sz="4" w:space="0" w:color="auto"/>
              <w:bottom w:val="single" w:sz="4" w:space="0" w:color="auto"/>
              <w:right w:val="single" w:sz="4" w:space="0" w:color="auto"/>
            </w:tcBorders>
            <w:shd w:val="clear" w:color="auto" w:fill="auto"/>
            <w:noWrap/>
            <w:vAlign w:val="center"/>
            <w:hideMark/>
          </w:tcPr>
          <w:p w:rsidR="00C33F60" w:rsidRPr="00C33F60" w:rsidRDefault="00C33F60" w:rsidP="005D54BB">
            <w:pPr>
              <w:spacing w:after="0"/>
              <w:jc w:val="center"/>
              <w:rPr>
                <w:rFonts w:ascii="Arial" w:hAnsi="Arial" w:cs="Arial"/>
                <w:sz w:val="14"/>
                <w:szCs w:val="12"/>
                <w:lang w:eastAsia="es-MX"/>
              </w:rPr>
            </w:pPr>
            <w:r w:rsidRPr="00C33F60">
              <w:rPr>
                <w:rFonts w:ascii="Arial" w:hAnsi="Arial" w:cs="Arial"/>
                <w:sz w:val="14"/>
                <w:szCs w:val="12"/>
                <w:lang w:eastAsia="es-MX"/>
              </w:rPr>
              <w:t>10</w:t>
            </w:r>
          </w:p>
        </w:tc>
        <w:tc>
          <w:tcPr>
            <w:tcW w:w="4745" w:type="pct"/>
            <w:tcBorders>
              <w:top w:val="single" w:sz="4" w:space="0" w:color="auto"/>
              <w:left w:val="nil"/>
              <w:bottom w:val="single" w:sz="4" w:space="0" w:color="auto"/>
              <w:right w:val="single" w:sz="4" w:space="0" w:color="auto"/>
            </w:tcBorders>
            <w:shd w:val="clear" w:color="auto" w:fill="auto"/>
            <w:noWrap/>
            <w:vAlign w:val="center"/>
            <w:hideMark/>
          </w:tcPr>
          <w:p w:rsidR="00C33F60" w:rsidRPr="00C33F60" w:rsidRDefault="00C33F60" w:rsidP="005D54BB">
            <w:pPr>
              <w:spacing w:after="0"/>
              <w:rPr>
                <w:rFonts w:ascii="Arial" w:hAnsi="Arial" w:cs="Arial"/>
                <w:sz w:val="14"/>
                <w:szCs w:val="12"/>
                <w:lang w:eastAsia="es-MX"/>
              </w:rPr>
            </w:pPr>
            <w:r w:rsidRPr="00C33F60">
              <w:rPr>
                <w:rFonts w:ascii="Arial" w:hAnsi="Arial" w:cs="Arial"/>
                <w:sz w:val="14"/>
                <w:szCs w:val="12"/>
                <w:lang w:eastAsia="es-MX"/>
              </w:rPr>
              <w:t>NÚMERO (S) DE FAX (ES) DEL LICITANTE</w:t>
            </w:r>
          </w:p>
        </w:tc>
      </w:tr>
      <w:tr w:rsidR="00C33F60" w:rsidRPr="00FD7281" w:rsidTr="005D54BB">
        <w:trPr>
          <w:trHeight w:val="227"/>
        </w:trPr>
        <w:tc>
          <w:tcPr>
            <w:tcW w:w="255" w:type="pct"/>
            <w:tcBorders>
              <w:top w:val="nil"/>
              <w:left w:val="single" w:sz="4" w:space="0" w:color="auto"/>
              <w:bottom w:val="single" w:sz="4" w:space="0" w:color="auto"/>
              <w:right w:val="single" w:sz="4" w:space="0" w:color="auto"/>
            </w:tcBorders>
            <w:shd w:val="clear" w:color="auto" w:fill="auto"/>
            <w:noWrap/>
            <w:vAlign w:val="center"/>
            <w:hideMark/>
          </w:tcPr>
          <w:p w:rsidR="00C33F60" w:rsidRPr="00C33F60" w:rsidRDefault="00C33F60" w:rsidP="005D54BB">
            <w:pPr>
              <w:spacing w:after="0"/>
              <w:jc w:val="center"/>
              <w:rPr>
                <w:rFonts w:ascii="Arial" w:hAnsi="Arial" w:cs="Arial"/>
                <w:sz w:val="14"/>
                <w:szCs w:val="12"/>
                <w:lang w:eastAsia="es-MX"/>
              </w:rPr>
            </w:pPr>
            <w:r w:rsidRPr="00C33F60">
              <w:rPr>
                <w:rFonts w:ascii="Arial" w:hAnsi="Arial" w:cs="Arial"/>
                <w:sz w:val="14"/>
                <w:szCs w:val="12"/>
                <w:lang w:eastAsia="es-MX"/>
              </w:rPr>
              <w:t>11</w:t>
            </w:r>
          </w:p>
        </w:tc>
        <w:tc>
          <w:tcPr>
            <w:tcW w:w="4745" w:type="pct"/>
            <w:tcBorders>
              <w:top w:val="single" w:sz="4" w:space="0" w:color="auto"/>
              <w:left w:val="nil"/>
              <w:bottom w:val="single" w:sz="4" w:space="0" w:color="auto"/>
              <w:right w:val="single" w:sz="4" w:space="0" w:color="auto"/>
            </w:tcBorders>
            <w:shd w:val="clear" w:color="auto" w:fill="auto"/>
            <w:noWrap/>
            <w:vAlign w:val="center"/>
            <w:hideMark/>
          </w:tcPr>
          <w:p w:rsidR="00C33F60" w:rsidRPr="00C33F60" w:rsidRDefault="00C33F60" w:rsidP="005D54BB">
            <w:pPr>
              <w:spacing w:after="0"/>
              <w:rPr>
                <w:rFonts w:ascii="Arial" w:hAnsi="Arial" w:cs="Arial"/>
                <w:sz w:val="14"/>
                <w:szCs w:val="12"/>
                <w:lang w:eastAsia="es-MX"/>
              </w:rPr>
            </w:pPr>
            <w:r w:rsidRPr="00C33F60">
              <w:rPr>
                <w:rFonts w:ascii="Arial" w:hAnsi="Arial" w:cs="Arial"/>
                <w:sz w:val="14"/>
                <w:szCs w:val="12"/>
                <w:lang w:eastAsia="es-MX"/>
              </w:rPr>
              <w:t>NÚMERO (S) DE CORREO (S) ELECTRÓNICO (S) DEL LICITANTE</w:t>
            </w:r>
          </w:p>
        </w:tc>
      </w:tr>
      <w:tr w:rsidR="00C33F60" w:rsidRPr="00FD7281" w:rsidTr="005D54BB">
        <w:trPr>
          <w:trHeight w:val="227"/>
        </w:trPr>
        <w:tc>
          <w:tcPr>
            <w:tcW w:w="255" w:type="pct"/>
            <w:tcBorders>
              <w:top w:val="nil"/>
              <w:left w:val="single" w:sz="4" w:space="0" w:color="auto"/>
              <w:bottom w:val="single" w:sz="4" w:space="0" w:color="auto"/>
              <w:right w:val="single" w:sz="4" w:space="0" w:color="auto"/>
            </w:tcBorders>
            <w:shd w:val="clear" w:color="auto" w:fill="auto"/>
            <w:noWrap/>
            <w:vAlign w:val="center"/>
            <w:hideMark/>
          </w:tcPr>
          <w:p w:rsidR="00C33F60" w:rsidRPr="00C33F60" w:rsidRDefault="00C33F60" w:rsidP="005D54BB">
            <w:pPr>
              <w:spacing w:after="0"/>
              <w:jc w:val="center"/>
              <w:rPr>
                <w:rFonts w:ascii="Arial" w:hAnsi="Arial" w:cs="Arial"/>
                <w:sz w:val="14"/>
                <w:szCs w:val="12"/>
                <w:lang w:eastAsia="es-MX"/>
              </w:rPr>
            </w:pPr>
            <w:r w:rsidRPr="00C33F60">
              <w:rPr>
                <w:rFonts w:ascii="Arial" w:hAnsi="Arial" w:cs="Arial"/>
                <w:sz w:val="14"/>
                <w:szCs w:val="12"/>
                <w:lang w:eastAsia="es-MX"/>
              </w:rPr>
              <w:t>12</w:t>
            </w:r>
          </w:p>
        </w:tc>
        <w:tc>
          <w:tcPr>
            <w:tcW w:w="4745" w:type="pct"/>
            <w:tcBorders>
              <w:top w:val="single" w:sz="4" w:space="0" w:color="auto"/>
              <w:left w:val="nil"/>
              <w:bottom w:val="single" w:sz="4" w:space="0" w:color="auto"/>
              <w:right w:val="single" w:sz="4" w:space="0" w:color="auto"/>
            </w:tcBorders>
            <w:shd w:val="clear" w:color="auto" w:fill="auto"/>
            <w:noWrap/>
            <w:vAlign w:val="center"/>
            <w:hideMark/>
          </w:tcPr>
          <w:p w:rsidR="00C33F60" w:rsidRPr="00C33F60" w:rsidRDefault="00C33F60" w:rsidP="005D54BB">
            <w:pPr>
              <w:spacing w:after="0"/>
              <w:rPr>
                <w:rFonts w:ascii="Arial" w:hAnsi="Arial" w:cs="Arial"/>
                <w:sz w:val="14"/>
                <w:szCs w:val="12"/>
                <w:lang w:eastAsia="es-MX"/>
              </w:rPr>
            </w:pPr>
            <w:r w:rsidRPr="00C33F60">
              <w:rPr>
                <w:rFonts w:ascii="Arial" w:hAnsi="Arial" w:cs="Arial"/>
                <w:sz w:val="14"/>
                <w:szCs w:val="12"/>
                <w:lang w:eastAsia="es-MX"/>
              </w:rPr>
              <w:t>NÚMERO DE PARTIDA DEL PRODUCTO, EN BASE AL ANEXO 1</w:t>
            </w:r>
          </w:p>
        </w:tc>
      </w:tr>
      <w:tr w:rsidR="00C33F60" w:rsidRPr="00FD7281" w:rsidTr="005D54BB">
        <w:trPr>
          <w:trHeight w:val="227"/>
        </w:trPr>
        <w:tc>
          <w:tcPr>
            <w:tcW w:w="255" w:type="pct"/>
            <w:tcBorders>
              <w:top w:val="nil"/>
              <w:left w:val="single" w:sz="4" w:space="0" w:color="auto"/>
              <w:bottom w:val="single" w:sz="4" w:space="0" w:color="auto"/>
              <w:right w:val="single" w:sz="4" w:space="0" w:color="auto"/>
            </w:tcBorders>
            <w:shd w:val="clear" w:color="auto" w:fill="auto"/>
            <w:noWrap/>
            <w:vAlign w:val="center"/>
            <w:hideMark/>
          </w:tcPr>
          <w:p w:rsidR="00C33F60" w:rsidRPr="00C33F60" w:rsidRDefault="00C33F60" w:rsidP="005D54BB">
            <w:pPr>
              <w:spacing w:after="0"/>
              <w:jc w:val="center"/>
              <w:rPr>
                <w:rFonts w:ascii="Arial" w:hAnsi="Arial" w:cs="Arial"/>
                <w:sz w:val="14"/>
                <w:szCs w:val="12"/>
                <w:lang w:eastAsia="es-MX"/>
              </w:rPr>
            </w:pPr>
            <w:r w:rsidRPr="00C33F60">
              <w:rPr>
                <w:rFonts w:ascii="Arial" w:hAnsi="Arial" w:cs="Arial"/>
                <w:sz w:val="14"/>
                <w:szCs w:val="12"/>
                <w:lang w:eastAsia="es-MX"/>
              </w:rPr>
              <w:t>13</w:t>
            </w:r>
          </w:p>
        </w:tc>
        <w:tc>
          <w:tcPr>
            <w:tcW w:w="4745" w:type="pct"/>
            <w:tcBorders>
              <w:top w:val="single" w:sz="4" w:space="0" w:color="auto"/>
              <w:left w:val="nil"/>
              <w:bottom w:val="single" w:sz="4" w:space="0" w:color="auto"/>
              <w:right w:val="single" w:sz="4" w:space="0" w:color="auto"/>
            </w:tcBorders>
            <w:shd w:val="clear" w:color="auto" w:fill="auto"/>
            <w:noWrap/>
            <w:vAlign w:val="center"/>
            <w:hideMark/>
          </w:tcPr>
          <w:p w:rsidR="00C33F60" w:rsidRPr="00C33F60" w:rsidRDefault="00C33F60" w:rsidP="005D54BB">
            <w:pPr>
              <w:spacing w:after="0"/>
              <w:rPr>
                <w:rFonts w:ascii="Arial" w:hAnsi="Arial" w:cs="Arial"/>
                <w:sz w:val="14"/>
                <w:szCs w:val="12"/>
                <w:lang w:eastAsia="es-MX"/>
              </w:rPr>
            </w:pPr>
            <w:r w:rsidRPr="00C33F60">
              <w:rPr>
                <w:rFonts w:ascii="Arial" w:hAnsi="Arial" w:cs="Arial"/>
                <w:sz w:val="14"/>
                <w:szCs w:val="12"/>
                <w:lang w:eastAsia="es-MX"/>
              </w:rPr>
              <w:t>GRUPO (DE LA CLAVE, DE ACUERDO AL INDICADO EN EL ANEXO 1)</w:t>
            </w:r>
          </w:p>
        </w:tc>
      </w:tr>
      <w:tr w:rsidR="00C33F60" w:rsidRPr="00FD7281" w:rsidTr="005D54BB">
        <w:trPr>
          <w:trHeight w:val="227"/>
        </w:trPr>
        <w:tc>
          <w:tcPr>
            <w:tcW w:w="255" w:type="pct"/>
            <w:tcBorders>
              <w:top w:val="nil"/>
              <w:left w:val="single" w:sz="4" w:space="0" w:color="auto"/>
              <w:bottom w:val="single" w:sz="4" w:space="0" w:color="auto"/>
              <w:right w:val="single" w:sz="4" w:space="0" w:color="auto"/>
            </w:tcBorders>
            <w:shd w:val="clear" w:color="auto" w:fill="auto"/>
            <w:noWrap/>
            <w:vAlign w:val="center"/>
            <w:hideMark/>
          </w:tcPr>
          <w:p w:rsidR="00C33F60" w:rsidRPr="00C33F60" w:rsidRDefault="00C33F60" w:rsidP="005D54BB">
            <w:pPr>
              <w:spacing w:after="0"/>
              <w:jc w:val="center"/>
              <w:rPr>
                <w:rFonts w:ascii="Arial" w:hAnsi="Arial" w:cs="Arial"/>
                <w:sz w:val="14"/>
                <w:szCs w:val="12"/>
                <w:lang w:eastAsia="es-MX"/>
              </w:rPr>
            </w:pPr>
            <w:r w:rsidRPr="00C33F60">
              <w:rPr>
                <w:rFonts w:ascii="Arial" w:hAnsi="Arial" w:cs="Arial"/>
                <w:sz w:val="14"/>
                <w:szCs w:val="12"/>
                <w:lang w:eastAsia="es-MX"/>
              </w:rPr>
              <w:t>14</w:t>
            </w:r>
          </w:p>
        </w:tc>
        <w:tc>
          <w:tcPr>
            <w:tcW w:w="4745" w:type="pct"/>
            <w:tcBorders>
              <w:top w:val="single" w:sz="4" w:space="0" w:color="auto"/>
              <w:left w:val="nil"/>
              <w:bottom w:val="single" w:sz="4" w:space="0" w:color="auto"/>
              <w:right w:val="single" w:sz="4" w:space="0" w:color="auto"/>
            </w:tcBorders>
            <w:shd w:val="clear" w:color="auto" w:fill="auto"/>
            <w:noWrap/>
            <w:vAlign w:val="center"/>
            <w:hideMark/>
          </w:tcPr>
          <w:p w:rsidR="00C33F60" w:rsidRPr="00C33F60" w:rsidRDefault="00C33F60" w:rsidP="005D54BB">
            <w:pPr>
              <w:spacing w:after="0"/>
              <w:rPr>
                <w:rFonts w:ascii="Arial" w:hAnsi="Arial" w:cs="Arial"/>
                <w:sz w:val="14"/>
                <w:szCs w:val="12"/>
                <w:lang w:eastAsia="es-MX"/>
              </w:rPr>
            </w:pPr>
            <w:r w:rsidRPr="00C33F60">
              <w:rPr>
                <w:rFonts w:ascii="Arial" w:hAnsi="Arial" w:cs="Arial"/>
                <w:sz w:val="14"/>
                <w:szCs w:val="12"/>
                <w:lang w:eastAsia="es-MX"/>
              </w:rPr>
              <w:t>GENÉRICO (DE LA CLAVE, DE ACUERDO AL INDICADO EN EL ANEXO 1)</w:t>
            </w:r>
          </w:p>
        </w:tc>
      </w:tr>
      <w:tr w:rsidR="00C33F60" w:rsidRPr="00FD7281" w:rsidTr="005D54BB">
        <w:trPr>
          <w:trHeight w:val="227"/>
        </w:trPr>
        <w:tc>
          <w:tcPr>
            <w:tcW w:w="255" w:type="pct"/>
            <w:tcBorders>
              <w:top w:val="nil"/>
              <w:left w:val="single" w:sz="4" w:space="0" w:color="auto"/>
              <w:bottom w:val="single" w:sz="4" w:space="0" w:color="auto"/>
              <w:right w:val="single" w:sz="4" w:space="0" w:color="auto"/>
            </w:tcBorders>
            <w:shd w:val="clear" w:color="auto" w:fill="auto"/>
            <w:noWrap/>
            <w:vAlign w:val="center"/>
            <w:hideMark/>
          </w:tcPr>
          <w:p w:rsidR="00C33F60" w:rsidRPr="00C33F60" w:rsidRDefault="00C33F60" w:rsidP="005D54BB">
            <w:pPr>
              <w:spacing w:after="0"/>
              <w:jc w:val="center"/>
              <w:rPr>
                <w:rFonts w:ascii="Arial" w:hAnsi="Arial" w:cs="Arial"/>
                <w:sz w:val="14"/>
                <w:szCs w:val="12"/>
                <w:lang w:eastAsia="es-MX"/>
              </w:rPr>
            </w:pPr>
            <w:r w:rsidRPr="00C33F60">
              <w:rPr>
                <w:rFonts w:ascii="Arial" w:hAnsi="Arial" w:cs="Arial"/>
                <w:sz w:val="14"/>
                <w:szCs w:val="12"/>
                <w:lang w:eastAsia="es-MX"/>
              </w:rPr>
              <w:t>15</w:t>
            </w:r>
          </w:p>
        </w:tc>
        <w:tc>
          <w:tcPr>
            <w:tcW w:w="4745" w:type="pct"/>
            <w:tcBorders>
              <w:top w:val="single" w:sz="4" w:space="0" w:color="auto"/>
              <w:left w:val="nil"/>
              <w:bottom w:val="single" w:sz="4" w:space="0" w:color="auto"/>
              <w:right w:val="single" w:sz="4" w:space="0" w:color="auto"/>
            </w:tcBorders>
            <w:shd w:val="clear" w:color="auto" w:fill="auto"/>
            <w:noWrap/>
            <w:vAlign w:val="center"/>
            <w:hideMark/>
          </w:tcPr>
          <w:p w:rsidR="00C33F60" w:rsidRPr="00C33F60" w:rsidRDefault="00C33F60" w:rsidP="005D54BB">
            <w:pPr>
              <w:spacing w:after="0"/>
              <w:rPr>
                <w:rFonts w:ascii="Arial" w:hAnsi="Arial" w:cs="Arial"/>
                <w:sz w:val="14"/>
                <w:szCs w:val="12"/>
                <w:lang w:eastAsia="es-MX"/>
              </w:rPr>
            </w:pPr>
            <w:r w:rsidRPr="00C33F60">
              <w:rPr>
                <w:rFonts w:ascii="Arial" w:hAnsi="Arial" w:cs="Arial"/>
                <w:sz w:val="14"/>
                <w:szCs w:val="12"/>
                <w:lang w:eastAsia="es-MX"/>
              </w:rPr>
              <w:t>ESPECIFÍCO ( DE LA CLAVE DE ACUERDO AL INDICADO EN EL ANEXO 1)</w:t>
            </w:r>
          </w:p>
        </w:tc>
      </w:tr>
      <w:tr w:rsidR="00C33F60" w:rsidRPr="00FD7281" w:rsidTr="005D54BB">
        <w:trPr>
          <w:trHeight w:val="227"/>
        </w:trPr>
        <w:tc>
          <w:tcPr>
            <w:tcW w:w="255" w:type="pct"/>
            <w:tcBorders>
              <w:top w:val="nil"/>
              <w:left w:val="single" w:sz="4" w:space="0" w:color="auto"/>
              <w:bottom w:val="single" w:sz="4" w:space="0" w:color="auto"/>
              <w:right w:val="single" w:sz="4" w:space="0" w:color="auto"/>
            </w:tcBorders>
            <w:shd w:val="clear" w:color="auto" w:fill="auto"/>
            <w:noWrap/>
            <w:vAlign w:val="center"/>
            <w:hideMark/>
          </w:tcPr>
          <w:p w:rsidR="00C33F60" w:rsidRPr="00C33F60" w:rsidRDefault="00C33F60" w:rsidP="005D54BB">
            <w:pPr>
              <w:spacing w:after="0"/>
              <w:jc w:val="center"/>
              <w:rPr>
                <w:rFonts w:ascii="Arial" w:hAnsi="Arial" w:cs="Arial"/>
                <w:sz w:val="14"/>
                <w:szCs w:val="12"/>
                <w:lang w:eastAsia="es-MX"/>
              </w:rPr>
            </w:pPr>
            <w:r w:rsidRPr="00C33F60">
              <w:rPr>
                <w:rFonts w:ascii="Arial" w:hAnsi="Arial" w:cs="Arial"/>
                <w:sz w:val="14"/>
                <w:szCs w:val="12"/>
                <w:lang w:eastAsia="es-MX"/>
              </w:rPr>
              <w:t>16</w:t>
            </w:r>
          </w:p>
        </w:tc>
        <w:tc>
          <w:tcPr>
            <w:tcW w:w="4745" w:type="pct"/>
            <w:tcBorders>
              <w:top w:val="single" w:sz="4" w:space="0" w:color="auto"/>
              <w:left w:val="nil"/>
              <w:bottom w:val="single" w:sz="4" w:space="0" w:color="auto"/>
              <w:right w:val="single" w:sz="4" w:space="0" w:color="auto"/>
            </w:tcBorders>
            <w:shd w:val="clear" w:color="auto" w:fill="auto"/>
            <w:noWrap/>
            <w:vAlign w:val="center"/>
            <w:hideMark/>
          </w:tcPr>
          <w:p w:rsidR="00C33F60" w:rsidRPr="00C33F60" w:rsidRDefault="00C33F60" w:rsidP="005D54BB">
            <w:pPr>
              <w:spacing w:after="0"/>
              <w:rPr>
                <w:rFonts w:ascii="Arial" w:hAnsi="Arial" w:cs="Arial"/>
                <w:sz w:val="14"/>
                <w:szCs w:val="12"/>
                <w:lang w:eastAsia="es-MX"/>
              </w:rPr>
            </w:pPr>
            <w:r w:rsidRPr="00C33F60">
              <w:rPr>
                <w:rFonts w:ascii="Arial" w:hAnsi="Arial" w:cs="Arial"/>
                <w:sz w:val="14"/>
                <w:szCs w:val="12"/>
                <w:lang w:eastAsia="es-MX"/>
              </w:rPr>
              <w:t>DIFERENCIADOR (DE LA CLAVE, DE ACUERDO AL INDICADO EN EL ANEXO 1)</w:t>
            </w:r>
          </w:p>
        </w:tc>
      </w:tr>
      <w:tr w:rsidR="00C33F60" w:rsidRPr="00FD7281" w:rsidTr="005D54BB">
        <w:trPr>
          <w:trHeight w:val="227"/>
        </w:trPr>
        <w:tc>
          <w:tcPr>
            <w:tcW w:w="255" w:type="pct"/>
            <w:tcBorders>
              <w:top w:val="nil"/>
              <w:left w:val="single" w:sz="4" w:space="0" w:color="auto"/>
              <w:bottom w:val="single" w:sz="4" w:space="0" w:color="auto"/>
              <w:right w:val="single" w:sz="4" w:space="0" w:color="auto"/>
            </w:tcBorders>
            <w:shd w:val="clear" w:color="auto" w:fill="auto"/>
            <w:noWrap/>
            <w:vAlign w:val="center"/>
            <w:hideMark/>
          </w:tcPr>
          <w:p w:rsidR="00C33F60" w:rsidRPr="00C33F60" w:rsidRDefault="00C33F60" w:rsidP="005D54BB">
            <w:pPr>
              <w:spacing w:after="0"/>
              <w:jc w:val="center"/>
              <w:rPr>
                <w:rFonts w:ascii="Arial" w:hAnsi="Arial" w:cs="Arial"/>
                <w:sz w:val="14"/>
                <w:szCs w:val="12"/>
                <w:lang w:eastAsia="es-MX"/>
              </w:rPr>
            </w:pPr>
            <w:r w:rsidRPr="00C33F60">
              <w:rPr>
                <w:rFonts w:ascii="Arial" w:hAnsi="Arial" w:cs="Arial"/>
                <w:sz w:val="14"/>
                <w:szCs w:val="12"/>
                <w:lang w:eastAsia="es-MX"/>
              </w:rPr>
              <w:t>17</w:t>
            </w:r>
          </w:p>
        </w:tc>
        <w:tc>
          <w:tcPr>
            <w:tcW w:w="4745" w:type="pct"/>
            <w:tcBorders>
              <w:top w:val="single" w:sz="4" w:space="0" w:color="auto"/>
              <w:left w:val="nil"/>
              <w:bottom w:val="single" w:sz="4" w:space="0" w:color="auto"/>
              <w:right w:val="single" w:sz="4" w:space="0" w:color="auto"/>
            </w:tcBorders>
            <w:shd w:val="clear" w:color="auto" w:fill="auto"/>
            <w:noWrap/>
            <w:vAlign w:val="center"/>
            <w:hideMark/>
          </w:tcPr>
          <w:p w:rsidR="00C33F60" w:rsidRPr="00C33F60" w:rsidRDefault="00C33F60" w:rsidP="005D54BB">
            <w:pPr>
              <w:spacing w:after="0"/>
              <w:rPr>
                <w:rFonts w:ascii="Arial" w:hAnsi="Arial" w:cs="Arial"/>
                <w:sz w:val="14"/>
                <w:szCs w:val="12"/>
                <w:lang w:eastAsia="es-MX"/>
              </w:rPr>
            </w:pPr>
            <w:r w:rsidRPr="00C33F60">
              <w:rPr>
                <w:rFonts w:ascii="Arial" w:hAnsi="Arial" w:cs="Arial"/>
                <w:sz w:val="14"/>
                <w:szCs w:val="12"/>
                <w:lang w:eastAsia="es-MX"/>
              </w:rPr>
              <w:t>VARIANTE ( DE LA CLAVE, DE ACUERDO AL INDICADO EN EL ANEXO 1</w:t>
            </w:r>
          </w:p>
        </w:tc>
      </w:tr>
      <w:tr w:rsidR="00C33F60" w:rsidRPr="00FD7281" w:rsidTr="005D54BB">
        <w:trPr>
          <w:trHeight w:val="227"/>
        </w:trPr>
        <w:tc>
          <w:tcPr>
            <w:tcW w:w="255" w:type="pct"/>
            <w:tcBorders>
              <w:top w:val="nil"/>
              <w:left w:val="single" w:sz="4" w:space="0" w:color="auto"/>
              <w:bottom w:val="single" w:sz="4" w:space="0" w:color="auto"/>
              <w:right w:val="single" w:sz="4" w:space="0" w:color="auto"/>
            </w:tcBorders>
            <w:shd w:val="clear" w:color="auto" w:fill="auto"/>
            <w:noWrap/>
            <w:vAlign w:val="center"/>
            <w:hideMark/>
          </w:tcPr>
          <w:p w:rsidR="00C33F60" w:rsidRPr="00C33F60" w:rsidRDefault="00C33F60" w:rsidP="005D54BB">
            <w:pPr>
              <w:spacing w:after="0"/>
              <w:jc w:val="center"/>
              <w:rPr>
                <w:rFonts w:ascii="Arial" w:hAnsi="Arial" w:cs="Arial"/>
                <w:sz w:val="14"/>
                <w:szCs w:val="12"/>
                <w:lang w:eastAsia="es-MX"/>
              </w:rPr>
            </w:pPr>
            <w:r w:rsidRPr="00C33F60">
              <w:rPr>
                <w:rFonts w:ascii="Arial" w:hAnsi="Arial" w:cs="Arial"/>
                <w:sz w:val="14"/>
                <w:szCs w:val="12"/>
                <w:lang w:eastAsia="es-MX"/>
              </w:rPr>
              <w:t>18</w:t>
            </w:r>
          </w:p>
        </w:tc>
        <w:tc>
          <w:tcPr>
            <w:tcW w:w="4745" w:type="pct"/>
            <w:tcBorders>
              <w:top w:val="single" w:sz="4" w:space="0" w:color="auto"/>
              <w:left w:val="nil"/>
              <w:bottom w:val="single" w:sz="4" w:space="0" w:color="auto"/>
              <w:right w:val="single" w:sz="4" w:space="0" w:color="auto"/>
            </w:tcBorders>
            <w:shd w:val="clear" w:color="auto" w:fill="auto"/>
            <w:noWrap/>
            <w:vAlign w:val="center"/>
            <w:hideMark/>
          </w:tcPr>
          <w:p w:rsidR="00C33F60" w:rsidRPr="00C33F60" w:rsidRDefault="00C33F60" w:rsidP="005D54BB">
            <w:pPr>
              <w:spacing w:after="0"/>
              <w:rPr>
                <w:rFonts w:ascii="Arial" w:hAnsi="Arial" w:cs="Arial"/>
                <w:sz w:val="14"/>
                <w:szCs w:val="12"/>
                <w:lang w:eastAsia="es-MX"/>
              </w:rPr>
            </w:pPr>
            <w:r w:rsidRPr="00C33F60">
              <w:rPr>
                <w:rFonts w:ascii="Arial" w:hAnsi="Arial" w:cs="Arial"/>
                <w:sz w:val="14"/>
                <w:szCs w:val="12"/>
                <w:lang w:eastAsia="es-MX"/>
              </w:rPr>
              <w:t>DESCRIPCIÓN AMPLIA Y DETALLADA DEL BIEN OFERTADO, DE ACUERDO A LO INDICADO EN EL ANEXO TÉCNICO</w:t>
            </w:r>
          </w:p>
        </w:tc>
      </w:tr>
      <w:tr w:rsidR="00C33F60" w:rsidRPr="00FD7281" w:rsidTr="005D54BB">
        <w:trPr>
          <w:trHeight w:val="227"/>
        </w:trPr>
        <w:tc>
          <w:tcPr>
            <w:tcW w:w="255" w:type="pct"/>
            <w:tcBorders>
              <w:top w:val="nil"/>
              <w:left w:val="single" w:sz="4" w:space="0" w:color="auto"/>
              <w:bottom w:val="single" w:sz="4" w:space="0" w:color="auto"/>
              <w:right w:val="single" w:sz="4" w:space="0" w:color="auto"/>
            </w:tcBorders>
            <w:shd w:val="clear" w:color="auto" w:fill="auto"/>
            <w:noWrap/>
            <w:vAlign w:val="center"/>
            <w:hideMark/>
          </w:tcPr>
          <w:p w:rsidR="00C33F60" w:rsidRPr="00C33F60" w:rsidRDefault="00C33F60" w:rsidP="005D54BB">
            <w:pPr>
              <w:spacing w:after="0"/>
              <w:jc w:val="center"/>
              <w:rPr>
                <w:rFonts w:ascii="Arial" w:hAnsi="Arial" w:cs="Arial"/>
                <w:sz w:val="14"/>
                <w:szCs w:val="12"/>
                <w:lang w:eastAsia="es-MX"/>
              </w:rPr>
            </w:pPr>
            <w:r w:rsidRPr="00C33F60">
              <w:rPr>
                <w:rFonts w:ascii="Arial" w:hAnsi="Arial" w:cs="Arial"/>
                <w:sz w:val="14"/>
                <w:szCs w:val="12"/>
                <w:lang w:eastAsia="es-MX"/>
              </w:rPr>
              <w:t>19</w:t>
            </w:r>
          </w:p>
        </w:tc>
        <w:tc>
          <w:tcPr>
            <w:tcW w:w="4745" w:type="pct"/>
            <w:tcBorders>
              <w:top w:val="single" w:sz="4" w:space="0" w:color="auto"/>
              <w:left w:val="nil"/>
              <w:bottom w:val="single" w:sz="4" w:space="0" w:color="auto"/>
              <w:right w:val="single" w:sz="4" w:space="0" w:color="auto"/>
            </w:tcBorders>
            <w:shd w:val="clear" w:color="auto" w:fill="auto"/>
            <w:noWrap/>
            <w:vAlign w:val="center"/>
            <w:hideMark/>
          </w:tcPr>
          <w:p w:rsidR="00C33F60" w:rsidRPr="00C33F60" w:rsidRDefault="00C33F60" w:rsidP="005D54BB">
            <w:pPr>
              <w:spacing w:after="0"/>
              <w:rPr>
                <w:rFonts w:ascii="Arial" w:hAnsi="Arial" w:cs="Arial"/>
                <w:sz w:val="14"/>
                <w:szCs w:val="12"/>
                <w:lang w:eastAsia="es-MX"/>
              </w:rPr>
            </w:pPr>
            <w:r w:rsidRPr="00C33F60">
              <w:rPr>
                <w:rFonts w:ascii="Arial" w:hAnsi="Arial" w:cs="Arial"/>
                <w:sz w:val="14"/>
                <w:szCs w:val="12"/>
                <w:lang w:eastAsia="es-MX"/>
              </w:rPr>
              <w:t>UNIDAD DE ACUERDO AL INDICADO EN EL ANEXO 1</w:t>
            </w:r>
          </w:p>
        </w:tc>
      </w:tr>
      <w:tr w:rsidR="00C33F60" w:rsidRPr="00FD7281" w:rsidTr="005D54BB">
        <w:trPr>
          <w:trHeight w:val="227"/>
        </w:trPr>
        <w:tc>
          <w:tcPr>
            <w:tcW w:w="255" w:type="pct"/>
            <w:tcBorders>
              <w:top w:val="nil"/>
              <w:left w:val="single" w:sz="4" w:space="0" w:color="auto"/>
              <w:bottom w:val="single" w:sz="4" w:space="0" w:color="auto"/>
              <w:right w:val="single" w:sz="4" w:space="0" w:color="auto"/>
            </w:tcBorders>
            <w:shd w:val="clear" w:color="auto" w:fill="auto"/>
            <w:noWrap/>
            <w:vAlign w:val="center"/>
            <w:hideMark/>
          </w:tcPr>
          <w:p w:rsidR="00C33F60" w:rsidRPr="00C33F60" w:rsidRDefault="00C33F60" w:rsidP="005D54BB">
            <w:pPr>
              <w:spacing w:after="0"/>
              <w:jc w:val="center"/>
              <w:rPr>
                <w:rFonts w:ascii="Arial" w:hAnsi="Arial" w:cs="Arial"/>
                <w:sz w:val="14"/>
                <w:szCs w:val="12"/>
                <w:lang w:eastAsia="es-MX"/>
              </w:rPr>
            </w:pPr>
            <w:r w:rsidRPr="00C33F60">
              <w:rPr>
                <w:rFonts w:ascii="Arial" w:hAnsi="Arial" w:cs="Arial"/>
                <w:sz w:val="14"/>
                <w:szCs w:val="12"/>
                <w:lang w:eastAsia="es-MX"/>
              </w:rPr>
              <w:t>20</w:t>
            </w:r>
          </w:p>
        </w:tc>
        <w:tc>
          <w:tcPr>
            <w:tcW w:w="4745" w:type="pct"/>
            <w:tcBorders>
              <w:top w:val="single" w:sz="4" w:space="0" w:color="auto"/>
              <w:left w:val="nil"/>
              <w:bottom w:val="single" w:sz="4" w:space="0" w:color="auto"/>
              <w:right w:val="single" w:sz="4" w:space="0" w:color="auto"/>
            </w:tcBorders>
            <w:shd w:val="clear" w:color="auto" w:fill="auto"/>
            <w:noWrap/>
            <w:vAlign w:val="center"/>
            <w:hideMark/>
          </w:tcPr>
          <w:p w:rsidR="00C33F60" w:rsidRPr="00C33F60" w:rsidRDefault="00C33F60" w:rsidP="005D54BB">
            <w:pPr>
              <w:spacing w:after="0"/>
              <w:rPr>
                <w:rFonts w:ascii="Arial" w:hAnsi="Arial" w:cs="Arial"/>
                <w:sz w:val="14"/>
                <w:szCs w:val="12"/>
                <w:lang w:eastAsia="es-MX"/>
              </w:rPr>
            </w:pPr>
            <w:r w:rsidRPr="00C33F60">
              <w:rPr>
                <w:rFonts w:ascii="Arial" w:hAnsi="Arial" w:cs="Arial"/>
                <w:sz w:val="14"/>
                <w:szCs w:val="12"/>
                <w:lang w:eastAsia="es-MX"/>
              </w:rPr>
              <w:t>CANTIDAD</w:t>
            </w:r>
          </w:p>
        </w:tc>
      </w:tr>
      <w:tr w:rsidR="00C33F60" w:rsidRPr="00FD7281" w:rsidTr="005D54BB">
        <w:trPr>
          <w:trHeight w:val="227"/>
        </w:trPr>
        <w:tc>
          <w:tcPr>
            <w:tcW w:w="255" w:type="pct"/>
            <w:tcBorders>
              <w:top w:val="nil"/>
              <w:left w:val="single" w:sz="4" w:space="0" w:color="auto"/>
              <w:bottom w:val="single" w:sz="4" w:space="0" w:color="auto"/>
              <w:right w:val="single" w:sz="4" w:space="0" w:color="auto"/>
            </w:tcBorders>
            <w:shd w:val="clear" w:color="auto" w:fill="auto"/>
            <w:noWrap/>
            <w:vAlign w:val="center"/>
            <w:hideMark/>
          </w:tcPr>
          <w:p w:rsidR="00C33F60" w:rsidRPr="00C33F60" w:rsidRDefault="00C33F60" w:rsidP="005D54BB">
            <w:pPr>
              <w:spacing w:after="0"/>
              <w:jc w:val="center"/>
              <w:rPr>
                <w:rFonts w:ascii="Arial" w:hAnsi="Arial" w:cs="Arial"/>
                <w:sz w:val="14"/>
                <w:szCs w:val="12"/>
                <w:lang w:eastAsia="es-MX"/>
              </w:rPr>
            </w:pPr>
            <w:r w:rsidRPr="00C33F60">
              <w:rPr>
                <w:rFonts w:ascii="Arial" w:hAnsi="Arial" w:cs="Arial"/>
                <w:sz w:val="14"/>
                <w:szCs w:val="12"/>
                <w:lang w:eastAsia="es-MX"/>
              </w:rPr>
              <w:t>21</w:t>
            </w:r>
          </w:p>
        </w:tc>
        <w:tc>
          <w:tcPr>
            <w:tcW w:w="4745" w:type="pct"/>
            <w:tcBorders>
              <w:top w:val="single" w:sz="4" w:space="0" w:color="auto"/>
              <w:left w:val="nil"/>
              <w:bottom w:val="single" w:sz="4" w:space="0" w:color="auto"/>
              <w:right w:val="single" w:sz="4" w:space="0" w:color="auto"/>
            </w:tcBorders>
            <w:shd w:val="clear" w:color="auto" w:fill="auto"/>
            <w:noWrap/>
            <w:vAlign w:val="center"/>
            <w:hideMark/>
          </w:tcPr>
          <w:p w:rsidR="00C33F60" w:rsidRPr="00C33F60" w:rsidRDefault="00C33F60" w:rsidP="005D54BB">
            <w:pPr>
              <w:spacing w:after="0"/>
              <w:rPr>
                <w:rFonts w:ascii="Arial" w:hAnsi="Arial" w:cs="Arial"/>
                <w:sz w:val="14"/>
                <w:szCs w:val="12"/>
                <w:lang w:eastAsia="es-MX"/>
              </w:rPr>
            </w:pPr>
            <w:r w:rsidRPr="00C33F60">
              <w:rPr>
                <w:rFonts w:ascii="Arial" w:hAnsi="Arial" w:cs="Arial"/>
                <w:sz w:val="14"/>
                <w:szCs w:val="12"/>
                <w:lang w:eastAsia="es-MX"/>
              </w:rPr>
              <w:t>TIPO DE ACUERDO AL INDICADO EN EL ANEXO 1</w:t>
            </w:r>
          </w:p>
        </w:tc>
      </w:tr>
      <w:tr w:rsidR="00C33F60" w:rsidRPr="00FD7281" w:rsidTr="005D54BB">
        <w:trPr>
          <w:trHeight w:val="227"/>
        </w:trPr>
        <w:tc>
          <w:tcPr>
            <w:tcW w:w="255" w:type="pct"/>
            <w:tcBorders>
              <w:top w:val="nil"/>
              <w:left w:val="single" w:sz="4" w:space="0" w:color="auto"/>
              <w:bottom w:val="single" w:sz="4" w:space="0" w:color="auto"/>
              <w:right w:val="single" w:sz="4" w:space="0" w:color="auto"/>
            </w:tcBorders>
            <w:shd w:val="clear" w:color="auto" w:fill="auto"/>
            <w:noWrap/>
            <w:vAlign w:val="center"/>
            <w:hideMark/>
          </w:tcPr>
          <w:p w:rsidR="00C33F60" w:rsidRPr="00C33F60" w:rsidRDefault="00C33F60" w:rsidP="005D54BB">
            <w:pPr>
              <w:spacing w:after="0"/>
              <w:jc w:val="center"/>
              <w:rPr>
                <w:rFonts w:ascii="Arial" w:hAnsi="Arial" w:cs="Arial"/>
                <w:sz w:val="14"/>
                <w:szCs w:val="12"/>
                <w:lang w:eastAsia="es-MX"/>
              </w:rPr>
            </w:pPr>
            <w:r w:rsidRPr="00C33F60">
              <w:rPr>
                <w:rFonts w:ascii="Arial" w:hAnsi="Arial" w:cs="Arial"/>
                <w:sz w:val="14"/>
                <w:szCs w:val="12"/>
                <w:lang w:eastAsia="es-MX"/>
              </w:rPr>
              <w:t>22</w:t>
            </w:r>
          </w:p>
        </w:tc>
        <w:tc>
          <w:tcPr>
            <w:tcW w:w="4745" w:type="pct"/>
            <w:tcBorders>
              <w:top w:val="single" w:sz="4" w:space="0" w:color="auto"/>
              <w:left w:val="nil"/>
              <w:bottom w:val="single" w:sz="4" w:space="0" w:color="auto"/>
              <w:right w:val="single" w:sz="4" w:space="0" w:color="auto"/>
            </w:tcBorders>
            <w:shd w:val="clear" w:color="auto" w:fill="auto"/>
            <w:noWrap/>
            <w:vAlign w:val="center"/>
            <w:hideMark/>
          </w:tcPr>
          <w:p w:rsidR="00C33F60" w:rsidRPr="00C33F60" w:rsidRDefault="00C33F60" w:rsidP="005D54BB">
            <w:pPr>
              <w:spacing w:after="0"/>
              <w:rPr>
                <w:rFonts w:ascii="Arial" w:hAnsi="Arial" w:cs="Arial"/>
                <w:sz w:val="14"/>
                <w:szCs w:val="12"/>
                <w:lang w:eastAsia="es-MX"/>
              </w:rPr>
            </w:pPr>
            <w:r w:rsidRPr="00C33F60">
              <w:rPr>
                <w:rFonts w:ascii="Arial" w:hAnsi="Arial" w:cs="Arial"/>
                <w:sz w:val="14"/>
                <w:szCs w:val="12"/>
                <w:lang w:eastAsia="es-MX"/>
              </w:rPr>
              <w:t>CANTIDAD TOTAL</w:t>
            </w:r>
          </w:p>
        </w:tc>
      </w:tr>
      <w:tr w:rsidR="00C33F60" w:rsidRPr="00FD7281" w:rsidTr="005D54BB">
        <w:trPr>
          <w:trHeight w:val="227"/>
        </w:trPr>
        <w:tc>
          <w:tcPr>
            <w:tcW w:w="255" w:type="pct"/>
            <w:tcBorders>
              <w:top w:val="nil"/>
              <w:left w:val="single" w:sz="4" w:space="0" w:color="auto"/>
              <w:bottom w:val="single" w:sz="4" w:space="0" w:color="auto"/>
              <w:right w:val="single" w:sz="4" w:space="0" w:color="auto"/>
            </w:tcBorders>
            <w:shd w:val="clear" w:color="auto" w:fill="auto"/>
            <w:noWrap/>
            <w:vAlign w:val="center"/>
            <w:hideMark/>
          </w:tcPr>
          <w:p w:rsidR="00C33F60" w:rsidRPr="00C33F60" w:rsidRDefault="00C33F60" w:rsidP="005D54BB">
            <w:pPr>
              <w:spacing w:after="0"/>
              <w:jc w:val="center"/>
              <w:rPr>
                <w:rFonts w:ascii="Arial" w:hAnsi="Arial" w:cs="Arial"/>
                <w:sz w:val="14"/>
                <w:szCs w:val="12"/>
                <w:lang w:eastAsia="es-MX"/>
              </w:rPr>
            </w:pPr>
            <w:r w:rsidRPr="00C33F60">
              <w:rPr>
                <w:rFonts w:ascii="Arial" w:hAnsi="Arial" w:cs="Arial"/>
                <w:sz w:val="14"/>
                <w:szCs w:val="12"/>
                <w:lang w:eastAsia="es-MX"/>
              </w:rPr>
              <w:t>23</w:t>
            </w:r>
          </w:p>
        </w:tc>
        <w:tc>
          <w:tcPr>
            <w:tcW w:w="4745" w:type="pct"/>
            <w:tcBorders>
              <w:top w:val="single" w:sz="4" w:space="0" w:color="auto"/>
              <w:left w:val="nil"/>
              <w:bottom w:val="single" w:sz="4" w:space="0" w:color="auto"/>
              <w:right w:val="single" w:sz="4" w:space="0" w:color="auto"/>
            </w:tcBorders>
            <w:shd w:val="clear" w:color="auto" w:fill="auto"/>
            <w:noWrap/>
            <w:vAlign w:val="center"/>
            <w:hideMark/>
          </w:tcPr>
          <w:p w:rsidR="00C33F60" w:rsidRPr="00C33F60" w:rsidRDefault="00C33F60" w:rsidP="005D54BB">
            <w:pPr>
              <w:spacing w:after="0"/>
              <w:rPr>
                <w:rFonts w:ascii="Arial" w:hAnsi="Arial" w:cs="Arial"/>
                <w:sz w:val="14"/>
                <w:szCs w:val="12"/>
                <w:lang w:eastAsia="es-MX"/>
              </w:rPr>
            </w:pPr>
            <w:r w:rsidRPr="00C33F60">
              <w:rPr>
                <w:rFonts w:ascii="Arial" w:hAnsi="Arial" w:cs="Arial"/>
                <w:sz w:val="14"/>
                <w:szCs w:val="12"/>
                <w:lang w:eastAsia="es-MX"/>
              </w:rPr>
              <w:t>NOMBRE DEL REPRESENTANTE DEL LICITANTE</w:t>
            </w:r>
          </w:p>
        </w:tc>
      </w:tr>
      <w:tr w:rsidR="00C33F60" w:rsidRPr="00FD7281" w:rsidTr="005D54BB">
        <w:trPr>
          <w:trHeight w:val="227"/>
        </w:trPr>
        <w:tc>
          <w:tcPr>
            <w:tcW w:w="255" w:type="pct"/>
            <w:tcBorders>
              <w:top w:val="nil"/>
              <w:left w:val="single" w:sz="4" w:space="0" w:color="auto"/>
              <w:bottom w:val="single" w:sz="4" w:space="0" w:color="auto"/>
              <w:right w:val="single" w:sz="4" w:space="0" w:color="auto"/>
            </w:tcBorders>
            <w:shd w:val="clear" w:color="auto" w:fill="auto"/>
            <w:noWrap/>
            <w:vAlign w:val="center"/>
            <w:hideMark/>
          </w:tcPr>
          <w:p w:rsidR="00C33F60" w:rsidRPr="00C33F60" w:rsidRDefault="00C33F60" w:rsidP="005D54BB">
            <w:pPr>
              <w:spacing w:after="0"/>
              <w:jc w:val="center"/>
              <w:rPr>
                <w:rFonts w:ascii="Arial" w:hAnsi="Arial" w:cs="Arial"/>
                <w:sz w:val="14"/>
                <w:szCs w:val="12"/>
                <w:lang w:eastAsia="es-MX"/>
              </w:rPr>
            </w:pPr>
            <w:r w:rsidRPr="00C33F60">
              <w:rPr>
                <w:rFonts w:ascii="Arial" w:hAnsi="Arial" w:cs="Arial"/>
                <w:sz w:val="14"/>
                <w:szCs w:val="12"/>
                <w:lang w:eastAsia="es-MX"/>
              </w:rPr>
              <w:t>24</w:t>
            </w:r>
          </w:p>
        </w:tc>
        <w:tc>
          <w:tcPr>
            <w:tcW w:w="4745" w:type="pct"/>
            <w:tcBorders>
              <w:top w:val="single" w:sz="4" w:space="0" w:color="auto"/>
              <w:left w:val="nil"/>
              <w:bottom w:val="single" w:sz="4" w:space="0" w:color="auto"/>
              <w:right w:val="single" w:sz="4" w:space="0" w:color="auto"/>
            </w:tcBorders>
            <w:shd w:val="clear" w:color="auto" w:fill="auto"/>
            <w:noWrap/>
            <w:vAlign w:val="center"/>
            <w:hideMark/>
          </w:tcPr>
          <w:p w:rsidR="00C33F60" w:rsidRPr="00C33F60" w:rsidRDefault="00C33F60" w:rsidP="005D54BB">
            <w:pPr>
              <w:spacing w:after="0"/>
              <w:rPr>
                <w:rFonts w:ascii="Arial" w:hAnsi="Arial" w:cs="Arial"/>
                <w:sz w:val="14"/>
                <w:szCs w:val="12"/>
                <w:lang w:eastAsia="es-MX"/>
              </w:rPr>
            </w:pPr>
            <w:r w:rsidRPr="00C33F60">
              <w:rPr>
                <w:rFonts w:ascii="Arial" w:hAnsi="Arial" w:cs="Arial"/>
                <w:sz w:val="14"/>
                <w:szCs w:val="12"/>
                <w:lang w:eastAsia="es-MX"/>
              </w:rPr>
              <w:t>FIRMA AUTÓGRAFA DEL REPRESENTANTE DEL LICITANTE</w:t>
            </w:r>
          </w:p>
        </w:tc>
      </w:tr>
      <w:tr w:rsidR="00C33F60" w:rsidRPr="00FD7281" w:rsidTr="00C85DDE">
        <w:trPr>
          <w:trHeight w:val="300"/>
        </w:trPr>
        <w:tc>
          <w:tcPr>
            <w:tcW w:w="5000" w:type="pct"/>
            <w:gridSpan w:val="2"/>
            <w:tcBorders>
              <w:top w:val="single" w:sz="4" w:space="0" w:color="auto"/>
              <w:left w:val="nil"/>
              <w:bottom w:val="nil"/>
              <w:right w:val="nil"/>
            </w:tcBorders>
            <w:shd w:val="clear" w:color="auto" w:fill="auto"/>
            <w:noWrap/>
            <w:vAlign w:val="bottom"/>
            <w:hideMark/>
          </w:tcPr>
          <w:p w:rsidR="00C33F60" w:rsidRPr="00FD7281" w:rsidRDefault="00C33F60" w:rsidP="00C85DDE">
            <w:pPr>
              <w:spacing w:after="0"/>
              <w:jc w:val="center"/>
              <w:rPr>
                <w:rFonts w:ascii="Arial" w:hAnsi="Arial" w:cs="Arial"/>
                <w:sz w:val="12"/>
                <w:szCs w:val="12"/>
                <w:lang w:eastAsia="es-MX"/>
              </w:rPr>
            </w:pPr>
            <w:r w:rsidRPr="00FD7281">
              <w:rPr>
                <w:rFonts w:ascii="Arial" w:hAnsi="Arial" w:cs="Arial"/>
                <w:sz w:val="12"/>
                <w:szCs w:val="12"/>
                <w:lang w:eastAsia="es-MX"/>
              </w:rPr>
              <w:t> </w:t>
            </w:r>
          </w:p>
        </w:tc>
      </w:tr>
      <w:tr w:rsidR="00C33F60" w:rsidRPr="00C33F60" w:rsidTr="00C85DDE">
        <w:trPr>
          <w:trHeight w:val="1290"/>
        </w:trPr>
        <w:tc>
          <w:tcPr>
            <w:tcW w:w="5000" w:type="pct"/>
            <w:gridSpan w:val="2"/>
            <w:tcBorders>
              <w:top w:val="nil"/>
              <w:left w:val="nil"/>
              <w:bottom w:val="nil"/>
              <w:right w:val="nil"/>
            </w:tcBorders>
            <w:shd w:val="clear" w:color="auto" w:fill="auto"/>
            <w:hideMark/>
          </w:tcPr>
          <w:p w:rsidR="00C33F60" w:rsidRPr="00C33F60" w:rsidRDefault="00C33F60" w:rsidP="00C85DDE">
            <w:pPr>
              <w:spacing w:after="0"/>
              <w:rPr>
                <w:rFonts w:ascii="Arial" w:hAnsi="Arial" w:cs="Arial"/>
                <w:b/>
                <w:sz w:val="14"/>
                <w:szCs w:val="12"/>
                <w:lang w:eastAsia="es-MX"/>
              </w:rPr>
            </w:pPr>
            <w:r w:rsidRPr="00C33F60">
              <w:rPr>
                <w:rFonts w:ascii="Arial" w:hAnsi="Arial" w:cs="Arial"/>
                <w:b/>
                <w:sz w:val="14"/>
                <w:szCs w:val="12"/>
                <w:lang w:eastAsia="es-MX"/>
              </w:rPr>
              <w:t xml:space="preserve">EN CASO DE OPERAR DOS ó MAS CLAVES, LA PROPUESTA SE PUEDE LLENAR CON CUALQUIERA DE LAS SIGUIENTES </w:t>
            </w:r>
            <w:r w:rsidRPr="00C33F60">
              <w:rPr>
                <w:rFonts w:ascii="Arial" w:hAnsi="Arial" w:cs="Arial"/>
                <w:b/>
                <w:sz w:val="14"/>
                <w:szCs w:val="12"/>
                <w:lang w:eastAsia="es-MX"/>
              </w:rPr>
              <w:br/>
              <w:t>OPCIONES:</w:t>
            </w:r>
          </w:p>
          <w:p w:rsidR="00C33F60" w:rsidRPr="00C33F60" w:rsidRDefault="00C33F60" w:rsidP="00C85DDE">
            <w:pPr>
              <w:spacing w:after="0"/>
              <w:rPr>
                <w:rFonts w:ascii="Arial" w:hAnsi="Arial" w:cs="Arial"/>
                <w:b/>
                <w:sz w:val="14"/>
                <w:szCs w:val="12"/>
                <w:lang w:eastAsia="es-MX"/>
              </w:rPr>
            </w:pPr>
          </w:p>
          <w:p w:rsidR="00C33F60" w:rsidRPr="00C33F60" w:rsidRDefault="00C33F60" w:rsidP="00C85DDE">
            <w:pPr>
              <w:spacing w:after="0"/>
              <w:rPr>
                <w:rFonts w:ascii="Arial" w:hAnsi="Arial" w:cs="Arial"/>
                <w:b/>
                <w:sz w:val="14"/>
                <w:szCs w:val="12"/>
                <w:lang w:eastAsia="es-MX"/>
              </w:rPr>
            </w:pPr>
            <w:r w:rsidRPr="00C33F60">
              <w:rPr>
                <w:rFonts w:ascii="Arial" w:hAnsi="Arial" w:cs="Arial"/>
                <w:b/>
                <w:sz w:val="14"/>
                <w:szCs w:val="12"/>
                <w:lang w:eastAsia="es-MX"/>
              </w:rPr>
              <w:t>1.- UNA PROPUESTA POR CADA CLAVE, EN ESTE CASO DEBIENDO FIRMAR CADA PROPUESTA</w:t>
            </w:r>
          </w:p>
          <w:p w:rsidR="00C33F60" w:rsidRPr="00C33F60" w:rsidRDefault="00C33F60" w:rsidP="00C85DDE">
            <w:pPr>
              <w:spacing w:after="0"/>
              <w:rPr>
                <w:rFonts w:ascii="Arial" w:hAnsi="Arial" w:cs="Arial"/>
                <w:b/>
                <w:sz w:val="14"/>
                <w:szCs w:val="12"/>
                <w:lang w:eastAsia="es-MX"/>
              </w:rPr>
            </w:pPr>
            <w:r w:rsidRPr="00C33F60">
              <w:rPr>
                <w:rFonts w:ascii="Arial" w:hAnsi="Arial" w:cs="Arial"/>
                <w:b/>
                <w:sz w:val="14"/>
                <w:szCs w:val="12"/>
                <w:lang w:eastAsia="es-MX"/>
              </w:rPr>
              <w:t>2.- SE PUEDE LLENAR A RENGLÓN CORRIDO (UN RENGLÓN POR CLAVE), EN ESTE CASO DEBIENDO FIRMAR SOLO LA ÚLTIMA HOJA.</w:t>
            </w:r>
          </w:p>
        </w:tc>
      </w:tr>
    </w:tbl>
    <w:p w:rsidR="00F71D23" w:rsidRPr="00C33F60" w:rsidRDefault="00F71D23" w:rsidP="00F71D23">
      <w:pPr>
        <w:tabs>
          <w:tab w:val="left" w:pos="3206"/>
        </w:tabs>
        <w:spacing w:after="0"/>
        <w:jc w:val="center"/>
        <w:rPr>
          <w:rFonts w:ascii="Arial" w:hAnsi="Arial" w:cs="Arial"/>
          <w:b/>
          <w:sz w:val="20"/>
          <w:szCs w:val="18"/>
        </w:rPr>
      </w:pPr>
    </w:p>
    <w:p w:rsidR="00525C58" w:rsidRDefault="00525C58">
      <w:pPr>
        <w:rPr>
          <w:rFonts w:ascii="Arial" w:hAnsi="Arial" w:cs="Arial"/>
          <w:b/>
          <w:sz w:val="20"/>
          <w:szCs w:val="20"/>
          <w:lang w:val="es-ES_tradnl"/>
        </w:rPr>
        <w:sectPr w:rsidR="00525C58" w:rsidSect="00525C58">
          <w:pgSz w:w="15840" w:h="12240" w:orient="landscape"/>
          <w:pgMar w:top="1418" w:right="864" w:bottom="1325" w:left="1134" w:header="284" w:footer="494" w:gutter="0"/>
          <w:cols w:space="708"/>
          <w:docGrid w:linePitch="360"/>
        </w:sectPr>
      </w:pPr>
    </w:p>
    <w:p w:rsidR="001A1746" w:rsidRPr="00573053" w:rsidRDefault="00FE4497" w:rsidP="009B5D9B">
      <w:pPr>
        <w:pStyle w:val="Ttulo1"/>
        <w:numPr>
          <w:ilvl w:val="0"/>
          <w:numId w:val="0"/>
        </w:numPr>
        <w:spacing w:before="0" w:after="0"/>
        <w:jc w:val="center"/>
        <w:rPr>
          <w:rFonts w:cs="Arial"/>
          <w:sz w:val="20"/>
          <w:szCs w:val="20"/>
          <w:lang w:val="es-ES_tradnl"/>
        </w:rPr>
      </w:pPr>
      <w:r>
        <w:rPr>
          <w:rFonts w:cs="Arial"/>
          <w:sz w:val="20"/>
          <w:szCs w:val="20"/>
          <w:lang w:val="es-ES_tradnl"/>
        </w:rPr>
        <w:lastRenderedPageBreak/>
        <w:t>ANEXO 16</w:t>
      </w:r>
    </w:p>
    <w:p w:rsidR="001A1746" w:rsidRPr="00573053" w:rsidRDefault="00FE4497" w:rsidP="001A1746">
      <w:pPr>
        <w:pStyle w:val="Ttulo1"/>
        <w:numPr>
          <w:ilvl w:val="0"/>
          <w:numId w:val="0"/>
        </w:numPr>
        <w:spacing w:before="0" w:after="0"/>
        <w:ind w:left="-284"/>
        <w:jc w:val="center"/>
        <w:rPr>
          <w:rFonts w:cs="Arial"/>
          <w:sz w:val="20"/>
          <w:szCs w:val="20"/>
          <w:lang w:val="es-ES_tradnl"/>
        </w:rPr>
      </w:pPr>
      <w:r w:rsidRPr="00573053">
        <w:rPr>
          <w:rFonts w:cs="Arial"/>
          <w:sz w:val="20"/>
          <w:szCs w:val="20"/>
          <w:lang w:val="es-ES_tradnl"/>
        </w:rPr>
        <w:t>FORMATO DE INFORMACIÓN RESERVADA Y CONFIDENCIAL.</w:t>
      </w:r>
    </w:p>
    <w:p w:rsidR="001A1746" w:rsidRDefault="001A1746" w:rsidP="009B5D9B">
      <w:pPr>
        <w:suppressAutoHyphens/>
        <w:spacing w:after="0" w:line="240" w:lineRule="auto"/>
        <w:ind w:right="-1"/>
        <w:jc w:val="both"/>
        <w:rPr>
          <w:rFonts w:ascii="Arial" w:eastAsia="Times New Roman" w:hAnsi="Arial" w:cs="Arial"/>
          <w:b/>
          <w:sz w:val="20"/>
          <w:szCs w:val="20"/>
          <w:lang w:val="es-ES_tradnl" w:eastAsia="ar-SA"/>
        </w:rPr>
      </w:pPr>
    </w:p>
    <w:p w:rsidR="009B5D9B" w:rsidRPr="00573053" w:rsidRDefault="009B5D9B" w:rsidP="009B5D9B">
      <w:pPr>
        <w:suppressAutoHyphens/>
        <w:spacing w:after="0" w:line="240" w:lineRule="auto"/>
        <w:ind w:right="-1"/>
        <w:jc w:val="both"/>
        <w:rPr>
          <w:rFonts w:ascii="Arial" w:eastAsia="Times New Roman" w:hAnsi="Arial" w:cs="Arial"/>
          <w:b/>
          <w:sz w:val="20"/>
          <w:szCs w:val="20"/>
          <w:lang w:val="es-ES_tradnl" w:eastAsia="ar-SA"/>
        </w:rPr>
      </w:pPr>
    </w:p>
    <w:p w:rsidR="001A1746" w:rsidRPr="00573053" w:rsidRDefault="001A1746" w:rsidP="001A1746">
      <w:pPr>
        <w:spacing w:after="0" w:line="240" w:lineRule="auto"/>
        <w:ind w:left="-284" w:right="-1"/>
        <w:jc w:val="right"/>
        <w:rPr>
          <w:rFonts w:ascii="Arial" w:hAnsi="Arial" w:cs="Arial"/>
          <w:sz w:val="20"/>
          <w:szCs w:val="20"/>
          <w:lang w:val="es-ES_tradnl"/>
        </w:rPr>
      </w:pPr>
      <w:r w:rsidRPr="00573053">
        <w:rPr>
          <w:rFonts w:ascii="Arial" w:hAnsi="Arial" w:cs="Arial"/>
          <w:sz w:val="20"/>
          <w:szCs w:val="20"/>
          <w:lang w:val="es-ES_tradnl"/>
        </w:rPr>
        <w:t>México, D.F., a _______ de _________________de 2015.</w:t>
      </w:r>
    </w:p>
    <w:p w:rsidR="001A1746" w:rsidRPr="00573053" w:rsidRDefault="001A1746" w:rsidP="001A1746">
      <w:pPr>
        <w:spacing w:after="0" w:line="240" w:lineRule="auto"/>
        <w:ind w:left="-284" w:right="-1"/>
        <w:jc w:val="both"/>
        <w:rPr>
          <w:rFonts w:ascii="Arial" w:hAnsi="Arial" w:cs="Arial"/>
          <w:sz w:val="20"/>
          <w:szCs w:val="20"/>
          <w:lang w:val="es-ES_tradnl"/>
        </w:rPr>
      </w:pPr>
    </w:p>
    <w:p w:rsidR="001A1746" w:rsidRPr="00573053" w:rsidRDefault="001A1746" w:rsidP="001A1746">
      <w:pPr>
        <w:spacing w:after="0" w:line="240" w:lineRule="auto"/>
        <w:ind w:left="-284"/>
        <w:jc w:val="both"/>
        <w:rPr>
          <w:rFonts w:ascii="Arial" w:hAnsi="Arial" w:cs="Arial"/>
          <w:sz w:val="20"/>
          <w:szCs w:val="20"/>
          <w:lang w:val="es-ES_tradnl"/>
        </w:rPr>
      </w:pPr>
    </w:p>
    <w:p w:rsidR="001A1746" w:rsidRPr="00573053" w:rsidRDefault="001A1746" w:rsidP="001A1746">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Instituto Mexicano del Seguro Social</w:t>
      </w:r>
    </w:p>
    <w:p w:rsidR="001A1746" w:rsidRPr="00573053" w:rsidRDefault="001A1746" w:rsidP="001A1746">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P r e s e n t e</w:t>
      </w:r>
    </w:p>
    <w:p w:rsidR="001A1746" w:rsidRPr="00573053" w:rsidRDefault="001A1746" w:rsidP="001A1746">
      <w:pPr>
        <w:spacing w:after="0" w:line="240" w:lineRule="auto"/>
        <w:ind w:left="-284"/>
        <w:jc w:val="both"/>
        <w:rPr>
          <w:rFonts w:ascii="Arial" w:hAnsi="Arial" w:cs="Arial"/>
          <w:sz w:val="20"/>
          <w:szCs w:val="20"/>
          <w:lang w:val="es-ES_tradnl"/>
        </w:rPr>
      </w:pPr>
    </w:p>
    <w:p w:rsidR="001A1746" w:rsidRPr="00573053" w:rsidRDefault="001A1746" w:rsidP="001A1746">
      <w:pPr>
        <w:spacing w:after="0" w:line="240" w:lineRule="auto"/>
        <w:ind w:left="-284"/>
        <w:jc w:val="both"/>
        <w:rPr>
          <w:rFonts w:ascii="Arial" w:hAnsi="Arial" w:cs="Arial"/>
          <w:sz w:val="20"/>
          <w:szCs w:val="20"/>
          <w:lang w:val="es-ES_tradnl"/>
        </w:rPr>
      </w:pPr>
    </w:p>
    <w:p w:rsidR="001A1746" w:rsidRPr="00573053" w:rsidRDefault="001A1746" w:rsidP="001A1746">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___(Nombre)______, en mi carácter de _____________</w:t>
      </w:r>
      <w:r w:rsidR="009B5D9B">
        <w:rPr>
          <w:rFonts w:ascii="Arial" w:hAnsi="Arial" w:cs="Arial"/>
          <w:sz w:val="20"/>
          <w:szCs w:val="20"/>
          <w:lang w:val="es-ES_tradnl"/>
        </w:rPr>
        <w:t xml:space="preserve">____________, de la ___(Persona </w:t>
      </w:r>
      <w:r w:rsidRPr="00573053">
        <w:rPr>
          <w:rFonts w:ascii="Arial" w:hAnsi="Arial" w:cs="Arial"/>
          <w:sz w:val="20"/>
          <w:szCs w:val="20"/>
          <w:lang w:val="es-ES_tradnl"/>
        </w:rPr>
        <w:t>Moral)___, manifiesto por medio de la presente que los documentos contenidos en mi propuesta y remitida a la convocante para la Licitación pública Nacional _____________</w:t>
      </w:r>
      <w:r w:rsidR="009B5D9B">
        <w:rPr>
          <w:rFonts w:ascii="Arial" w:hAnsi="Arial" w:cs="Arial"/>
          <w:sz w:val="20"/>
          <w:szCs w:val="20"/>
          <w:lang w:val="es-ES_tradnl"/>
        </w:rPr>
        <w:t>________________________</w:t>
      </w:r>
      <w:r w:rsidRPr="00573053">
        <w:rPr>
          <w:rFonts w:ascii="Arial" w:hAnsi="Arial" w:cs="Arial"/>
          <w:sz w:val="20"/>
          <w:szCs w:val="20"/>
          <w:lang w:val="es-ES_tradnl"/>
        </w:rPr>
        <w:t xml:space="preserve">___que contiene a su vez información de carácter Confidencial </w:t>
      </w:r>
      <w:r w:rsidR="00ED79FB" w:rsidRPr="00573053">
        <w:rPr>
          <w:rFonts w:ascii="Arial" w:hAnsi="Arial" w:cs="Arial"/>
          <w:sz w:val="20"/>
          <w:szCs w:val="20"/>
          <w:lang w:val="es-ES_tradnl"/>
        </w:rPr>
        <w:t xml:space="preserve">y Comercial Reservada </w:t>
      </w:r>
      <w:r w:rsidRPr="00573053">
        <w:rPr>
          <w:rFonts w:ascii="Arial" w:hAnsi="Arial" w:cs="Arial"/>
          <w:sz w:val="20"/>
          <w:szCs w:val="20"/>
          <w:lang w:val="es-ES_tradnl"/>
        </w:rPr>
        <w:t>con fundamento en los artículos 18 fracción (es) _____ y 19 de la Ley Federal de Transparencia y Acceso a la Información Pública Gubernamental, y los correlativos de su Reglamento y de los Lineamientos Generales para la Clasificación y Descalificación de la Información de las Dependencias y Entidades de la Administración Pública Federal.</w:t>
      </w:r>
    </w:p>
    <w:p w:rsidR="001A1746" w:rsidRPr="00573053" w:rsidRDefault="001A1746" w:rsidP="001A1746">
      <w:pPr>
        <w:spacing w:after="0" w:line="240" w:lineRule="auto"/>
        <w:ind w:left="-284"/>
        <w:jc w:val="both"/>
        <w:rPr>
          <w:rFonts w:ascii="Arial" w:hAnsi="Arial" w:cs="Arial"/>
          <w:sz w:val="20"/>
          <w:szCs w:val="20"/>
          <w:lang w:val="es-ES_tradnl"/>
        </w:rPr>
      </w:pPr>
    </w:p>
    <w:p w:rsidR="001A1746" w:rsidRPr="00573053" w:rsidRDefault="00ED79FB" w:rsidP="001A1746">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(El licitante deberá de senalar y fundamentar l</w:t>
      </w:r>
      <w:r w:rsidR="00B578BD" w:rsidRPr="00573053">
        <w:rPr>
          <w:rFonts w:ascii="Arial" w:hAnsi="Arial" w:cs="Arial"/>
          <w:sz w:val="20"/>
          <w:szCs w:val="20"/>
          <w:lang w:val="es-ES_tradnl"/>
        </w:rPr>
        <w:t xml:space="preserve">os numerales de su propuesta administrativa-legal y/o técnica </w:t>
      </w:r>
      <w:r w:rsidRPr="00573053">
        <w:rPr>
          <w:rFonts w:ascii="Arial" w:hAnsi="Arial" w:cs="Arial"/>
          <w:sz w:val="20"/>
          <w:szCs w:val="20"/>
          <w:lang w:val="es-ES_tradnl"/>
        </w:rPr>
        <w:t>que considere información confidencial</w:t>
      </w:r>
      <w:r w:rsidR="00B578BD" w:rsidRPr="00573053">
        <w:rPr>
          <w:rFonts w:ascii="Arial" w:hAnsi="Arial" w:cs="Arial"/>
          <w:sz w:val="20"/>
          <w:szCs w:val="20"/>
          <w:lang w:val="es-ES_tradnl"/>
        </w:rPr>
        <w:t xml:space="preserve"> y/o </w:t>
      </w:r>
      <w:r w:rsidR="009B5D9B">
        <w:rPr>
          <w:rFonts w:ascii="Arial" w:hAnsi="Arial" w:cs="Arial"/>
          <w:sz w:val="20"/>
          <w:szCs w:val="20"/>
          <w:lang w:val="es-ES_tradnl"/>
        </w:rPr>
        <w:t xml:space="preserve">comercial </w:t>
      </w:r>
      <w:r w:rsidR="00B578BD" w:rsidRPr="00573053">
        <w:rPr>
          <w:rFonts w:ascii="Arial" w:hAnsi="Arial" w:cs="Arial"/>
          <w:sz w:val="20"/>
          <w:szCs w:val="20"/>
          <w:lang w:val="es-ES_tradnl"/>
        </w:rPr>
        <w:t>reservada.)</w:t>
      </w:r>
    </w:p>
    <w:p w:rsidR="001A1746" w:rsidRPr="00573053" w:rsidRDefault="001A1746" w:rsidP="001A1746">
      <w:pPr>
        <w:spacing w:after="0" w:line="240" w:lineRule="auto"/>
        <w:ind w:left="-284"/>
        <w:jc w:val="both"/>
        <w:rPr>
          <w:rFonts w:ascii="Arial" w:hAnsi="Arial" w:cs="Arial"/>
          <w:sz w:val="20"/>
          <w:szCs w:val="20"/>
          <w:lang w:val="es-ES_tradnl"/>
        </w:rPr>
      </w:pPr>
    </w:p>
    <w:p w:rsidR="001A1746" w:rsidRPr="00573053" w:rsidRDefault="001A1746" w:rsidP="001A1746">
      <w:pPr>
        <w:spacing w:after="0" w:line="240" w:lineRule="auto"/>
        <w:ind w:left="-284"/>
        <w:jc w:val="both"/>
        <w:rPr>
          <w:rFonts w:ascii="Arial" w:hAnsi="Arial" w:cs="Arial"/>
          <w:sz w:val="20"/>
          <w:szCs w:val="20"/>
          <w:lang w:val="es-ES_tradnl" w:eastAsia="es-ES"/>
        </w:rPr>
      </w:pPr>
    </w:p>
    <w:p w:rsidR="001A1746" w:rsidRPr="00573053" w:rsidRDefault="001A1746" w:rsidP="001A1746">
      <w:pPr>
        <w:spacing w:after="0" w:line="240" w:lineRule="auto"/>
        <w:ind w:left="-284"/>
        <w:jc w:val="both"/>
        <w:rPr>
          <w:rFonts w:ascii="Arial" w:hAnsi="Arial" w:cs="Arial"/>
          <w:sz w:val="20"/>
          <w:szCs w:val="20"/>
          <w:lang w:val="es-ES_tradnl" w:eastAsia="es-ES"/>
        </w:rPr>
      </w:pPr>
    </w:p>
    <w:p w:rsidR="001A1746" w:rsidRPr="00573053" w:rsidRDefault="001A1746" w:rsidP="001A1746">
      <w:pPr>
        <w:spacing w:after="0" w:line="240" w:lineRule="auto"/>
        <w:ind w:left="-284"/>
        <w:jc w:val="both"/>
        <w:rPr>
          <w:rFonts w:ascii="Arial" w:hAnsi="Arial" w:cs="Arial"/>
          <w:sz w:val="20"/>
          <w:szCs w:val="20"/>
          <w:lang w:val="es-ES_tradnl"/>
        </w:rPr>
      </w:pPr>
    </w:p>
    <w:p w:rsidR="001A1746" w:rsidRPr="00573053" w:rsidRDefault="001A1746" w:rsidP="001A1746">
      <w:pPr>
        <w:spacing w:after="0" w:line="240" w:lineRule="auto"/>
        <w:ind w:left="-284"/>
        <w:jc w:val="center"/>
        <w:rPr>
          <w:rFonts w:ascii="Arial" w:hAnsi="Arial" w:cs="Arial"/>
          <w:sz w:val="20"/>
          <w:szCs w:val="20"/>
          <w:lang w:val="es-ES_tradnl"/>
        </w:rPr>
      </w:pPr>
    </w:p>
    <w:p w:rsidR="001A1746" w:rsidRPr="00573053" w:rsidRDefault="001A1746" w:rsidP="001A1746">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___________________________________________</w:t>
      </w:r>
    </w:p>
    <w:p w:rsidR="001A1746" w:rsidRPr="00573053" w:rsidRDefault="001A1746" w:rsidP="001A1746">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bookmarkEnd w:id="5"/>
    <w:bookmarkEnd w:id="6"/>
    <w:bookmarkEnd w:id="7"/>
    <w:bookmarkEnd w:id="8"/>
    <w:p w:rsidR="004F5901" w:rsidRDefault="004F5901">
      <w:pPr>
        <w:rPr>
          <w:rFonts w:ascii="Arial" w:hAnsi="Arial" w:cs="Arial"/>
          <w:sz w:val="20"/>
          <w:szCs w:val="20"/>
          <w:lang w:val="es-ES_tradnl"/>
        </w:rPr>
      </w:pPr>
      <w:r>
        <w:rPr>
          <w:rFonts w:ascii="Arial" w:hAnsi="Arial" w:cs="Arial"/>
          <w:sz w:val="20"/>
          <w:szCs w:val="20"/>
          <w:lang w:val="es-ES_tradnl"/>
        </w:rPr>
        <w:br w:type="page"/>
      </w:r>
    </w:p>
    <w:p w:rsidR="00F8176A" w:rsidRPr="00EC721C" w:rsidRDefault="00B14E06" w:rsidP="00F8176A">
      <w:pPr>
        <w:spacing w:line="240" w:lineRule="auto"/>
        <w:jc w:val="center"/>
        <w:rPr>
          <w:rFonts w:ascii="Arial" w:hAnsi="Arial" w:cs="Arial"/>
          <w:b/>
          <w:sz w:val="20"/>
          <w:szCs w:val="20"/>
          <w:lang w:val="es-ES_tradnl"/>
        </w:rPr>
      </w:pPr>
      <w:r>
        <w:rPr>
          <w:rFonts w:ascii="Arial" w:hAnsi="Arial" w:cs="Arial"/>
          <w:b/>
          <w:sz w:val="20"/>
          <w:szCs w:val="20"/>
          <w:lang w:val="es-ES_tradnl"/>
        </w:rPr>
        <w:lastRenderedPageBreak/>
        <w:t>ANEXO 17</w:t>
      </w:r>
    </w:p>
    <w:p w:rsidR="00F8176A" w:rsidRDefault="00F8176A" w:rsidP="00F8176A">
      <w:pPr>
        <w:spacing w:after="0" w:line="240" w:lineRule="auto"/>
        <w:jc w:val="center"/>
        <w:rPr>
          <w:rFonts w:ascii="Arial" w:hAnsi="Arial" w:cs="Arial"/>
          <w:sz w:val="20"/>
          <w:szCs w:val="20"/>
          <w:lang w:val="es-ES_tradnl"/>
        </w:rPr>
      </w:pPr>
      <w:r w:rsidRPr="00F8176A">
        <w:rPr>
          <w:rFonts w:ascii="Arial" w:hAnsi="Arial" w:cs="Arial"/>
          <w:b/>
          <w:sz w:val="20"/>
          <w:szCs w:val="20"/>
          <w:lang w:val="es-ES"/>
        </w:rPr>
        <w:t>REMISIÓN DEL PEDIDO</w:t>
      </w:r>
    </w:p>
    <w:p w:rsidR="00F8176A" w:rsidRPr="007135D8" w:rsidRDefault="00F8176A" w:rsidP="00F8176A">
      <w:pPr>
        <w:spacing w:after="0" w:line="240" w:lineRule="auto"/>
        <w:ind w:left="-284"/>
        <w:jc w:val="both"/>
        <w:rPr>
          <w:rFonts w:ascii="Arial" w:hAnsi="Arial" w:cs="Arial"/>
          <w:sz w:val="20"/>
          <w:szCs w:val="20"/>
          <w:lang w:val="es-ES_tradnl"/>
        </w:rPr>
      </w:pPr>
    </w:p>
    <w:p w:rsidR="008012BC" w:rsidRDefault="00F8176A" w:rsidP="00ED79FB">
      <w:pPr>
        <w:spacing w:after="0" w:line="240" w:lineRule="auto"/>
        <w:jc w:val="both"/>
        <w:rPr>
          <w:rFonts w:ascii="Arial" w:hAnsi="Arial" w:cs="Arial"/>
          <w:sz w:val="20"/>
          <w:szCs w:val="20"/>
          <w:lang w:val="es-ES_tradnl"/>
        </w:rPr>
      </w:pPr>
      <w:r>
        <w:rPr>
          <w:rFonts w:ascii="Arial" w:hAnsi="Arial" w:cs="Arial"/>
          <w:b/>
          <w:sz w:val="18"/>
          <w:szCs w:val="18"/>
          <w:lang w:eastAsia="es-MX"/>
        </w:rPr>
        <w:drawing>
          <wp:inline distT="0" distB="0" distL="0" distR="0" wp14:anchorId="3A89C212" wp14:editId="51E6F452">
            <wp:extent cx="5499735" cy="6708140"/>
            <wp:effectExtent l="19050" t="19050" r="24765" b="16510"/>
            <wp:docPr id="1" name="Image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8"/>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99735" cy="6708140"/>
                    </a:xfrm>
                    <a:prstGeom prst="rect">
                      <a:avLst/>
                    </a:prstGeom>
                    <a:noFill/>
                    <a:ln w="6350" cmpd="sng">
                      <a:solidFill>
                        <a:srgbClr val="000000"/>
                      </a:solidFill>
                      <a:miter lim="800000"/>
                      <a:headEnd/>
                      <a:tailEnd/>
                    </a:ln>
                    <a:effectLst/>
                  </pic:spPr>
                </pic:pic>
              </a:graphicData>
            </a:graphic>
          </wp:inline>
        </w:drawing>
      </w:r>
    </w:p>
    <w:p w:rsidR="008012BC" w:rsidRDefault="008012BC" w:rsidP="00ED79FB">
      <w:pPr>
        <w:spacing w:after="0" w:line="240" w:lineRule="auto"/>
        <w:jc w:val="both"/>
        <w:rPr>
          <w:rFonts w:ascii="Arial" w:hAnsi="Arial" w:cs="Arial"/>
          <w:sz w:val="20"/>
          <w:szCs w:val="20"/>
          <w:lang w:val="es-ES_tradnl"/>
        </w:rPr>
      </w:pPr>
    </w:p>
    <w:p w:rsidR="00F8176A" w:rsidRDefault="00F8176A">
      <w:pPr>
        <w:rPr>
          <w:rFonts w:ascii="Arial" w:hAnsi="Arial" w:cs="Arial"/>
          <w:sz w:val="20"/>
          <w:szCs w:val="20"/>
          <w:lang w:val="es-ES_tradnl"/>
        </w:rPr>
      </w:pPr>
      <w:r>
        <w:rPr>
          <w:rFonts w:ascii="Arial" w:hAnsi="Arial" w:cs="Arial"/>
          <w:sz w:val="20"/>
          <w:szCs w:val="20"/>
          <w:lang w:val="es-ES_tradnl"/>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13"/>
      </w:tblGrid>
      <w:tr w:rsidR="00F8176A" w:rsidRPr="00242329" w:rsidTr="00F8176A">
        <w:trPr>
          <w:trHeight w:val="10780"/>
        </w:trPr>
        <w:tc>
          <w:tcPr>
            <w:tcW w:w="5000" w:type="pct"/>
          </w:tcPr>
          <w:p w:rsidR="00F8176A" w:rsidRPr="00242329" w:rsidRDefault="00F8176A" w:rsidP="00F8176A">
            <w:pPr>
              <w:spacing w:after="0"/>
              <w:jc w:val="center"/>
              <w:rPr>
                <w:rFonts w:ascii="Arial" w:hAnsi="Arial" w:cs="Arial"/>
                <w:b/>
                <w:bCs/>
                <w:sz w:val="18"/>
                <w:szCs w:val="18"/>
                <w:lang w:val="es-ES"/>
              </w:rPr>
            </w:pPr>
            <w:r w:rsidRPr="00242329">
              <w:rPr>
                <w:rFonts w:ascii="Arial" w:hAnsi="Arial" w:cs="Arial"/>
                <w:b/>
                <w:sz w:val="18"/>
                <w:szCs w:val="18"/>
                <w:lang w:val="es-ES"/>
              </w:rPr>
              <w:lastRenderedPageBreak/>
              <w:t>INSTRUCTIVO DE LLENADO NOTA DE REMISIÓN.</w:t>
            </w:r>
          </w:p>
          <w:p w:rsidR="00F8176A" w:rsidRPr="00242329" w:rsidRDefault="00F8176A" w:rsidP="00FE4D50">
            <w:pPr>
              <w:spacing w:after="0"/>
              <w:rPr>
                <w:rFonts w:ascii="Arial" w:hAnsi="Arial" w:cs="Arial"/>
                <w:iCs/>
                <w:sz w:val="18"/>
                <w:szCs w:val="18"/>
                <w:lang w:val="es-ES_tradnl"/>
              </w:rPr>
            </w:pPr>
            <w:r w:rsidRPr="00242329">
              <w:rPr>
                <w:rFonts w:ascii="Arial" w:hAnsi="Arial" w:cs="Arial"/>
                <w:b/>
                <w:iCs/>
                <w:sz w:val="18"/>
                <w:szCs w:val="18"/>
              </w:rPr>
              <w:t>OBJETIVO:</w:t>
            </w:r>
            <w:r w:rsidRPr="00242329">
              <w:rPr>
                <w:rFonts w:ascii="Arial" w:hAnsi="Arial" w:cs="Arial"/>
                <w:sz w:val="18"/>
                <w:szCs w:val="18"/>
              </w:rPr>
              <w:t xml:space="preserve"> DOCUMENTAR LA ENTREGA DE BIENES QUE REALIZA EL PROVEEDOR, RECEPCIÓN Y ALTA DE ALMACÉN</w:t>
            </w:r>
          </w:p>
          <w:p w:rsidR="00F8176A" w:rsidRPr="00242329" w:rsidRDefault="00F8176A" w:rsidP="00FE4D50">
            <w:pPr>
              <w:spacing w:after="0"/>
              <w:rPr>
                <w:rFonts w:ascii="Arial" w:hAnsi="Arial" w:cs="Arial"/>
                <w:iCs/>
                <w:sz w:val="18"/>
                <w:szCs w:val="18"/>
                <w:lang w:val="es-ES"/>
              </w:rPr>
            </w:pPr>
            <w:r w:rsidRPr="00242329">
              <w:rPr>
                <w:rFonts w:ascii="Arial" w:hAnsi="Arial" w:cs="Arial"/>
                <w:b/>
                <w:iCs/>
                <w:sz w:val="18"/>
                <w:szCs w:val="18"/>
                <w:lang w:val="es-ES"/>
              </w:rPr>
              <w:t>GENERADO POR:</w:t>
            </w:r>
            <w:r w:rsidRPr="00242329">
              <w:rPr>
                <w:rFonts w:ascii="Arial" w:hAnsi="Arial" w:cs="Arial"/>
                <w:iCs/>
                <w:sz w:val="18"/>
                <w:szCs w:val="18"/>
                <w:lang w:val="es-ES"/>
              </w:rPr>
              <w:t xml:space="preserve"> PROVEEDOR.</w:t>
            </w:r>
          </w:p>
          <w:p w:rsidR="00F8176A" w:rsidRPr="00242329" w:rsidRDefault="00F8176A" w:rsidP="00FE4D50">
            <w:pPr>
              <w:spacing w:after="0"/>
              <w:rPr>
                <w:rFonts w:ascii="Arial" w:hAnsi="Arial" w:cs="Arial"/>
                <w:iCs/>
                <w:sz w:val="18"/>
                <w:szCs w:val="18"/>
                <w:lang w:val="es-ES"/>
              </w:rPr>
            </w:pPr>
          </w:p>
          <w:tbl>
            <w:tblPr>
              <w:tblW w:w="10309" w:type="dxa"/>
              <w:tblInd w:w="1" w:type="dxa"/>
              <w:tblCellMar>
                <w:left w:w="70" w:type="dxa"/>
                <w:right w:w="70" w:type="dxa"/>
              </w:tblCellMar>
              <w:tblLook w:val="0000" w:firstRow="0" w:lastRow="0" w:firstColumn="0" w:lastColumn="0" w:noHBand="0" w:noVBand="0"/>
            </w:tblPr>
            <w:tblGrid>
              <w:gridCol w:w="1384"/>
              <w:gridCol w:w="3171"/>
              <w:gridCol w:w="5754"/>
            </w:tblGrid>
            <w:tr w:rsidR="00F8176A" w:rsidRPr="00242329" w:rsidTr="00FE4D50">
              <w:trPr>
                <w:trHeight w:val="355"/>
              </w:trPr>
              <w:tc>
                <w:tcPr>
                  <w:tcW w:w="671" w:type="pct"/>
                  <w:tcBorders>
                    <w:top w:val="nil"/>
                    <w:left w:val="nil"/>
                    <w:bottom w:val="nil"/>
                    <w:right w:val="nil"/>
                  </w:tcBorders>
                </w:tcPr>
                <w:p w:rsidR="00F8176A" w:rsidRPr="00242329" w:rsidRDefault="00F8176A" w:rsidP="00FE4D50">
                  <w:pPr>
                    <w:spacing w:after="0"/>
                    <w:rPr>
                      <w:rFonts w:ascii="Arial" w:hAnsi="Arial" w:cs="Arial"/>
                      <w:b/>
                      <w:bCs/>
                      <w:sz w:val="18"/>
                      <w:szCs w:val="18"/>
                      <w:lang w:val="es-ES"/>
                    </w:rPr>
                  </w:pPr>
                  <w:r w:rsidRPr="00242329">
                    <w:rPr>
                      <w:rFonts w:ascii="Arial" w:hAnsi="Arial" w:cs="Arial"/>
                      <w:b/>
                      <w:bCs/>
                      <w:sz w:val="18"/>
                      <w:szCs w:val="18"/>
                      <w:lang w:val="es-ES"/>
                    </w:rPr>
                    <w:t>NÚMERO</w:t>
                  </w:r>
                </w:p>
              </w:tc>
              <w:tc>
                <w:tcPr>
                  <w:tcW w:w="1538" w:type="pct"/>
                  <w:tcBorders>
                    <w:top w:val="nil"/>
                    <w:left w:val="nil"/>
                    <w:bottom w:val="nil"/>
                    <w:right w:val="nil"/>
                  </w:tcBorders>
                  <w:vAlign w:val="center"/>
                </w:tcPr>
                <w:p w:rsidR="00F8176A" w:rsidRPr="00242329" w:rsidRDefault="00F8176A" w:rsidP="00FE4D50">
                  <w:pPr>
                    <w:spacing w:after="0"/>
                    <w:rPr>
                      <w:rFonts w:ascii="Arial" w:hAnsi="Arial" w:cs="Arial"/>
                      <w:b/>
                      <w:bCs/>
                      <w:sz w:val="18"/>
                      <w:szCs w:val="18"/>
                      <w:lang w:val="es-ES"/>
                    </w:rPr>
                  </w:pPr>
                  <w:r w:rsidRPr="00242329">
                    <w:rPr>
                      <w:rFonts w:ascii="Arial" w:hAnsi="Arial" w:cs="Arial"/>
                      <w:b/>
                      <w:bCs/>
                      <w:sz w:val="18"/>
                      <w:szCs w:val="18"/>
                      <w:lang w:val="es-ES"/>
                    </w:rPr>
                    <w:t>DATO</w:t>
                  </w:r>
                </w:p>
              </w:tc>
              <w:tc>
                <w:tcPr>
                  <w:tcW w:w="2791" w:type="pct"/>
                  <w:tcBorders>
                    <w:top w:val="nil"/>
                    <w:left w:val="nil"/>
                    <w:bottom w:val="nil"/>
                    <w:right w:val="nil"/>
                  </w:tcBorders>
                </w:tcPr>
                <w:p w:rsidR="00F8176A" w:rsidRPr="00242329" w:rsidRDefault="00F8176A" w:rsidP="00FE4D50">
                  <w:pPr>
                    <w:spacing w:after="0"/>
                    <w:jc w:val="center"/>
                    <w:rPr>
                      <w:rFonts w:ascii="Arial" w:hAnsi="Arial" w:cs="Arial"/>
                      <w:b/>
                      <w:bCs/>
                      <w:sz w:val="18"/>
                      <w:szCs w:val="18"/>
                      <w:lang w:val="es-ES"/>
                    </w:rPr>
                  </w:pPr>
                  <w:r w:rsidRPr="00242329">
                    <w:rPr>
                      <w:rFonts w:ascii="Arial" w:hAnsi="Arial" w:cs="Arial"/>
                      <w:b/>
                      <w:bCs/>
                      <w:sz w:val="18"/>
                      <w:szCs w:val="18"/>
                      <w:lang w:val="es-ES"/>
                    </w:rPr>
                    <w:t>ANOTAR</w:t>
                  </w:r>
                </w:p>
              </w:tc>
            </w:tr>
            <w:tr w:rsidR="00F8176A" w:rsidRPr="00242329" w:rsidTr="00FE4D50">
              <w:trPr>
                <w:trHeight w:val="355"/>
              </w:trPr>
              <w:tc>
                <w:tcPr>
                  <w:tcW w:w="671" w:type="pct"/>
                  <w:tcBorders>
                    <w:top w:val="nil"/>
                    <w:left w:val="nil"/>
                    <w:bottom w:val="nil"/>
                    <w:right w:val="nil"/>
                  </w:tcBorders>
                </w:tcPr>
                <w:p w:rsidR="00F8176A" w:rsidRPr="00242329" w:rsidRDefault="00F8176A" w:rsidP="00FE4D50">
                  <w:pPr>
                    <w:suppressAutoHyphens/>
                    <w:spacing w:after="0"/>
                    <w:jc w:val="center"/>
                    <w:rPr>
                      <w:rFonts w:ascii="Arial" w:hAnsi="Arial" w:cs="Arial"/>
                      <w:sz w:val="18"/>
                      <w:szCs w:val="18"/>
                      <w:lang w:val="es-ES"/>
                    </w:rPr>
                  </w:pPr>
                  <w:r w:rsidRPr="00242329">
                    <w:rPr>
                      <w:rFonts w:ascii="Arial" w:hAnsi="Arial" w:cs="Arial"/>
                      <w:sz w:val="18"/>
                      <w:szCs w:val="18"/>
                      <w:lang w:val="es-ES"/>
                    </w:rPr>
                    <w:t>1</w:t>
                  </w:r>
                </w:p>
              </w:tc>
              <w:tc>
                <w:tcPr>
                  <w:tcW w:w="1538" w:type="pct"/>
                  <w:tcBorders>
                    <w:top w:val="nil"/>
                    <w:left w:val="nil"/>
                    <w:bottom w:val="nil"/>
                    <w:right w:val="nil"/>
                  </w:tcBorders>
                </w:tcPr>
                <w:p w:rsidR="00F8176A" w:rsidRPr="00242329" w:rsidRDefault="00F8176A" w:rsidP="00FE4D50">
                  <w:pPr>
                    <w:suppressAutoHyphens/>
                    <w:spacing w:after="0"/>
                    <w:rPr>
                      <w:rFonts w:ascii="Arial" w:hAnsi="Arial" w:cs="Arial"/>
                      <w:sz w:val="18"/>
                      <w:szCs w:val="18"/>
                      <w:lang w:val="es-ES"/>
                    </w:rPr>
                  </w:pPr>
                  <w:r w:rsidRPr="00242329">
                    <w:rPr>
                      <w:rFonts w:ascii="Arial" w:hAnsi="Arial" w:cs="Arial"/>
                      <w:sz w:val="18"/>
                      <w:szCs w:val="18"/>
                      <w:lang w:val="es-ES"/>
                    </w:rPr>
                    <w:t>N° ( NÚMERO )</w:t>
                  </w:r>
                </w:p>
              </w:tc>
              <w:tc>
                <w:tcPr>
                  <w:tcW w:w="2791" w:type="pct"/>
                  <w:tcBorders>
                    <w:top w:val="nil"/>
                    <w:left w:val="nil"/>
                    <w:bottom w:val="nil"/>
                    <w:right w:val="nil"/>
                  </w:tcBorders>
                </w:tcPr>
                <w:p w:rsidR="00F8176A" w:rsidRPr="00242329" w:rsidRDefault="00F8176A" w:rsidP="00FE4D50">
                  <w:pPr>
                    <w:suppressAutoHyphens/>
                    <w:spacing w:after="0"/>
                    <w:jc w:val="both"/>
                    <w:rPr>
                      <w:rFonts w:ascii="Arial" w:hAnsi="Arial" w:cs="Arial"/>
                      <w:sz w:val="18"/>
                      <w:szCs w:val="18"/>
                      <w:lang w:val="es-ES"/>
                    </w:rPr>
                  </w:pPr>
                  <w:r w:rsidRPr="00242329">
                    <w:rPr>
                      <w:rFonts w:ascii="Arial" w:hAnsi="Arial" w:cs="Arial"/>
                      <w:sz w:val="18"/>
                      <w:szCs w:val="18"/>
                      <w:lang w:val="es-ES"/>
                    </w:rPr>
                    <w:t>NÚMERO DE CONTRATO</w:t>
                  </w:r>
                </w:p>
              </w:tc>
            </w:tr>
            <w:tr w:rsidR="00F8176A" w:rsidRPr="00242329" w:rsidTr="00FE4D50">
              <w:trPr>
                <w:trHeight w:val="355"/>
              </w:trPr>
              <w:tc>
                <w:tcPr>
                  <w:tcW w:w="671" w:type="pct"/>
                  <w:tcBorders>
                    <w:top w:val="nil"/>
                    <w:left w:val="nil"/>
                    <w:bottom w:val="nil"/>
                    <w:right w:val="nil"/>
                  </w:tcBorders>
                </w:tcPr>
                <w:p w:rsidR="00F8176A" w:rsidRPr="00242329" w:rsidRDefault="00F8176A" w:rsidP="00FE4D50">
                  <w:pPr>
                    <w:suppressAutoHyphens/>
                    <w:spacing w:after="0"/>
                    <w:jc w:val="center"/>
                    <w:rPr>
                      <w:rFonts w:ascii="Arial" w:hAnsi="Arial" w:cs="Arial"/>
                      <w:sz w:val="18"/>
                      <w:szCs w:val="18"/>
                      <w:lang w:val="es-ES"/>
                    </w:rPr>
                  </w:pPr>
                  <w:r w:rsidRPr="00242329">
                    <w:rPr>
                      <w:rFonts w:ascii="Arial" w:hAnsi="Arial" w:cs="Arial"/>
                      <w:sz w:val="18"/>
                      <w:szCs w:val="18"/>
                      <w:lang w:val="es-ES"/>
                    </w:rPr>
                    <w:t>2</w:t>
                  </w:r>
                </w:p>
              </w:tc>
              <w:tc>
                <w:tcPr>
                  <w:tcW w:w="1538" w:type="pct"/>
                  <w:tcBorders>
                    <w:top w:val="nil"/>
                    <w:left w:val="nil"/>
                    <w:bottom w:val="nil"/>
                    <w:right w:val="nil"/>
                  </w:tcBorders>
                </w:tcPr>
                <w:p w:rsidR="00F8176A" w:rsidRPr="00242329" w:rsidRDefault="00F8176A" w:rsidP="00FE4D50">
                  <w:pPr>
                    <w:suppressAutoHyphens/>
                    <w:spacing w:after="0"/>
                    <w:rPr>
                      <w:rFonts w:ascii="Arial" w:hAnsi="Arial" w:cs="Arial"/>
                      <w:bCs/>
                      <w:sz w:val="18"/>
                      <w:szCs w:val="18"/>
                      <w:lang w:val="es-ES"/>
                    </w:rPr>
                  </w:pPr>
                  <w:r w:rsidRPr="00242329">
                    <w:rPr>
                      <w:rFonts w:ascii="Arial" w:hAnsi="Arial" w:cs="Arial"/>
                      <w:sz w:val="18"/>
                      <w:szCs w:val="18"/>
                      <w:lang w:val="es-ES"/>
                    </w:rPr>
                    <w:t xml:space="preserve"> FECHA</w:t>
                  </w:r>
                </w:p>
              </w:tc>
              <w:tc>
                <w:tcPr>
                  <w:tcW w:w="2791" w:type="pct"/>
                  <w:tcBorders>
                    <w:top w:val="nil"/>
                    <w:left w:val="nil"/>
                    <w:bottom w:val="nil"/>
                    <w:right w:val="nil"/>
                  </w:tcBorders>
                </w:tcPr>
                <w:p w:rsidR="00F8176A" w:rsidRPr="00242329" w:rsidRDefault="00F8176A" w:rsidP="00FE4D50">
                  <w:pPr>
                    <w:suppressAutoHyphens/>
                    <w:spacing w:after="0"/>
                    <w:jc w:val="both"/>
                    <w:rPr>
                      <w:rFonts w:ascii="Arial" w:hAnsi="Arial" w:cs="Arial"/>
                      <w:sz w:val="18"/>
                      <w:szCs w:val="18"/>
                      <w:lang w:val="es-ES"/>
                    </w:rPr>
                  </w:pPr>
                  <w:r w:rsidRPr="00242329">
                    <w:rPr>
                      <w:rFonts w:ascii="Arial" w:hAnsi="Arial" w:cs="Arial"/>
                      <w:sz w:val="18"/>
                      <w:szCs w:val="18"/>
                      <w:lang w:val="es-ES"/>
                    </w:rPr>
                    <w:t>FECHA , DÍA, MES Y AÑO</w:t>
                  </w:r>
                </w:p>
              </w:tc>
            </w:tr>
            <w:tr w:rsidR="00F8176A" w:rsidRPr="00242329" w:rsidTr="00FE4D50">
              <w:trPr>
                <w:trHeight w:val="355"/>
              </w:trPr>
              <w:tc>
                <w:tcPr>
                  <w:tcW w:w="671" w:type="pct"/>
                  <w:tcBorders>
                    <w:top w:val="nil"/>
                    <w:left w:val="nil"/>
                    <w:bottom w:val="nil"/>
                    <w:right w:val="nil"/>
                  </w:tcBorders>
                </w:tcPr>
                <w:p w:rsidR="00F8176A" w:rsidRPr="00242329" w:rsidRDefault="00F8176A" w:rsidP="00FE4D50">
                  <w:pPr>
                    <w:suppressAutoHyphens/>
                    <w:spacing w:after="0"/>
                    <w:jc w:val="center"/>
                    <w:rPr>
                      <w:rFonts w:ascii="Arial" w:hAnsi="Arial" w:cs="Arial"/>
                      <w:sz w:val="18"/>
                      <w:szCs w:val="18"/>
                      <w:lang w:val="es-ES"/>
                    </w:rPr>
                  </w:pPr>
                  <w:r w:rsidRPr="00242329">
                    <w:rPr>
                      <w:rFonts w:ascii="Arial" w:hAnsi="Arial" w:cs="Arial"/>
                      <w:sz w:val="18"/>
                      <w:szCs w:val="18"/>
                      <w:lang w:val="es-ES"/>
                    </w:rPr>
                    <w:t>3</w:t>
                  </w:r>
                </w:p>
              </w:tc>
              <w:tc>
                <w:tcPr>
                  <w:tcW w:w="1538" w:type="pct"/>
                  <w:tcBorders>
                    <w:top w:val="nil"/>
                    <w:left w:val="nil"/>
                    <w:bottom w:val="nil"/>
                    <w:right w:val="nil"/>
                  </w:tcBorders>
                </w:tcPr>
                <w:p w:rsidR="00F8176A" w:rsidRPr="00242329" w:rsidRDefault="00F8176A" w:rsidP="00FE4D50">
                  <w:pPr>
                    <w:suppressAutoHyphens/>
                    <w:spacing w:after="0"/>
                    <w:jc w:val="both"/>
                    <w:rPr>
                      <w:rFonts w:ascii="Arial" w:hAnsi="Arial" w:cs="Arial"/>
                      <w:sz w:val="18"/>
                      <w:szCs w:val="18"/>
                      <w:lang w:val="es-ES_tradnl"/>
                    </w:rPr>
                  </w:pPr>
                  <w:r w:rsidRPr="00242329">
                    <w:rPr>
                      <w:rFonts w:ascii="Arial" w:hAnsi="Arial" w:cs="Arial"/>
                      <w:sz w:val="18"/>
                      <w:szCs w:val="18"/>
                      <w:lang w:val="es-ES_tradnl"/>
                    </w:rPr>
                    <w:t>EXPEDIENTE</w:t>
                  </w:r>
                </w:p>
              </w:tc>
              <w:tc>
                <w:tcPr>
                  <w:tcW w:w="2791" w:type="pct"/>
                  <w:tcBorders>
                    <w:top w:val="nil"/>
                    <w:left w:val="nil"/>
                    <w:bottom w:val="nil"/>
                    <w:right w:val="nil"/>
                  </w:tcBorders>
                </w:tcPr>
                <w:p w:rsidR="00F8176A" w:rsidRPr="00242329" w:rsidRDefault="00F8176A" w:rsidP="00FE4D50">
                  <w:pPr>
                    <w:suppressAutoHyphens/>
                    <w:spacing w:after="0"/>
                    <w:jc w:val="both"/>
                    <w:rPr>
                      <w:rFonts w:ascii="Arial" w:hAnsi="Arial" w:cs="Arial"/>
                      <w:sz w:val="18"/>
                      <w:szCs w:val="18"/>
                      <w:lang w:val="es-ES"/>
                    </w:rPr>
                  </w:pPr>
                  <w:r w:rsidRPr="00242329">
                    <w:rPr>
                      <w:rFonts w:ascii="Arial" w:hAnsi="Arial" w:cs="Arial"/>
                      <w:sz w:val="18"/>
                      <w:szCs w:val="18"/>
                      <w:lang w:val="es-ES"/>
                    </w:rPr>
                    <w:t>NÚMERO DE EXPEDIENTE DE COMPRA</w:t>
                  </w:r>
                </w:p>
              </w:tc>
            </w:tr>
            <w:tr w:rsidR="00F8176A" w:rsidRPr="00242329" w:rsidTr="00FE4D50">
              <w:trPr>
                <w:trHeight w:val="355"/>
              </w:trPr>
              <w:tc>
                <w:tcPr>
                  <w:tcW w:w="671" w:type="pct"/>
                  <w:tcBorders>
                    <w:top w:val="nil"/>
                    <w:left w:val="nil"/>
                    <w:bottom w:val="nil"/>
                    <w:right w:val="nil"/>
                  </w:tcBorders>
                </w:tcPr>
                <w:p w:rsidR="00F8176A" w:rsidRPr="00242329" w:rsidRDefault="00F8176A" w:rsidP="00FE4D50">
                  <w:pPr>
                    <w:suppressAutoHyphens/>
                    <w:spacing w:after="0"/>
                    <w:jc w:val="center"/>
                    <w:rPr>
                      <w:rFonts w:ascii="Arial" w:hAnsi="Arial" w:cs="Arial"/>
                      <w:sz w:val="18"/>
                      <w:szCs w:val="18"/>
                      <w:lang w:val="es-ES"/>
                    </w:rPr>
                  </w:pPr>
                  <w:r w:rsidRPr="00242329">
                    <w:rPr>
                      <w:rFonts w:ascii="Arial" w:hAnsi="Arial" w:cs="Arial"/>
                      <w:sz w:val="18"/>
                      <w:szCs w:val="18"/>
                      <w:lang w:val="es-ES"/>
                    </w:rPr>
                    <w:t>4</w:t>
                  </w:r>
                </w:p>
              </w:tc>
              <w:tc>
                <w:tcPr>
                  <w:tcW w:w="1538" w:type="pct"/>
                  <w:tcBorders>
                    <w:top w:val="nil"/>
                    <w:left w:val="nil"/>
                    <w:bottom w:val="nil"/>
                    <w:right w:val="nil"/>
                  </w:tcBorders>
                </w:tcPr>
                <w:p w:rsidR="00F8176A" w:rsidRPr="00242329" w:rsidRDefault="00F8176A" w:rsidP="00FE4D50">
                  <w:pPr>
                    <w:suppressAutoHyphens/>
                    <w:spacing w:after="0"/>
                    <w:jc w:val="both"/>
                    <w:rPr>
                      <w:rFonts w:ascii="Arial" w:hAnsi="Arial" w:cs="Arial"/>
                      <w:sz w:val="18"/>
                      <w:szCs w:val="18"/>
                      <w:lang w:val="es-ES_tradnl"/>
                    </w:rPr>
                  </w:pPr>
                  <w:r w:rsidRPr="00242329">
                    <w:rPr>
                      <w:rFonts w:ascii="Arial" w:hAnsi="Arial" w:cs="Arial"/>
                      <w:sz w:val="18"/>
                      <w:szCs w:val="18"/>
                      <w:lang w:val="es-ES_tradnl"/>
                    </w:rPr>
                    <w:t>FECHA DEL CONTRATO</w:t>
                  </w:r>
                </w:p>
              </w:tc>
              <w:tc>
                <w:tcPr>
                  <w:tcW w:w="2791" w:type="pct"/>
                  <w:tcBorders>
                    <w:top w:val="nil"/>
                    <w:left w:val="nil"/>
                    <w:bottom w:val="nil"/>
                    <w:right w:val="nil"/>
                  </w:tcBorders>
                </w:tcPr>
                <w:p w:rsidR="00F8176A" w:rsidRPr="00242329" w:rsidRDefault="00F8176A" w:rsidP="00FE4D50">
                  <w:pPr>
                    <w:suppressAutoHyphens/>
                    <w:spacing w:after="0"/>
                    <w:rPr>
                      <w:rFonts w:ascii="Arial" w:hAnsi="Arial" w:cs="Arial"/>
                      <w:sz w:val="18"/>
                      <w:szCs w:val="18"/>
                      <w:lang w:val="es-ES"/>
                    </w:rPr>
                  </w:pPr>
                  <w:r w:rsidRPr="00242329">
                    <w:rPr>
                      <w:rFonts w:ascii="Arial" w:hAnsi="Arial" w:cs="Arial"/>
                      <w:sz w:val="18"/>
                      <w:szCs w:val="18"/>
                      <w:lang w:val="es-ES"/>
                    </w:rPr>
                    <w:t>FECHA DE FORMALIZACIÓN DEL CONTRATO</w:t>
                  </w:r>
                </w:p>
              </w:tc>
            </w:tr>
            <w:tr w:rsidR="00F8176A" w:rsidRPr="00242329" w:rsidTr="00FE4D50">
              <w:trPr>
                <w:trHeight w:val="467"/>
              </w:trPr>
              <w:tc>
                <w:tcPr>
                  <w:tcW w:w="671" w:type="pct"/>
                  <w:tcBorders>
                    <w:top w:val="nil"/>
                    <w:left w:val="nil"/>
                    <w:bottom w:val="nil"/>
                    <w:right w:val="nil"/>
                  </w:tcBorders>
                </w:tcPr>
                <w:p w:rsidR="00F8176A" w:rsidRPr="00242329" w:rsidRDefault="00F8176A" w:rsidP="00FE4D50">
                  <w:pPr>
                    <w:suppressAutoHyphens/>
                    <w:spacing w:after="0"/>
                    <w:jc w:val="center"/>
                    <w:rPr>
                      <w:rFonts w:ascii="Arial" w:hAnsi="Arial" w:cs="Arial"/>
                      <w:sz w:val="18"/>
                      <w:szCs w:val="18"/>
                      <w:lang w:val="es-ES"/>
                    </w:rPr>
                  </w:pPr>
                  <w:r w:rsidRPr="00242329">
                    <w:rPr>
                      <w:rFonts w:ascii="Arial" w:hAnsi="Arial" w:cs="Arial"/>
                      <w:sz w:val="18"/>
                      <w:szCs w:val="18"/>
                      <w:lang w:val="es-ES"/>
                    </w:rPr>
                    <w:t>5</w:t>
                  </w:r>
                </w:p>
              </w:tc>
              <w:tc>
                <w:tcPr>
                  <w:tcW w:w="1538" w:type="pct"/>
                  <w:tcBorders>
                    <w:top w:val="nil"/>
                    <w:left w:val="nil"/>
                    <w:bottom w:val="nil"/>
                    <w:right w:val="nil"/>
                  </w:tcBorders>
                </w:tcPr>
                <w:p w:rsidR="00F8176A" w:rsidRPr="00242329" w:rsidRDefault="00F8176A" w:rsidP="00FE4D50">
                  <w:pPr>
                    <w:suppressAutoHyphens/>
                    <w:spacing w:after="0"/>
                    <w:jc w:val="both"/>
                    <w:rPr>
                      <w:rFonts w:ascii="Arial" w:hAnsi="Arial" w:cs="Arial"/>
                      <w:sz w:val="18"/>
                      <w:szCs w:val="18"/>
                      <w:lang w:val="es-ES_tradnl"/>
                    </w:rPr>
                  </w:pPr>
                  <w:r w:rsidRPr="00242329">
                    <w:rPr>
                      <w:rFonts w:ascii="Arial" w:hAnsi="Arial" w:cs="Arial"/>
                      <w:sz w:val="18"/>
                      <w:szCs w:val="18"/>
                      <w:lang w:val="es-ES_tradnl"/>
                    </w:rPr>
                    <w:t>REGISTRO DEL CONTRATO S.P.P.</w:t>
                  </w:r>
                </w:p>
              </w:tc>
              <w:tc>
                <w:tcPr>
                  <w:tcW w:w="2791" w:type="pct"/>
                  <w:tcBorders>
                    <w:top w:val="nil"/>
                    <w:left w:val="nil"/>
                    <w:bottom w:val="nil"/>
                    <w:right w:val="nil"/>
                  </w:tcBorders>
                </w:tcPr>
                <w:p w:rsidR="00F8176A" w:rsidRPr="00242329" w:rsidRDefault="00F8176A" w:rsidP="00FE4D50">
                  <w:pPr>
                    <w:suppressAutoHyphens/>
                    <w:spacing w:after="0"/>
                    <w:rPr>
                      <w:rFonts w:ascii="Arial" w:hAnsi="Arial" w:cs="Arial"/>
                      <w:sz w:val="18"/>
                      <w:szCs w:val="18"/>
                      <w:lang w:val="es-ES"/>
                    </w:rPr>
                  </w:pPr>
                  <w:r w:rsidRPr="00242329">
                    <w:rPr>
                      <w:rFonts w:ascii="Arial" w:hAnsi="Arial" w:cs="Arial"/>
                      <w:sz w:val="18"/>
                      <w:szCs w:val="18"/>
                      <w:lang w:val="es-ES"/>
                    </w:rPr>
                    <w:t>NO LLENAR</w:t>
                  </w:r>
                </w:p>
              </w:tc>
            </w:tr>
            <w:tr w:rsidR="00F8176A" w:rsidRPr="00242329" w:rsidTr="00FE4D50">
              <w:trPr>
                <w:trHeight w:val="355"/>
              </w:trPr>
              <w:tc>
                <w:tcPr>
                  <w:tcW w:w="671" w:type="pct"/>
                  <w:tcBorders>
                    <w:top w:val="nil"/>
                    <w:left w:val="nil"/>
                    <w:bottom w:val="nil"/>
                    <w:right w:val="nil"/>
                  </w:tcBorders>
                </w:tcPr>
                <w:p w:rsidR="00F8176A" w:rsidRPr="00242329" w:rsidRDefault="00F8176A" w:rsidP="00FE4D50">
                  <w:pPr>
                    <w:suppressAutoHyphens/>
                    <w:spacing w:after="0"/>
                    <w:jc w:val="center"/>
                    <w:rPr>
                      <w:rFonts w:ascii="Arial" w:hAnsi="Arial" w:cs="Arial"/>
                      <w:sz w:val="18"/>
                      <w:szCs w:val="18"/>
                      <w:lang w:val="es-ES"/>
                    </w:rPr>
                  </w:pPr>
                  <w:r w:rsidRPr="00242329">
                    <w:rPr>
                      <w:rFonts w:ascii="Arial" w:hAnsi="Arial" w:cs="Arial"/>
                      <w:sz w:val="18"/>
                      <w:szCs w:val="18"/>
                      <w:lang w:val="es-ES"/>
                    </w:rPr>
                    <w:t>6</w:t>
                  </w:r>
                </w:p>
              </w:tc>
              <w:tc>
                <w:tcPr>
                  <w:tcW w:w="1538" w:type="pct"/>
                  <w:tcBorders>
                    <w:top w:val="nil"/>
                    <w:left w:val="nil"/>
                    <w:bottom w:val="nil"/>
                    <w:right w:val="nil"/>
                  </w:tcBorders>
                </w:tcPr>
                <w:p w:rsidR="00F8176A" w:rsidRPr="00242329" w:rsidRDefault="00F8176A" w:rsidP="00FE4D50">
                  <w:pPr>
                    <w:pStyle w:val="NormalWeb"/>
                    <w:spacing w:before="0" w:after="0"/>
                    <w:jc w:val="both"/>
                    <w:rPr>
                      <w:rFonts w:ascii="Arial" w:hAnsi="Arial" w:cs="Arial"/>
                      <w:sz w:val="18"/>
                      <w:szCs w:val="18"/>
                      <w:lang w:val="es-ES_tradnl"/>
                    </w:rPr>
                  </w:pPr>
                  <w:r w:rsidRPr="00242329">
                    <w:rPr>
                      <w:rFonts w:ascii="Arial" w:hAnsi="Arial" w:cs="Arial"/>
                      <w:sz w:val="18"/>
                      <w:szCs w:val="18"/>
                      <w:lang w:val="es-ES_tradnl"/>
                    </w:rPr>
                    <w:t>DATOS DEL PROVEEDOR</w:t>
                  </w:r>
                </w:p>
              </w:tc>
              <w:tc>
                <w:tcPr>
                  <w:tcW w:w="2791" w:type="pct"/>
                  <w:tcBorders>
                    <w:top w:val="nil"/>
                    <w:left w:val="nil"/>
                    <w:bottom w:val="nil"/>
                    <w:right w:val="nil"/>
                  </w:tcBorders>
                </w:tcPr>
                <w:p w:rsidR="00F8176A" w:rsidRPr="00242329" w:rsidRDefault="00F8176A" w:rsidP="00FE4D50">
                  <w:pPr>
                    <w:suppressAutoHyphens/>
                    <w:spacing w:after="0"/>
                    <w:ind w:right="742"/>
                    <w:jc w:val="both"/>
                    <w:rPr>
                      <w:rFonts w:ascii="Arial" w:hAnsi="Arial" w:cs="Arial"/>
                      <w:sz w:val="18"/>
                      <w:szCs w:val="18"/>
                      <w:lang w:val="es-ES"/>
                    </w:rPr>
                  </w:pPr>
                  <w:r w:rsidRPr="00242329">
                    <w:rPr>
                      <w:rFonts w:ascii="Arial" w:hAnsi="Arial" w:cs="Arial"/>
                      <w:sz w:val="18"/>
                      <w:szCs w:val="18"/>
                      <w:lang w:val="es-ES"/>
                    </w:rPr>
                    <w:t>NOMBRE COMPLETO Y RAZÓN SOCIAL DEL PROVEEDOR QUE ENTREGA LOS BIENES DE CONSUMO</w:t>
                  </w:r>
                </w:p>
              </w:tc>
            </w:tr>
            <w:tr w:rsidR="00F8176A" w:rsidRPr="00242329" w:rsidTr="00FE4D50">
              <w:trPr>
                <w:trHeight w:val="355"/>
              </w:trPr>
              <w:tc>
                <w:tcPr>
                  <w:tcW w:w="671" w:type="pct"/>
                  <w:tcBorders>
                    <w:top w:val="nil"/>
                    <w:left w:val="nil"/>
                    <w:bottom w:val="nil"/>
                    <w:right w:val="nil"/>
                  </w:tcBorders>
                </w:tcPr>
                <w:p w:rsidR="00F8176A" w:rsidRPr="00242329" w:rsidRDefault="00F8176A" w:rsidP="00FE4D50">
                  <w:pPr>
                    <w:suppressAutoHyphens/>
                    <w:spacing w:after="0"/>
                    <w:jc w:val="center"/>
                    <w:rPr>
                      <w:rFonts w:ascii="Arial" w:hAnsi="Arial" w:cs="Arial"/>
                      <w:sz w:val="18"/>
                      <w:szCs w:val="18"/>
                      <w:lang w:val="es-ES"/>
                    </w:rPr>
                  </w:pPr>
                  <w:r w:rsidRPr="00242329">
                    <w:rPr>
                      <w:rFonts w:ascii="Arial" w:hAnsi="Arial" w:cs="Arial"/>
                      <w:sz w:val="18"/>
                      <w:szCs w:val="18"/>
                      <w:lang w:val="es-ES"/>
                    </w:rPr>
                    <w:t>7</w:t>
                  </w:r>
                </w:p>
              </w:tc>
              <w:tc>
                <w:tcPr>
                  <w:tcW w:w="1538" w:type="pct"/>
                  <w:tcBorders>
                    <w:top w:val="nil"/>
                    <w:left w:val="nil"/>
                    <w:bottom w:val="nil"/>
                    <w:right w:val="nil"/>
                  </w:tcBorders>
                </w:tcPr>
                <w:p w:rsidR="00F8176A" w:rsidRPr="00242329" w:rsidRDefault="00F8176A" w:rsidP="00FE4D50">
                  <w:pPr>
                    <w:pStyle w:val="NormalWeb"/>
                    <w:spacing w:before="0" w:after="0"/>
                    <w:jc w:val="both"/>
                    <w:rPr>
                      <w:rFonts w:ascii="Arial" w:hAnsi="Arial" w:cs="Arial"/>
                      <w:sz w:val="18"/>
                      <w:szCs w:val="18"/>
                      <w:lang w:val="es-ES_tradnl"/>
                    </w:rPr>
                  </w:pPr>
                  <w:r w:rsidRPr="00242329">
                    <w:rPr>
                      <w:rFonts w:ascii="Arial" w:hAnsi="Arial" w:cs="Arial"/>
                      <w:sz w:val="18"/>
                      <w:szCs w:val="18"/>
                      <w:lang w:val="es-ES_tradnl"/>
                    </w:rPr>
                    <w:t>PLAZO DE ENTREGA</w:t>
                  </w:r>
                </w:p>
              </w:tc>
              <w:tc>
                <w:tcPr>
                  <w:tcW w:w="2791" w:type="pct"/>
                  <w:tcBorders>
                    <w:top w:val="nil"/>
                    <w:left w:val="nil"/>
                    <w:bottom w:val="nil"/>
                    <w:right w:val="nil"/>
                  </w:tcBorders>
                </w:tcPr>
                <w:p w:rsidR="00F8176A" w:rsidRPr="00242329" w:rsidRDefault="00F8176A" w:rsidP="00FE4D50">
                  <w:pPr>
                    <w:suppressAutoHyphens/>
                    <w:spacing w:after="0"/>
                    <w:ind w:right="742"/>
                    <w:jc w:val="both"/>
                    <w:rPr>
                      <w:rFonts w:ascii="Arial" w:hAnsi="Arial" w:cs="Arial"/>
                      <w:sz w:val="18"/>
                      <w:szCs w:val="18"/>
                      <w:lang w:val="es-ES"/>
                    </w:rPr>
                  </w:pPr>
                  <w:r w:rsidRPr="00242329">
                    <w:rPr>
                      <w:rFonts w:ascii="Arial" w:hAnsi="Arial" w:cs="Arial"/>
                      <w:sz w:val="18"/>
                      <w:szCs w:val="18"/>
                      <w:lang w:val="es-ES"/>
                    </w:rPr>
                    <w:t>FECHA LÍMITE DE ENTREGA DE LOS BIENES DE CONSUMO POR PARTE DEL PROVEEDOR.</w:t>
                  </w:r>
                </w:p>
              </w:tc>
            </w:tr>
            <w:tr w:rsidR="00F8176A" w:rsidRPr="00242329" w:rsidTr="00FE4D50">
              <w:trPr>
                <w:trHeight w:val="355"/>
              </w:trPr>
              <w:tc>
                <w:tcPr>
                  <w:tcW w:w="671" w:type="pct"/>
                  <w:tcBorders>
                    <w:top w:val="nil"/>
                    <w:left w:val="nil"/>
                    <w:bottom w:val="nil"/>
                    <w:right w:val="nil"/>
                  </w:tcBorders>
                </w:tcPr>
                <w:p w:rsidR="00F8176A" w:rsidRPr="00242329" w:rsidRDefault="00F8176A" w:rsidP="00FE4D50">
                  <w:pPr>
                    <w:suppressAutoHyphens/>
                    <w:spacing w:after="0"/>
                    <w:jc w:val="center"/>
                    <w:rPr>
                      <w:rFonts w:ascii="Arial" w:hAnsi="Arial" w:cs="Arial"/>
                      <w:sz w:val="18"/>
                      <w:szCs w:val="18"/>
                      <w:lang w:val="es-ES"/>
                    </w:rPr>
                  </w:pPr>
                  <w:r w:rsidRPr="00242329">
                    <w:rPr>
                      <w:rFonts w:ascii="Arial" w:hAnsi="Arial" w:cs="Arial"/>
                      <w:sz w:val="18"/>
                      <w:szCs w:val="18"/>
                      <w:lang w:val="es-ES"/>
                    </w:rPr>
                    <w:t>8</w:t>
                  </w:r>
                </w:p>
              </w:tc>
              <w:tc>
                <w:tcPr>
                  <w:tcW w:w="1538" w:type="pct"/>
                  <w:tcBorders>
                    <w:top w:val="nil"/>
                    <w:left w:val="nil"/>
                    <w:bottom w:val="nil"/>
                    <w:right w:val="nil"/>
                  </w:tcBorders>
                </w:tcPr>
                <w:p w:rsidR="00F8176A" w:rsidRPr="00242329" w:rsidRDefault="00F8176A" w:rsidP="00FE4D50">
                  <w:pPr>
                    <w:pStyle w:val="NormalWeb"/>
                    <w:spacing w:before="0" w:after="0"/>
                    <w:rPr>
                      <w:rFonts w:ascii="Arial" w:hAnsi="Arial" w:cs="Arial"/>
                      <w:sz w:val="18"/>
                      <w:szCs w:val="18"/>
                      <w:lang w:val="es-ES_tradnl"/>
                    </w:rPr>
                  </w:pPr>
                  <w:r w:rsidRPr="00242329">
                    <w:rPr>
                      <w:rFonts w:ascii="Arial" w:hAnsi="Arial" w:cs="Arial"/>
                      <w:sz w:val="18"/>
                      <w:szCs w:val="18"/>
                      <w:lang w:val="es-ES_tradnl"/>
                    </w:rPr>
                    <w:t>HOJA ____DE_____</w:t>
                  </w:r>
                </w:p>
              </w:tc>
              <w:tc>
                <w:tcPr>
                  <w:tcW w:w="2791" w:type="pct"/>
                  <w:tcBorders>
                    <w:top w:val="nil"/>
                    <w:left w:val="nil"/>
                    <w:bottom w:val="nil"/>
                    <w:right w:val="nil"/>
                  </w:tcBorders>
                </w:tcPr>
                <w:p w:rsidR="00F8176A" w:rsidRPr="007418F5" w:rsidRDefault="00F8176A" w:rsidP="00FE4D50">
                  <w:pPr>
                    <w:suppressAutoHyphens/>
                    <w:spacing w:after="0"/>
                    <w:ind w:right="742"/>
                    <w:jc w:val="both"/>
                    <w:rPr>
                      <w:rFonts w:ascii="Arial" w:hAnsi="Arial" w:cs="Arial"/>
                      <w:sz w:val="18"/>
                      <w:szCs w:val="18"/>
                      <w:lang w:val="es-ES"/>
                    </w:rPr>
                  </w:pPr>
                  <w:r w:rsidRPr="007418F5">
                    <w:rPr>
                      <w:rFonts w:ascii="Arial" w:hAnsi="Arial" w:cs="Arial"/>
                      <w:sz w:val="18"/>
                      <w:szCs w:val="18"/>
                      <w:lang w:val="es-ES"/>
                    </w:rPr>
                    <w:t>NÚMERO CONSECUTIVO DE HOJAS DE QUE CONSTE LA REMISIÓN.</w:t>
                  </w:r>
                </w:p>
                <w:p w:rsidR="00F8176A" w:rsidRPr="007418F5" w:rsidRDefault="00F8176A" w:rsidP="00FE4D50">
                  <w:pPr>
                    <w:suppressAutoHyphens/>
                    <w:spacing w:after="0"/>
                    <w:ind w:right="742"/>
                    <w:jc w:val="both"/>
                    <w:rPr>
                      <w:rFonts w:ascii="Arial" w:hAnsi="Arial" w:cs="Arial"/>
                      <w:sz w:val="18"/>
                      <w:szCs w:val="18"/>
                      <w:lang w:val="es-ES"/>
                    </w:rPr>
                  </w:pPr>
                </w:p>
              </w:tc>
            </w:tr>
            <w:tr w:rsidR="00F8176A" w:rsidRPr="00242329" w:rsidTr="00FE4D50">
              <w:trPr>
                <w:trHeight w:val="355"/>
              </w:trPr>
              <w:tc>
                <w:tcPr>
                  <w:tcW w:w="671" w:type="pct"/>
                  <w:tcBorders>
                    <w:top w:val="nil"/>
                    <w:left w:val="nil"/>
                    <w:bottom w:val="nil"/>
                    <w:right w:val="nil"/>
                  </w:tcBorders>
                </w:tcPr>
                <w:p w:rsidR="00F8176A" w:rsidRPr="00242329" w:rsidRDefault="00F8176A" w:rsidP="00FE4D50">
                  <w:pPr>
                    <w:suppressAutoHyphens/>
                    <w:spacing w:after="0"/>
                    <w:jc w:val="center"/>
                    <w:rPr>
                      <w:rFonts w:ascii="Arial" w:hAnsi="Arial" w:cs="Arial"/>
                      <w:sz w:val="18"/>
                      <w:szCs w:val="18"/>
                      <w:lang w:val="es-ES"/>
                    </w:rPr>
                  </w:pPr>
                  <w:r w:rsidRPr="00242329">
                    <w:rPr>
                      <w:rFonts w:ascii="Arial" w:hAnsi="Arial" w:cs="Arial"/>
                      <w:sz w:val="18"/>
                      <w:szCs w:val="18"/>
                      <w:lang w:val="es-ES"/>
                    </w:rPr>
                    <w:t>9</w:t>
                  </w:r>
                </w:p>
              </w:tc>
              <w:tc>
                <w:tcPr>
                  <w:tcW w:w="1538" w:type="pct"/>
                  <w:tcBorders>
                    <w:top w:val="nil"/>
                    <w:left w:val="nil"/>
                    <w:bottom w:val="nil"/>
                    <w:right w:val="nil"/>
                  </w:tcBorders>
                </w:tcPr>
                <w:p w:rsidR="00F8176A" w:rsidRPr="00242329" w:rsidRDefault="00F8176A" w:rsidP="00FE4D50">
                  <w:pPr>
                    <w:pStyle w:val="NormalWeb"/>
                    <w:spacing w:before="0" w:after="0"/>
                    <w:rPr>
                      <w:rFonts w:ascii="Arial" w:hAnsi="Arial" w:cs="Arial"/>
                      <w:sz w:val="18"/>
                      <w:szCs w:val="18"/>
                      <w:lang w:val="es-ES_tradnl"/>
                    </w:rPr>
                  </w:pPr>
                  <w:r w:rsidRPr="00242329">
                    <w:rPr>
                      <w:rFonts w:ascii="Arial" w:hAnsi="Arial" w:cs="Arial"/>
                      <w:sz w:val="18"/>
                      <w:szCs w:val="18"/>
                      <w:lang w:val="es-ES_tradnl"/>
                    </w:rPr>
                    <w:t>PPAPF</w:t>
                  </w:r>
                </w:p>
              </w:tc>
              <w:tc>
                <w:tcPr>
                  <w:tcW w:w="2791" w:type="pct"/>
                  <w:tcBorders>
                    <w:top w:val="nil"/>
                    <w:left w:val="nil"/>
                    <w:bottom w:val="nil"/>
                    <w:right w:val="nil"/>
                  </w:tcBorders>
                </w:tcPr>
                <w:p w:rsidR="00F8176A" w:rsidRPr="00242329" w:rsidRDefault="00F8176A" w:rsidP="00FE4D50">
                  <w:pPr>
                    <w:suppressAutoHyphens/>
                    <w:spacing w:after="0"/>
                    <w:ind w:right="742"/>
                    <w:jc w:val="both"/>
                    <w:rPr>
                      <w:rFonts w:ascii="Arial" w:hAnsi="Arial" w:cs="Arial"/>
                      <w:sz w:val="18"/>
                      <w:szCs w:val="18"/>
                      <w:lang w:val="es-ES"/>
                    </w:rPr>
                  </w:pPr>
                  <w:r w:rsidRPr="00242329">
                    <w:rPr>
                      <w:rFonts w:ascii="Arial" w:hAnsi="Arial" w:cs="Arial"/>
                      <w:sz w:val="18"/>
                      <w:szCs w:val="18"/>
                      <w:lang w:val="es-ES"/>
                    </w:rPr>
                    <w:t>NO LLENAR</w:t>
                  </w:r>
                </w:p>
              </w:tc>
            </w:tr>
            <w:tr w:rsidR="00F8176A" w:rsidRPr="00242329" w:rsidTr="00FE4D50">
              <w:trPr>
                <w:trHeight w:val="355"/>
              </w:trPr>
              <w:tc>
                <w:tcPr>
                  <w:tcW w:w="671" w:type="pct"/>
                  <w:tcBorders>
                    <w:top w:val="nil"/>
                    <w:left w:val="nil"/>
                    <w:bottom w:val="nil"/>
                    <w:right w:val="nil"/>
                  </w:tcBorders>
                </w:tcPr>
                <w:p w:rsidR="00F8176A" w:rsidRPr="00242329" w:rsidRDefault="00F8176A" w:rsidP="00FE4D50">
                  <w:pPr>
                    <w:pStyle w:val="Textoindependiente3"/>
                    <w:spacing w:after="0"/>
                    <w:ind w:left="417"/>
                    <w:jc w:val="both"/>
                    <w:rPr>
                      <w:rFonts w:ascii="Arial" w:hAnsi="Arial" w:cs="Arial"/>
                      <w:sz w:val="18"/>
                      <w:szCs w:val="18"/>
                      <w:lang w:val="es-ES_tradnl"/>
                    </w:rPr>
                  </w:pPr>
                  <w:r w:rsidRPr="00242329">
                    <w:rPr>
                      <w:rFonts w:ascii="Arial" w:hAnsi="Arial" w:cs="Arial"/>
                      <w:sz w:val="18"/>
                      <w:szCs w:val="18"/>
                      <w:lang w:val="es-ES_tradnl"/>
                    </w:rPr>
                    <w:t>10</w:t>
                  </w:r>
                </w:p>
              </w:tc>
              <w:tc>
                <w:tcPr>
                  <w:tcW w:w="1538" w:type="pct"/>
                  <w:tcBorders>
                    <w:top w:val="nil"/>
                    <w:left w:val="nil"/>
                    <w:bottom w:val="nil"/>
                    <w:right w:val="nil"/>
                  </w:tcBorders>
                </w:tcPr>
                <w:p w:rsidR="00F8176A" w:rsidRPr="00242329" w:rsidRDefault="00F8176A" w:rsidP="00FE4D50">
                  <w:pPr>
                    <w:pStyle w:val="NormalWeb"/>
                    <w:spacing w:before="0" w:after="0"/>
                    <w:jc w:val="both"/>
                    <w:rPr>
                      <w:rFonts w:ascii="Arial" w:hAnsi="Arial" w:cs="Arial"/>
                      <w:sz w:val="18"/>
                      <w:szCs w:val="18"/>
                      <w:lang w:val="es-ES_tradnl"/>
                    </w:rPr>
                  </w:pPr>
                  <w:r w:rsidRPr="00242329">
                    <w:rPr>
                      <w:rFonts w:ascii="Arial" w:hAnsi="Arial" w:cs="Arial"/>
                      <w:sz w:val="18"/>
                      <w:szCs w:val="18"/>
                      <w:lang w:val="es-ES_tradnl"/>
                    </w:rPr>
                    <w:t>R.F.C.</w:t>
                  </w:r>
                </w:p>
              </w:tc>
              <w:tc>
                <w:tcPr>
                  <w:tcW w:w="2791" w:type="pct"/>
                  <w:tcBorders>
                    <w:top w:val="nil"/>
                    <w:left w:val="nil"/>
                    <w:bottom w:val="nil"/>
                    <w:right w:val="nil"/>
                  </w:tcBorders>
                </w:tcPr>
                <w:p w:rsidR="00F8176A" w:rsidRPr="00242329" w:rsidRDefault="00F8176A" w:rsidP="00FE4D50">
                  <w:pPr>
                    <w:suppressAutoHyphens/>
                    <w:spacing w:after="0"/>
                    <w:ind w:right="742"/>
                    <w:jc w:val="both"/>
                    <w:rPr>
                      <w:rFonts w:ascii="Arial" w:hAnsi="Arial" w:cs="Arial"/>
                      <w:sz w:val="18"/>
                      <w:szCs w:val="18"/>
                      <w:lang w:val="es-ES"/>
                    </w:rPr>
                  </w:pPr>
                  <w:r w:rsidRPr="00242329">
                    <w:rPr>
                      <w:rFonts w:ascii="Arial" w:hAnsi="Arial" w:cs="Arial"/>
                      <w:sz w:val="18"/>
                      <w:szCs w:val="18"/>
                      <w:lang w:val="es-ES"/>
                    </w:rPr>
                    <w:t>REGISTRO FEDERAL DE CONTRIBUYENTES COMPLETO DEL PROVEEDOR OTORGADO POR LA SECRETARIA DE HACIENDA Y CRÉDITO PÚBLICO, INCLUYENDO HOMOCLAVE</w:t>
                  </w:r>
                </w:p>
              </w:tc>
            </w:tr>
            <w:tr w:rsidR="00F8176A" w:rsidRPr="00242329" w:rsidTr="00FE4D50">
              <w:trPr>
                <w:trHeight w:val="355"/>
              </w:trPr>
              <w:tc>
                <w:tcPr>
                  <w:tcW w:w="671" w:type="pct"/>
                  <w:tcBorders>
                    <w:top w:val="nil"/>
                    <w:left w:val="nil"/>
                    <w:bottom w:val="nil"/>
                    <w:right w:val="nil"/>
                  </w:tcBorders>
                </w:tcPr>
                <w:p w:rsidR="00F8176A" w:rsidRPr="00242329" w:rsidRDefault="00F8176A" w:rsidP="00FE4D50">
                  <w:pPr>
                    <w:pStyle w:val="Textoindependiente3"/>
                    <w:spacing w:after="0"/>
                    <w:ind w:left="417"/>
                    <w:jc w:val="both"/>
                    <w:rPr>
                      <w:rFonts w:ascii="Arial" w:hAnsi="Arial" w:cs="Arial"/>
                      <w:sz w:val="18"/>
                      <w:szCs w:val="18"/>
                      <w:lang w:val="es-ES_tradnl"/>
                    </w:rPr>
                  </w:pPr>
                  <w:r w:rsidRPr="00242329">
                    <w:rPr>
                      <w:rFonts w:ascii="Arial" w:hAnsi="Arial" w:cs="Arial"/>
                      <w:sz w:val="18"/>
                      <w:szCs w:val="18"/>
                      <w:lang w:val="es-ES_tradnl"/>
                    </w:rPr>
                    <w:t>11</w:t>
                  </w:r>
                </w:p>
              </w:tc>
              <w:tc>
                <w:tcPr>
                  <w:tcW w:w="1538" w:type="pct"/>
                  <w:tcBorders>
                    <w:top w:val="nil"/>
                    <w:left w:val="nil"/>
                    <w:bottom w:val="nil"/>
                    <w:right w:val="nil"/>
                  </w:tcBorders>
                </w:tcPr>
                <w:p w:rsidR="00F8176A" w:rsidRPr="00242329" w:rsidRDefault="00F8176A" w:rsidP="00FE4D50">
                  <w:pPr>
                    <w:pStyle w:val="NormalWeb"/>
                    <w:spacing w:before="0" w:after="0"/>
                    <w:jc w:val="both"/>
                    <w:rPr>
                      <w:rFonts w:ascii="Arial" w:hAnsi="Arial" w:cs="Arial"/>
                      <w:sz w:val="18"/>
                      <w:szCs w:val="18"/>
                      <w:lang w:val="es-ES_tradnl"/>
                    </w:rPr>
                  </w:pPr>
                  <w:r w:rsidRPr="00242329">
                    <w:rPr>
                      <w:rFonts w:ascii="Arial" w:hAnsi="Arial" w:cs="Arial"/>
                      <w:sz w:val="18"/>
                      <w:szCs w:val="18"/>
                      <w:lang w:val="es-ES_tradnl"/>
                    </w:rPr>
                    <w:t>RAMO</w:t>
                  </w:r>
                </w:p>
              </w:tc>
              <w:tc>
                <w:tcPr>
                  <w:tcW w:w="2791" w:type="pct"/>
                  <w:tcBorders>
                    <w:top w:val="nil"/>
                    <w:left w:val="nil"/>
                    <w:bottom w:val="nil"/>
                    <w:right w:val="nil"/>
                  </w:tcBorders>
                </w:tcPr>
                <w:p w:rsidR="00F8176A" w:rsidRPr="007418F5" w:rsidRDefault="00F8176A" w:rsidP="00FE4D50">
                  <w:pPr>
                    <w:suppressAutoHyphens/>
                    <w:spacing w:after="0"/>
                    <w:ind w:right="742"/>
                    <w:jc w:val="both"/>
                    <w:rPr>
                      <w:rFonts w:ascii="Arial" w:hAnsi="Arial" w:cs="Arial"/>
                      <w:sz w:val="18"/>
                      <w:szCs w:val="18"/>
                      <w:lang w:val="es-ES"/>
                    </w:rPr>
                  </w:pPr>
                  <w:r w:rsidRPr="007418F5">
                    <w:rPr>
                      <w:rFonts w:ascii="Arial" w:hAnsi="Arial" w:cs="Arial"/>
                      <w:sz w:val="18"/>
                      <w:szCs w:val="18"/>
                      <w:lang w:val="es-ES"/>
                    </w:rPr>
                    <w:t>ANOTAR RAMO</w:t>
                  </w:r>
                </w:p>
              </w:tc>
            </w:tr>
            <w:tr w:rsidR="00F8176A" w:rsidRPr="00242329" w:rsidTr="00FE4D50">
              <w:trPr>
                <w:trHeight w:val="355"/>
              </w:trPr>
              <w:tc>
                <w:tcPr>
                  <w:tcW w:w="671" w:type="pct"/>
                  <w:tcBorders>
                    <w:top w:val="nil"/>
                    <w:left w:val="nil"/>
                    <w:bottom w:val="nil"/>
                    <w:right w:val="nil"/>
                  </w:tcBorders>
                </w:tcPr>
                <w:p w:rsidR="00F8176A" w:rsidRPr="00242329" w:rsidRDefault="00F8176A" w:rsidP="00FE4D50">
                  <w:pPr>
                    <w:pStyle w:val="Textoindependiente3"/>
                    <w:spacing w:after="0"/>
                    <w:ind w:left="417"/>
                    <w:jc w:val="both"/>
                    <w:rPr>
                      <w:rFonts w:ascii="Arial" w:hAnsi="Arial" w:cs="Arial"/>
                      <w:sz w:val="18"/>
                      <w:szCs w:val="18"/>
                      <w:lang w:val="es-ES_tradnl"/>
                    </w:rPr>
                  </w:pPr>
                  <w:r w:rsidRPr="00242329">
                    <w:rPr>
                      <w:rFonts w:ascii="Arial" w:hAnsi="Arial" w:cs="Arial"/>
                      <w:sz w:val="18"/>
                      <w:szCs w:val="18"/>
                      <w:lang w:val="es-ES_tradnl"/>
                    </w:rPr>
                    <w:t>12</w:t>
                  </w:r>
                </w:p>
              </w:tc>
              <w:tc>
                <w:tcPr>
                  <w:tcW w:w="1538" w:type="pct"/>
                  <w:tcBorders>
                    <w:top w:val="nil"/>
                    <w:left w:val="nil"/>
                    <w:bottom w:val="nil"/>
                    <w:right w:val="nil"/>
                  </w:tcBorders>
                </w:tcPr>
                <w:p w:rsidR="00F8176A" w:rsidRPr="00242329" w:rsidRDefault="00F8176A" w:rsidP="00FE4D50">
                  <w:pPr>
                    <w:pStyle w:val="NormalWeb"/>
                    <w:spacing w:before="0" w:after="0"/>
                    <w:rPr>
                      <w:rFonts w:ascii="Arial" w:hAnsi="Arial" w:cs="Arial"/>
                      <w:sz w:val="18"/>
                      <w:szCs w:val="18"/>
                      <w:lang w:val="es-ES_tradnl"/>
                    </w:rPr>
                  </w:pPr>
                  <w:r w:rsidRPr="00242329">
                    <w:rPr>
                      <w:rFonts w:ascii="Arial" w:hAnsi="Arial" w:cs="Arial"/>
                      <w:sz w:val="18"/>
                      <w:szCs w:val="18"/>
                      <w:lang w:val="es-ES_tradnl"/>
                    </w:rPr>
                    <w:t>I.M.S.S. REGISTRO PATRONAL</w:t>
                  </w:r>
                </w:p>
              </w:tc>
              <w:tc>
                <w:tcPr>
                  <w:tcW w:w="2791" w:type="pct"/>
                  <w:tcBorders>
                    <w:top w:val="nil"/>
                    <w:left w:val="nil"/>
                    <w:bottom w:val="nil"/>
                    <w:right w:val="nil"/>
                  </w:tcBorders>
                </w:tcPr>
                <w:p w:rsidR="00F8176A" w:rsidRPr="007418F5" w:rsidRDefault="00F8176A" w:rsidP="00FE4D50">
                  <w:pPr>
                    <w:suppressAutoHyphens/>
                    <w:spacing w:after="0"/>
                    <w:ind w:right="742"/>
                    <w:jc w:val="both"/>
                    <w:rPr>
                      <w:rFonts w:ascii="Arial" w:hAnsi="Arial" w:cs="Arial"/>
                      <w:sz w:val="18"/>
                      <w:szCs w:val="18"/>
                      <w:lang w:val="es-ES"/>
                    </w:rPr>
                  </w:pPr>
                  <w:r w:rsidRPr="007418F5">
                    <w:rPr>
                      <w:rFonts w:ascii="Arial" w:hAnsi="Arial" w:cs="Arial"/>
                      <w:sz w:val="18"/>
                      <w:szCs w:val="18"/>
                      <w:lang w:val="es-ES"/>
                    </w:rPr>
                    <w:t>NÚMERO COMPLETO DEL REGISTRO PATRONAL  OTORGADO POR EL IMSS</w:t>
                  </w:r>
                </w:p>
              </w:tc>
            </w:tr>
            <w:tr w:rsidR="00F8176A" w:rsidRPr="00242329" w:rsidTr="00FE4D50">
              <w:trPr>
                <w:trHeight w:val="355"/>
              </w:trPr>
              <w:tc>
                <w:tcPr>
                  <w:tcW w:w="671" w:type="pct"/>
                  <w:tcBorders>
                    <w:top w:val="nil"/>
                    <w:left w:val="nil"/>
                    <w:bottom w:val="nil"/>
                    <w:right w:val="nil"/>
                  </w:tcBorders>
                </w:tcPr>
                <w:p w:rsidR="00F8176A" w:rsidRPr="00242329" w:rsidRDefault="00F8176A" w:rsidP="00FE4D50">
                  <w:pPr>
                    <w:pStyle w:val="Textoindependiente3"/>
                    <w:spacing w:after="0"/>
                    <w:ind w:left="417"/>
                    <w:jc w:val="both"/>
                    <w:rPr>
                      <w:rFonts w:ascii="Arial" w:hAnsi="Arial" w:cs="Arial"/>
                      <w:sz w:val="18"/>
                      <w:szCs w:val="18"/>
                      <w:lang w:val="es-ES_tradnl"/>
                    </w:rPr>
                  </w:pPr>
                  <w:r w:rsidRPr="00242329">
                    <w:rPr>
                      <w:rFonts w:ascii="Arial" w:hAnsi="Arial" w:cs="Arial"/>
                      <w:sz w:val="18"/>
                      <w:szCs w:val="18"/>
                      <w:lang w:val="es-ES_tradnl"/>
                    </w:rPr>
                    <w:t>13</w:t>
                  </w:r>
                </w:p>
              </w:tc>
              <w:tc>
                <w:tcPr>
                  <w:tcW w:w="1538" w:type="pct"/>
                  <w:tcBorders>
                    <w:top w:val="nil"/>
                    <w:left w:val="nil"/>
                    <w:bottom w:val="nil"/>
                    <w:right w:val="nil"/>
                  </w:tcBorders>
                </w:tcPr>
                <w:p w:rsidR="00F8176A" w:rsidRPr="00242329" w:rsidRDefault="00F8176A" w:rsidP="00FE4D50">
                  <w:pPr>
                    <w:pStyle w:val="NormalWeb"/>
                    <w:spacing w:before="0" w:after="0"/>
                    <w:rPr>
                      <w:rFonts w:ascii="Arial" w:hAnsi="Arial" w:cs="Arial"/>
                      <w:sz w:val="18"/>
                      <w:szCs w:val="18"/>
                      <w:lang w:val="es-ES_tradnl"/>
                    </w:rPr>
                  </w:pPr>
                  <w:r w:rsidRPr="00242329">
                    <w:rPr>
                      <w:rFonts w:ascii="Arial" w:hAnsi="Arial" w:cs="Arial"/>
                      <w:sz w:val="18"/>
                      <w:szCs w:val="18"/>
                      <w:lang w:val="es-ES_tradnl"/>
                    </w:rPr>
                    <w:t>GRUPO</w:t>
                  </w:r>
                </w:p>
              </w:tc>
              <w:tc>
                <w:tcPr>
                  <w:tcW w:w="2791" w:type="pct"/>
                  <w:tcBorders>
                    <w:top w:val="nil"/>
                    <w:left w:val="nil"/>
                    <w:bottom w:val="nil"/>
                    <w:right w:val="nil"/>
                  </w:tcBorders>
                </w:tcPr>
                <w:p w:rsidR="00F8176A" w:rsidRPr="00242329" w:rsidRDefault="00F8176A" w:rsidP="00FE4D50">
                  <w:pPr>
                    <w:suppressAutoHyphens/>
                    <w:spacing w:after="0"/>
                    <w:ind w:right="742"/>
                    <w:jc w:val="both"/>
                    <w:rPr>
                      <w:rFonts w:ascii="Arial" w:hAnsi="Arial" w:cs="Arial"/>
                      <w:sz w:val="18"/>
                      <w:szCs w:val="18"/>
                      <w:lang w:val="es-ES"/>
                    </w:rPr>
                  </w:pPr>
                  <w:r w:rsidRPr="00242329">
                    <w:rPr>
                      <w:rFonts w:ascii="Arial" w:hAnsi="Arial" w:cs="Arial"/>
                      <w:sz w:val="18"/>
                      <w:szCs w:val="18"/>
                      <w:lang w:val="es-ES"/>
                    </w:rPr>
                    <w:t>GRUPO DE SUMINISTRO AL QUE CORRESPONDEN LOS BIENES DE CONSUMO A ENTREGAR POR EL PROVEEDOR.</w:t>
                  </w:r>
                </w:p>
              </w:tc>
            </w:tr>
            <w:tr w:rsidR="00F8176A" w:rsidRPr="00242329" w:rsidTr="00FE4D50">
              <w:trPr>
                <w:trHeight w:val="355"/>
              </w:trPr>
              <w:tc>
                <w:tcPr>
                  <w:tcW w:w="671" w:type="pct"/>
                  <w:tcBorders>
                    <w:top w:val="nil"/>
                    <w:left w:val="nil"/>
                    <w:bottom w:val="nil"/>
                    <w:right w:val="nil"/>
                  </w:tcBorders>
                </w:tcPr>
                <w:p w:rsidR="00F8176A" w:rsidRPr="00242329" w:rsidRDefault="00F8176A" w:rsidP="00FE4D50">
                  <w:pPr>
                    <w:pStyle w:val="Textoindependiente3"/>
                    <w:spacing w:after="0"/>
                    <w:ind w:left="417"/>
                    <w:jc w:val="both"/>
                    <w:rPr>
                      <w:rFonts w:ascii="Arial" w:hAnsi="Arial" w:cs="Arial"/>
                      <w:sz w:val="18"/>
                      <w:szCs w:val="18"/>
                      <w:lang w:val="es-ES_tradnl"/>
                    </w:rPr>
                  </w:pPr>
                  <w:r w:rsidRPr="00242329">
                    <w:rPr>
                      <w:rFonts w:ascii="Arial" w:hAnsi="Arial" w:cs="Arial"/>
                      <w:sz w:val="18"/>
                      <w:szCs w:val="18"/>
                      <w:lang w:val="es-ES_tradnl"/>
                    </w:rPr>
                    <w:t>14</w:t>
                  </w:r>
                </w:p>
              </w:tc>
              <w:tc>
                <w:tcPr>
                  <w:tcW w:w="1538" w:type="pct"/>
                  <w:tcBorders>
                    <w:top w:val="nil"/>
                    <w:left w:val="nil"/>
                    <w:bottom w:val="nil"/>
                    <w:right w:val="nil"/>
                  </w:tcBorders>
                </w:tcPr>
                <w:p w:rsidR="00F8176A" w:rsidRPr="00242329" w:rsidRDefault="00F8176A" w:rsidP="00FE4D50">
                  <w:pPr>
                    <w:pStyle w:val="NormalWeb"/>
                    <w:spacing w:before="0" w:after="0"/>
                    <w:rPr>
                      <w:rFonts w:ascii="Arial" w:hAnsi="Arial" w:cs="Arial"/>
                      <w:sz w:val="18"/>
                      <w:szCs w:val="18"/>
                      <w:lang w:val="es-ES_tradnl"/>
                    </w:rPr>
                  </w:pPr>
                  <w:r w:rsidRPr="00242329">
                    <w:rPr>
                      <w:rFonts w:ascii="Arial" w:hAnsi="Arial" w:cs="Arial"/>
                      <w:sz w:val="18"/>
                      <w:szCs w:val="18"/>
                      <w:lang w:val="es-ES_tradnl"/>
                    </w:rPr>
                    <w:t>LUGAR DE ENTREGA</w:t>
                  </w:r>
                </w:p>
              </w:tc>
              <w:tc>
                <w:tcPr>
                  <w:tcW w:w="2791" w:type="pct"/>
                  <w:tcBorders>
                    <w:top w:val="nil"/>
                    <w:left w:val="nil"/>
                    <w:bottom w:val="nil"/>
                    <w:right w:val="nil"/>
                  </w:tcBorders>
                </w:tcPr>
                <w:p w:rsidR="00F8176A" w:rsidRPr="00242329" w:rsidRDefault="00F8176A" w:rsidP="00FE4D50">
                  <w:pPr>
                    <w:suppressAutoHyphens/>
                    <w:spacing w:after="0"/>
                    <w:ind w:right="742"/>
                    <w:jc w:val="both"/>
                    <w:rPr>
                      <w:rFonts w:ascii="Arial" w:hAnsi="Arial" w:cs="Arial"/>
                      <w:sz w:val="18"/>
                      <w:szCs w:val="18"/>
                      <w:lang w:val="es-ES"/>
                    </w:rPr>
                  </w:pPr>
                  <w:r w:rsidRPr="00242329">
                    <w:rPr>
                      <w:rFonts w:ascii="Arial" w:hAnsi="Arial" w:cs="Arial"/>
                      <w:sz w:val="18"/>
                      <w:szCs w:val="18"/>
                      <w:lang w:val="es-ES"/>
                    </w:rPr>
                    <w:t>NOMBRE Y DIRECCIÓN COMPLETOS DE LA UNIDAD ALMACENARÍA DONDE ENTREGA LOS BIENES DE CONSUMO EL PROVEEDOR.</w:t>
                  </w:r>
                </w:p>
              </w:tc>
            </w:tr>
            <w:tr w:rsidR="00F8176A" w:rsidRPr="00242329" w:rsidTr="00FE4D50">
              <w:trPr>
                <w:trHeight w:val="355"/>
              </w:trPr>
              <w:tc>
                <w:tcPr>
                  <w:tcW w:w="671" w:type="pct"/>
                  <w:tcBorders>
                    <w:top w:val="nil"/>
                    <w:left w:val="nil"/>
                    <w:bottom w:val="nil"/>
                    <w:right w:val="nil"/>
                  </w:tcBorders>
                </w:tcPr>
                <w:p w:rsidR="00F8176A" w:rsidRPr="00242329" w:rsidRDefault="00F8176A" w:rsidP="00FE4D50">
                  <w:pPr>
                    <w:pStyle w:val="Textoindependiente3"/>
                    <w:spacing w:after="0"/>
                    <w:ind w:left="417"/>
                    <w:jc w:val="both"/>
                    <w:rPr>
                      <w:rFonts w:ascii="Arial" w:hAnsi="Arial" w:cs="Arial"/>
                      <w:sz w:val="18"/>
                      <w:szCs w:val="18"/>
                      <w:lang w:val="es-ES_tradnl"/>
                    </w:rPr>
                  </w:pPr>
                  <w:r w:rsidRPr="00242329">
                    <w:rPr>
                      <w:rFonts w:ascii="Arial" w:hAnsi="Arial" w:cs="Arial"/>
                      <w:sz w:val="18"/>
                      <w:szCs w:val="18"/>
                      <w:lang w:val="es-ES_tradnl"/>
                    </w:rPr>
                    <w:t>15</w:t>
                  </w:r>
                </w:p>
              </w:tc>
              <w:tc>
                <w:tcPr>
                  <w:tcW w:w="1538" w:type="pct"/>
                  <w:tcBorders>
                    <w:top w:val="nil"/>
                    <w:left w:val="nil"/>
                    <w:bottom w:val="nil"/>
                    <w:right w:val="nil"/>
                  </w:tcBorders>
                </w:tcPr>
                <w:p w:rsidR="00F8176A" w:rsidRPr="00242329" w:rsidRDefault="00F8176A" w:rsidP="00FE4D50">
                  <w:pPr>
                    <w:pStyle w:val="NormalWeb"/>
                    <w:spacing w:before="0" w:after="0"/>
                    <w:rPr>
                      <w:rFonts w:ascii="Arial" w:hAnsi="Arial" w:cs="Arial"/>
                      <w:sz w:val="18"/>
                      <w:szCs w:val="18"/>
                      <w:lang w:val="es-ES_tradnl"/>
                    </w:rPr>
                  </w:pPr>
                  <w:r w:rsidRPr="00242329">
                    <w:rPr>
                      <w:rFonts w:ascii="Arial" w:hAnsi="Arial" w:cs="Arial"/>
                      <w:sz w:val="18"/>
                      <w:szCs w:val="18"/>
                      <w:lang w:val="es-ES_tradnl"/>
                    </w:rPr>
                    <w:t>RENGLÓN</w:t>
                  </w:r>
                </w:p>
              </w:tc>
              <w:tc>
                <w:tcPr>
                  <w:tcW w:w="2791" w:type="pct"/>
                  <w:tcBorders>
                    <w:top w:val="nil"/>
                    <w:left w:val="nil"/>
                    <w:bottom w:val="nil"/>
                    <w:right w:val="nil"/>
                  </w:tcBorders>
                </w:tcPr>
                <w:p w:rsidR="00F8176A" w:rsidRPr="00242329" w:rsidRDefault="00F8176A" w:rsidP="00FE4D50">
                  <w:pPr>
                    <w:suppressAutoHyphens/>
                    <w:spacing w:after="0"/>
                    <w:ind w:right="742"/>
                    <w:jc w:val="both"/>
                    <w:rPr>
                      <w:rFonts w:ascii="Arial" w:hAnsi="Arial" w:cs="Arial"/>
                      <w:sz w:val="18"/>
                      <w:szCs w:val="18"/>
                      <w:lang w:val="es-ES"/>
                    </w:rPr>
                  </w:pPr>
                  <w:r w:rsidRPr="00242329">
                    <w:rPr>
                      <w:rFonts w:ascii="Arial" w:hAnsi="Arial" w:cs="Arial"/>
                      <w:sz w:val="18"/>
                      <w:szCs w:val="18"/>
                      <w:lang w:val="es-ES"/>
                    </w:rPr>
                    <w:t xml:space="preserve">NÚMERO DE RENGLÓN ASIGNADO AL ARTÍCULO EN EL ANEXO DEL CONTRATO DE LA RELACIÓN DE BIENES ADJUDICADOS. </w:t>
                  </w:r>
                </w:p>
              </w:tc>
            </w:tr>
            <w:tr w:rsidR="00F8176A" w:rsidRPr="00242329" w:rsidTr="00FE4D50">
              <w:trPr>
                <w:trHeight w:val="355"/>
              </w:trPr>
              <w:tc>
                <w:tcPr>
                  <w:tcW w:w="671" w:type="pct"/>
                  <w:tcBorders>
                    <w:top w:val="nil"/>
                    <w:left w:val="nil"/>
                    <w:bottom w:val="nil"/>
                    <w:right w:val="nil"/>
                  </w:tcBorders>
                </w:tcPr>
                <w:p w:rsidR="00F8176A" w:rsidRPr="00242329" w:rsidRDefault="00F8176A" w:rsidP="00FE4D50">
                  <w:pPr>
                    <w:pStyle w:val="Textoindependiente3"/>
                    <w:spacing w:after="0"/>
                    <w:ind w:left="417"/>
                    <w:jc w:val="both"/>
                    <w:rPr>
                      <w:rFonts w:ascii="Arial" w:hAnsi="Arial" w:cs="Arial"/>
                      <w:sz w:val="18"/>
                      <w:szCs w:val="18"/>
                      <w:lang w:val="es-ES_tradnl"/>
                    </w:rPr>
                  </w:pPr>
                  <w:r w:rsidRPr="00242329">
                    <w:rPr>
                      <w:rFonts w:ascii="Arial" w:hAnsi="Arial" w:cs="Arial"/>
                      <w:sz w:val="18"/>
                      <w:szCs w:val="18"/>
                      <w:lang w:val="es-ES_tradnl"/>
                    </w:rPr>
                    <w:t>16</w:t>
                  </w:r>
                </w:p>
              </w:tc>
              <w:tc>
                <w:tcPr>
                  <w:tcW w:w="1538" w:type="pct"/>
                  <w:tcBorders>
                    <w:top w:val="nil"/>
                    <w:left w:val="nil"/>
                    <w:bottom w:val="nil"/>
                    <w:right w:val="nil"/>
                  </w:tcBorders>
                </w:tcPr>
                <w:p w:rsidR="00F8176A" w:rsidRPr="00242329" w:rsidRDefault="00F8176A" w:rsidP="00FE4D50">
                  <w:pPr>
                    <w:pStyle w:val="NormalWeb"/>
                    <w:spacing w:before="0" w:after="0"/>
                    <w:rPr>
                      <w:rFonts w:ascii="Arial" w:hAnsi="Arial" w:cs="Arial"/>
                      <w:sz w:val="18"/>
                      <w:szCs w:val="18"/>
                      <w:lang w:val="es-ES_tradnl"/>
                    </w:rPr>
                  </w:pPr>
                  <w:r w:rsidRPr="00242329">
                    <w:rPr>
                      <w:rFonts w:ascii="Arial" w:hAnsi="Arial" w:cs="Arial"/>
                      <w:sz w:val="18"/>
                      <w:szCs w:val="18"/>
                      <w:lang w:val="es-ES_tradnl"/>
                    </w:rPr>
                    <w:t>CANTIDAD</w:t>
                  </w:r>
                </w:p>
              </w:tc>
              <w:tc>
                <w:tcPr>
                  <w:tcW w:w="2791" w:type="pct"/>
                  <w:tcBorders>
                    <w:top w:val="nil"/>
                    <w:left w:val="nil"/>
                    <w:bottom w:val="nil"/>
                    <w:right w:val="nil"/>
                  </w:tcBorders>
                </w:tcPr>
                <w:p w:rsidR="00F8176A" w:rsidRPr="00242329" w:rsidRDefault="00F8176A" w:rsidP="00FE4D50">
                  <w:pPr>
                    <w:suppressAutoHyphens/>
                    <w:spacing w:after="0"/>
                    <w:ind w:right="742"/>
                    <w:jc w:val="both"/>
                    <w:rPr>
                      <w:rFonts w:ascii="Arial" w:hAnsi="Arial" w:cs="Arial"/>
                      <w:sz w:val="18"/>
                      <w:szCs w:val="18"/>
                      <w:lang w:val="es-ES"/>
                    </w:rPr>
                  </w:pPr>
                  <w:r w:rsidRPr="00242329">
                    <w:rPr>
                      <w:rFonts w:ascii="Arial" w:hAnsi="Arial" w:cs="Arial"/>
                      <w:sz w:val="18"/>
                      <w:szCs w:val="18"/>
                      <w:lang w:val="es-ES"/>
                    </w:rPr>
                    <w:t xml:space="preserve">CANTIDAD DE ARTÍCULOS ENTREGADOS POR EL PROVEEDOR </w:t>
                  </w:r>
                </w:p>
              </w:tc>
            </w:tr>
            <w:tr w:rsidR="00F8176A" w:rsidRPr="00242329" w:rsidTr="00FE4D50">
              <w:trPr>
                <w:trHeight w:val="355"/>
              </w:trPr>
              <w:tc>
                <w:tcPr>
                  <w:tcW w:w="671" w:type="pct"/>
                  <w:tcBorders>
                    <w:top w:val="nil"/>
                    <w:left w:val="nil"/>
                    <w:bottom w:val="nil"/>
                    <w:right w:val="nil"/>
                  </w:tcBorders>
                </w:tcPr>
                <w:p w:rsidR="00F8176A" w:rsidRPr="00242329" w:rsidRDefault="00F8176A" w:rsidP="00FE4D50">
                  <w:pPr>
                    <w:pStyle w:val="Textoindependiente3"/>
                    <w:spacing w:after="0"/>
                    <w:ind w:left="417"/>
                    <w:jc w:val="both"/>
                    <w:rPr>
                      <w:rFonts w:ascii="Arial" w:hAnsi="Arial" w:cs="Arial"/>
                      <w:sz w:val="18"/>
                      <w:szCs w:val="18"/>
                      <w:lang w:val="es-MX"/>
                    </w:rPr>
                  </w:pPr>
                  <w:r w:rsidRPr="00242329">
                    <w:rPr>
                      <w:rFonts w:ascii="Arial" w:hAnsi="Arial" w:cs="Arial"/>
                      <w:sz w:val="18"/>
                      <w:szCs w:val="18"/>
                      <w:lang w:val="es-MX"/>
                    </w:rPr>
                    <w:t>17</w:t>
                  </w:r>
                </w:p>
              </w:tc>
              <w:tc>
                <w:tcPr>
                  <w:tcW w:w="1538" w:type="pct"/>
                  <w:tcBorders>
                    <w:top w:val="nil"/>
                    <w:left w:val="nil"/>
                    <w:bottom w:val="nil"/>
                    <w:right w:val="nil"/>
                  </w:tcBorders>
                </w:tcPr>
                <w:p w:rsidR="00F8176A" w:rsidRPr="00242329" w:rsidRDefault="00F8176A" w:rsidP="00FE4D50">
                  <w:pPr>
                    <w:pStyle w:val="NormalWeb"/>
                    <w:spacing w:before="0" w:after="0"/>
                    <w:rPr>
                      <w:rFonts w:ascii="Arial" w:hAnsi="Arial" w:cs="Arial"/>
                      <w:sz w:val="18"/>
                      <w:szCs w:val="18"/>
                      <w:lang w:val="es-ES_tradnl"/>
                    </w:rPr>
                  </w:pPr>
                  <w:r w:rsidRPr="00242329">
                    <w:rPr>
                      <w:rFonts w:ascii="Arial" w:hAnsi="Arial" w:cs="Arial"/>
                      <w:sz w:val="18"/>
                      <w:szCs w:val="18"/>
                      <w:lang w:val="es-ES_tradnl"/>
                    </w:rPr>
                    <w:t>UNIDAD</w:t>
                  </w:r>
                </w:p>
              </w:tc>
              <w:tc>
                <w:tcPr>
                  <w:tcW w:w="2791" w:type="pct"/>
                  <w:tcBorders>
                    <w:top w:val="nil"/>
                    <w:left w:val="nil"/>
                    <w:bottom w:val="nil"/>
                    <w:right w:val="nil"/>
                  </w:tcBorders>
                </w:tcPr>
                <w:p w:rsidR="00F8176A" w:rsidRPr="00242329" w:rsidRDefault="00F8176A" w:rsidP="00FE4D50">
                  <w:pPr>
                    <w:suppressAutoHyphens/>
                    <w:spacing w:after="0"/>
                    <w:ind w:right="742"/>
                    <w:jc w:val="both"/>
                    <w:rPr>
                      <w:rFonts w:ascii="Arial" w:hAnsi="Arial" w:cs="Arial"/>
                      <w:sz w:val="18"/>
                      <w:szCs w:val="18"/>
                      <w:lang w:val="es-ES"/>
                    </w:rPr>
                  </w:pPr>
                  <w:r w:rsidRPr="00242329">
                    <w:rPr>
                      <w:rFonts w:ascii="Arial" w:hAnsi="Arial" w:cs="Arial"/>
                      <w:sz w:val="18"/>
                      <w:szCs w:val="18"/>
                      <w:lang w:val="es-ES"/>
                    </w:rPr>
                    <w:t>UNIDAD DE PRESENTACIÓN DEL BIEN DE CONSUMO ENTREGADO POR EL PROVEEDOR CONFORME AL CATALOGO OPERATIVO DE ARTÍCULOS DEL SAI.</w:t>
                  </w:r>
                </w:p>
              </w:tc>
            </w:tr>
          </w:tbl>
          <w:p w:rsidR="00F8176A" w:rsidRPr="00242329" w:rsidRDefault="00F8176A" w:rsidP="00FE4D50">
            <w:pPr>
              <w:pStyle w:val="Encabezado"/>
              <w:jc w:val="both"/>
              <w:rPr>
                <w:rFonts w:cs="Arial"/>
                <w:sz w:val="18"/>
                <w:szCs w:val="18"/>
              </w:rPr>
            </w:pPr>
          </w:p>
        </w:tc>
      </w:tr>
      <w:tr w:rsidR="00F8176A" w:rsidRPr="00242329" w:rsidTr="00F8176A">
        <w:trPr>
          <w:trHeight w:val="8014"/>
        </w:trPr>
        <w:tc>
          <w:tcPr>
            <w:tcW w:w="5000" w:type="pct"/>
          </w:tcPr>
          <w:tbl>
            <w:tblPr>
              <w:tblpPr w:leftFromText="141" w:rightFromText="141" w:horzAnchor="margin" w:tblpY="570"/>
              <w:tblOverlap w:val="never"/>
              <w:tblW w:w="10258" w:type="dxa"/>
              <w:tblCellMar>
                <w:left w:w="70" w:type="dxa"/>
                <w:right w:w="70" w:type="dxa"/>
              </w:tblCellMar>
              <w:tblLook w:val="0000" w:firstRow="0" w:lastRow="0" w:firstColumn="0" w:lastColumn="0" w:noHBand="0" w:noVBand="0"/>
            </w:tblPr>
            <w:tblGrid>
              <w:gridCol w:w="1377"/>
              <w:gridCol w:w="3155"/>
              <w:gridCol w:w="5726"/>
            </w:tblGrid>
            <w:tr w:rsidR="00F8176A" w:rsidRPr="00242329" w:rsidTr="00FE4D50">
              <w:trPr>
                <w:trHeight w:val="454"/>
              </w:trPr>
              <w:tc>
                <w:tcPr>
                  <w:tcW w:w="671" w:type="pct"/>
                  <w:tcBorders>
                    <w:top w:val="nil"/>
                    <w:left w:val="nil"/>
                    <w:bottom w:val="nil"/>
                    <w:right w:val="nil"/>
                  </w:tcBorders>
                </w:tcPr>
                <w:p w:rsidR="00F8176A" w:rsidRPr="00242329" w:rsidRDefault="00F8176A" w:rsidP="00FE4D50">
                  <w:pPr>
                    <w:pStyle w:val="Textoindependiente3"/>
                    <w:spacing w:after="0"/>
                    <w:ind w:left="417"/>
                    <w:jc w:val="both"/>
                    <w:rPr>
                      <w:rFonts w:ascii="Arial" w:hAnsi="Arial" w:cs="Arial"/>
                      <w:sz w:val="18"/>
                      <w:szCs w:val="18"/>
                      <w:lang w:val="es-MX"/>
                    </w:rPr>
                  </w:pPr>
                  <w:r w:rsidRPr="00242329">
                    <w:rPr>
                      <w:rFonts w:ascii="Arial" w:hAnsi="Arial" w:cs="Arial"/>
                      <w:sz w:val="18"/>
                      <w:szCs w:val="18"/>
                      <w:lang w:val="es-MX"/>
                    </w:rPr>
                    <w:lastRenderedPageBreak/>
                    <w:t>18</w:t>
                  </w:r>
                </w:p>
              </w:tc>
              <w:tc>
                <w:tcPr>
                  <w:tcW w:w="1538" w:type="pct"/>
                  <w:tcBorders>
                    <w:top w:val="nil"/>
                    <w:left w:val="nil"/>
                    <w:bottom w:val="nil"/>
                    <w:right w:val="nil"/>
                  </w:tcBorders>
                </w:tcPr>
                <w:p w:rsidR="00F8176A" w:rsidRPr="00242329" w:rsidRDefault="00F8176A" w:rsidP="00FE4D50">
                  <w:pPr>
                    <w:pStyle w:val="NormalWeb"/>
                    <w:spacing w:before="0" w:after="0"/>
                    <w:rPr>
                      <w:rFonts w:ascii="Arial" w:hAnsi="Arial" w:cs="Arial"/>
                      <w:sz w:val="18"/>
                      <w:szCs w:val="18"/>
                      <w:lang w:val="es-ES_tradnl"/>
                    </w:rPr>
                  </w:pPr>
                  <w:r w:rsidRPr="00242329">
                    <w:rPr>
                      <w:rFonts w:ascii="Arial" w:hAnsi="Arial" w:cs="Arial"/>
                      <w:sz w:val="18"/>
                      <w:szCs w:val="18"/>
                      <w:lang w:val="es-ES_tradnl"/>
                    </w:rPr>
                    <w:t>PRECIO</w:t>
                  </w:r>
                </w:p>
              </w:tc>
              <w:tc>
                <w:tcPr>
                  <w:tcW w:w="2791" w:type="pct"/>
                  <w:tcBorders>
                    <w:top w:val="nil"/>
                    <w:left w:val="nil"/>
                    <w:bottom w:val="nil"/>
                    <w:right w:val="nil"/>
                  </w:tcBorders>
                </w:tcPr>
                <w:p w:rsidR="00F8176A" w:rsidRPr="00242329" w:rsidRDefault="00F8176A" w:rsidP="00FE4D50">
                  <w:pPr>
                    <w:suppressAutoHyphens/>
                    <w:spacing w:after="0"/>
                    <w:ind w:right="742"/>
                    <w:jc w:val="both"/>
                    <w:rPr>
                      <w:rFonts w:ascii="Arial" w:hAnsi="Arial" w:cs="Arial"/>
                      <w:sz w:val="18"/>
                      <w:szCs w:val="18"/>
                      <w:lang w:val="es-ES"/>
                    </w:rPr>
                  </w:pPr>
                  <w:r w:rsidRPr="00242329">
                    <w:rPr>
                      <w:rFonts w:ascii="Arial" w:hAnsi="Arial" w:cs="Arial"/>
                      <w:sz w:val="18"/>
                      <w:szCs w:val="18"/>
                      <w:lang w:val="es-ES"/>
                    </w:rPr>
                    <w:t>PRECIO DE UNITARIO DE COMPRA</w:t>
                  </w:r>
                </w:p>
                <w:p w:rsidR="00F8176A" w:rsidRPr="00242329" w:rsidRDefault="00F8176A" w:rsidP="00FE4D50">
                  <w:pPr>
                    <w:suppressAutoHyphens/>
                    <w:spacing w:after="0"/>
                    <w:ind w:right="742"/>
                    <w:jc w:val="both"/>
                    <w:rPr>
                      <w:rFonts w:ascii="Arial" w:hAnsi="Arial" w:cs="Arial"/>
                      <w:sz w:val="18"/>
                      <w:szCs w:val="18"/>
                      <w:lang w:val="es-ES"/>
                    </w:rPr>
                  </w:pPr>
                </w:p>
              </w:tc>
            </w:tr>
            <w:tr w:rsidR="00F8176A" w:rsidRPr="00242329" w:rsidTr="00FE4D50">
              <w:trPr>
                <w:trHeight w:val="454"/>
              </w:trPr>
              <w:tc>
                <w:tcPr>
                  <w:tcW w:w="671" w:type="pct"/>
                  <w:tcBorders>
                    <w:top w:val="nil"/>
                    <w:left w:val="nil"/>
                    <w:bottom w:val="nil"/>
                    <w:right w:val="nil"/>
                  </w:tcBorders>
                </w:tcPr>
                <w:p w:rsidR="00F8176A" w:rsidRPr="00242329" w:rsidRDefault="00F8176A" w:rsidP="00FE4D50">
                  <w:pPr>
                    <w:pStyle w:val="Textoindependiente3"/>
                    <w:spacing w:after="0"/>
                    <w:ind w:left="417"/>
                    <w:jc w:val="both"/>
                    <w:rPr>
                      <w:rFonts w:ascii="Arial" w:hAnsi="Arial" w:cs="Arial"/>
                      <w:sz w:val="18"/>
                      <w:szCs w:val="18"/>
                      <w:lang w:val="es-MX"/>
                    </w:rPr>
                  </w:pPr>
                  <w:r w:rsidRPr="00242329">
                    <w:rPr>
                      <w:rFonts w:ascii="Arial" w:hAnsi="Arial" w:cs="Arial"/>
                      <w:sz w:val="18"/>
                      <w:szCs w:val="18"/>
                      <w:lang w:val="es-MX"/>
                    </w:rPr>
                    <w:t>19</w:t>
                  </w:r>
                </w:p>
              </w:tc>
              <w:tc>
                <w:tcPr>
                  <w:tcW w:w="1538" w:type="pct"/>
                  <w:tcBorders>
                    <w:top w:val="nil"/>
                    <w:left w:val="nil"/>
                    <w:bottom w:val="nil"/>
                    <w:right w:val="nil"/>
                  </w:tcBorders>
                </w:tcPr>
                <w:p w:rsidR="00F8176A" w:rsidRPr="00242329" w:rsidRDefault="00F8176A" w:rsidP="00FE4D50">
                  <w:pPr>
                    <w:pStyle w:val="NormalWeb"/>
                    <w:spacing w:before="0" w:after="0"/>
                    <w:rPr>
                      <w:rFonts w:ascii="Arial" w:hAnsi="Arial" w:cs="Arial"/>
                      <w:sz w:val="18"/>
                      <w:szCs w:val="18"/>
                      <w:lang w:val="es-ES_tradnl"/>
                    </w:rPr>
                  </w:pPr>
                  <w:r w:rsidRPr="00242329">
                    <w:rPr>
                      <w:rFonts w:ascii="Arial" w:hAnsi="Arial" w:cs="Arial"/>
                      <w:sz w:val="18"/>
                      <w:szCs w:val="18"/>
                      <w:lang w:val="es-ES_tradnl"/>
                    </w:rPr>
                    <w:t>CLAVE DEL ARTÍCULO</w:t>
                  </w:r>
                </w:p>
              </w:tc>
              <w:tc>
                <w:tcPr>
                  <w:tcW w:w="2791" w:type="pct"/>
                  <w:tcBorders>
                    <w:top w:val="nil"/>
                    <w:left w:val="nil"/>
                    <w:bottom w:val="nil"/>
                    <w:right w:val="nil"/>
                  </w:tcBorders>
                </w:tcPr>
                <w:p w:rsidR="00F8176A" w:rsidRPr="00242329" w:rsidRDefault="00F8176A" w:rsidP="00FE4D50">
                  <w:pPr>
                    <w:suppressAutoHyphens/>
                    <w:spacing w:after="0"/>
                    <w:ind w:right="742"/>
                    <w:jc w:val="both"/>
                    <w:rPr>
                      <w:rFonts w:ascii="Arial" w:hAnsi="Arial" w:cs="Arial"/>
                      <w:sz w:val="18"/>
                      <w:szCs w:val="18"/>
                      <w:lang w:val="es-ES"/>
                    </w:rPr>
                  </w:pPr>
                  <w:r w:rsidRPr="00242329">
                    <w:rPr>
                      <w:rFonts w:ascii="Arial" w:hAnsi="Arial" w:cs="Arial"/>
                      <w:sz w:val="18"/>
                      <w:szCs w:val="18"/>
                      <w:lang w:val="es-ES"/>
                    </w:rPr>
                    <w:t>CLAVE COMPLETA DE ARTÍCULO GENÉRICO, ESPECIFICO, DIFERENCIADOR Y VARIANTE</w:t>
                  </w:r>
                </w:p>
                <w:p w:rsidR="00F8176A" w:rsidRPr="00242329" w:rsidRDefault="00F8176A" w:rsidP="00FE4D50">
                  <w:pPr>
                    <w:suppressAutoHyphens/>
                    <w:spacing w:after="0"/>
                    <w:ind w:right="742"/>
                    <w:jc w:val="both"/>
                    <w:rPr>
                      <w:rFonts w:ascii="Arial" w:hAnsi="Arial" w:cs="Arial"/>
                      <w:sz w:val="18"/>
                      <w:szCs w:val="18"/>
                      <w:lang w:val="es-ES"/>
                    </w:rPr>
                  </w:pPr>
                </w:p>
              </w:tc>
            </w:tr>
            <w:tr w:rsidR="00F8176A" w:rsidRPr="00242329" w:rsidTr="00FE4D50">
              <w:trPr>
                <w:trHeight w:val="454"/>
              </w:trPr>
              <w:tc>
                <w:tcPr>
                  <w:tcW w:w="671" w:type="pct"/>
                  <w:tcBorders>
                    <w:top w:val="nil"/>
                    <w:left w:val="nil"/>
                    <w:bottom w:val="nil"/>
                    <w:right w:val="nil"/>
                  </w:tcBorders>
                </w:tcPr>
                <w:p w:rsidR="00F8176A" w:rsidRPr="00242329" w:rsidRDefault="00F8176A" w:rsidP="00FE4D50">
                  <w:pPr>
                    <w:pStyle w:val="Textoindependiente3"/>
                    <w:spacing w:after="0"/>
                    <w:ind w:left="417"/>
                    <w:jc w:val="both"/>
                    <w:rPr>
                      <w:rFonts w:ascii="Arial" w:hAnsi="Arial" w:cs="Arial"/>
                      <w:sz w:val="18"/>
                      <w:szCs w:val="18"/>
                      <w:lang w:val="es-ES_tradnl"/>
                    </w:rPr>
                  </w:pPr>
                  <w:r w:rsidRPr="00242329">
                    <w:rPr>
                      <w:rFonts w:ascii="Arial" w:hAnsi="Arial" w:cs="Arial"/>
                      <w:sz w:val="18"/>
                      <w:szCs w:val="18"/>
                      <w:lang w:val="es-ES_tradnl"/>
                    </w:rPr>
                    <w:t>20</w:t>
                  </w:r>
                </w:p>
              </w:tc>
              <w:tc>
                <w:tcPr>
                  <w:tcW w:w="1538" w:type="pct"/>
                  <w:tcBorders>
                    <w:top w:val="nil"/>
                    <w:left w:val="nil"/>
                    <w:bottom w:val="nil"/>
                    <w:right w:val="nil"/>
                  </w:tcBorders>
                </w:tcPr>
                <w:p w:rsidR="00F8176A" w:rsidRPr="00242329" w:rsidRDefault="00F8176A" w:rsidP="00FE4D50">
                  <w:pPr>
                    <w:pStyle w:val="NormalWeb"/>
                    <w:spacing w:before="0" w:after="0"/>
                    <w:rPr>
                      <w:rFonts w:ascii="Arial" w:hAnsi="Arial" w:cs="Arial"/>
                      <w:sz w:val="18"/>
                      <w:szCs w:val="18"/>
                      <w:lang w:val="es-ES_tradnl"/>
                    </w:rPr>
                  </w:pPr>
                  <w:r w:rsidRPr="00242329">
                    <w:rPr>
                      <w:rFonts w:ascii="Arial" w:hAnsi="Arial" w:cs="Arial"/>
                      <w:sz w:val="18"/>
                      <w:szCs w:val="18"/>
                      <w:lang w:val="es-ES_tradnl"/>
                    </w:rPr>
                    <w:t>DESCRIPCIÓN DEL ARTÍCULO</w:t>
                  </w:r>
                </w:p>
              </w:tc>
              <w:tc>
                <w:tcPr>
                  <w:tcW w:w="2791" w:type="pct"/>
                  <w:tcBorders>
                    <w:top w:val="nil"/>
                    <w:left w:val="nil"/>
                    <w:bottom w:val="nil"/>
                    <w:right w:val="nil"/>
                  </w:tcBorders>
                </w:tcPr>
                <w:p w:rsidR="00F8176A" w:rsidRPr="00242329" w:rsidRDefault="00F8176A" w:rsidP="00FE4D50">
                  <w:pPr>
                    <w:suppressAutoHyphens/>
                    <w:spacing w:after="0"/>
                    <w:ind w:right="742"/>
                    <w:jc w:val="both"/>
                    <w:rPr>
                      <w:rFonts w:ascii="Arial" w:hAnsi="Arial" w:cs="Arial"/>
                      <w:sz w:val="18"/>
                      <w:szCs w:val="18"/>
                      <w:lang w:val="es-ES"/>
                    </w:rPr>
                  </w:pPr>
                  <w:r w:rsidRPr="00242329">
                    <w:rPr>
                      <w:rFonts w:ascii="Arial" w:hAnsi="Arial" w:cs="Arial"/>
                      <w:sz w:val="18"/>
                      <w:szCs w:val="18"/>
                      <w:lang w:val="es-ES"/>
                    </w:rPr>
                    <w:t>DESCRIPCIÓN COMPLETA DEL ARTÍCULOS ENTREGADO POR EL PROVEEDOR CONFORME AL CATALOGO OPERATIVO DE ARTÍCULOS DEL SAI</w:t>
                  </w:r>
                </w:p>
                <w:p w:rsidR="00F8176A" w:rsidRPr="00242329" w:rsidRDefault="00F8176A" w:rsidP="00FE4D50">
                  <w:pPr>
                    <w:suppressAutoHyphens/>
                    <w:spacing w:after="0"/>
                    <w:ind w:right="742"/>
                    <w:jc w:val="both"/>
                    <w:rPr>
                      <w:rFonts w:ascii="Arial" w:hAnsi="Arial" w:cs="Arial"/>
                      <w:sz w:val="18"/>
                      <w:szCs w:val="18"/>
                      <w:lang w:val="es-ES"/>
                    </w:rPr>
                  </w:pPr>
                </w:p>
              </w:tc>
            </w:tr>
            <w:tr w:rsidR="00F8176A" w:rsidRPr="00242329" w:rsidTr="00FE4D50">
              <w:trPr>
                <w:trHeight w:val="454"/>
              </w:trPr>
              <w:tc>
                <w:tcPr>
                  <w:tcW w:w="671" w:type="pct"/>
                  <w:tcBorders>
                    <w:top w:val="nil"/>
                    <w:left w:val="nil"/>
                    <w:bottom w:val="nil"/>
                    <w:right w:val="nil"/>
                  </w:tcBorders>
                </w:tcPr>
                <w:p w:rsidR="00F8176A" w:rsidRPr="00242329" w:rsidRDefault="00F8176A" w:rsidP="00FE4D50">
                  <w:pPr>
                    <w:pStyle w:val="Textoindependiente3"/>
                    <w:spacing w:after="0"/>
                    <w:ind w:left="417"/>
                    <w:jc w:val="both"/>
                    <w:rPr>
                      <w:rFonts w:ascii="Arial" w:hAnsi="Arial" w:cs="Arial"/>
                      <w:sz w:val="18"/>
                      <w:szCs w:val="18"/>
                      <w:lang w:val="es-ES_tradnl"/>
                    </w:rPr>
                  </w:pPr>
                  <w:r w:rsidRPr="00242329">
                    <w:rPr>
                      <w:rFonts w:ascii="Arial" w:hAnsi="Arial" w:cs="Arial"/>
                      <w:sz w:val="18"/>
                      <w:szCs w:val="18"/>
                      <w:lang w:val="es-ES_tradnl"/>
                    </w:rPr>
                    <w:t>21</w:t>
                  </w:r>
                </w:p>
              </w:tc>
              <w:tc>
                <w:tcPr>
                  <w:tcW w:w="1538" w:type="pct"/>
                  <w:tcBorders>
                    <w:top w:val="nil"/>
                    <w:left w:val="nil"/>
                    <w:bottom w:val="nil"/>
                    <w:right w:val="nil"/>
                  </w:tcBorders>
                </w:tcPr>
                <w:p w:rsidR="00F8176A" w:rsidRPr="00242329" w:rsidRDefault="00F8176A" w:rsidP="00FE4D50">
                  <w:pPr>
                    <w:pStyle w:val="Textoindependiente3"/>
                    <w:spacing w:after="0"/>
                    <w:jc w:val="both"/>
                    <w:rPr>
                      <w:rFonts w:ascii="Arial" w:hAnsi="Arial" w:cs="Arial"/>
                      <w:sz w:val="18"/>
                      <w:szCs w:val="18"/>
                      <w:lang w:val="es-ES_tradnl"/>
                    </w:rPr>
                  </w:pPr>
                  <w:r w:rsidRPr="00242329">
                    <w:rPr>
                      <w:rFonts w:ascii="Arial" w:hAnsi="Arial" w:cs="Arial"/>
                      <w:sz w:val="18"/>
                      <w:szCs w:val="18"/>
                      <w:lang w:val="es-ES_tradnl"/>
                    </w:rPr>
                    <w:t>IMPORTE</w:t>
                  </w:r>
                </w:p>
              </w:tc>
              <w:tc>
                <w:tcPr>
                  <w:tcW w:w="2791" w:type="pct"/>
                  <w:tcBorders>
                    <w:top w:val="nil"/>
                    <w:left w:val="nil"/>
                    <w:bottom w:val="nil"/>
                    <w:right w:val="nil"/>
                  </w:tcBorders>
                </w:tcPr>
                <w:p w:rsidR="00F8176A" w:rsidRPr="007418F5" w:rsidRDefault="00F8176A" w:rsidP="00FE4D50">
                  <w:pPr>
                    <w:suppressAutoHyphens/>
                    <w:spacing w:after="0"/>
                    <w:ind w:right="742"/>
                    <w:jc w:val="both"/>
                    <w:rPr>
                      <w:rFonts w:ascii="Arial" w:hAnsi="Arial" w:cs="Arial"/>
                      <w:sz w:val="18"/>
                      <w:szCs w:val="18"/>
                      <w:lang w:val="es-ES"/>
                    </w:rPr>
                  </w:pPr>
                  <w:r w:rsidRPr="007418F5">
                    <w:rPr>
                      <w:rFonts w:ascii="Arial" w:hAnsi="Arial" w:cs="Arial"/>
                      <w:sz w:val="18"/>
                      <w:szCs w:val="18"/>
                      <w:lang w:val="es-ES"/>
                    </w:rPr>
                    <w:t>IMPORTE DEL ARTÍCULO, RESULTADO DE MULTIPLICAR CANTIDAD DE ARTÍCULOS POR PRECIO UNITARIO DE COMPRA EN SU CASO EN LA MISMA COLUMNA SE ANOTA EL DESGLOSE DEL I.V.A. Y SE SUMA PARA OBTENER EL IMPORTE TOTAL.</w:t>
                  </w:r>
                </w:p>
                <w:p w:rsidR="00F8176A" w:rsidRPr="007418F5" w:rsidRDefault="00F8176A" w:rsidP="00FE4D50">
                  <w:pPr>
                    <w:suppressAutoHyphens/>
                    <w:spacing w:after="0"/>
                    <w:ind w:right="742"/>
                    <w:jc w:val="both"/>
                    <w:rPr>
                      <w:rFonts w:ascii="Arial" w:hAnsi="Arial" w:cs="Arial"/>
                      <w:sz w:val="18"/>
                      <w:szCs w:val="18"/>
                      <w:lang w:val="es-ES"/>
                    </w:rPr>
                  </w:pPr>
                </w:p>
              </w:tc>
            </w:tr>
            <w:tr w:rsidR="00F8176A" w:rsidRPr="00242329" w:rsidTr="00FE4D50">
              <w:trPr>
                <w:trHeight w:val="454"/>
              </w:trPr>
              <w:tc>
                <w:tcPr>
                  <w:tcW w:w="671" w:type="pct"/>
                  <w:tcBorders>
                    <w:top w:val="nil"/>
                    <w:left w:val="nil"/>
                    <w:bottom w:val="nil"/>
                    <w:right w:val="nil"/>
                  </w:tcBorders>
                </w:tcPr>
                <w:p w:rsidR="00F8176A" w:rsidRPr="00242329" w:rsidRDefault="00F8176A" w:rsidP="00FE4D50">
                  <w:pPr>
                    <w:pStyle w:val="Textoindependiente3"/>
                    <w:spacing w:after="0"/>
                    <w:ind w:left="417"/>
                    <w:jc w:val="both"/>
                    <w:rPr>
                      <w:rFonts w:ascii="Arial" w:hAnsi="Arial" w:cs="Arial"/>
                      <w:sz w:val="18"/>
                      <w:szCs w:val="18"/>
                      <w:lang w:val="es-ES_tradnl"/>
                    </w:rPr>
                  </w:pPr>
                  <w:r w:rsidRPr="00242329">
                    <w:rPr>
                      <w:rFonts w:ascii="Arial" w:hAnsi="Arial" w:cs="Arial"/>
                      <w:sz w:val="18"/>
                      <w:szCs w:val="18"/>
                      <w:lang w:val="es-ES_tradnl"/>
                    </w:rPr>
                    <w:t>22</w:t>
                  </w:r>
                </w:p>
              </w:tc>
              <w:tc>
                <w:tcPr>
                  <w:tcW w:w="1538" w:type="pct"/>
                  <w:tcBorders>
                    <w:top w:val="nil"/>
                    <w:left w:val="nil"/>
                    <w:bottom w:val="nil"/>
                    <w:right w:val="nil"/>
                  </w:tcBorders>
                </w:tcPr>
                <w:p w:rsidR="00F8176A" w:rsidRPr="00242329" w:rsidRDefault="00F8176A" w:rsidP="00FE4D50">
                  <w:pPr>
                    <w:suppressAutoHyphens/>
                    <w:spacing w:after="0"/>
                    <w:rPr>
                      <w:rFonts w:ascii="Arial" w:hAnsi="Arial" w:cs="Arial"/>
                      <w:sz w:val="18"/>
                      <w:szCs w:val="18"/>
                      <w:lang w:val="es-ES"/>
                    </w:rPr>
                  </w:pPr>
                  <w:r w:rsidRPr="00242329">
                    <w:rPr>
                      <w:rFonts w:ascii="Arial" w:hAnsi="Arial" w:cs="Arial"/>
                      <w:sz w:val="18"/>
                      <w:szCs w:val="18"/>
                      <w:lang w:val="es-ES"/>
                    </w:rPr>
                    <w:t>IMPORTE CON LETRA</w:t>
                  </w:r>
                </w:p>
              </w:tc>
              <w:tc>
                <w:tcPr>
                  <w:tcW w:w="2791" w:type="pct"/>
                  <w:tcBorders>
                    <w:top w:val="nil"/>
                    <w:left w:val="nil"/>
                    <w:bottom w:val="nil"/>
                    <w:right w:val="nil"/>
                  </w:tcBorders>
                </w:tcPr>
                <w:p w:rsidR="00F8176A" w:rsidRPr="007418F5" w:rsidRDefault="00F8176A" w:rsidP="00FE4D50">
                  <w:pPr>
                    <w:suppressAutoHyphens/>
                    <w:spacing w:after="0"/>
                    <w:ind w:right="742"/>
                    <w:jc w:val="both"/>
                    <w:rPr>
                      <w:rFonts w:ascii="Arial" w:hAnsi="Arial" w:cs="Arial"/>
                      <w:sz w:val="18"/>
                      <w:szCs w:val="18"/>
                      <w:lang w:val="es-ES"/>
                    </w:rPr>
                  </w:pPr>
                  <w:r w:rsidRPr="007418F5">
                    <w:rPr>
                      <w:rFonts w:ascii="Arial" w:hAnsi="Arial" w:cs="Arial"/>
                      <w:sz w:val="18"/>
                      <w:szCs w:val="18"/>
                      <w:lang w:val="es-ES"/>
                    </w:rPr>
                    <w:t>SE ANOTARA LA SUMA TOTAL DE LOS IMPORTES DE CADA ARTÍCULO DESCRITO EN LA REMISIÓN DEL PEDIDO CONSIDERANDO LA SUMA DEL I.V.A. LETRA.</w:t>
                  </w:r>
                </w:p>
                <w:p w:rsidR="00F8176A" w:rsidRPr="007418F5" w:rsidRDefault="00F8176A" w:rsidP="00FE4D50">
                  <w:pPr>
                    <w:suppressAutoHyphens/>
                    <w:spacing w:after="0"/>
                    <w:ind w:right="742"/>
                    <w:jc w:val="both"/>
                    <w:rPr>
                      <w:rFonts w:ascii="Arial" w:hAnsi="Arial" w:cs="Arial"/>
                      <w:sz w:val="18"/>
                      <w:szCs w:val="18"/>
                      <w:lang w:val="es-ES"/>
                    </w:rPr>
                  </w:pPr>
                </w:p>
              </w:tc>
            </w:tr>
            <w:tr w:rsidR="00F8176A" w:rsidRPr="00242329" w:rsidTr="00FE4D50">
              <w:trPr>
                <w:trHeight w:val="454"/>
              </w:trPr>
              <w:tc>
                <w:tcPr>
                  <w:tcW w:w="671" w:type="pct"/>
                  <w:tcBorders>
                    <w:top w:val="nil"/>
                    <w:left w:val="nil"/>
                    <w:bottom w:val="nil"/>
                    <w:right w:val="nil"/>
                  </w:tcBorders>
                </w:tcPr>
                <w:p w:rsidR="00F8176A" w:rsidRPr="00242329" w:rsidRDefault="00F8176A" w:rsidP="00FE4D50">
                  <w:pPr>
                    <w:pStyle w:val="Textoindependiente3"/>
                    <w:spacing w:after="0"/>
                    <w:ind w:left="417"/>
                    <w:jc w:val="both"/>
                    <w:rPr>
                      <w:rFonts w:ascii="Arial" w:hAnsi="Arial" w:cs="Arial"/>
                      <w:sz w:val="18"/>
                      <w:szCs w:val="18"/>
                      <w:lang w:val="es-ES_tradnl"/>
                    </w:rPr>
                  </w:pPr>
                  <w:r w:rsidRPr="00242329">
                    <w:rPr>
                      <w:rFonts w:ascii="Arial" w:hAnsi="Arial" w:cs="Arial"/>
                      <w:sz w:val="18"/>
                      <w:szCs w:val="18"/>
                      <w:lang w:val="es-ES_tradnl"/>
                    </w:rPr>
                    <w:t>23</w:t>
                  </w:r>
                </w:p>
              </w:tc>
              <w:tc>
                <w:tcPr>
                  <w:tcW w:w="1538" w:type="pct"/>
                  <w:tcBorders>
                    <w:top w:val="nil"/>
                    <w:left w:val="nil"/>
                    <w:bottom w:val="nil"/>
                    <w:right w:val="nil"/>
                  </w:tcBorders>
                </w:tcPr>
                <w:p w:rsidR="00F8176A" w:rsidRPr="00242329" w:rsidRDefault="00F8176A" w:rsidP="00FE4D50">
                  <w:pPr>
                    <w:pStyle w:val="Textoindependiente3"/>
                    <w:spacing w:after="0"/>
                    <w:jc w:val="both"/>
                    <w:rPr>
                      <w:rFonts w:ascii="Arial" w:hAnsi="Arial" w:cs="Arial"/>
                      <w:sz w:val="18"/>
                      <w:szCs w:val="18"/>
                      <w:lang w:val="es-ES_tradnl"/>
                    </w:rPr>
                  </w:pPr>
                  <w:r w:rsidRPr="00242329">
                    <w:rPr>
                      <w:rFonts w:ascii="Arial" w:hAnsi="Arial" w:cs="Arial"/>
                      <w:sz w:val="18"/>
                      <w:szCs w:val="18"/>
                    </w:rPr>
                    <w:t>IMPORTE</w:t>
                  </w:r>
                </w:p>
              </w:tc>
              <w:tc>
                <w:tcPr>
                  <w:tcW w:w="2791" w:type="pct"/>
                  <w:tcBorders>
                    <w:top w:val="nil"/>
                    <w:left w:val="nil"/>
                    <w:bottom w:val="nil"/>
                    <w:right w:val="nil"/>
                  </w:tcBorders>
                </w:tcPr>
                <w:p w:rsidR="00F8176A" w:rsidRPr="007418F5" w:rsidRDefault="00F8176A" w:rsidP="00FE4D50">
                  <w:pPr>
                    <w:suppressAutoHyphens/>
                    <w:spacing w:after="0"/>
                    <w:ind w:right="742"/>
                    <w:jc w:val="both"/>
                    <w:rPr>
                      <w:rFonts w:ascii="Arial" w:hAnsi="Arial" w:cs="Arial"/>
                      <w:sz w:val="18"/>
                      <w:szCs w:val="18"/>
                      <w:lang w:val="es-ES"/>
                    </w:rPr>
                  </w:pPr>
                  <w:r w:rsidRPr="007418F5">
                    <w:rPr>
                      <w:rFonts w:ascii="Arial" w:hAnsi="Arial" w:cs="Arial"/>
                      <w:sz w:val="18"/>
                      <w:szCs w:val="18"/>
                      <w:lang w:val="es-ES"/>
                    </w:rPr>
                    <w:t>IMPORTE TOTAL CON NÚMERO INCLUYE I.V.A.</w:t>
                  </w:r>
                </w:p>
                <w:p w:rsidR="00F8176A" w:rsidRPr="007418F5" w:rsidRDefault="00F8176A" w:rsidP="00FE4D50">
                  <w:pPr>
                    <w:suppressAutoHyphens/>
                    <w:spacing w:after="0"/>
                    <w:ind w:right="742"/>
                    <w:jc w:val="both"/>
                    <w:rPr>
                      <w:rFonts w:ascii="Arial" w:hAnsi="Arial" w:cs="Arial"/>
                      <w:sz w:val="18"/>
                      <w:szCs w:val="18"/>
                      <w:lang w:val="es-ES"/>
                    </w:rPr>
                  </w:pPr>
                </w:p>
              </w:tc>
            </w:tr>
            <w:tr w:rsidR="00F8176A" w:rsidRPr="00242329" w:rsidTr="00FE4D50">
              <w:trPr>
                <w:trHeight w:val="454"/>
              </w:trPr>
              <w:tc>
                <w:tcPr>
                  <w:tcW w:w="671" w:type="pct"/>
                  <w:tcBorders>
                    <w:top w:val="nil"/>
                    <w:left w:val="nil"/>
                    <w:bottom w:val="nil"/>
                    <w:right w:val="nil"/>
                  </w:tcBorders>
                </w:tcPr>
                <w:p w:rsidR="00F8176A" w:rsidRPr="00242329" w:rsidRDefault="00F8176A" w:rsidP="00FE4D50">
                  <w:pPr>
                    <w:pStyle w:val="Textoindependiente3"/>
                    <w:spacing w:after="0"/>
                    <w:ind w:left="417"/>
                    <w:jc w:val="both"/>
                    <w:rPr>
                      <w:rFonts w:ascii="Arial" w:hAnsi="Arial" w:cs="Arial"/>
                      <w:sz w:val="18"/>
                      <w:szCs w:val="18"/>
                      <w:lang w:val="es-ES_tradnl"/>
                    </w:rPr>
                  </w:pPr>
                  <w:r w:rsidRPr="00242329">
                    <w:rPr>
                      <w:rFonts w:ascii="Arial" w:hAnsi="Arial" w:cs="Arial"/>
                      <w:sz w:val="18"/>
                      <w:szCs w:val="18"/>
                      <w:lang w:val="es-ES_tradnl"/>
                    </w:rPr>
                    <w:t>24</w:t>
                  </w:r>
                </w:p>
              </w:tc>
              <w:tc>
                <w:tcPr>
                  <w:tcW w:w="1538" w:type="pct"/>
                  <w:tcBorders>
                    <w:top w:val="nil"/>
                    <w:left w:val="nil"/>
                    <w:bottom w:val="nil"/>
                    <w:right w:val="nil"/>
                  </w:tcBorders>
                </w:tcPr>
                <w:p w:rsidR="00F8176A" w:rsidRPr="00242329" w:rsidRDefault="00F8176A" w:rsidP="00FE4D50">
                  <w:pPr>
                    <w:pStyle w:val="Textoindependiente3"/>
                    <w:spacing w:after="0"/>
                    <w:jc w:val="both"/>
                    <w:rPr>
                      <w:rFonts w:ascii="Arial" w:hAnsi="Arial" w:cs="Arial"/>
                      <w:sz w:val="18"/>
                      <w:szCs w:val="18"/>
                    </w:rPr>
                  </w:pPr>
                  <w:r w:rsidRPr="00242329">
                    <w:rPr>
                      <w:rFonts w:ascii="Arial" w:hAnsi="Arial" w:cs="Arial"/>
                      <w:sz w:val="18"/>
                      <w:szCs w:val="18"/>
                    </w:rPr>
                    <w:t>DESTINO FINAL</w:t>
                  </w:r>
                </w:p>
              </w:tc>
              <w:tc>
                <w:tcPr>
                  <w:tcW w:w="2791" w:type="pct"/>
                  <w:tcBorders>
                    <w:top w:val="nil"/>
                    <w:left w:val="nil"/>
                    <w:bottom w:val="nil"/>
                    <w:right w:val="nil"/>
                  </w:tcBorders>
                </w:tcPr>
                <w:p w:rsidR="00F8176A" w:rsidRPr="007418F5" w:rsidRDefault="00F8176A" w:rsidP="00FE4D50">
                  <w:pPr>
                    <w:suppressAutoHyphens/>
                    <w:spacing w:after="0"/>
                    <w:ind w:right="742"/>
                    <w:jc w:val="both"/>
                    <w:rPr>
                      <w:rFonts w:ascii="Arial" w:hAnsi="Arial" w:cs="Arial"/>
                      <w:sz w:val="18"/>
                      <w:szCs w:val="18"/>
                      <w:lang w:val="es-ES"/>
                    </w:rPr>
                  </w:pPr>
                  <w:r w:rsidRPr="007418F5">
                    <w:rPr>
                      <w:rFonts w:ascii="Arial" w:hAnsi="Arial" w:cs="Arial"/>
                      <w:sz w:val="18"/>
                      <w:szCs w:val="18"/>
                      <w:lang w:val="es-ES"/>
                    </w:rPr>
                    <w:t>NOMBRE COMPLETO DEL ALMACÉN QUE RECIBE LOS BIENES DE CONSUMO</w:t>
                  </w:r>
                </w:p>
                <w:p w:rsidR="00F8176A" w:rsidRPr="007418F5" w:rsidRDefault="00F8176A" w:rsidP="00FE4D50">
                  <w:pPr>
                    <w:suppressAutoHyphens/>
                    <w:spacing w:after="0"/>
                    <w:ind w:right="742"/>
                    <w:jc w:val="both"/>
                    <w:rPr>
                      <w:rFonts w:ascii="Arial" w:hAnsi="Arial" w:cs="Arial"/>
                      <w:sz w:val="18"/>
                      <w:szCs w:val="18"/>
                      <w:lang w:val="es-ES"/>
                    </w:rPr>
                  </w:pPr>
                </w:p>
              </w:tc>
            </w:tr>
            <w:tr w:rsidR="00F8176A" w:rsidRPr="00242329" w:rsidTr="00FE4D50">
              <w:trPr>
                <w:trHeight w:val="454"/>
              </w:trPr>
              <w:tc>
                <w:tcPr>
                  <w:tcW w:w="671" w:type="pct"/>
                  <w:tcBorders>
                    <w:top w:val="nil"/>
                    <w:left w:val="nil"/>
                    <w:bottom w:val="nil"/>
                    <w:right w:val="nil"/>
                  </w:tcBorders>
                </w:tcPr>
                <w:p w:rsidR="00F8176A" w:rsidRPr="00242329" w:rsidRDefault="00F8176A" w:rsidP="00FE4D50">
                  <w:pPr>
                    <w:pStyle w:val="Textoindependiente3"/>
                    <w:spacing w:after="0"/>
                    <w:ind w:left="417"/>
                    <w:jc w:val="both"/>
                    <w:rPr>
                      <w:rFonts w:ascii="Arial" w:hAnsi="Arial" w:cs="Arial"/>
                      <w:sz w:val="18"/>
                      <w:szCs w:val="18"/>
                      <w:lang w:val="es-ES_tradnl"/>
                    </w:rPr>
                  </w:pPr>
                  <w:r w:rsidRPr="00242329">
                    <w:rPr>
                      <w:rFonts w:ascii="Arial" w:hAnsi="Arial" w:cs="Arial"/>
                      <w:sz w:val="18"/>
                      <w:szCs w:val="18"/>
                      <w:lang w:val="es-ES_tradnl"/>
                    </w:rPr>
                    <w:t>25</w:t>
                  </w:r>
                </w:p>
              </w:tc>
              <w:tc>
                <w:tcPr>
                  <w:tcW w:w="1538" w:type="pct"/>
                  <w:tcBorders>
                    <w:top w:val="nil"/>
                    <w:left w:val="nil"/>
                    <w:bottom w:val="nil"/>
                    <w:right w:val="nil"/>
                  </w:tcBorders>
                </w:tcPr>
                <w:p w:rsidR="00F8176A" w:rsidRPr="00242329" w:rsidRDefault="00F8176A" w:rsidP="00FE4D50">
                  <w:pPr>
                    <w:pStyle w:val="Textoindependiente3"/>
                    <w:spacing w:after="0"/>
                    <w:jc w:val="both"/>
                    <w:rPr>
                      <w:rFonts w:ascii="Arial" w:hAnsi="Arial" w:cs="Arial"/>
                      <w:sz w:val="18"/>
                      <w:szCs w:val="18"/>
                    </w:rPr>
                  </w:pPr>
                  <w:r w:rsidRPr="00242329">
                    <w:rPr>
                      <w:rFonts w:ascii="Arial" w:hAnsi="Arial" w:cs="Arial"/>
                      <w:sz w:val="18"/>
                      <w:szCs w:val="18"/>
                    </w:rPr>
                    <w:t>DATOS COMPLEMENTARIOS</w:t>
                  </w:r>
                </w:p>
              </w:tc>
              <w:tc>
                <w:tcPr>
                  <w:tcW w:w="2791" w:type="pct"/>
                  <w:tcBorders>
                    <w:top w:val="nil"/>
                    <w:left w:val="nil"/>
                    <w:bottom w:val="nil"/>
                    <w:right w:val="nil"/>
                  </w:tcBorders>
                </w:tcPr>
                <w:p w:rsidR="00F8176A" w:rsidRPr="007418F5" w:rsidRDefault="00F8176A" w:rsidP="00FE4D50">
                  <w:pPr>
                    <w:suppressAutoHyphens/>
                    <w:spacing w:after="0"/>
                    <w:ind w:right="742"/>
                    <w:jc w:val="both"/>
                    <w:rPr>
                      <w:rFonts w:ascii="Arial" w:hAnsi="Arial" w:cs="Arial"/>
                      <w:sz w:val="18"/>
                      <w:szCs w:val="18"/>
                      <w:lang w:val="es-ES"/>
                    </w:rPr>
                  </w:pPr>
                  <w:r w:rsidRPr="007418F5">
                    <w:rPr>
                      <w:rFonts w:ascii="Arial" w:hAnsi="Arial" w:cs="Arial"/>
                      <w:sz w:val="18"/>
                      <w:szCs w:val="18"/>
                      <w:lang w:val="es-ES"/>
                    </w:rPr>
                    <w:t>SEGÚN EL PROGRAMA</w:t>
                  </w:r>
                </w:p>
                <w:p w:rsidR="00F8176A" w:rsidRPr="007418F5" w:rsidRDefault="00F8176A" w:rsidP="00FE4D50">
                  <w:pPr>
                    <w:suppressAutoHyphens/>
                    <w:spacing w:after="0"/>
                    <w:ind w:right="742"/>
                    <w:jc w:val="both"/>
                    <w:rPr>
                      <w:rFonts w:ascii="Arial" w:hAnsi="Arial" w:cs="Arial"/>
                      <w:sz w:val="18"/>
                      <w:szCs w:val="18"/>
                      <w:lang w:val="es-ES"/>
                    </w:rPr>
                  </w:pPr>
                </w:p>
              </w:tc>
            </w:tr>
            <w:tr w:rsidR="00F8176A" w:rsidRPr="00242329" w:rsidTr="00FE4D50">
              <w:trPr>
                <w:trHeight w:val="454"/>
              </w:trPr>
              <w:tc>
                <w:tcPr>
                  <w:tcW w:w="671" w:type="pct"/>
                  <w:tcBorders>
                    <w:top w:val="nil"/>
                    <w:left w:val="nil"/>
                    <w:bottom w:val="nil"/>
                    <w:right w:val="nil"/>
                  </w:tcBorders>
                </w:tcPr>
                <w:p w:rsidR="00F8176A" w:rsidRPr="00242329" w:rsidRDefault="00F8176A" w:rsidP="00FE4D50">
                  <w:pPr>
                    <w:pStyle w:val="Textoindependiente3"/>
                    <w:spacing w:after="0"/>
                    <w:ind w:left="417"/>
                    <w:jc w:val="both"/>
                    <w:rPr>
                      <w:rFonts w:ascii="Arial" w:hAnsi="Arial" w:cs="Arial"/>
                      <w:sz w:val="18"/>
                      <w:szCs w:val="18"/>
                      <w:lang w:val="es-ES_tradnl"/>
                    </w:rPr>
                  </w:pPr>
                  <w:r w:rsidRPr="00242329">
                    <w:rPr>
                      <w:rFonts w:ascii="Arial" w:hAnsi="Arial" w:cs="Arial"/>
                      <w:sz w:val="18"/>
                      <w:szCs w:val="18"/>
                      <w:lang w:val="es-ES_tradnl"/>
                    </w:rPr>
                    <w:t>26</w:t>
                  </w:r>
                </w:p>
                <w:p w:rsidR="00F8176A" w:rsidRPr="00242329" w:rsidRDefault="00F8176A" w:rsidP="00FE4D50">
                  <w:pPr>
                    <w:pStyle w:val="Textoindependiente3"/>
                    <w:spacing w:after="0"/>
                    <w:ind w:left="417"/>
                    <w:jc w:val="both"/>
                    <w:rPr>
                      <w:rFonts w:ascii="Arial" w:hAnsi="Arial" w:cs="Arial"/>
                      <w:sz w:val="18"/>
                      <w:szCs w:val="18"/>
                      <w:lang w:val="es-ES_tradnl"/>
                    </w:rPr>
                  </w:pPr>
                </w:p>
              </w:tc>
              <w:tc>
                <w:tcPr>
                  <w:tcW w:w="1538" w:type="pct"/>
                  <w:tcBorders>
                    <w:top w:val="nil"/>
                    <w:left w:val="nil"/>
                    <w:bottom w:val="nil"/>
                    <w:right w:val="nil"/>
                  </w:tcBorders>
                </w:tcPr>
                <w:p w:rsidR="00F8176A" w:rsidRPr="00242329" w:rsidRDefault="00F8176A" w:rsidP="00FE4D50">
                  <w:pPr>
                    <w:pStyle w:val="Textoindependiente3"/>
                    <w:spacing w:after="0"/>
                    <w:jc w:val="both"/>
                    <w:rPr>
                      <w:rFonts w:ascii="Arial" w:hAnsi="Arial" w:cs="Arial"/>
                      <w:sz w:val="18"/>
                      <w:szCs w:val="18"/>
                    </w:rPr>
                  </w:pPr>
                  <w:r w:rsidRPr="00242329">
                    <w:rPr>
                      <w:rFonts w:ascii="Arial" w:hAnsi="Arial" w:cs="Arial"/>
                      <w:sz w:val="18"/>
                      <w:szCs w:val="18"/>
                    </w:rPr>
                    <w:t>PROVEEDOR</w:t>
                  </w:r>
                </w:p>
              </w:tc>
              <w:tc>
                <w:tcPr>
                  <w:tcW w:w="2791" w:type="pct"/>
                  <w:tcBorders>
                    <w:top w:val="nil"/>
                    <w:left w:val="nil"/>
                    <w:bottom w:val="nil"/>
                    <w:right w:val="nil"/>
                  </w:tcBorders>
                </w:tcPr>
                <w:p w:rsidR="00F8176A" w:rsidRPr="007418F5" w:rsidRDefault="00F8176A" w:rsidP="00FE4D50">
                  <w:pPr>
                    <w:suppressAutoHyphens/>
                    <w:spacing w:after="0"/>
                    <w:ind w:right="742"/>
                    <w:jc w:val="both"/>
                    <w:rPr>
                      <w:rFonts w:ascii="Arial" w:hAnsi="Arial" w:cs="Arial"/>
                      <w:sz w:val="18"/>
                      <w:szCs w:val="18"/>
                      <w:lang w:val="es-ES"/>
                    </w:rPr>
                  </w:pPr>
                  <w:r w:rsidRPr="007418F5">
                    <w:rPr>
                      <w:rFonts w:ascii="Arial" w:hAnsi="Arial" w:cs="Arial"/>
                      <w:sz w:val="18"/>
                      <w:szCs w:val="18"/>
                      <w:lang w:val="es-ES"/>
                    </w:rPr>
                    <w:t>NÚMERO DE PROVEEDOR ASIGNADO POR EL IMSS</w:t>
                  </w:r>
                </w:p>
              </w:tc>
            </w:tr>
            <w:tr w:rsidR="00F8176A" w:rsidRPr="00242329" w:rsidTr="00FE4D50">
              <w:trPr>
                <w:trHeight w:val="454"/>
              </w:trPr>
              <w:tc>
                <w:tcPr>
                  <w:tcW w:w="671" w:type="pct"/>
                  <w:tcBorders>
                    <w:top w:val="nil"/>
                    <w:left w:val="nil"/>
                    <w:bottom w:val="nil"/>
                    <w:right w:val="nil"/>
                  </w:tcBorders>
                </w:tcPr>
                <w:p w:rsidR="00F8176A" w:rsidRPr="00242329" w:rsidRDefault="00F8176A" w:rsidP="00FE4D50">
                  <w:pPr>
                    <w:pStyle w:val="Textoindependiente3"/>
                    <w:spacing w:after="0"/>
                    <w:ind w:left="417"/>
                    <w:jc w:val="both"/>
                    <w:rPr>
                      <w:rFonts w:ascii="Arial" w:hAnsi="Arial" w:cs="Arial"/>
                      <w:sz w:val="18"/>
                      <w:szCs w:val="18"/>
                      <w:lang w:val="es-ES_tradnl"/>
                    </w:rPr>
                  </w:pPr>
                  <w:r w:rsidRPr="00242329">
                    <w:rPr>
                      <w:rFonts w:ascii="Arial" w:hAnsi="Arial" w:cs="Arial"/>
                      <w:sz w:val="18"/>
                      <w:szCs w:val="18"/>
                      <w:lang w:val="es-ES_tradnl"/>
                    </w:rPr>
                    <w:t>27</w:t>
                  </w:r>
                </w:p>
              </w:tc>
              <w:tc>
                <w:tcPr>
                  <w:tcW w:w="1538" w:type="pct"/>
                  <w:tcBorders>
                    <w:top w:val="nil"/>
                    <w:left w:val="nil"/>
                    <w:bottom w:val="nil"/>
                    <w:right w:val="nil"/>
                  </w:tcBorders>
                </w:tcPr>
                <w:p w:rsidR="00F8176A" w:rsidRPr="00242329" w:rsidRDefault="00F8176A" w:rsidP="00FE4D50">
                  <w:pPr>
                    <w:pStyle w:val="Textoindependiente3"/>
                    <w:spacing w:after="0"/>
                    <w:jc w:val="both"/>
                    <w:rPr>
                      <w:rFonts w:ascii="Arial" w:hAnsi="Arial" w:cs="Arial"/>
                      <w:sz w:val="18"/>
                      <w:szCs w:val="18"/>
                    </w:rPr>
                  </w:pPr>
                  <w:r w:rsidRPr="00242329">
                    <w:rPr>
                      <w:rFonts w:ascii="Arial" w:hAnsi="Arial" w:cs="Arial"/>
                      <w:sz w:val="18"/>
                      <w:szCs w:val="18"/>
                    </w:rPr>
                    <w:t>CLAVE PRESUPUESTAL</w:t>
                  </w:r>
                </w:p>
              </w:tc>
              <w:tc>
                <w:tcPr>
                  <w:tcW w:w="2791" w:type="pct"/>
                  <w:tcBorders>
                    <w:top w:val="nil"/>
                    <w:left w:val="nil"/>
                    <w:bottom w:val="nil"/>
                    <w:right w:val="nil"/>
                  </w:tcBorders>
                </w:tcPr>
                <w:p w:rsidR="00F8176A" w:rsidRPr="007418F5" w:rsidRDefault="00F8176A" w:rsidP="00FE4D50">
                  <w:pPr>
                    <w:suppressAutoHyphens/>
                    <w:spacing w:after="0"/>
                    <w:ind w:right="742"/>
                    <w:jc w:val="both"/>
                    <w:rPr>
                      <w:rFonts w:ascii="Arial" w:hAnsi="Arial" w:cs="Arial"/>
                      <w:sz w:val="18"/>
                      <w:szCs w:val="18"/>
                      <w:lang w:val="es-ES"/>
                    </w:rPr>
                  </w:pPr>
                  <w:r w:rsidRPr="007418F5">
                    <w:rPr>
                      <w:rFonts w:ascii="Arial" w:hAnsi="Arial" w:cs="Arial"/>
                      <w:sz w:val="18"/>
                      <w:szCs w:val="18"/>
                      <w:lang w:val="es-ES"/>
                    </w:rPr>
                    <w:t>CODIFICACIÓN COMPLETA DEL ALMACÉN QUE RECIBE LOS BIENES DE CONSUMO</w:t>
                  </w:r>
                </w:p>
                <w:p w:rsidR="00F8176A" w:rsidRPr="007418F5" w:rsidRDefault="00F8176A" w:rsidP="00FE4D50">
                  <w:pPr>
                    <w:suppressAutoHyphens/>
                    <w:spacing w:after="0"/>
                    <w:ind w:right="742"/>
                    <w:jc w:val="both"/>
                    <w:rPr>
                      <w:rFonts w:ascii="Arial" w:hAnsi="Arial" w:cs="Arial"/>
                      <w:sz w:val="18"/>
                      <w:szCs w:val="18"/>
                      <w:lang w:val="es-ES"/>
                    </w:rPr>
                  </w:pPr>
                </w:p>
              </w:tc>
            </w:tr>
            <w:tr w:rsidR="00F8176A" w:rsidRPr="00242329" w:rsidTr="00FE4D50">
              <w:trPr>
                <w:trHeight w:val="454"/>
              </w:trPr>
              <w:tc>
                <w:tcPr>
                  <w:tcW w:w="671" w:type="pct"/>
                  <w:tcBorders>
                    <w:top w:val="nil"/>
                    <w:left w:val="nil"/>
                    <w:bottom w:val="nil"/>
                    <w:right w:val="nil"/>
                  </w:tcBorders>
                </w:tcPr>
                <w:p w:rsidR="00F8176A" w:rsidRPr="00242329" w:rsidRDefault="00F8176A" w:rsidP="00FE4D50">
                  <w:pPr>
                    <w:pStyle w:val="Textoindependiente3"/>
                    <w:spacing w:after="0"/>
                    <w:ind w:left="417"/>
                    <w:jc w:val="both"/>
                    <w:rPr>
                      <w:rFonts w:ascii="Arial" w:hAnsi="Arial" w:cs="Arial"/>
                      <w:sz w:val="18"/>
                      <w:szCs w:val="18"/>
                      <w:lang w:val="es-ES_tradnl"/>
                    </w:rPr>
                  </w:pPr>
                  <w:r w:rsidRPr="00242329">
                    <w:rPr>
                      <w:rFonts w:ascii="Arial" w:hAnsi="Arial" w:cs="Arial"/>
                      <w:sz w:val="18"/>
                      <w:szCs w:val="18"/>
                      <w:lang w:val="es-ES_tradnl"/>
                    </w:rPr>
                    <w:t>28</w:t>
                  </w:r>
                </w:p>
              </w:tc>
              <w:tc>
                <w:tcPr>
                  <w:tcW w:w="1538" w:type="pct"/>
                  <w:tcBorders>
                    <w:top w:val="nil"/>
                    <w:left w:val="nil"/>
                    <w:bottom w:val="nil"/>
                    <w:right w:val="nil"/>
                  </w:tcBorders>
                </w:tcPr>
                <w:p w:rsidR="00F8176A" w:rsidRPr="00242329" w:rsidRDefault="00F8176A" w:rsidP="00FE4D50">
                  <w:pPr>
                    <w:pStyle w:val="Textoindependiente3"/>
                    <w:spacing w:after="0"/>
                    <w:jc w:val="both"/>
                    <w:rPr>
                      <w:rFonts w:ascii="Arial" w:hAnsi="Arial" w:cs="Arial"/>
                      <w:sz w:val="18"/>
                      <w:szCs w:val="18"/>
                      <w:lang w:val="es-ES_tradnl"/>
                    </w:rPr>
                  </w:pPr>
                  <w:r w:rsidRPr="00242329">
                    <w:rPr>
                      <w:rFonts w:ascii="Arial" w:hAnsi="Arial" w:cs="Arial"/>
                      <w:sz w:val="18"/>
                      <w:szCs w:val="18"/>
                    </w:rPr>
                    <w:t>PARTIDA</w:t>
                  </w:r>
                </w:p>
              </w:tc>
              <w:tc>
                <w:tcPr>
                  <w:tcW w:w="2791" w:type="pct"/>
                  <w:tcBorders>
                    <w:top w:val="nil"/>
                    <w:left w:val="nil"/>
                    <w:bottom w:val="nil"/>
                    <w:right w:val="nil"/>
                  </w:tcBorders>
                </w:tcPr>
                <w:p w:rsidR="00F8176A" w:rsidRPr="00242329" w:rsidRDefault="00F8176A" w:rsidP="00FE4D50">
                  <w:pPr>
                    <w:suppressAutoHyphens/>
                    <w:spacing w:after="0"/>
                    <w:ind w:right="742"/>
                    <w:jc w:val="both"/>
                    <w:rPr>
                      <w:rFonts w:ascii="Arial" w:hAnsi="Arial" w:cs="Arial"/>
                      <w:sz w:val="18"/>
                      <w:szCs w:val="18"/>
                      <w:lang w:val="es-ES"/>
                    </w:rPr>
                  </w:pPr>
                  <w:r w:rsidRPr="00242329">
                    <w:rPr>
                      <w:rFonts w:ascii="Arial" w:hAnsi="Arial" w:cs="Arial"/>
                      <w:sz w:val="18"/>
                      <w:szCs w:val="18"/>
                      <w:lang w:val="es-ES"/>
                    </w:rPr>
                    <w:t>PARTIDA PRESUPUESTAL CORRESPONDIENTE AL GRUPO DE SUMINISTRO DE LOS BIENES DE CONSUMO RECIBIDOS</w:t>
                  </w:r>
                </w:p>
              </w:tc>
            </w:tr>
            <w:tr w:rsidR="00F8176A" w:rsidRPr="00242329" w:rsidTr="00FE4D50">
              <w:trPr>
                <w:trHeight w:val="454"/>
              </w:trPr>
              <w:tc>
                <w:tcPr>
                  <w:tcW w:w="671" w:type="pct"/>
                  <w:tcBorders>
                    <w:top w:val="nil"/>
                    <w:left w:val="nil"/>
                    <w:bottom w:val="nil"/>
                    <w:right w:val="nil"/>
                  </w:tcBorders>
                </w:tcPr>
                <w:p w:rsidR="00F8176A" w:rsidRPr="00242329" w:rsidRDefault="00F8176A" w:rsidP="00FE4D50">
                  <w:pPr>
                    <w:pStyle w:val="Textoindependiente3"/>
                    <w:spacing w:after="0"/>
                    <w:ind w:left="417"/>
                    <w:jc w:val="both"/>
                    <w:rPr>
                      <w:rFonts w:ascii="Arial" w:hAnsi="Arial" w:cs="Arial"/>
                      <w:sz w:val="18"/>
                      <w:szCs w:val="18"/>
                      <w:lang w:val="es-ES_tradnl"/>
                    </w:rPr>
                  </w:pPr>
                  <w:r w:rsidRPr="00242329">
                    <w:rPr>
                      <w:rFonts w:ascii="Arial" w:hAnsi="Arial" w:cs="Arial"/>
                      <w:sz w:val="18"/>
                      <w:szCs w:val="18"/>
                      <w:lang w:val="es-ES_tradnl"/>
                    </w:rPr>
                    <w:t>29</w:t>
                  </w:r>
                </w:p>
              </w:tc>
              <w:tc>
                <w:tcPr>
                  <w:tcW w:w="1538" w:type="pct"/>
                  <w:tcBorders>
                    <w:top w:val="nil"/>
                    <w:left w:val="nil"/>
                    <w:bottom w:val="nil"/>
                    <w:right w:val="nil"/>
                  </w:tcBorders>
                </w:tcPr>
                <w:p w:rsidR="00F8176A" w:rsidRPr="00242329" w:rsidRDefault="00F8176A" w:rsidP="00FE4D50">
                  <w:pPr>
                    <w:pStyle w:val="Textoindependiente3"/>
                    <w:spacing w:after="0"/>
                    <w:jc w:val="both"/>
                    <w:rPr>
                      <w:rFonts w:ascii="Arial" w:hAnsi="Arial" w:cs="Arial"/>
                      <w:sz w:val="18"/>
                      <w:szCs w:val="18"/>
                      <w:lang w:val="es-ES_tradnl"/>
                    </w:rPr>
                  </w:pPr>
                  <w:r w:rsidRPr="00242329">
                    <w:rPr>
                      <w:rFonts w:ascii="Arial" w:hAnsi="Arial" w:cs="Arial"/>
                      <w:sz w:val="18"/>
                      <w:szCs w:val="18"/>
                    </w:rPr>
                    <w:t>ALTA</w:t>
                  </w:r>
                </w:p>
              </w:tc>
              <w:tc>
                <w:tcPr>
                  <w:tcW w:w="2791" w:type="pct"/>
                  <w:tcBorders>
                    <w:top w:val="nil"/>
                    <w:left w:val="nil"/>
                    <w:bottom w:val="nil"/>
                    <w:right w:val="nil"/>
                  </w:tcBorders>
                </w:tcPr>
                <w:p w:rsidR="00F8176A" w:rsidRPr="00242329" w:rsidRDefault="00F8176A" w:rsidP="00FE4D50">
                  <w:pPr>
                    <w:suppressAutoHyphens/>
                    <w:spacing w:after="0"/>
                    <w:ind w:right="742"/>
                    <w:jc w:val="both"/>
                    <w:rPr>
                      <w:rFonts w:ascii="Arial" w:hAnsi="Arial" w:cs="Arial"/>
                      <w:sz w:val="18"/>
                      <w:szCs w:val="18"/>
                      <w:lang w:val="es-ES"/>
                    </w:rPr>
                  </w:pPr>
                  <w:r w:rsidRPr="00242329">
                    <w:rPr>
                      <w:rFonts w:ascii="Arial" w:hAnsi="Arial" w:cs="Arial"/>
                      <w:sz w:val="18"/>
                      <w:szCs w:val="18"/>
                      <w:lang w:val="es-ES"/>
                    </w:rPr>
                    <w:t>SELLO, NÚMERO DE ALTA Y FIRMA DEL TITULAR DEL ÁREA O ALMACÉN</w:t>
                  </w:r>
                </w:p>
              </w:tc>
            </w:tr>
          </w:tbl>
          <w:p w:rsidR="00F8176A" w:rsidRPr="00242329" w:rsidRDefault="00F8176A" w:rsidP="00FE4D50">
            <w:pPr>
              <w:suppressAutoHyphens/>
              <w:spacing w:after="0"/>
              <w:ind w:left="567" w:hanging="567"/>
              <w:jc w:val="center"/>
              <w:rPr>
                <w:rFonts w:ascii="Arial" w:hAnsi="Arial" w:cs="Arial"/>
                <w:b/>
                <w:sz w:val="18"/>
                <w:szCs w:val="18"/>
              </w:rPr>
            </w:pPr>
          </w:p>
        </w:tc>
      </w:tr>
    </w:tbl>
    <w:p w:rsidR="008012BC" w:rsidRDefault="008012BC" w:rsidP="00ED79FB">
      <w:pPr>
        <w:spacing w:after="0" w:line="240" w:lineRule="auto"/>
        <w:jc w:val="both"/>
        <w:rPr>
          <w:rFonts w:ascii="Arial" w:hAnsi="Arial" w:cs="Arial"/>
          <w:sz w:val="20"/>
          <w:szCs w:val="20"/>
          <w:lang w:val="es-ES_tradnl"/>
        </w:rPr>
      </w:pPr>
    </w:p>
    <w:p w:rsidR="008012BC" w:rsidRDefault="008012BC" w:rsidP="00ED79FB">
      <w:pPr>
        <w:spacing w:after="0" w:line="240" w:lineRule="auto"/>
        <w:jc w:val="both"/>
        <w:rPr>
          <w:rFonts w:ascii="Arial" w:hAnsi="Arial" w:cs="Arial"/>
          <w:sz w:val="20"/>
          <w:szCs w:val="20"/>
          <w:lang w:val="es-ES_tradnl"/>
        </w:rPr>
      </w:pPr>
    </w:p>
    <w:p w:rsidR="008012BC" w:rsidRDefault="008012BC" w:rsidP="00ED79FB">
      <w:pPr>
        <w:spacing w:after="0" w:line="240" w:lineRule="auto"/>
        <w:jc w:val="both"/>
        <w:rPr>
          <w:rFonts w:ascii="Arial" w:hAnsi="Arial" w:cs="Arial"/>
          <w:sz w:val="20"/>
          <w:szCs w:val="20"/>
          <w:lang w:val="es-ES_tradnl"/>
        </w:rPr>
      </w:pPr>
    </w:p>
    <w:p w:rsidR="008012BC" w:rsidRDefault="008012BC" w:rsidP="00ED79FB">
      <w:pPr>
        <w:spacing w:after="0" w:line="240" w:lineRule="auto"/>
        <w:jc w:val="both"/>
        <w:rPr>
          <w:rFonts w:ascii="Arial" w:hAnsi="Arial" w:cs="Arial"/>
          <w:sz w:val="20"/>
          <w:szCs w:val="20"/>
          <w:lang w:val="es-ES_tradnl"/>
        </w:rPr>
      </w:pPr>
    </w:p>
    <w:p w:rsidR="008012BC" w:rsidRDefault="008012BC" w:rsidP="00ED79FB">
      <w:pPr>
        <w:spacing w:after="0" w:line="240" w:lineRule="auto"/>
        <w:jc w:val="both"/>
        <w:rPr>
          <w:rFonts w:ascii="Arial" w:hAnsi="Arial" w:cs="Arial"/>
          <w:sz w:val="20"/>
          <w:szCs w:val="20"/>
          <w:lang w:val="es-ES_tradnl"/>
        </w:rPr>
      </w:pPr>
    </w:p>
    <w:p w:rsidR="00F8176A" w:rsidRDefault="00F8176A">
      <w:pPr>
        <w:rPr>
          <w:rFonts w:ascii="Arial" w:hAnsi="Arial" w:cs="Arial"/>
          <w:sz w:val="20"/>
          <w:szCs w:val="20"/>
          <w:lang w:val="es-ES_tradnl"/>
        </w:rPr>
      </w:pPr>
      <w:r>
        <w:rPr>
          <w:rFonts w:ascii="Arial" w:hAnsi="Arial" w:cs="Arial"/>
          <w:sz w:val="20"/>
          <w:szCs w:val="20"/>
          <w:lang w:val="es-ES_tradnl"/>
        </w:rPr>
        <w:br w:type="page"/>
      </w:r>
    </w:p>
    <w:p w:rsidR="008012BC" w:rsidRDefault="008012BC" w:rsidP="00ED79FB">
      <w:pPr>
        <w:spacing w:after="0" w:line="240" w:lineRule="auto"/>
        <w:jc w:val="both"/>
        <w:rPr>
          <w:rFonts w:ascii="Arial" w:hAnsi="Arial" w:cs="Arial"/>
          <w:sz w:val="20"/>
          <w:szCs w:val="20"/>
          <w:lang w:val="es-ES_tradnl"/>
        </w:rPr>
      </w:pPr>
    </w:p>
    <w:p w:rsidR="008012BC" w:rsidRPr="00EC721C" w:rsidRDefault="00B14E06" w:rsidP="008012BC">
      <w:pPr>
        <w:spacing w:line="240" w:lineRule="auto"/>
        <w:jc w:val="center"/>
        <w:rPr>
          <w:rFonts w:ascii="Arial" w:hAnsi="Arial" w:cs="Arial"/>
          <w:b/>
          <w:sz w:val="20"/>
          <w:szCs w:val="20"/>
          <w:lang w:val="es-ES_tradnl"/>
        </w:rPr>
      </w:pPr>
      <w:r>
        <w:rPr>
          <w:rFonts w:ascii="Arial" w:hAnsi="Arial" w:cs="Arial"/>
          <w:b/>
          <w:sz w:val="20"/>
          <w:szCs w:val="20"/>
          <w:lang w:val="es-ES_tradnl"/>
        </w:rPr>
        <w:t>ANEXO 18</w:t>
      </w:r>
    </w:p>
    <w:p w:rsidR="008012BC" w:rsidRPr="00EC721C" w:rsidRDefault="008012BC" w:rsidP="008012BC">
      <w:pPr>
        <w:spacing w:after="0" w:line="240" w:lineRule="auto"/>
        <w:ind w:left="-284"/>
        <w:jc w:val="center"/>
        <w:rPr>
          <w:rFonts w:ascii="Arial" w:hAnsi="Arial" w:cs="Arial"/>
          <w:b/>
          <w:sz w:val="20"/>
          <w:szCs w:val="20"/>
          <w:lang w:val="es-ES_tradnl"/>
        </w:rPr>
      </w:pPr>
      <w:r w:rsidRPr="00EC721C">
        <w:rPr>
          <w:rFonts w:ascii="Arial" w:hAnsi="Arial" w:cs="Arial"/>
          <w:b/>
          <w:sz w:val="20"/>
          <w:szCs w:val="20"/>
          <w:lang w:val="es-ES_tradnl"/>
        </w:rPr>
        <w:t>GLOSARIO</w:t>
      </w:r>
    </w:p>
    <w:p w:rsidR="008012BC" w:rsidRPr="007135D8" w:rsidRDefault="008012BC" w:rsidP="008012BC">
      <w:pPr>
        <w:spacing w:after="0" w:line="240" w:lineRule="auto"/>
        <w:ind w:left="-284"/>
        <w:jc w:val="both"/>
        <w:rPr>
          <w:rFonts w:ascii="Arial" w:hAnsi="Arial" w:cs="Arial"/>
          <w:sz w:val="20"/>
          <w:szCs w:val="20"/>
          <w:lang w:val="es-ES_tradnl"/>
        </w:rPr>
      </w:pPr>
    </w:p>
    <w:p w:rsidR="008012BC" w:rsidRPr="007135D8" w:rsidRDefault="008012BC" w:rsidP="008012BC">
      <w:pPr>
        <w:suppressAutoHyphens/>
        <w:spacing w:after="0" w:line="240" w:lineRule="auto"/>
        <w:ind w:left="-284" w:right="-141"/>
        <w:jc w:val="both"/>
        <w:rPr>
          <w:rFonts w:ascii="Arial" w:eastAsia="Times New Roman" w:hAnsi="Arial" w:cs="Arial"/>
          <w:sz w:val="20"/>
          <w:szCs w:val="20"/>
          <w:lang w:val="es-ES_tradnl" w:eastAsia="ar-SA"/>
        </w:rPr>
      </w:pPr>
      <w:r w:rsidRPr="007135D8">
        <w:rPr>
          <w:rFonts w:ascii="Arial" w:eastAsia="Times New Roman" w:hAnsi="Arial" w:cs="Arial"/>
          <w:sz w:val="20"/>
          <w:szCs w:val="20"/>
          <w:lang w:val="es-ES_tradnl" w:eastAsia="ar-SA"/>
        </w:rPr>
        <w:t>Para efectos de esta convocatoria, se entenderá por:</w:t>
      </w:r>
      <w:r>
        <w:rPr>
          <w:rFonts w:ascii="Arial" w:eastAsia="Times New Roman" w:hAnsi="Arial" w:cs="Arial"/>
          <w:sz w:val="20"/>
          <w:szCs w:val="20"/>
          <w:lang w:val="es-ES_tradnl" w:eastAsia="ar-SA"/>
        </w:rPr>
        <w:t xml:space="preserve"> </w:t>
      </w:r>
    </w:p>
    <w:p w:rsidR="008012BC" w:rsidRPr="007135D8" w:rsidRDefault="008012BC" w:rsidP="008012BC">
      <w:pPr>
        <w:suppressAutoHyphens/>
        <w:spacing w:after="0" w:line="240" w:lineRule="auto"/>
        <w:ind w:left="-284" w:right="-141"/>
        <w:jc w:val="both"/>
        <w:rPr>
          <w:rFonts w:ascii="Arial" w:eastAsia="Times New Roman" w:hAnsi="Arial" w:cs="Arial"/>
          <w:b/>
          <w:sz w:val="20"/>
          <w:szCs w:val="20"/>
          <w:lang w:val="es-ES_tradnl" w:eastAsia="ar-SA"/>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9"/>
        <w:gridCol w:w="6035"/>
      </w:tblGrid>
      <w:tr w:rsidR="008012BC" w:rsidRPr="007135D8" w:rsidTr="008012BC">
        <w:tc>
          <w:tcPr>
            <w:tcW w:w="3019" w:type="dxa"/>
          </w:tcPr>
          <w:p w:rsidR="008012BC" w:rsidRPr="007135D8" w:rsidRDefault="008012BC" w:rsidP="008012BC">
            <w:pPr>
              <w:suppressAutoHyphens/>
              <w:ind w:left="142" w:right="176"/>
              <w:jc w:val="both"/>
              <w:rPr>
                <w:rFonts w:ascii="Arial" w:hAnsi="Arial" w:cs="Arial"/>
                <w:b/>
                <w:lang w:val="es-ES_tradnl" w:eastAsia="ar-SA"/>
              </w:rPr>
            </w:pPr>
            <w:r w:rsidRPr="007135D8">
              <w:rPr>
                <w:rFonts w:ascii="Arial" w:hAnsi="Arial" w:cs="Arial"/>
                <w:b/>
                <w:lang w:val="es-ES_tradnl" w:eastAsia="es-ES"/>
              </w:rPr>
              <w:t>Administrador del contrato</w:t>
            </w:r>
          </w:p>
        </w:tc>
        <w:tc>
          <w:tcPr>
            <w:tcW w:w="6035" w:type="dxa"/>
          </w:tcPr>
          <w:p w:rsidR="008012BC" w:rsidRPr="00EF4F43" w:rsidRDefault="008012BC" w:rsidP="008012BC">
            <w:pPr>
              <w:suppressAutoHyphens/>
              <w:ind w:left="142" w:right="307"/>
              <w:jc w:val="both"/>
              <w:rPr>
                <w:rFonts w:ascii="Arial" w:hAnsi="Arial" w:cs="Arial"/>
                <w:lang w:val="es-ES_tradnl" w:eastAsia="es-ES"/>
              </w:rPr>
            </w:pPr>
            <w:r w:rsidRPr="007135D8">
              <w:rPr>
                <w:rFonts w:ascii="Arial" w:hAnsi="Arial" w:cs="Arial"/>
                <w:lang w:val="es-ES_tradnl" w:eastAsia="es-ES"/>
              </w:rPr>
              <w:t>Servidor(es) público(s) en quien(es) recae la responsabilidad de dar seguimiento al cumplimiento de las obligaciones establecidas en los contratos que se formalicen por cada una de las partidas que integran la presente licitación.</w:t>
            </w:r>
          </w:p>
        </w:tc>
      </w:tr>
      <w:tr w:rsidR="008012BC" w:rsidRPr="007135D8" w:rsidTr="008012BC">
        <w:tc>
          <w:tcPr>
            <w:tcW w:w="3019" w:type="dxa"/>
          </w:tcPr>
          <w:p w:rsidR="008012BC" w:rsidRPr="007135D8" w:rsidRDefault="008012BC" w:rsidP="008012BC">
            <w:pPr>
              <w:suppressAutoHyphens/>
              <w:ind w:left="142" w:right="176"/>
              <w:jc w:val="both"/>
              <w:rPr>
                <w:rFonts w:ascii="Arial" w:hAnsi="Arial" w:cs="Arial"/>
                <w:b/>
                <w:lang w:val="es-ES_tradnl" w:eastAsia="es-ES"/>
              </w:rPr>
            </w:pPr>
            <w:r w:rsidRPr="007135D8">
              <w:rPr>
                <w:rFonts w:ascii="Arial" w:hAnsi="Arial" w:cs="Arial"/>
                <w:b/>
                <w:lang w:val="es-ES_tradnl" w:eastAsia="es-ES"/>
              </w:rPr>
              <w:t xml:space="preserve">Área Requirente </w:t>
            </w:r>
          </w:p>
        </w:tc>
        <w:tc>
          <w:tcPr>
            <w:tcW w:w="6035" w:type="dxa"/>
          </w:tcPr>
          <w:p w:rsidR="008012BC" w:rsidRPr="007135D8" w:rsidRDefault="008012BC" w:rsidP="008012BC">
            <w:pPr>
              <w:suppressAutoHyphens/>
              <w:ind w:left="142" w:right="307"/>
              <w:jc w:val="both"/>
              <w:rPr>
                <w:rFonts w:ascii="Arial" w:hAnsi="Arial" w:cs="Arial"/>
                <w:lang w:val="es-ES_tradnl" w:eastAsia="es-ES"/>
              </w:rPr>
            </w:pPr>
            <w:r w:rsidRPr="007135D8">
              <w:rPr>
                <w:rFonts w:ascii="Arial" w:hAnsi="Arial" w:cs="Arial"/>
                <w:lang w:val="es-ES_tradnl" w:eastAsia="es-ES"/>
              </w:rPr>
              <w:t>La señalada en la fracción II del artículo 2 del Reglamento de la Ley de Adquisiciones, Arrendamientos y Servicios del Sector Público.</w:t>
            </w:r>
          </w:p>
        </w:tc>
      </w:tr>
      <w:tr w:rsidR="008012BC" w:rsidRPr="007135D8" w:rsidTr="008012BC">
        <w:tc>
          <w:tcPr>
            <w:tcW w:w="3019" w:type="dxa"/>
          </w:tcPr>
          <w:p w:rsidR="008012BC" w:rsidRPr="007135D8" w:rsidRDefault="008012BC" w:rsidP="008012BC">
            <w:pPr>
              <w:suppressAutoHyphens/>
              <w:ind w:left="142" w:right="176"/>
              <w:jc w:val="both"/>
              <w:rPr>
                <w:rFonts w:ascii="Arial" w:hAnsi="Arial" w:cs="Arial"/>
                <w:b/>
                <w:lang w:val="es-ES_tradnl" w:eastAsia="es-ES"/>
              </w:rPr>
            </w:pPr>
            <w:r w:rsidRPr="007135D8">
              <w:rPr>
                <w:rFonts w:ascii="Arial" w:hAnsi="Arial" w:cs="Arial"/>
                <w:b/>
                <w:lang w:val="es-ES_tradnl" w:eastAsia="es-ES"/>
              </w:rPr>
              <w:t>Área Contratante</w:t>
            </w:r>
          </w:p>
        </w:tc>
        <w:tc>
          <w:tcPr>
            <w:tcW w:w="6035" w:type="dxa"/>
          </w:tcPr>
          <w:p w:rsidR="008012BC" w:rsidRPr="007135D8" w:rsidRDefault="008012BC" w:rsidP="008012BC">
            <w:pPr>
              <w:suppressAutoHyphens/>
              <w:ind w:left="142" w:right="307"/>
              <w:jc w:val="both"/>
              <w:rPr>
                <w:rFonts w:ascii="Arial" w:hAnsi="Arial" w:cs="Arial"/>
                <w:lang w:val="es-ES_tradnl" w:eastAsia="es-ES"/>
              </w:rPr>
            </w:pPr>
            <w:r w:rsidRPr="007135D8">
              <w:rPr>
                <w:rFonts w:ascii="Arial" w:hAnsi="Arial" w:cs="Arial"/>
                <w:lang w:val="es-ES_tradnl" w:eastAsia="es-ES"/>
              </w:rPr>
              <w:t>La señalada en la fracción I del artículo 2 del Reglamento de la Ley de Adquisiciones, Arrendamientos y Servicios del Sector Público.</w:t>
            </w:r>
          </w:p>
        </w:tc>
      </w:tr>
      <w:tr w:rsidR="008012BC" w:rsidRPr="007135D8" w:rsidTr="008012BC">
        <w:trPr>
          <w:trHeight w:val="807"/>
        </w:trPr>
        <w:tc>
          <w:tcPr>
            <w:tcW w:w="3019" w:type="dxa"/>
          </w:tcPr>
          <w:p w:rsidR="008012BC" w:rsidRPr="007135D8" w:rsidRDefault="008012BC" w:rsidP="008012BC">
            <w:pPr>
              <w:ind w:left="142" w:right="176"/>
              <w:jc w:val="both"/>
              <w:rPr>
                <w:rFonts w:ascii="Arial" w:hAnsi="Arial" w:cs="Arial"/>
                <w:b/>
                <w:lang w:val="es-ES_tradnl" w:eastAsia="es-ES"/>
              </w:rPr>
            </w:pPr>
            <w:r w:rsidRPr="007135D8">
              <w:rPr>
                <w:rFonts w:ascii="Arial" w:hAnsi="Arial" w:cs="Arial"/>
                <w:b/>
                <w:lang w:val="es-ES_tradnl" w:eastAsia="es-ES"/>
              </w:rPr>
              <w:t>CABCS</w:t>
            </w:r>
          </w:p>
        </w:tc>
        <w:tc>
          <w:tcPr>
            <w:tcW w:w="6035" w:type="dxa"/>
          </w:tcPr>
          <w:p w:rsidR="008012BC" w:rsidRPr="007135D8" w:rsidRDefault="008012BC" w:rsidP="008012BC">
            <w:pPr>
              <w:ind w:left="142" w:right="307"/>
              <w:jc w:val="both"/>
              <w:rPr>
                <w:rFonts w:ascii="Arial" w:hAnsi="Arial" w:cs="Arial"/>
                <w:lang w:val="es-ES_tradnl" w:eastAsia="es-ES"/>
              </w:rPr>
            </w:pPr>
            <w:r w:rsidRPr="007135D8">
              <w:rPr>
                <w:rFonts w:ascii="Arial" w:hAnsi="Arial" w:cs="Arial"/>
                <w:lang w:val="es-ES_tradnl" w:eastAsia="es-ES"/>
              </w:rPr>
              <w:t xml:space="preserve">Coordinación de Adquisición de Bienes y Contratación de Servicios. </w:t>
            </w:r>
          </w:p>
        </w:tc>
      </w:tr>
      <w:tr w:rsidR="008012BC" w:rsidRPr="007135D8" w:rsidTr="008012BC">
        <w:tc>
          <w:tcPr>
            <w:tcW w:w="3019" w:type="dxa"/>
          </w:tcPr>
          <w:p w:rsidR="008012BC" w:rsidRPr="007135D8" w:rsidRDefault="008012BC" w:rsidP="008012BC">
            <w:pPr>
              <w:ind w:left="142" w:right="176"/>
              <w:jc w:val="both"/>
              <w:rPr>
                <w:rFonts w:ascii="Arial" w:hAnsi="Arial" w:cs="Arial"/>
                <w:b/>
                <w:lang w:val="es-ES_tradnl" w:eastAsia="es-ES"/>
              </w:rPr>
            </w:pPr>
            <w:r w:rsidRPr="007135D8">
              <w:rPr>
                <w:rFonts w:ascii="Arial" w:hAnsi="Arial" w:cs="Arial"/>
                <w:b/>
                <w:lang w:val="es-ES_tradnl" w:eastAsia="es-ES"/>
              </w:rPr>
              <w:t xml:space="preserve">CBI </w:t>
            </w:r>
          </w:p>
        </w:tc>
        <w:tc>
          <w:tcPr>
            <w:tcW w:w="6035" w:type="dxa"/>
          </w:tcPr>
          <w:p w:rsidR="008012BC" w:rsidRDefault="008012BC" w:rsidP="008012BC">
            <w:pPr>
              <w:ind w:left="142" w:right="307"/>
              <w:jc w:val="both"/>
              <w:rPr>
                <w:rFonts w:ascii="Arial" w:hAnsi="Arial" w:cs="Arial"/>
                <w:lang w:val="es-ES_tradnl" w:eastAsia="es-ES"/>
              </w:rPr>
            </w:pPr>
            <w:r w:rsidRPr="007135D8">
              <w:rPr>
                <w:rFonts w:ascii="Arial" w:hAnsi="Arial" w:cs="Arial"/>
                <w:lang w:val="es-ES_tradnl" w:eastAsia="es-ES"/>
              </w:rPr>
              <w:t xml:space="preserve">Cuadro Básico Institucional. </w:t>
            </w:r>
          </w:p>
          <w:p w:rsidR="008012BC" w:rsidRPr="007135D8" w:rsidRDefault="008012BC" w:rsidP="008012BC">
            <w:pPr>
              <w:ind w:left="142" w:right="307"/>
              <w:jc w:val="both"/>
              <w:rPr>
                <w:rFonts w:ascii="Arial" w:hAnsi="Arial" w:cs="Arial"/>
                <w:lang w:val="es-ES_tradnl" w:eastAsia="es-ES"/>
              </w:rPr>
            </w:pPr>
          </w:p>
        </w:tc>
      </w:tr>
      <w:tr w:rsidR="008012BC" w:rsidRPr="007135D8" w:rsidTr="008012BC">
        <w:tc>
          <w:tcPr>
            <w:tcW w:w="3019" w:type="dxa"/>
          </w:tcPr>
          <w:p w:rsidR="008012BC" w:rsidRPr="007135D8" w:rsidRDefault="008012BC" w:rsidP="008012BC">
            <w:pPr>
              <w:ind w:left="142" w:right="176"/>
              <w:jc w:val="both"/>
              <w:rPr>
                <w:rFonts w:ascii="Arial" w:hAnsi="Arial" w:cs="Arial"/>
                <w:b/>
                <w:lang w:val="es-ES_tradnl" w:eastAsia="es-ES"/>
              </w:rPr>
            </w:pPr>
            <w:r w:rsidRPr="007135D8">
              <w:rPr>
                <w:rFonts w:ascii="Arial" w:hAnsi="Arial" w:cs="Arial"/>
                <w:b/>
                <w:lang w:val="es-ES_tradnl" w:eastAsia="es-ES"/>
              </w:rPr>
              <w:t>CCA</w:t>
            </w:r>
          </w:p>
        </w:tc>
        <w:tc>
          <w:tcPr>
            <w:tcW w:w="6035" w:type="dxa"/>
          </w:tcPr>
          <w:p w:rsidR="008012BC" w:rsidRDefault="008012BC" w:rsidP="008012BC">
            <w:pPr>
              <w:ind w:left="142" w:right="307"/>
              <w:jc w:val="both"/>
              <w:rPr>
                <w:rFonts w:ascii="Arial" w:hAnsi="Arial" w:cs="Arial"/>
                <w:lang w:val="es-ES_tradnl" w:eastAsia="es-ES"/>
              </w:rPr>
            </w:pPr>
            <w:r w:rsidRPr="007135D8">
              <w:rPr>
                <w:rFonts w:ascii="Arial" w:hAnsi="Arial" w:cs="Arial"/>
                <w:lang w:val="es-ES_tradnl" w:eastAsia="es-ES"/>
              </w:rPr>
              <w:t xml:space="preserve">Coordinación de Control de Abasto. </w:t>
            </w:r>
          </w:p>
          <w:p w:rsidR="008012BC" w:rsidRPr="007135D8" w:rsidRDefault="008012BC" w:rsidP="008012BC">
            <w:pPr>
              <w:ind w:left="142" w:right="307"/>
              <w:jc w:val="both"/>
              <w:rPr>
                <w:rFonts w:ascii="Arial" w:hAnsi="Arial" w:cs="Arial"/>
                <w:lang w:val="es-ES_tradnl" w:eastAsia="es-ES"/>
              </w:rPr>
            </w:pPr>
          </w:p>
        </w:tc>
      </w:tr>
      <w:tr w:rsidR="008012BC" w:rsidRPr="007135D8" w:rsidTr="008012BC">
        <w:tc>
          <w:tcPr>
            <w:tcW w:w="3019" w:type="dxa"/>
          </w:tcPr>
          <w:p w:rsidR="008012BC" w:rsidRPr="007135D8" w:rsidRDefault="008012BC" w:rsidP="008012BC">
            <w:pPr>
              <w:ind w:left="142" w:right="176"/>
              <w:jc w:val="both"/>
              <w:rPr>
                <w:rFonts w:ascii="Arial" w:hAnsi="Arial" w:cs="Arial"/>
                <w:b/>
                <w:lang w:val="es-ES_tradnl" w:eastAsia="es-ES"/>
              </w:rPr>
            </w:pPr>
            <w:r w:rsidRPr="007135D8">
              <w:rPr>
                <w:rFonts w:ascii="Arial" w:hAnsi="Arial" w:cs="Arial"/>
                <w:b/>
                <w:lang w:val="es-ES_tradnl" w:eastAsia="es-ES"/>
              </w:rPr>
              <w:t>CCSG</w:t>
            </w:r>
          </w:p>
        </w:tc>
        <w:tc>
          <w:tcPr>
            <w:tcW w:w="6035" w:type="dxa"/>
          </w:tcPr>
          <w:p w:rsidR="008012BC" w:rsidRPr="007135D8" w:rsidRDefault="008012BC" w:rsidP="008012BC">
            <w:pPr>
              <w:ind w:left="142" w:right="307"/>
              <w:jc w:val="both"/>
              <w:rPr>
                <w:rFonts w:ascii="Arial" w:hAnsi="Arial" w:cs="Arial"/>
                <w:lang w:val="es-ES_tradnl" w:eastAsia="es-ES"/>
              </w:rPr>
            </w:pPr>
            <w:r w:rsidRPr="007135D8">
              <w:rPr>
                <w:rFonts w:ascii="Arial" w:hAnsi="Arial" w:cs="Arial"/>
                <w:lang w:val="es-ES_tradnl" w:eastAsia="es-ES"/>
              </w:rPr>
              <w:t>Coordinación de Cons</w:t>
            </w:r>
            <w:r>
              <w:rPr>
                <w:rFonts w:ascii="Arial" w:hAnsi="Arial" w:cs="Arial"/>
                <w:lang w:val="es-ES_tradnl" w:eastAsia="es-ES"/>
              </w:rPr>
              <w:t>ervación y Servicios Generales</w:t>
            </w:r>
          </w:p>
        </w:tc>
      </w:tr>
      <w:tr w:rsidR="008012BC" w:rsidRPr="007135D8" w:rsidTr="008012BC">
        <w:tc>
          <w:tcPr>
            <w:tcW w:w="3019" w:type="dxa"/>
          </w:tcPr>
          <w:p w:rsidR="008012BC" w:rsidRDefault="008012BC" w:rsidP="008012BC">
            <w:pPr>
              <w:ind w:left="142" w:right="176"/>
              <w:jc w:val="both"/>
              <w:rPr>
                <w:rFonts w:ascii="Arial" w:hAnsi="Arial" w:cs="Arial"/>
                <w:b/>
                <w:lang w:val="es-ES_tradnl" w:eastAsia="es-ES"/>
              </w:rPr>
            </w:pPr>
          </w:p>
          <w:p w:rsidR="008012BC" w:rsidRPr="007135D8" w:rsidRDefault="008012BC" w:rsidP="008012BC">
            <w:pPr>
              <w:ind w:left="142" w:right="176"/>
              <w:jc w:val="both"/>
              <w:rPr>
                <w:rFonts w:ascii="Arial" w:hAnsi="Arial" w:cs="Arial"/>
                <w:b/>
                <w:lang w:val="es-ES_tradnl" w:eastAsia="es-ES"/>
              </w:rPr>
            </w:pPr>
            <w:r w:rsidRPr="007135D8">
              <w:rPr>
                <w:rFonts w:ascii="Arial" w:hAnsi="Arial" w:cs="Arial"/>
                <w:b/>
                <w:lang w:val="es-ES_tradnl" w:eastAsia="es-ES"/>
              </w:rPr>
              <w:t>CDAE</w:t>
            </w:r>
          </w:p>
        </w:tc>
        <w:tc>
          <w:tcPr>
            <w:tcW w:w="6035" w:type="dxa"/>
          </w:tcPr>
          <w:p w:rsidR="008012BC" w:rsidRDefault="008012BC" w:rsidP="008012BC">
            <w:pPr>
              <w:ind w:left="142" w:right="307"/>
              <w:jc w:val="both"/>
              <w:rPr>
                <w:rFonts w:ascii="Arial" w:hAnsi="Arial" w:cs="Arial"/>
                <w:lang w:val="es-ES_tradnl" w:eastAsia="es-ES"/>
              </w:rPr>
            </w:pPr>
          </w:p>
          <w:p w:rsidR="008012BC" w:rsidRDefault="008012BC" w:rsidP="008012BC">
            <w:pPr>
              <w:ind w:left="142" w:right="-1085"/>
              <w:jc w:val="both"/>
              <w:rPr>
                <w:rFonts w:ascii="Arial" w:hAnsi="Arial" w:cs="Arial"/>
                <w:lang w:val="es-ES_tradnl" w:eastAsia="es-ES"/>
              </w:rPr>
            </w:pPr>
            <w:r w:rsidRPr="007135D8">
              <w:rPr>
                <w:rFonts w:ascii="Arial" w:hAnsi="Arial" w:cs="Arial"/>
                <w:lang w:val="es-ES_tradnl" w:eastAsia="es-ES"/>
              </w:rPr>
              <w:t>Coordinación Delegacional de Abastecimiento y Equipamiento</w:t>
            </w:r>
            <w:r>
              <w:rPr>
                <w:rFonts w:ascii="Arial" w:hAnsi="Arial" w:cs="Arial"/>
                <w:lang w:val="es-ES_tradnl" w:eastAsia="es-ES"/>
              </w:rPr>
              <w:t>.</w:t>
            </w:r>
          </w:p>
          <w:p w:rsidR="008012BC" w:rsidRPr="007135D8" w:rsidRDefault="008012BC" w:rsidP="008012BC">
            <w:pPr>
              <w:ind w:left="142" w:right="-1085"/>
              <w:jc w:val="both"/>
              <w:rPr>
                <w:rFonts w:ascii="Arial" w:hAnsi="Arial" w:cs="Arial"/>
                <w:lang w:val="es-ES_tradnl" w:eastAsia="es-ES"/>
              </w:rPr>
            </w:pPr>
          </w:p>
        </w:tc>
      </w:tr>
      <w:tr w:rsidR="008012BC" w:rsidRPr="007135D8" w:rsidTr="008012BC">
        <w:tc>
          <w:tcPr>
            <w:tcW w:w="3019" w:type="dxa"/>
          </w:tcPr>
          <w:p w:rsidR="008012BC" w:rsidRPr="00EF4F43" w:rsidRDefault="008012BC" w:rsidP="008012BC">
            <w:pPr>
              <w:ind w:left="142" w:right="176"/>
              <w:jc w:val="both"/>
              <w:rPr>
                <w:rFonts w:ascii="Arial" w:hAnsi="Arial" w:cs="Arial"/>
                <w:lang w:val="es-ES_tradnl" w:eastAsia="es-ES"/>
              </w:rPr>
            </w:pPr>
            <w:r w:rsidRPr="007135D8">
              <w:rPr>
                <w:rFonts w:ascii="Arial" w:hAnsi="Arial" w:cs="Arial"/>
                <w:b/>
                <w:lang w:val="es-ES_tradnl" w:eastAsia="es-ES"/>
              </w:rPr>
              <w:t>CECOBAN</w:t>
            </w:r>
          </w:p>
        </w:tc>
        <w:tc>
          <w:tcPr>
            <w:tcW w:w="6035" w:type="dxa"/>
          </w:tcPr>
          <w:p w:rsidR="008012BC" w:rsidRDefault="008012BC" w:rsidP="008012BC">
            <w:pPr>
              <w:ind w:left="142" w:right="307"/>
              <w:jc w:val="both"/>
              <w:rPr>
                <w:rFonts w:ascii="Arial" w:hAnsi="Arial" w:cs="Arial"/>
                <w:lang w:val="es-ES_tradnl" w:eastAsia="es-ES"/>
              </w:rPr>
            </w:pPr>
            <w:r w:rsidRPr="007135D8">
              <w:rPr>
                <w:rFonts w:ascii="Arial" w:hAnsi="Arial" w:cs="Arial"/>
                <w:lang w:val="es-ES_tradnl" w:eastAsia="es-ES"/>
              </w:rPr>
              <w:t>Centro de Compensación Bancaria.</w:t>
            </w:r>
          </w:p>
          <w:p w:rsidR="008012BC" w:rsidRPr="007135D8" w:rsidRDefault="008012BC" w:rsidP="008012BC">
            <w:pPr>
              <w:ind w:left="142" w:right="307"/>
              <w:jc w:val="both"/>
              <w:rPr>
                <w:rFonts w:ascii="Arial" w:hAnsi="Arial" w:cs="Arial"/>
                <w:b/>
                <w:lang w:val="es-ES_tradnl" w:eastAsia="ar-SA"/>
              </w:rPr>
            </w:pPr>
          </w:p>
        </w:tc>
      </w:tr>
      <w:tr w:rsidR="008012BC" w:rsidRPr="007135D8" w:rsidTr="008012BC">
        <w:tc>
          <w:tcPr>
            <w:tcW w:w="3019" w:type="dxa"/>
          </w:tcPr>
          <w:p w:rsidR="008012BC" w:rsidRPr="007135D8" w:rsidRDefault="008012BC" w:rsidP="008012BC">
            <w:pPr>
              <w:ind w:left="142" w:right="176"/>
              <w:jc w:val="both"/>
              <w:rPr>
                <w:rFonts w:ascii="Arial" w:hAnsi="Arial" w:cs="Arial"/>
                <w:b/>
                <w:lang w:val="es-ES_tradnl" w:eastAsia="es-ES"/>
              </w:rPr>
            </w:pPr>
            <w:r w:rsidRPr="007135D8">
              <w:rPr>
                <w:rFonts w:ascii="Arial" w:hAnsi="Arial" w:cs="Arial"/>
                <w:b/>
                <w:lang w:val="es-ES_tradnl" w:eastAsia="es-ES"/>
              </w:rPr>
              <w:t>CFDI</w:t>
            </w:r>
          </w:p>
        </w:tc>
        <w:tc>
          <w:tcPr>
            <w:tcW w:w="6035" w:type="dxa"/>
          </w:tcPr>
          <w:p w:rsidR="008012BC" w:rsidRDefault="008012BC" w:rsidP="008012BC">
            <w:pPr>
              <w:ind w:left="142" w:right="307"/>
              <w:jc w:val="both"/>
              <w:rPr>
                <w:rFonts w:ascii="Arial" w:hAnsi="Arial" w:cs="Arial"/>
                <w:lang w:val="es-ES_tradnl" w:eastAsia="es-ES"/>
              </w:rPr>
            </w:pPr>
            <w:r w:rsidRPr="007135D8">
              <w:rPr>
                <w:rFonts w:ascii="Arial" w:hAnsi="Arial" w:cs="Arial"/>
                <w:lang w:val="es-ES_tradnl" w:eastAsia="es-ES"/>
              </w:rPr>
              <w:t xml:space="preserve">Comprobante Fiscal Digital por Internet. </w:t>
            </w:r>
          </w:p>
          <w:p w:rsidR="008012BC" w:rsidRPr="007135D8" w:rsidRDefault="008012BC" w:rsidP="008012BC">
            <w:pPr>
              <w:ind w:left="142" w:right="307"/>
              <w:jc w:val="both"/>
              <w:rPr>
                <w:rFonts w:ascii="Arial" w:hAnsi="Arial" w:cs="Arial"/>
                <w:lang w:val="es-ES_tradnl" w:eastAsia="es-ES"/>
              </w:rPr>
            </w:pPr>
          </w:p>
        </w:tc>
      </w:tr>
      <w:tr w:rsidR="008012BC" w:rsidRPr="007135D8" w:rsidTr="008012BC">
        <w:tc>
          <w:tcPr>
            <w:tcW w:w="3019" w:type="dxa"/>
          </w:tcPr>
          <w:p w:rsidR="008012BC" w:rsidRPr="007135D8" w:rsidRDefault="008012BC" w:rsidP="008012BC">
            <w:pPr>
              <w:ind w:left="142" w:right="176"/>
              <w:jc w:val="both"/>
              <w:rPr>
                <w:rFonts w:ascii="Arial" w:hAnsi="Arial" w:cs="Arial"/>
                <w:b/>
                <w:lang w:val="es-ES_tradnl" w:eastAsia="es-ES"/>
              </w:rPr>
            </w:pPr>
            <w:r w:rsidRPr="007135D8">
              <w:rPr>
                <w:rFonts w:ascii="Arial" w:hAnsi="Arial" w:cs="Arial"/>
                <w:b/>
                <w:lang w:val="es-ES_tradnl" w:eastAsia="es-ES"/>
              </w:rPr>
              <w:t xml:space="preserve">COCTI </w:t>
            </w:r>
          </w:p>
        </w:tc>
        <w:tc>
          <w:tcPr>
            <w:tcW w:w="6035" w:type="dxa"/>
          </w:tcPr>
          <w:p w:rsidR="008012BC" w:rsidRDefault="008012BC" w:rsidP="008012BC">
            <w:pPr>
              <w:ind w:left="142" w:right="307"/>
              <w:jc w:val="both"/>
              <w:rPr>
                <w:rFonts w:ascii="Arial" w:hAnsi="Arial" w:cs="Arial"/>
                <w:lang w:val="es-ES_tradnl" w:eastAsia="es-ES"/>
              </w:rPr>
            </w:pPr>
            <w:r w:rsidRPr="007135D8">
              <w:rPr>
                <w:rFonts w:ascii="Arial" w:hAnsi="Arial" w:cs="Arial"/>
                <w:lang w:val="es-ES_tradnl" w:eastAsia="es-ES"/>
              </w:rPr>
              <w:t>Coordinación de Control Técnico de Insumos</w:t>
            </w:r>
            <w:r>
              <w:rPr>
                <w:rFonts w:ascii="Arial" w:hAnsi="Arial" w:cs="Arial"/>
                <w:lang w:val="es-ES_tradnl" w:eastAsia="es-ES"/>
              </w:rPr>
              <w:t>.</w:t>
            </w:r>
          </w:p>
          <w:p w:rsidR="008012BC" w:rsidRPr="007135D8" w:rsidRDefault="008012BC" w:rsidP="008012BC">
            <w:pPr>
              <w:ind w:left="142" w:right="307"/>
              <w:jc w:val="both"/>
              <w:rPr>
                <w:rFonts w:ascii="Arial" w:hAnsi="Arial" w:cs="Arial"/>
                <w:lang w:val="es-ES_tradnl" w:eastAsia="es-ES"/>
              </w:rPr>
            </w:pPr>
            <w:r w:rsidRPr="007135D8">
              <w:rPr>
                <w:rFonts w:ascii="Arial" w:hAnsi="Arial" w:cs="Arial"/>
                <w:lang w:val="es-ES_tradnl" w:eastAsia="es-ES"/>
              </w:rPr>
              <w:t xml:space="preserve"> </w:t>
            </w:r>
          </w:p>
        </w:tc>
      </w:tr>
      <w:tr w:rsidR="008012BC" w:rsidRPr="007135D8" w:rsidTr="008012BC">
        <w:tc>
          <w:tcPr>
            <w:tcW w:w="3019" w:type="dxa"/>
          </w:tcPr>
          <w:p w:rsidR="008012BC" w:rsidRPr="007135D8" w:rsidRDefault="008012BC" w:rsidP="008012BC">
            <w:pPr>
              <w:ind w:left="142" w:right="176"/>
              <w:jc w:val="both"/>
              <w:rPr>
                <w:rFonts w:ascii="Arial" w:hAnsi="Arial" w:cs="Arial"/>
                <w:b/>
                <w:lang w:val="es-ES_tradnl" w:eastAsia="es-ES"/>
              </w:rPr>
            </w:pPr>
            <w:r w:rsidRPr="007135D8">
              <w:rPr>
                <w:rFonts w:ascii="Arial" w:hAnsi="Arial" w:cs="Arial"/>
                <w:b/>
                <w:lang w:val="es-ES_tradnl" w:eastAsia="es-ES"/>
              </w:rPr>
              <w:t xml:space="preserve">COFEPRIS </w:t>
            </w:r>
          </w:p>
        </w:tc>
        <w:tc>
          <w:tcPr>
            <w:tcW w:w="6035" w:type="dxa"/>
          </w:tcPr>
          <w:p w:rsidR="008012BC" w:rsidRDefault="008012BC" w:rsidP="008012BC">
            <w:pPr>
              <w:ind w:left="142" w:right="307"/>
              <w:jc w:val="both"/>
              <w:rPr>
                <w:rFonts w:ascii="Arial" w:hAnsi="Arial" w:cs="Arial"/>
                <w:lang w:val="es-ES_tradnl" w:eastAsia="es-ES"/>
              </w:rPr>
            </w:pPr>
            <w:r w:rsidRPr="007135D8">
              <w:rPr>
                <w:rFonts w:ascii="Arial" w:hAnsi="Arial" w:cs="Arial"/>
                <w:lang w:val="es-ES_tradnl" w:eastAsia="es-ES"/>
              </w:rPr>
              <w:t>Comisión Federal de Protección contra Riesgos Sanitarios</w:t>
            </w:r>
          </w:p>
          <w:p w:rsidR="008012BC" w:rsidRPr="007135D8" w:rsidRDefault="008012BC" w:rsidP="008012BC">
            <w:pPr>
              <w:ind w:left="142" w:right="307"/>
              <w:jc w:val="both"/>
              <w:rPr>
                <w:rFonts w:ascii="Arial" w:hAnsi="Arial" w:cs="Arial"/>
                <w:lang w:val="es-ES_tradnl" w:eastAsia="es-ES"/>
              </w:rPr>
            </w:pPr>
            <w:r w:rsidRPr="007135D8">
              <w:rPr>
                <w:rFonts w:ascii="Arial" w:hAnsi="Arial" w:cs="Arial"/>
                <w:lang w:val="es-ES_tradnl" w:eastAsia="es-ES"/>
              </w:rPr>
              <w:t xml:space="preserve"> </w:t>
            </w:r>
          </w:p>
        </w:tc>
      </w:tr>
      <w:tr w:rsidR="008012BC" w:rsidRPr="007135D8" w:rsidTr="008012BC">
        <w:tc>
          <w:tcPr>
            <w:tcW w:w="3019" w:type="dxa"/>
          </w:tcPr>
          <w:p w:rsidR="008012BC" w:rsidRPr="007135D8" w:rsidRDefault="008012BC" w:rsidP="008012BC">
            <w:pPr>
              <w:ind w:left="142" w:right="176"/>
              <w:jc w:val="both"/>
              <w:rPr>
                <w:rFonts w:ascii="Arial" w:hAnsi="Arial" w:cs="Arial"/>
                <w:b/>
                <w:lang w:val="es-ES_tradnl" w:eastAsia="es-ES"/>
              </w:rPr>
            </w:pPr>
            <w:r w:rsidRPr="007135D8">
              <w:rPr>
                <w:rFonts w:ascii="Arial" w:hAnsi="Arial" w:cs="Arial"/>
                <w:b/>
                <w:lang w:val="es-ES_tradnl" w:eastAsia="es-ES"/>
              </w:rPr>
              <w:t>CompraNet</w:t>
            </w:r>
          </w:p>
        </w:tc>
        <w:tc>
          <w:tcPr>
            <w:tcW w:w="6035" w:type="dxa"/>
          </w:tcPr>
          <w:p w:rsidR="008012BC" w:rsidRDefault="008012BC" w:rsidP="008012BC">
            <w:pPr>
              <w:ind w:left="142" w:right="307"/>
              <w:jc w:val="both"/>
              <w:rPr>
                <w:rFonts w:ascii="Arial" w:hAnsi="Arial" w:cs="Arial"/>
                <w:lang w:val="es-ES_tradnl" w:eastAsia="es-ES"/>
              </w:rPr>
            </w:pPr>
            <w:r w:rsidRPr="007135D8">
              <w:rPr>
                <w:rFonts w:ascii="Arial" w:hAnsi="Arial" w:cs="Arial"/>
                <w:lang w:val="es-ES_tradnl" w:eastAsia="es-ES"/>
              </w:rPr>
              <w:t xml:space="preserve">Sistema Electrónico de Información Pública Gubernamental sobre Adquisiciones, Arrendamientos y Servicios. </w:t>
            </w:r>
          </w:p>
          <w:p w:rsidR="008012BC" w:rsidRPr="007135D8" w:rsidRDefault="008012BC" w:rsidP="008012BC">
            <w:pPr>
              <w:ind w:left="142" w:right="307"/>
              <w:jc w:val="both"/>
              <w:rPr>
                <w:rFonts w:ascii="Arial" w:hAnsi="Arial" w:cs="Arial"/>
                <w:lang w:val="es-ES_tradnl" w:eastAsia="es-ES"/>
              </w:rPr>
            </w:pPr>
          </w:p>
        </w:tc>
      </w:tr>
      <w:tr w:rsidR="008012BC" w:rsidRPr="007135D8" w:rsidTr="008012BC">
        <w:tc>
          <w:tcPr>
            <w:tcW w:w="3019" w:type="dxa"/>
          </w:tcPr>
          <w:p w:rsidR="008012BC" w:rsidRPr="007135D8" w:rsidRDefault="008012BC" w:rsidP="008012BC">
            <w:pPr>
              <w:ind w:left="142" w:right="176"/>
              <w:jc w:val="both"/>
              <w:rPr>
                <w:rFonts w:ascii="Arial" w:hAnsi="Arial" w:cs="Arial"/>
                <w:b/>
                <w:lang w:val="es-ES_tradnl" w:eastAsia="es-ES"/>
              </w:rPr>
            </w:pPr>
            <w:r w:rsidRPr="007135D8">
              <w:rPr>
                <w:rFonts w:ascii="Arial" w:hAnsi="Arial" w:cs="Arial"/>
                <w:b/>
                <w:lang w:val="es-ES_tradnl" w:eastAsia="es-ES"/>
              </w:rPr>
              <w:t xml:space="preserve">CSMI </w:t>
            </w:r>
          </w:p>
        </w:tc>
        <w:tc>
          <w:tcPr>
            <w:tcW w:w="6035" w:type="dxa"/>
          </w:tcPr>
          <w:p w:rsidR="008012BC" w:rsidRDefault="008012BC" w:rsidP="008012BC">
            <w:pPr>
              <w:ind w:left="142" w:right="307"/>
              <w:jc w:val="both"/>
              <w:rPr>
                <w:rFonts w:ascii="Arial" w:hAnsi="Arial" w:cs="Arial"/>
                <w:lang w:val="es-ES_tradnl" w:eastAsia="es-ES"/>
              </w:rPr>
            </w:pPr>
            <w:r w:rsidRPr="007135D8">
              <w:rPr>
                <w:rFonts w:ascii="Arial" w:hAnsi="Arial" w:cs="Arial"/>
                <w:lang w:val="es-ES_tradnl" w:eastAsia="es-ES"/>
              </w:rPr>
              <w:t xml:space="preserve">Catálogo de Servicios Médicos Integrales. </w:t>
            </w:r>
          </w:p>
          <w:p w:rsidR="008012BC" w:rsidRPr="007135D8" w:rsidRDefault="008012BC" w:rsidP="008012BC">
            <w:pPr>
              <w:ind w:left="142" w:right="307"/>
              <w:jc w:val="both"/>
              <w:rPr>
                <w:rFonts w:ascii="Arial" w:hAnsi="Arial" w:cs="Arial"/>
                <w:lang w:val="es-ES_tradnl" w:eastAsia="es-ES"/>
              </w:rPr>
            </w:pPr>
          </w:p>
        </w:tc>
      </w:tr>
      <w:tr w:rsidR="008012BC" w:rsidRPr="007135D8" w:rsidTr="008012BC">
        <w:tc>
          <w:tcPr>
            <w:tcW w:w="3019" w:type="dxa"/>
          </w:tcPr>
          <w:p w:rsidR="008012BC" w:rsidRPr="007135D8" w:rsidRDefault="008012BC" w:rsidP="008012BC">
            <w:pPr>
              <w:ind w:left="142" w:right="176"/>
              <w:jc w:val="both"/>
              <w:rPr>
                <w:rFonts w:ascii="Arial" w:hAnsi="Arial" w:cs="Arial"/>
                <w:b/>
                <w:lang w:val="es-ES_tradnl" w:eastAsia="es-ES"/>
              </w:rPr>
            </w:pPr>
            <w:r w:rsidRPr="007135D8">
              <w:rPr>
                <w:rFonts w:ascii="Arial" w:hAnsi="Arial" w:cs="Arial"/>
                <w:b/>
                <w:lang w:val="es-ES_tradnl" w:eastAsia="es-ES"/>
              </w:rPr>
              <w:t xml:space="preserve">CTABIA </w:t>
            </w:r>
          </w:p>
        </w:tc>
        <w:tc>
          <w:tcPr>
            <w:tcW w:w="6035" w:type="dxa"/>
          </w:tcPr>
          <w:p w:rsidR="008012BC" w:rsidRDefault="008012BC" w:rsidP="008012BC">
            <w:pPr>
              <w:ind w:left="142" w:right="307"/>
              <w:jc w:val="both"/>
              <w:rPr>
                <w:rFonts w:ascii="Arial" w:hAnsi="Arial" w:cs="Arial"/>
                <w:lang w:val="es-ES_tradnl" w:eastAsia="es-ES"/>
              </w:rPr>
            </w:pPr>
            <w:r w:rsidRPr="007135D8">
              <w:rPr>
                <w:rFonts w:ascii="Arial" w:hAnsi="Arial" w:cs="Arial"/>
                <w:lang w:val="es-ES_tradnl" w:eastAsia="es-ES"/>
              </w:rPr>
              <w:t xml:space="preserve">Coordinación Técnica de Adquisición de Bienes de Inversión. </w:t>
            </w:r>
          </w:p>
          <w:p w:rsidR="008012BC" w:rsidRPr="007135D8" w:rsidRDefault="008012BC" w:rsidP="008012BC">
            <w:pPr>
              <w:ind w:left="142" w:right="307"/>
              <w:jc w:val="both"/>
              <w:rPr>
                <w:rFonts w:ascii="Arial" w:hAnsi="Arial" w:cs="Arial"/>
                <w:lang w:val="es-ES_tradnl" w:eastAsia="es-ES"/>
              </w:rPr>
            </w:pPr>
          </w:p>
        </w:tc>
      </w:tr>
      <w:tr w:rsidR="008012BC" w:rsidRPr="007135D8" w:rsidTr="008012BC">
        <w:tc>
          <w:tcPr>
            <w:tcW w:w="3019" w:type="dxa"/>
          </w:tcPr>
          <w:p w:rsidR="008012BC" w:rsidRPr="007135D8" w:rsidRDefault="008012BC" w:rsidP="008012BC">
            <w:pPr>
              <w:ind w:left="142" w:right="176"/>
              <w:jc w:val="both"/>
              <w:rPr>
                <w:rFonts w:ascii="Arial" w:hAnsi="Arial" w:cs="Arial"/>
                <w:b/>
                <w:lang w:val="es-ES_tradnl" w:eastAsia="es-ES"/>
              </w:rPr>
            </w:pPr>
            <w:r w:rsidRPr="007135D8">
              <w:rPr>
                <w:rFonts w:ascii="Arial" w:hAnsi="Arial" w:cs="Arial"/>
                <w:b/>
                <w:lang w:val="es-ES_tradnl" w:eastAsia="es-ES"/>
              </w:rPr>
              <w:t xml:space="preserve">CTBS </w:t>
            </w:r>
          </w:p>
        </w:tc>
        <w:tc>
          <w:tcPr>
            <w:tcW w:w="6035" w:type="dxa"/>
          </w:tcPr>
          <w:p w:rsidR="008012BC" w:rsidRDefault="008012BC" w:rsidP="008012BC">
            <w:pPr>
              <w:ind w:left="142" w:right="307"/>
              <w:jc w:val="both"/>
              <w:rPr>
                <w:rFonts w:ascii="Arial" w:hAnsi="Arial" w:cs="Arial"/>
                <w:lang w:val="es-ES_tradnl" w:eastAsia="es-ES"/>
              </w:rPr>
            </w:pPr>
            <w:r w:rsidRPr="007135D8">
              <w:rPr>
                <w:rFonts w:ascii="Arial" w:hAnsi="Arial" w:cs="Arial"/>
                <w:lang w:val="es-ES_tradnl" w:eastAsia="es-ES"/>
              </w:rPr>
              <w:t>Coordinación Técnica de Bienes y Servicios.</w:t>
            </w:r>
          </w:p>
          <w:p w:rsidR="008012BC" w:rsidRPr="007135D8" w:rsidRDefault="008012BC" w:rsidP="008012BC">
            <w:pPr>
              <w:ind w:left="142" w:right="307"/>
              <w:jc w:val="both"/>
              <w:rPr>
                <w:rFonts w:ascii="Arial" w:hAnsi="Arial" w:cs="Arial"/>
                <w:lang w:val="es-ES_tradnl" w:eastAsia="es-ES"/>
              </w:rPr>
            </w:pPr>
          </w:p>
        </w:tc>
      </w:tr>
      <w:tr w:rsidR="008012BC" w:rsidRPr="007135D8" w:rsidTr="008012BC">
        <w:tc>
          <w:tcPr>
            <w:tcW w:w="3019" w:type="dxa"/>
          </w:tcPr>
          <w:p w:rsidR="008012BC" w:rsidRPr="007135D8" w:rsidRDefault="008012BC" w:rsidP="008012BC">
            <w:pPr>
              <w:ind w:left="142" w:right="176"/>
              <w:jc w:val="both"/>
              <w:rPr>
                <w:rFonts w:ascii="Arial" w:hAnsi="Arial" w:cs="Arial"/>
                <w:b/>
                <w:lang w:val="es-ES_tradnl" w:eastAsia="es-ES"/>
              </w:rPr>
            </w:pPr>
            <w:r w:rsidRPr="007135D8">
              <w:rPr>
                <w:rFonts w:ascii="Arial" w:hAnsi="Arial" w:cs="Arial"/>
                <w:b/>
                <w:lang w:val="es-ES_tradnl" w:eastAsia="es-ES"/>
              </w:rPr>
              <w:t>CTCIM</w:t>
            </w:r>
          </w:p>
        </w:tc>
        <w:tc>
          <w:tcPr>
            <w:tcW w:w="6035" w:type="dxa"/>
          </w:tcPr>
          <w:p w:rsidR="008012BC" w:rsidRPr="007135D8" w:rsidRDefault="008012BC" w:rsidP="008012BC">
            <w:pPr>
              <w:ind w:left="142" w:right="307"/>
              <w:jc w:val="both"/>
              <w:rPr>
                <w:rFonts w:ascii="Arial" w:hAnsi="Arial" w:cs="Arial"/>
                <w:lang w:val="es-ES_tradnl" w:eastAsia="es-ES"/>
              </w:rPr>
            </w:pPr>
            <w:r w:rsidRPr="007135D8">
              <w:rPr>
                <w:rFonts w:ascii="Arial" w:hAnsi="Arial" w:cs="Arial"/>
                <w:lang w:val="es-ES_tradnl" w:eastAsia="es-ES"/>
              </w:rPr>
              <w:t>Coordinación Técnica de  Contratos e Investigación de Mercados.</w:t>
            </w:r>
          </w:p>
        </w:tc>
      </w:tr>
      <w:tr w:rsidR="008012BC" w:rsidRPr="007135D8" w:rsidTr="008012BC">
        <w:tc>
          <w:tcPr>
            <w:tcW w:w="3019" w:type="dxa"/>
          </w:tcPr>
          <w:p w:rsidR="008012BC" w:rsidRPr="007135D8" w:rsidRDefault="008012BC" w:rsidP="008012BC">
            <w:pPr>
              <w:ind w:left="142" w:right="176"/>
              <w:jc w:val="both"/>
              <w:rPr>
                <w:rFonts w:ascii="Arial" w:hAnsi="Arial" w:cs="Arial"/>
                <w:b/>
                <w:lang w:val="es-ES_tradnl" w:eastAsia="es-ES"/>
              </w:rPr>
            </w:pPr>
          </w:p>
        </w:tc>
        <w:tc>
          <w:tcPr>
            <w:tcW w:w="6035" w:type="dxa"/>
          </w:tcPr>
          <w:p w:rsidR="008012BC" w:rsidRPr="007135D8" w:rsidRDefault="008012BC" w:rsidP="008012BC">
            <w:pPr>
              <w:ind w:left="142" w:right="307"/>
              <w:jc w:val="both"/>
              <w:rPr>
                <w:rFonts w:ascii="Arial" w:hAnsi="Arial" w:cs="Arial"/>
                <w:lang w:val="es-ES_tradnl" w:eastAsia="es-ES"/>
              </w:rPr>
            </w:pPr>
          </w:p>
        </w:tc>
      </w:tr>
      <w:tr w:rsidR="008012BC" w:rsidRPr="007135D8" w:rsidTr="008012BC">
        <w:tc>
          <w:tcPr>
            <w:tcW w:w="3019" w:type="dxa"/>
          </w:tcPr>
          <w:p w:rsidR="008012BC" w:rsidRPr="007135D8" w:rsidRDefault="008012BC" w:rsidP="008012BC">
            <w:pPr>
              <w:ind w:left="142" w:right="176"/>
              <w:jc w:val="both"/>
              <w:rPr>
                <w:rFonts w:ascii="Arial" w:hAnsi="Arial" w:cs="Arial"/>
                <w:color w:val="000000"/>
                <w:lang w:val="es-ES_tradnl" w:eastAsia="ar-SA"/>
              </w:rPr>
            </w:pPr>
            <w:r w:rsidRPr="007135D8">
              <w:rPr>
                <w:rFonts w:ascii="Arial" w:hAnsi="Arial" w:cs="Arial"/>
                <w:b/>
                <w:color w:val="000000"/>
                <w:lang w:val="es-ES_tradnl" w:eastAsia="ar-SA"/>
              </w:rPr>
              <w:t>DOF</w:t>
            </w:r>
          </w:p>
        </w:tc>
        <w:tc>
          <w:tcPr>
            <w:tcW w:w="6035" w:type="dxa"/>
          </w:tcPr>
          <w:p w:rsidR="008012BC" w:rsidRPr="00EF4F43" w:rsidRDefault="008012BC" w:rsidP="008012BC">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color w:val="000000"/>
                <w:lang w:val="es-ES_tradnl" w:eastAsia="ar-SA"/>
              </w:rPr>
            </w:pPr>
            <w:r w:rsidRPr="007135D8">
              <w:rPr>
                <w:rFonts w:ascii="Arial" w:hAnsi="Arial" w:cs="Arial"/>
                <w:color w:val="000000"/>
                <w:lang w:val="es-ES_tradnl" w:eastAsia="ar-SA"/>
              </w:rPr>
              <w:t>Diario Oficial de la Federación.</w:t>
            </w:r>
          </w:p>
        </w:tc>
      </w:tr>
      <w:tr w:rsidR="008012BC" w:rsidRPr="007135D8" w:rsidTr="008012BC">
        <w:tc>
          <w:tcPr>
            <w:tcW w:w="3019" w:type="dxa"/>
          </w:tcPr>
          <w:p w:rsidR="008012BC" w:rsidRPr="007135D8" w:rsidRDefault="008012BC" w:rsidP="008012BC">
            <w:pPr>
              <w:ind w:left="142" w:right="176"/>
              <w:jc w:val="both"/>
              <w:rPr>
                <w:rFonts w:ascii="Arial" w:hAnsi="Arial" w:cs="Arial"/>
                <w:lang w:val="es-ES_tradnl" w:eastAsia="es-ES"/>
              </w:rPr>
            </w:pPr>
            <w:r w:rsidRPr="007135D8">
              <w:rPr>
                <w:rFonts w:ascii="Arial" w:hAnsi="Arial" w:cs="Arial"/>
                <w:b/>
                <w:lang w:val="es-ES_tradnl" w:eastAsia="es-ES"/>
              </w:rPr>
              <w:t>EMA</w:t>
            </w:r>
          </w:p>
        </w:tc>
        <w:tc>
          <w:tcPr>
            <w:tcW w:w="6035" w:type="dxa"/>
          </w:tcPr>
          <w:p w:rsidR="008012BC" w:rsidRDefault="008012BC" w:rsidP="008012BC">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r w:rsidRPr="007135D8">
              <w:rPr>
                <w:rFonts w:ascii="Arial" w:hAnsi="Arial" w:cs="Arial"/>
                <w:lang w:val="es-ES_tradnl" w:eastAsia="es-ES"/>
              </w:rPr>
              <w:t>Entidad Mexicana de Acreditación, A. C.</w:t>
            </w:r>
          </w:p>
          <w:p w:rsidR="008012BC" w:rsidRPr="00EF4F43" w:rsidRDefault="008012BC" w:rsidP="008012BC">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p>
        </w:tc>
      </w:tr>
      <w:tr w:rsidR="008012BC" w:rsidRPr="007135D8" w:rsidTr="008012BC">
        <w:tc>
          <w:tcPr>
            <w:tcW w:w="3019" w:type="dxa"/>
          </w:tcPr>
          <w:p w:rsidR="008012BC" w:rsidRPr="007135D8" w:rsidRDefault="008012BC" w:rsidP="008012BC">
            <w:pPr>
              <w:ind w:left="142" w:right="176"/>
              <w:jc w:val="both"/>
              <w:rPr>
                <w:rFonts w:ascii="Arial" w:hAnsi="Arial" w:cs="Arial"/>
                <w:lang w:val="es-ES_tradnl"/>
              </w:rPr>
            </w:pPr>
            <w:r w:rsidRPr="007135D8">
              <w:rPr>
                <w:rFonts w:ascii="Arial" w:hAnsi="Arial" w:cs="Arial"/>
                <w:b/>
                <w:lang w:val="es-ES_tradnl"/>
              </w:rPr>
              <w:t>INFONAVIT</w:t>
            </w:r>
          </w:p>
        </w:tc>
        <w:tc>
          <w:tcPr>
            <w:tcW w:w="6035" w:type="dxa"/>
          </w:tcPr>
          <w:p w:rsidR="008012BC" w:rsidRDefault="008012BC" w:rsidP="008012BC">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rPr>
            </w:pPr>
            <w:r w:rsidRPr="007135D8">
              <w:rPr>
                <w:rFonts w:ascii="Arial" w:hAnsi="Arial" w:cs="Arial"/>
                <w:lang w:val="es-ES_tradnl"/>
              </w:rPr>
              <w:t xml:space="preserve">Instituto del Fondo Nacional de la Vivienda para los </w:t>
            </w:r>
            <w:r w:rsidRPr="007135D8">
              <w:rPr>
                <w:rFonts w:ascii="Arial" w:hAnsi="Arial" w:cs="Arial"/>
                <w:lang w:val="es-ES_tradnl"/>
              </w:rPr>
              <w:lastRenderedPageBreak/>
              <w:t>Trabajadores</w:t>
            </w:r>
          </w:p>
          <w:p w:rsidR="008012BC" w:rsidRPr="00EF4F43" w:rsidRDefault="008012BC" w:rsidP="008012BC">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rPr>
            </w:pPr>
          </w:p>
        </w:tc>
      </w:tr>
      <w:tr w:rsidR="008012BC" w:rsidRPr="007135D8" w:rsidTr="008012BC">
        <w:tc>
          <w:tcPr>
            <w:tcW w:w="3019" w:type="dxa"/>
          </w:tcPr>
          <w:p w:rsidR="008012BC" w:rsidRPr="007135D8" w:rsidRDefault="008012BC" w:rsidP="008012BC">
            <w:pPr>
              <w:ind w:left="142" w:right="176"/>
              <w:jc w:val="both"/>
              <w:rPr>
                <w:rFonts w:ascii="Arial" w:hAnsi="Arial" w:cs="Arial"/>
                <w:lang w:val="es-ES_tradnl" w:eastAsia="es-ES"/>
              </w:rPr>
            </w:pPr>
            <w:r w:rsidRPr="007135D8">
              <w:rPr>
                <w:rFonts w:ascii="Arial" w:hAnsi="Arial" w:cs="Arial"/>
                <w:b/>
                <w:lang w:val="es-ES_tradnl" w:eastAsia="es-ES"/>
              </w:rPr>
              <w:lastRenderedPageBreak/>
              <w:t>IMSS</w:t>
            </w:r>
          </w:p>
        </w:tc>
        <w:tc>
          <w:tcPr>
            <w:tcW w:w="6035" w:type="dxa"/>
          </w:tcPr>
          <w:p w:rsidR="008012BC" w:rsidRDefault="008012BC" w:rsidP="008012BC">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r w:rsidRPr="007135D8">
              <w:rPr>
                <w:rFonts w:ascii="Arial" w:hAnsi="Arial" w:cs="Arial"/>
                <w:lang w:val="es-ES_tradnl" w:eastAsia="es-ES"/>
              </w:rPr>
              <w:t>Instituto Mexicano del Seguro Social.</w:t>
            </w:r>
          </w:p>
          <w:p w:rsidR="008012BC" w:rsidRPr="00EF4F43" w:rsidRDefault="008012BC" w:rsidP="008012BC">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p>
        </w:tc>
      </w:tr>
      <w:tr w:rsidR="008012BC" w:rsidRPr="007135D8" w:rsidTr="008012BC">
        <w:tc>
          <w:tcPr>
            <w:tcW w:w="3019" w:type="dxa"/>
          </w:tcPr>
          <w:p w:rsidR="008012BC" w:rsidRPr="007135D8" w:rsidRDefault="008012BC" w:rsidP="008012BC">
            <w:pPr>
              <w:suppressAutoHyphens/>
              <w:ind w:left="142" w:right="176"/>
              <w:jc w:val="both"/>
              <w:rPr>
                <w:rFonts w:ascii="Arial" w:hAnsi="Arial" w:cs="Arial"/>
                <w:b/>
                <w:lang w:val="es-ES_tradnl" w:eastAsia="es-ES"/>
              </w:rPr>
            </w:pPr>
            <w:r w:rsidRPr="007135D8">
              <w:rPr>
                <w:rFonts w:ascii="Arial" w:hAnsi="Arial" w:cs="Arial"/>
                <w:b/>
                <w:lang w:val="es-ES_tradnl" w:eastAsia="es-ES"/>
              </w:rPr>
              <w:t>LAASSP</w:t>
            </w:r>
          </w:p>
        </w:tc>
        <w:tc>
          <w:tcPr>
            <w:tcW w:w="6035" w:type="dxa"/>
          </w:tcPr>
          <w:p w:rsidR="008012BC" w:rsidRDefault="008012BC" w:rsidP="008012BC">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r w:rsidRPr="007135D8">
              <w:rPr>
                <w:rFonts w:ascii="Arial" w:hAnsi="Arial" w:cs="Arial"/>
                <w:lang w:val="es-ES_tradnl" w:eastAsia="es-ES"/>
              </w:rPr>
              <w:t>Ley de Adquisiciones, Arrendamientos y Servicios del Sector Público.</w:t>
            </w:r>
          </w:p>
          <w:p w:rsidR="008012BC" w:rsidRPr="00EF4F43" w:rsidRDefault="008012BC" w:rsidP="008012BC">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p>
        </w:tc>
      </w:tr>
      <w:tr w:rsidR="008012BC" w:rsidRPr="007135D8" w:rsidTr="008012BC">
        <w:tc>
          <w:tcPr>
            <w:tcW w:w="3019" w:type="dxa"/>
          </w:tcPr>
          <w:p w:rsidR="008012BC" w:rsidRPr="007135D8" w:rsidRDefault="008012BC" w:rsidP="008012BC">
            <w:pPr>
              <w:tabs>
                <w:tab w:val="left" w:pos="851"/>
              </w:tabs>
              <w:suppressAutoHyphens/>
              <w:ind w:left="142" w:right="176"/>
              <w:jc w:val="both"/>
              <w:rPr>
                <w:rFonts w:ascii="Arial" w:hAnsi="Arial" w:cs="Arial"/>
                <w:b/>
                <w:lang w:val="es-ES_tradnl" w:eastAsia="es-ES"/>
              </w:rPr>
            </w:pPr>
            <w:r w:rsidRPr="007135D8">
              <w:rPr>
                <w:rFonts w:ascii="Arial" w:hAnsi="Arial" w:cs="Arial"/>
                <w:b/>
                <w:lang w:val="es-ES_tradnl" w:eastAsia="es-ES"/>
              </w:rPr>
              <w:t>OIC</w:t>
            </w:r>
          </w:p>
        </w:tc>
        <w:tc>
          <w:tcPr>
            <w:tcW w:w="6035" w:type="dxa"/>
          </w:tcPr>
          <w:p w:rsidR="008012BC" w:rsidRDefault="008012BC" w:rsidP="008012BC">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r w:rsidRPr="007135D8">
              <w:rPr>
                <w:rFonts w:ascii="Arial" w:hAnsi="Arial" w:cs="Arial"/>
                <w:lang w:val="es-ES_tradnl" w:eastAsia="es-ES"/>
              </w:rPr>
              <w:t>Órgano Interno de Control en el Instituto Mexicano del Seguro Social.</w:t>
            </w:r>
          </w:p>
          <w:p w:rsidR="008012BC" w:rsidRPr="00EF4F43" w:rsidRDefault="008012BC" w:rsidP="008012BC">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p>
        </w:tc>
      </w:tr>
      <w:tr w:rsidR="008012BC" w:rsidRPr="007135D8" w:rsidTr="008012BC">
        <w:tc>
          <w:tcPr>
            <w:tcW w:w="3019" w:type="dxa"/>
          </w:tcPr>
          <w:p w:rsidR="008012BC" w:rsidRPr="007135D8" w:rsidRDefault="008012BC" w:rsidP="008012BC">
            <w:pPr>
              <w:ind w:left="142" w:right="176"/>
              <w:jc w:val="both"/>
              <w:rPr>
                <w:rFonts w:ascii="Arial" w:hAnsi="Arial" w:cs="Arial"/>
                <w:lang w:val="es-ES_tradnl" w:eastAsia="es-ES"/>
              </w:rPr>
            </w:pPr>
            <w:r w:rsidRPr="007135D8">
              <w:rPr>
                <w:rFonts w:ascii="Arial" w:hAnsi="Arial" w:cs="Arial"/>
                <w:b/>
                <w:lang w:val="es-ES_tradnl" w:eastAsia="es-ES"/>
              </w:rPr>
              <w:t>RLAASSP</w:t>
            </w:r>
          </w:p>
        </w:tc>
        <w:tc>
          <w:tcPr>
            <w:tcW w:w="6035" w:type="dxa"/>
          </w:tcPr>
          <w:p w:rsidR="008012BC" w:rsidRDefault="008012BC" w:rsidP="008012BC">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r w:rsidRPr="007135D8">
              <w:rPr>
                <w:rFonts w:ascii="Arial" w:hAnsi="Arial" w:cs="Arial"/>
                <w:lang w:val="es-ES_tradnl" w:eastAsia="es-ES"/>
              </w:rPr>
              <w:t>Reglamento de la Ley de Adquisiciones, Arrendamientos y Servicios del Sector Público.</w:t>
            </w:r>
          </w:p>
          <w:p w:rsidR="008012BC" w:rsidRPr="00EF4F43" w:rsidRDefault="008012BC" w:rsidP="008012BC">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p>
        </w:tc>
      </w:tr>
      <w:tr w:rsidR="00700BF4" w:rsidRPr="00EF4F43" w:rsidTr="00C85DDE">
        <w:tc>
          <w:tcPr>
            <w:tcW w:w="3019" w:type="dxa"/>
          </w:tcPr>
          <w:p w:rsidR="00700BF4" w:rsidRPr="007135D8" w:rsidRDefault="00700BF4" w:rsidP="00C85DDE">
            <w:pPr>
              <w:ind w:left="142" w:right="176"/>
              <w:jc w:val="both"/>
              <w:rPr>
                <w:rFonts w:ascii="Arial" w:hAnsi="Arial" w:cs="Arial"/>
                <w:b/>
                <w:lang w:val="es-ES_tradnl" w:eastAsia="ar-SA"/>
              </w:rPr>
            </w:pPr>
            <w:r>
              <w:rPr>
                <w:rFonts w:ascii="Arial" w:hAnsi="Arial" w:cs="Arial"/>
                <w:b/>
                <w:lang w:val="es-ES_tradnl" w:eastAsia="es-ES"/>
              </w:rPr>
              <w:t>MAAG</w:t>
            </w:r>
          </w:p>
        </w:tc>
        <w:tc>
          <w:tcPr>
            <w:tcW w:w="6035" w:type="dxa"/>
          </w:tcPr>
          <w:p w:rsidR="00700BF4" w:rsidRDefault="00700BF4" w:rsidP="00C85DDE">
            <w:pPr>
              <w:ind w:left="142" w:right="307"/>
              <w:jc w:val="both"/>
              <w:rPr>
                <w:rFonts w:ascii="Arial" w:hAnsi="Arial" w:cs="Arial"/>
                <w:lang w:val="es-ES_tradnl" w:eastAsia="es-ES"/>
              </w:rPr>
            </w:pPr>
            <w:r>
              <w:rPr>
                <w:rFonts w:ascii="Arial" w:hAnsi="Arial" w:cs="Arial"/>
                <w:bCs/>
                <w:lang w:val="es-ES_tradnl" w:eastAsia="ar-SA"/>
              </w:rPr>
              <w:t>Manual Administrativo de Aplicación General en Materia de Adquisiciones, Arrendamientos y Servicios del Sector Público</w:t>
            </w:r>
            <w:r w:rsidRPr="007135D8">
              <w:rPr>
                <w:rFonts w:ascii="Arial" w:hAnsi="Arial" w:cs="Arial"/>
                <w:lang w:val="es-ES_tradnl" w:eastAsia="es-ES"/>
              </w:rPr>
              <w:t>.</w:t>
            </w:r>
          </w:p>
          <w:p w:rsidR="00700BF4" w:rsidRPr="00EF4F43" w:rsidRDefault="00700BF4" w:rsidP="00C85DDE">
            <w:pPr>
              <w:ind w:left="142" w:right="307"/>
              <w:jc w:val="both"/>
              <w:rPr>
                <w:rFonts w:ascii="Arial" w:hAnsi="Arial" w:cs="Arial"/>
                <w:lang w:val="es-ES_tradnl" w:eastAsia="es-ES"/>
              </w:rPr>
            </w:pPr>
          </w:p>
        </w:tc>
      </w:tr>
      <w:tr w:rsidR="008012BC" w:rsidRPr="007135D8" w:rsidTr="008012BC">
        <w:tc>
          <w:tcPr>
            <w:tcW w:w="3019" w:type="dxa"/>
          </w:tcPr>
          <w:p w:rsidR="008012BC" w:rsidRPr="007135D8" w:rsidRDefault="008012BC" w:rsidP="008012BC">
            <w:pPr>
              <w:ind w:left="142" w:right="176"/>
              <w:jc w:val="both"/>
              <w:rPr>
                <w:rFonts w:ascii="Arial" w:hAnsi="Arial" w:cs="Arial"/>
                <w:b/>
                <w:lang w:val="es-ES_tradnl" w:eastAsia="ar-SA"/>
              </w:rPr>
            </w:pPr>
            <w:r w:rsidRPr="007135D8">
              <w:rPr>
                <w:rFonts w:ascii="Arial" w:hAnsi="Arial" w:cs="Arial"/>
                <w:b/>
                <w:lang w:val="es-ES_tradnl" w:eastAsia="es-ES"/>
              </w:rPr>
              <w:t>MIPYMES</w:t>
            </w:r>
          </w:p>
        </w:tc>
        <w:tc>
          <w:tcPr>
            <w:tcW w:w="6035" w:type="dxa"/>
          </w:tcPr>
          <w:p w:rsidR="008012BC" w:rsidRDefault="008012BC" w:rsidP="008012BC">
            <w:pPr>
              <w:ind w:left="142" w:right="307"/>
              <w:jc w:val="both"/>
              <w:rPr>
                <w:rFonts w:ascii="Arial" w:hAnsi="Arial" w:cs="Arial"/>
                <w:lang w:val="es-ES_tradnl" w:eastAsia="es-ES"/>
              </w:rPr>
            </w:pPr>
            <w:r w:rsidRPr="007135D8">
              <w:rPr>
                <w:rFonts w:ascii="Arial" w:hAnsi="Arial" w:cs="Arial"/>
                <w:bCs/>
                <w:lang w:val="es-ES_tradnl" w:eastAsia="ar-SA"/>
              </w:rPr>
              <w:t>Las micro, pequeñas y medianas empresas de nacionalidad mexicana a que hace referencia la Ley para el Desarrollo de la Competitividad de la Micro, Pequeña y Mediana Empresa</w:t>
            </w:r>
            <w:r w:rsidRPr="007135D8">
              <w:rPr>
                <w:rFonts w:ascii="Arial" w:hAnsi="Arial" w:cs="Arial"/>
                <w:lang w:val="es-ES_tradnl" w:eastAsia="es-ES"/>
              </w:rPr>
              <w:t>.</w:t>
            </w:r>
          </w:p>
          <w:p w:rsidR="008012BC" w:rsidRPr="00EF4F43" w:rsidRDefault="008012BC" w:rsidP="008012BC">
            <w:pPr>
              <w:ind w:left="142" w:right="307"/>
              <w:jc w:val="both"/>
              <w:rPr>
                <w:rFonts w:ascii="Arial" w:hAnsi="Arial" w:cs="Arial"/>
                <w:lang w:val="es-ES_tradnl" w:eastAsia="es-ES"/>
              </w:rPr>
            </w:pPr>
          </w:p>
        </w:tc>
      </w:tr>
      <w:tr w:rsidR="008012BC" w:rsidRPr="007135D8" w:rsidTr="008012BC">
        <w:tc>
          <w:tcPr>
            <w:tcW w:w="3019" w:type="dxa"/>
          </w:tcPr>
          <w:p w:rsidR="008012BC" w:rsidRPr="007135D8" w:rsidRDefault="008012BC" w:rsidP="008012BC">
            <w:p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ind w:left="142" w:right="176"/>
              <w:jc w:val="both"/>
              <w:textAlignment w:val="baseline"/>
              <w:rPr>
                <w:rFonts w:ascii="Arial" w:hAnsi="Arial" w:cs="Arial"/>
                <w:b/>
                <w:lang w:val="es-ES_tradnl" w:eastAsia="ar-SA"/>
              </w:rPr>
            </w:pPr>
            <w:r w:rsidRPr="007135D8">
              <w:rPr>
                <w:rFonts w:ascii="Arial" w:hAnsi="Arial" w:cs="Arial"/>
                <w:b/>
                <w:lang w:val="es-ES_tradnl" w:eastAsia="ar-SA"/>
              </w:rPr>
              <w:t>POBALINES</w:t>
            </w:r>
          </w:p>
        </w:tc>
        <w:tc>
          <w:tcPr>
            <w:tcW w:w="6035" w:type="dxa"/>
          </w:tcPr>
          <w:p w:rsidR="008012BC" w:rsidRDefault="008012BC" w:rsidP="008012BC">
            <w:pPr>
              <w:ind w:left="142" w:right="307"/>
              <w:jc w:val="both"/>
              <w:rPr>
                <w:rFonts w:ascii="Arial" w:hAnsi="Arial" w:cs="Arial"/>
                <w:lang w:val="es-ES_tradnl" w:eastAsia="ar-SA"/>
              </w:rPr>
            </w:pPr>
            <w:r w:rsidRPr="007135D8">
              <w:rPr>
                <w:rFonts w:ascii="Arial" w:hAnsi="Arial" w:cs="Arial"/>
                <w:lang w:val="es-ES_tradnl" w:eastAsia="ar-SA"/>
              </w:rPr>
              <w:t xml:space="preserve">Políticas Bases y Lineamientos en materia de Adquisiciones, Arrendamientos y Servicios del Instituto Mexicano del Seguro Social. </w:t>
            </w:r>
          </w:p>
          <w:p w:rsidR="008012BC" w:rsidRPr="007135D8" w:rsidRDefault="008012BC" w:rsidP="008012BC">
            <w:pPr>
              <w:ind w:left="142" w:right="307"/>
              <w:jc w:val="both"/>
              <w:rPr>
                <w:rFonts w:ascii="Arial" w:hAnsi="Arial" w:cs="Arial"/>
                <w:lang w:val="es-ES_tradnl" w:eastAsia="ar-SA"/>
              </w:rPr>
            </w:pPr>
          </w:p>
        </w:tc>
      </w:tr>
      <w:tr w:rsidR="008012BC" w:rsidRPr="007135D8" w:rsidTr="008012BC">
        <w:tc>
          <w:tcPr>
            <w:tcW w:w="3019" w:type="dxa"/>
          </w:tcPr>
          <w:p w:rsidR="008012BC" w:rsidRPr="007135D8" w:rsidRDefault="008012BC" w:rsidP="008012BC">
            <w:p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ind w:left="142" w:right="176"/>
              <w:jc w:val="both"/>
              <w:textAlignment w:val="baseline"/>
              <w:rPr>
                <w:rFonts w:ascii="Arial" w:hAnsi="Arial" w:cs="Arial"/>
                <w:lang w:val="es-ES_tradnl" w:eastAsia="ar-SA"/>
              </w:rPr>
            </w:pPr>
            <w:r w:rsidRPr="007135D8">
              <w:rPr>
                <w:rFonts w:ascii="Arial" w:hAnsi="Arial" w:cs="Arial"/>
                <w:b/>
                <w:lang w:val="es-ES_tradnl" w:eastAsia="ar-SA"/>
              </w:rPr>
              <w:t>RFC</w:t>
            </w:r>
          </w:p>
        </w:tc>
        <w:tc>
          <w:tcPr>
            <w:tcW w:w="6035" w:type="dxa"/>
          </w:tcPr>
          <w:p w:rsidR="008012BC" w:rsidRDefault="008012BC" w:rsidP="008012BC">
            <w:pPr>
              <w:ind w:left="142" w:right="307"/>
              <w:jc w:val="both"/>
              <w:rPr>
                <w:rFonts w:ascii="Arial" w:hAnsi="Arial" w:cs="Arial"/>
                <w:lang w:val="es-ES_tradnl" w:eastAsia="ar-SA"/>
              </w:rPr>
            </w:pPr>
            <w:r w:rsidRPr="007135D8">
              <w:rPr>
                <w:rFonts w:ascii="Arial" w:hAnsi="Arial" w:cs="Arial"/>
                <w:lang w:val="es-ES_tradnl" w:eastAsia="ar-SA"/>
              </w:rPr>
              <w:t>Registro Federal de Contribuyentes.</w:t>
            </w:r>
          </w:p>
          <w:p w:rsidR="008012BC" w:rsidRPr="00EF4F43" w:rsidRDefault="008012BC" w:rsidP="008012BC">
            <w:pPr>
              <w:ind w:left="142" w:right="307"/>
              <w:jc w:val="both"/>
              <w:rPr>
                <w:rFonts w:ascii="Arial" w:hAnsi="Arial" w:cs="Arial"/>
                <w:lang w:val="es-ES_tradnl" w:eastAsia="ar-SA"/>
              </w:rPr>
            </w:pPr>
          </w:p>
        </w:tc>
      </w:tr>
      <w:tr w:rsidR="008012BC" w:rsidRPr="007135D8" w:rsidTr="008012BC">
        <w:tc>
          <w:tcPr>
            <w:tcW w:w="3019" w:type="dxa"/>
          </w:tcPr>
          <w:p w:rsidR="008012BC" w:rsidRPr="007135D8" w:rsidRDefault="008012BC" w:rsidP="008012BC">
            <w:pPr>
              <w:ind w:left="142" w:right="176"/>
              <w:jc w:val="both"/>
              <w:rPr>
                <w:rFonts w:ascii="Arial" w:hAnsi="Arial" w:cs="Arial"/>
                <w:lang w:val="es-ES_tradnl" w:eastAsia="es-ES"/>
              </w:rPr>
            </w:pPr>
            <w:r w:rsidRPr="007135D8">
              <w:rPr>
                <w:rFonts w:ascii="Arial" w:hAnsi="Arial" w:cs="Arial"/>
                <w:b/>
                <w:lang w:val="es-ES_tradnl" w:eastAsia="es-ES"/>
              </w:rPr>
              <w:t>SAT</w:t>
            </w:r>
          </w:p>
          <w:p w:rsidR="008012BC" w:rsidRPr="007135D8" w:rsidRDefault="008012BC" w:rsidP="008012BC">
            <w:pPr>
              <w:ind w:right="176"/>
              <w:jc w:val="both"/>
              <w:rPr>
                <w:rFonts w:ascii="Arial" w:hAnsi="Arial" w:cs="Arial"/>
                <w:b/>
                <w:lang w:val="es-ES_tradnl" w:eastAsia="ar-SA"/>
              </w:rPr>
            </w:pPr>
          </w:p>
        </w:tc>
        <w:tc>
          <w:tcPr>
            <w:tcW w:w="6035" w:type="dxa"/>
          </w:tcPr>
          <w:p w:rsidR="008012BC" w:rsidRPr="007135D8" w:rsidRDefault="008012BC" w:rsidP="008012BC">
            <w:pPr>
              <w:ind w:left="142" w:right="307"/>
              <w:jc w:val="both"/>
              <w:rPr>
                <w:rFonts w:ascii="Arial" w:hAnsi="Arial" w:cs="Arial"/>
                <w:b/>
                <w:lang w:val="es-ES_tradnl" w:eastAsia="ar-SA"/>
              </w:rPr>
            </w:pPr>
            <w:r>
              <w:rPr>
                <w:rFonts w:ascii="Arial" w:hAnsi="Arial" w:cs="Arial"/>
                <w:lang w:val="es-ES_tradnl" w:eastAsia="es-ES"/>
              </w:rPr>
              <w:t>Servicio de Ad</w:t>
            </w:r>
            <w:r w:rsidRPr="007135D8">
              <w:rPr>
                <w:rFonts w:ascii="Arial" w:hAnsi="Arial" w:cs="Arial"/>
                <w:lang w:val="es-ES_tradnl" w:eastAsia="es-ES"/>
              </w:rPr>
              <w:t>ministración Tributaria.</w:t>
            </w:r>
          </w:p>
        </w:tc>
      </w:tr>
      <w:tr w:rsidR="008012BC" w:rsidRPr="007135D8" w:rsidTr="008012BC">
        <w:tc>
          <w:tcPr>
            <w:tcW w:w="3019" w:type="dxa"/>
          </w:tcPr>
          <w:p w:rsidR="008012BC" w:rsidRPr="007135D8" w:rsidRDefault="008012BC" w:rsidP="008012BC">
            <w:pPr>
              <w:ind w:left="142" w:right="176"/>
              <w:jc w:val="both"/>
              <w:rPr>
                <w:rFonts w:ascii="Arial" w:hAnsi="Arial" w:cs="Arial"/>
                <w:b/>
                <w:lang w:val="es-ES_tradnl" w:eastAsia="es-ES"/>
              </w:rPr>
            </w:pPr>
            <w:r w:rsidRPr="007135D8">
              <w:rPr>
                <w:rFonts w:ascii="Arial" w:hAnsi="Arial" w:cs="Arial"/>
                <w:b/>
                <w:lang w:val="es-ES_tradnl" w:eastAsia="es-ES"/>
              </w:rPr>
              <w:t xml:space="preserve">Secretaría </w:t>
            </w:r>
          </w:p>
        </w:tc>
        <w:tc>
          <w:tcPr>
            <w:tcW w:w="6035" w:type="dxa"/>
          </w:tcPr>
          <w:p w:rsidR="008012BC" w:rsidRDefault="008012BC" w:rsidP="008012BC">
            <w:pPr>
              <w:ind w:left="142" w:right="307"/>
              <w:jc w:val="both"/>
              <w:rPr>
                <w:rFonts w:ascii="Arial" w:hAnsi="Arial" w:cs="Arial"/>
                <w:lang w:val="es-ES_tradnl" w:eastAsia="es-ES"/>
              </w:rPr>
            </w:pPr>
            <w:r w:rsidRPr="007135D8">
              <w:rPr>
                <w:rFonts w:ascii="Arial" w:hAnsi="Arial" w:cs="Arial"/>
                <w:lang w:val="es-ES_tradnl" w:eastAsia="es-ES"/>
              </w:rPr>
              <w:t>Secretaría de Hacienda y Crédito Público.</w:t>
            </w:r>
          </w:p>
          <w:p w:rsidR="008012BC" w:rsidRPr="007135D8" w:rsidRDefault="008012BC" w:rsidP="008012BC">
            <w:pPr>
              <w:ind w:left="142" w:right="307"/>
              <w:jc w:val="both"/>
              <w:rPr>
                <w:rFonts w:ascii="Arial" w:hAnsi="Arial" w:cs="Arial"/>
                <w:lang w:val="es-ES_tradnl" w:eastAsia="es-ES"/>
              </w:rPr>
            </w:pPr>
          </w:p>
        </w:tc>
      </w:tr>
      <w:tr w:rsidR="008012BC" w:rsidRPr="007135D8" w:rsidTr="008012BC">
        <w:tc>
          <w:tcPr>
            <w:tcW w:w="3019" w:type="dxa"/>
          </w:tcPr>
          <w:p w:rsidR="008012BC" w:rsidRPr="007135D8" w:rsidRDefault="008012BC" w:rsidP="008012BC">
            <w:pPr>
              <w:ind w:left="142" w:right="176"/>
              <w:jc w:val="both"/>
              <w:rPr>
                <w:rFonts w:ascii="Arial" w:hAnsi="Arial" w:cs="Arial"/>
                <w:b/>
                <w:lang w:val="es-ES_tradnl" w:eastAsia="ar-SA"/>
              </w:rPr>
            </w:pPr>
            <w:r w:rsidRPr="007135D8">
              <w:rPr>
                <w:rFonts w:ascii="Arial" w:hAnsi="Arial" w:cs="Arial"/>
                <w:b/>
                <w:lang w:val="es-ES_tradnl" w:eastAsia="es-ES"/>
              </w:rPr>
              <w:t>SFP</w:t>
            </w:r>
          </w:p>
        </w:tc>
        <w:tc>
          <w:tcPr>
            <w:tcW w:w="6035" w:type="dxa"/>
          </w:tcPr>
          <w:p w:rsidR="008012BC" w:rsidRPr="007135D8" w:rsidRDefault="008012BC" w:rsidP="008012BC">
            <w:pPr>
              <w:ind w:left="142" w:right="307"/>
              <w:jc w:val="both"/>
              <w:rPr>
                <w:rFonts w:ascii="Arial" w:hAnsi="Arial" w:cs="Arial"/>
                <w:b/>
                <w:lang w:val="es-ES_tradnl" w:eastAsia="ar-SA"/>
              </w:rPr>
            </w:pPr>
            <w:r w:rsidRPr="007135D8">
              <w:rPr>
                <w:rFonts w:ascii="Arial" w:hAnsi="Arial" w:cs="Arial"/>
                <w:lang w:val="es-ES_tradnl" w:eastAsia="es-ES"/>
              </w:rPr>
              <w:t>Secretaría de la Función Pública.</w:t>
            </w:r>
          </w:p>
        </w:tc>
      </w:tr>
    </w:tbl>
    <w:p w:rsidR="008012BC" w:rsidRPr="006F11FD" w:rsidRDefault="008012BC" w:rsidP="008012BC">
      <w:pPr>
        <w:rPr>
          <w:lang w:val="es-ES_tradnl"/>
        </w:rPr>
      </w:pPr>
    </w:p>
    <w:p w:rsidR="008012BC" w:rsidRDefault="008012BC" w:rsidP="00ED79FB">
      <w:pPr>
        <w:spacing w:after="0" w:line="240" w:lineRule="auto"/>
        <w:jc w:val="both"/>
        <w:rPr>
          <w:rFonts w:ascii="Arial" w:hAnsi="Arial" w:cs="Arial"/>
          <w:sz w:val="20"/>
          <w:szCs w:val="20"/>
          <w:lang w:val="es-ES_tradnl"/>
        </w:rPr>
      </w:pPr>
    </w:p>
    <w:p w:rsidR="008012BC" w:rsidRDefault="008012BC" w:rsidP="00ED79FB">
      <w:pPr>
        <w:spacing w:after="0" w:line="240" w:lineRule="auto"/>
        <w:jc w:val="both"/>
        <w:rPr>
          <w:rFonts w:ascii="Arial" w:hAnsi="Arial" w:cs="Arial"/>
          <w:sz w:val="20"/>
          <w:szCs w:val="20"/>
          <w:lang w:val="es-ES_tradnl"/>
        </w:rPr>
      </w:pPr>
    </w:p>
    <w:p w:rsidR="008012BC" w:rsidRDefault="008012BC" w:rsidP="00ED79FB">
      <w:pPr>
        <w:spacing w:after="0" w:line="240" w:lineRule="auto"/>
        <w:jc w:val="both"/>
        <w:rPr>
          <w:rFonts w:ascii="Arial" w:hAnsi="Arial" w:cs="Arial"/>
          <w:sz w:val="20"/>
          <w:szCs w:val="20"/>
          <w:lang w:val="es-ES_tradnl"/>
        </w:rPr>
      </w:pPr>
    </w:p>
    <w:p w:rsidR="008012BC" w:rsidRDefault="008012BC" w:rsidP="00ED79FB">
      <w:pPr>
        <w:spacing w:after="0" w:line="240" w:lineRule="auto"/>
        <w:jc w:val="both"/>
        <w:rPr>
          <w:rFonts w:ascii="Arial" w:hAnsi="Arial" w:cs="Arial"/>
          <w:sz w:val="20"/>
          <w:szCs w:val="20"/>
          <w:lang w:val="es-ES_tradnl"/>
        </w:rPr>
      </w:pPr>
    </w:p>
    <w:p w:rsidR="008012BC" w:rsidRDefault="008012BC" w:rsidP="00ED79FB">
      <w:pPr>
        <w:spacing w:after="0" w:line="240" w:lineRule="auto"/>
        <w:jc w:val="both"/>
        <w:rPr>
          <w:rFonts w:ascii="Arial" w:hAnsi="Arial" w:cs="Arial"/>
          <w:sz w:val="20"/>
          <w:szCs w:val="20"/>
          <w:lang w:val="es-ES_tradnl"/>
        </w:rPr>
      </w:pPr>
    </w:p>
    <w:p w:rsidR="008012BC" w:rsidRDefault="008012BC" w:rsidP="00ED79FB">
      <w:pPr>
        <w:spacing w:after="0" w:line="240" w:lineRule="auto"/>
        <w:jc w:val="both"/>
        <w:rPr>
          <w:rFonts w:ascii="Arial" w:hAnsi="Arial" w:cs="Arial"/>
          <w:sz w:val="20"/>
          <w:szCs w:val="20"/>
          <w:lang w:val="es-ES_tradnl"/>
        </w:rPr>
      </w:pPr>
    </w:p>
    <w:p w:rsidR="008012BC" w:rsidRDefault="008012BC" w:rsidP="00ED79FB">
      <w:pPr>
        <w:spacing w:after="0" w:line="240" w:lineRule="auto"/>
        <w:jc w:val="both"/>
        <w:rPr>
          <w:rFonts w:ascii="Arial" w:hAnsi="Arial" w:cs="Arial"/>
          <w:sz w:val="20"/>
          <w:szCs w:val="20"/>
          <w:lang w:val="es-ES_tradnl"/>
        </w:rPr>
      </w:pPr>
    </w:p>
    <w:p w:rsidR="008012BC" w:rsidRPr="00573053" w:rsidRDefault="008012BC" w:rsidP="00ED79FB">
      <w:pPr>
        <w:spacing w:after="0" w:line="240" w:lineRule="auto"/>
        <w:jc w:val="both"/>
        <w:rPr>
          <w:rFonts w:ascii="Arial" w:hAnsi="Arial" w:cs="Arial"/>
          <w:sz w:val="20"/>
          <w:szCs w:val="20"/>
          <w:lang w:val="es-ES_tradnl"/>
        </w:rPr>
      </w:pPr>
    </w:p>
    <w:sectPr w:rsidR="008012BC" w:rsidRPr="00573053" w:rsidSect="00987A8D">
      <w:pgSz w:w="12240" w:h="15840"/>
      <w:pgMar w:top="864" w:right="1325" w:bottom="1134" w:left="1418" w:header="284" w:footer="49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11E2" w:rsidRDefault="003211E2" w:rsidP="00532601">
      <w:pPr>
        <w:spacing w:after="0" w:line="240" w:lineRule="auto"/>
      </w:pPr>
      <w:r>
        <w:separator/>
      </w:r>
    </w:p>
  </w:endnote>
  <w:endnote w:type="continuationSeparator" w:id="0">
    <w:p w:rsidR="003211E2" w:rsidRDefault="003211E2" w:rsidP="005326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altName w:val="Times New Roman"/>
    <w:charset w:val="00"/>
    <w:family w:val="roman"/>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charset w:val="00"/>
    <w:family w:val="roman"/>
    <w:pitch w:val="variable"/>
  </w:font>
  <w:font w:name="Consolas">
    <w:panose1 w:val="020B0609020204030204"/>
    <w:charset w:val="00"/>
    <w:family w:val="modern"/>
    <w:pitch w:val="fixed"/>
    <w:sig w:usb0="E10002FF" w:usb1="4000FCFF" w:usb2="00000009" w:usb3="00000000" w:csb0="0000019F" w:csb1="00000000"/>
  </w:font>
  <w:font w:name="Optima">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charset w:val="00"/>
    <w:family w:val="swiss"/>
    <w:pitch w:val="variable"/>
    <w:sig w:usb0="00000003" w:usb1="00000000" w:usb2="00000000" w:usb3="00000000" w:csb0="00000001" w:csb1="00000000"/>
  </w:font>
  <w:font w:name="Big Caslon">
    <w:altName w:val="Heavy Heap"/>
    <w:charset w:val="00"/>
    <w:family w:val="auto"/>
    <w:pitch w:val="variable"/>
    <w:sig w:usb0="00000003" w:usb1="00000000" w:usb2="00000000" w:usb3="00000000" w:csb0="00000001" w:csb1="00000000"/>
  </w:font>
  <w:font w:name="Baskerville SemiBold Italic">
    <w:altName w:val="Plantagenet Cherokee"/>
    <w:charset w:val="00"/>
    <w:family w:val="auto"/>
    <w:pitch w:val="variable"/>
    <w:sig w:usb0="00000003" w:usb1="00000000" w:usb2="00000000" w:usb3="00000000" w:csb0="00000001" w:csb1="00000000"/>
  </w:font>
  <w:font w:name="Heiti SC Light">
    <w:charset w:val="50"/>
    <w:family w:val="auto"/>
    <w:pitch w:val="variable"/>
    <w:sig w:usb0="00000001" w:usb1="080E0000" w:usb2="00000010" w:usb3="00000000" w:csb0="00040000" w:csb1="00000000"/>
  </w:font>
  <w:font w:name="Apple SD 산돌고딕 Neo 일반체">
    <w:altName w:val="Arial Unicode MS"/>
    <w:charset w:val="4F"/>
    <w:family w:val="auto"/>
    <w:pitch w:val="variable"/>
    <w:sig w:usb0="00000000" w:usb1="09060000" w:usb2="00000010" w:usb3="00000000" w:csb0="00080000" w:csb1="00000000"/>
  </w:font>
  <w:font w:name="Baoli SC Regular">
    <w:altName w:val="Impact"/>
    <w:charset w:val="00"/>
    <w:family w:val="auto"/>
    <w:pitch w:val="variable"/>
    <w:sig w:usb0="00000003" w:usb1="00000000" w:usb2="00000000" w:usb3="00000000" w:csb0="00000001" w:csb1="00000000"/>
  </w:font>
  <w:font w:name="Lantinghei TC Extralight">
    <w:altName w:val="Kristen ITC"/>
    <w:charset w:val="00"/>
    <w:family w:val="auto"/>
    <w:pitch w:val="variable"/>
    <w:sig w:usb0="00000003" w:usb1="00000000" w:usb2="00000000" w:usb3="00000000" w:csb0="00000001" w:csb1="00000000"/>
  </w:font>
  <w:font w:name="Kefa">
    <w:altName w:val="Kredit"/>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20"/>
        <w:szCs w:val="20"/>
      </w:rPr>
      <w:id w:val="1926681461"/>
      <w:docPartObj>
        <w:docPartGallery w:val="Page Numbers (Bottom of Page)"/>
        <w:docPartUnique/>
      </w:docPartObj>
    </w:sdtPr>
    <w:sdtEndPr/>
    <w:sdtContent>
      <w:p w:rsidR="00B33561" w:rsidRPr="007C4BFA" w:rsidRDefault="00B33561" w:rsidP="007C4BFA">
        <w:pPr>
          <w:tabs>
            <w:tab w:val="left" w:pos="7655"/>
          </w:tabs>
          <w:rPr>
            <w:rFonts w:ascii="Arial" w:hAnsi="Arial" w:cs="Arial"/>
            <w:sz w:val="20"/>
            <w:szCs w:val="20"/>
          </w:rPr>
        </w:pPr>
        <w:r>
          <w:rPr>
            <w:rFonts w:ascii="Arial" w:hAnsi="Arial" w:cs="Arial"/>
            <w:sz w:val="20"/>
            <w:szCs w:val="20"/>
          </w:rPr>
          <w:tab/>
        </w:r>
        <w:r w:rsidRPr="00A7584D">
          <w:rPr>
            <w:rFonts w:ascii="Arial" w:hAnsi="Arial" w:cs="Arial"/>
            <w:sz w:val="20"/>
            <w:szCs w:val="20"/>
          </w:rPr>
          <w:t xml:space="preserve">Página </w:t>
        </w:r>
        <w:r w:rsidRPr="00A7584D">
          <w:rPr>
            <w:rFonts w:ascii="Arial" w:hAnsi="Arial" w:cs="Arial"/>
            <w:sz w:val="20"/>
            <w:szCs w:val="20"/>
          </w:rPr>
          <w:fldChar w:fldCharType="begin"/>
        </w:r>
        <w:r w:rsidRPr="00A7584D">
          <w:rPr>
            <w:rFonts w:ascii="Arial" w:hAnsi="Arial" w:cs="Arial"/>
            <w:sz w:val="20"/>
            <w:szCs w:val="20"/>
          </w:rPr>
          <w:instrText xml:space="preserve"> PAGE </w:instrText>
        </w:r>
        <w:r w:rsidRPr="00A7584D">
          <w:rPr>
            <w:rFonts w:ascii="Arial" w:hAnsi="Arial" w:cs="Arial"/>
            <w:sz w:val="20"/>
            <w:szCs w:val="20"/>
          </w:rPr>
          <w:fldChar w:fldCharType="separate"/>
        </w:r>
        <w:r w:rsidR="00721B00">
          <w:rPr>
            <w:rFonts w:ascii="Arial" w:hAnsi="Arial" w:cs="Arial"/>
            <w:sz w:val="20"/>
            <w:szCs w:val="20"/>
          </w:rPr>
          <w:t>16</w:t>
        </w:r>
        <w:r w:rsidRPr="00A7584D">
          <w:rPr>
            <w:rFonts w:ascii="Arial" w:hAnsi="Arial" w:cs="Arial"/>
            <w:sz w:val="20"/>
            <w:szCs w:val="20"/>
          </w:rPr>
          <w:fldChar w:fldCharType="end"/>
        </w:r>
        <w:r w:rsidRPr="00A7584D">
          <w:rPr>
            <w:rFonts w:ascii="Arial" w:hAnsi="Arial" w:cs="Arial"/>
            <w:sz w:val="20"/>
            <w:szCs w:val="20"/>
          </w:rPr>
          <w:t xml:space="preserve"> de </w:t>
        </w:r>
        <w:r w:rsidRPr="00A7584D">
          <w:rPr>
            <w:rFonts w:ascii="Arial" w:hAnsi="Arial" w:cs="Arial"/>
            <w:sz w:val="20"/>
            <w:szCs w:val="20"/>
          </w:rPr>
          <w:fldChar w:fldCharType="begin"/>
        </w:r>
        <w:r w:rsidRPr="00A7584D">
          <w:rPr>
            <w:rFonts w:ascii="Arial" w:hAnsi="Arial" w:cs="Arial"/>
            <w:sz w:val="20"/>
            <w:szCs w:val="20"/>
          </w:rPr>
          <w:instrText xml:space="preserve"> NUMPAGES </w:instrText>
        </w:r>
        <w:r w:rsidRPr="00A7584D">
          <w:rPr>
            <w:rFonts w:ascii="Arial" w:hAnsi="Arial" w:cs="Arial"/>
            <w:sz w:val="20"/>
            <w:szCs w:val="20"/>
          </w:rPr>
          <w:fldChar w:fldCharType="separate"/>
        </w:r>
        <w:r w:rsidR="00721B00">
          <w:rPr>
            <w:rFonts w:ascii="Arial" w:hAnsi="Arial" w:cs="Arial"/>
            <w:sz w:val="20"/>
            <w:szCs w:val="20"/>
          </w:rPr>
          <w:t>46</w:t>
        </w:r>
        <w:r w:rsidRPr="00A7584D">
          <w:rPr>
            <w:rFonts w:ascii="Arial" w:hAnsi="Arial" w:cs="Arial"/>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11E2" w:rsidRDefault="003211E2" w:rsidP="00532601">
      <w:pPr>
        <w:spacing w:after="0" w:line="240" w:lineRule="auto"/>
      </w:pPr>
      <w:r>
        <w:separator/>
      </w:r>
    </w:p>
  </w:footnote>
  <w:footnote w:type="continuationSeparator" w:id="0">
    <w:p w:rsidR="003211E2" w:rsidRDefault="003211E2" w:rsidP="005326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4140" w:type="pct"/>
      <w:jc w:val="center"/>
      <w:tblInd w:w="883" w:type="dxa"/>
      <w:tblLook w:val="04A0" w:firstRow="1" w:lastRow="0" w:firstColumn="1" w:lastColumn="0" w:noHBand="0" w:noVBand="1"/>
    </w:tblPr>
    <w:tblGrid>
      <w:gridCol w:w="5378"/>
      <w:gridCol w:w="6262"/>
    </w:tblGrid>
    <w:tr w:rsidR="00B33561" w:rsidTr="009A5185">
      <w:trPr>
        <w:trHeight w:val="1696"/>
        <w:jc w:val="center"/>
      </w:trPr>
      <w:tc>
        <w:tcPr>
          <w:tcW w:w="2310" w:type="pct"/>
          <w:vAlign w:val="center"/>
        </w:tcPr>
        <w:p w:rsidR="00B33561" w:rsidRDefault="00B33561" w:rsidP="00B15385">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B33561" w:rsidRDefault="00B33561" w:rsidP="00CE53EB">
          <w:pPr>
            <w:suppressAutoHyphens/>
            <w:jc w:val="center"/>
            <w:rPr>
              <w:rFonts w:ascii="Arial" w:hAnsi="Arial" w:cs="Arial"/>
              <w:b/>
              <w:bCs/>
              <w:sz w:val="16"/>
              <w:szCs w:val="18"/>
              <w:lang w:val="es-ES" w:eastAsia="ar-SA"/>
            </w:rPr>
          </w:pPr>
        </w:p>
        <w:p w:rsidR="00B33561" w:rsidRPr="00206357" w:rsidRDefault="00B33561" w:rsidP="00CE53EB">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w:t>
          </w:r>
          <w:r w:rsidRPr="00206357">
            <w:rPr>
              <w:rFonts w:ascii="Arial" w:hAnsi="Arial" w:cs="Arial"/>
              <w:b/>
              <w:bCs/>
              <w:sz w:val="16"/>
              <w:szCs w:val="18"/>
              <w:lang w:val="es-ES" w:eastAsia="ar-SA"/>
            </w:rPr>
            <w:t xml:space="preserve"> Nacional</w:t>
          </w:r>
          <w:r w:rsidRPr="00206357">
            <w:rPr>
              <w:rFonts w:ascii="Arial" w:hAnsi="Arial" w:cs="Arial"/>
              <w:b/>
              <w:sz w:val="16"/>
              <w:szCs w:val="18"/>
              <w:lang w:val="es-ES_tradnl" w:eastAsia="ar-SA"/>
            </w:rPr>
            <w:t xml:space="preserve"> Electrónica</w:t>
          </w:r>
        </w:p>
        <w:p w:rsidR="00B33561" w:rsidRPr="00206357" w:rsidRDefault="00B33561" w:rsidP="00CE53EB">
          <w:pPr>
            <w:suppressAutoHyphens/>
            <w:jc w:val="center"/>
            <w:rPr>
              <w:rFonts w:ascii="Arial" w:hAnsi="Arial" w:cs="Arial"/>
              <w:b/>
              <w:sz w:val="10"/>
              <w:szCs w:val="18"/>
              <w:lang w:val="es-ES" w:eastAsia="ar-SA"/>
            </w:rPr>
          </w:pPr>
        </w:p>
        <w:p w:rsidR="00B33561" w:rsidRPr="00206357" w:rsidRDefault="00B33561" w:rsidP="00CE53EB">
          <w:pPr>
            <w:suppressAutoHyphens/>
            <w:jc w:val="center"/>
            <w:rPr>
              <w:rFonts w:ascii="Arial" w:hAnsi="Arial" w:cs="Arial"/>
              <w:b/>
              <w:sz w:val="16"/>
              <w:szCs w:val="18"/>
              <w:lang w:val="es-ES" w:eastAsia="ar-SA"/>
            </w:rPr>
          </w:pPr>
          <w:r>
            <w:rPr>
              <w:rFonts w:ascii="Arial" w:hAnsi="Arial" w:cs="Arial"/>
              <w:b/>
              <w:sz w:val="16"/>
              <w:szCs w:val="18"/>
              <w:lang w:val="es-ES" w:eastAsia="ar-SA"/>
            </w:rPr>
            <w:t>No. LA-019GYR120-N89-</w:t>
          </w:r>
          <w:r w:rsidRPr="00206357">
            <w:rPr>
              <w:rFonts w:ascii="Arial" w:hAnsi="Arial" w:cs="Arial"/>
              <w:b/>
              <w:sz w:val="16"/>
              <w:szCs w:val="18"/>
              <w:lang w:val="es-ES" w:eastAsia="ar-SA"/>
            </w:rPr>
            <w:t>2015</w:t>
          </w:r>
        </w:p>
        <w:p w:rsidR="00B33561" w:rsidRPr="00206357" w:rsidRDefault="00B33561" w:rsidP="00CE53EB">
          <w:pPr>
            <w:tabs>
              <w:tab w:val="center" w:pos="4419"/>
              <w:tab w:val="right" w:pos="8838"/>
            </w:tabs>
            <w:suppressAutoHyphens/>
            <w:jc w:val="center"/>
            <w:rPr>
              <w:rFonts w:ascii="Arial" w:hAnsi="Arial" w:cs="Arial"/>
              <w:b/>
              <w:sz w:val="10"/>
              <w:szCs w:val="18"/>
              <w:lang w:val="es-ES_tradnl" w:eastAsia="ar-SA"/>
            </w:rPr>
          </w:pPr>
        </w:p>
        <w:p w:rsidR="00B33561" w:rsidRPr="00987A8D" w:rsidRDefault="00B33561" w:rsidP="00987A8D">
          <w:pPr>
            <w:tabs>
              <w:tab w:val="center" w:pos="4419"/>
              <w:tab w:val="right" w:pos="8838"/>
            </w:tabs>
            <w:suppressAutoHyphens/>
            <w:jc w:val="center"/>
            <w:rPr>
              <w:rFonts w:ascii="Arial" w:hAnsi="Arial" w:cs="Arial"/>
              <w:b/>
              <w:sz w:val="16"/>
              <w:szCs w:val="18"/>
              <w:lang w:val="es-ES_tradnl" w:eastAsia="ar-SA"/>
            </w:rPr>
          </w:pPr>
        </w:p>
      </w:tc>
      <w:tc>
        <w:tcPr>
          <w:tcW w:w="2690" w:type="pct"/>
        </w:tcPr>
        <w:p w:rsidR="00B33561" w:rsidRDefault="00B33561" w:rsidP="00CE53EB">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662336" behindDoc="1" locked="0" layoutInCell="1" allowOverlap="1" wp14:anchorId="0F4F21AC" wp14:editId="69CB81FA">
                <wp:simplePos x="0" y="0"/>
                <wp:positionH relativeFrom="column">
                  <wp:posOffset>2532009</wp:posOffset>
                </wp:positionH>
                <wp:positionV relativeFrom="paragraph">
                  <wp:posOffset>168275</wp:posOffset>
                </wp:positionV>
                <wp:extent cx="695325" cy="842645"/>
                <wp:effectExtent l="0" t="0" r="9525"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656192" behindDoc="1" locked="0" layoutInCell="1" allowOverlap="1" wp14:anchorId="3F463108" wp14:editId="02D3D840">
                <wp:simplePos x="0" y="0"/>
                <wp:positionH relativeFrom="column">
                  <wp:posOffset>66387</wp:posOffset>
                </wp:positionH>
                <wp:positionV relativeFrom="paragraph">
                  <wp:posOffset>164537</wp:posOffset>
                </wp:positionV>
                <wp:extent cx="2191110" cy="799231"/>
                <wp:effectExtent l="0" t="0" r="0" b="127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B33561" w:rsidRPr="009A5185" w:rsidRDefault="00B33561" w:rsidP="009A5185">
    <w:pPr>
      <w:spacing w:after="0" w:line="240" w:lineRule="auto"/>
      <w:ind w:left="567"/>
      <w:rPr>
        <w:rFonts w:ascii="Arial" w:hAnsi="Arial" w:cs="Arial"/>
        <w:sz w:val="10"/>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00000001"/>
    <w:multiLevelType w:val="multilevel"/>
    <w:tmpl w:val="00000001"/>
    <w:lvl w:ilvl="0">
      <w:start w:val="1"/>
      <w:numFmt w:val="none"/>
      <w:pStyle w:val="Ttulo1"/>
      <w:suff w:val="nothing"/>
      <w:lvlText w:val=""/>
      <w:lvlJc w:val="left"/>
      <w:pPr>
        <w:tabs>
          <w:tab w:val="num" w:pos="432"/>
        </w:tabs>
        <w:ind w:left="432" w:hanging="432"/>
      </w:pPr>
      <w:rPr>
        <w:rFonts w:ascii="Arial" w:hAnsi="Arial"/>
        <w:b/>
        <w:sz w:val="24"/>
      </w:rPr>
    </w:lvl>
    <w:lvl w:ilvl="1">
      <w:start w:val="1"/>
      <w:numFmt w:val="none"/>
      <w:pStyle w:val="Ttulo2"/>
      <w:suff w:val="nothing"/>
      <w:lvlText w:val=""/>
      <w:lvlJc w:val="left"/>
      <w:pPr>
        <w:tabs>
          <w:tab w:val="num" w:pos="576"/>
        </w:tabs>
        <w:ind w:left="576" w:hanging="576"/>
      </w:pPr>
      <w:rPr>
        <w:rFonts w:ascii="Arial" w:hAnsi="Arial"/>
        <w:b/>
        <w:sz w:val="24"/>
      </w:rPr>
    </w:lvl>
    <w:lvl w:ilvl="2">
      <w:start w:val="1"/>
      <w:numFmt w:val="none"/>
      <w:pStyle w:val="Ttulo3"/>
      <w:suff w:val="nothing"/>
      <w:lvlText w:val=""/>
      <w:lvlJc w:val="left"/>
      <w:pPr>
        <w:tabs>
          <w:tab w:val="num" w:pos="720"/>
        </w:tabs>
        <w:ind w:left="720" w:hanging="720"/>
      </w:pPr>
      <w:rPr>
        <w:rFonts w:ascii="Arial" w:hAnsi="Arial"/>
        <w:b/>
        <w:sz w:val="24"/>
      </w:rPr>
    </w:lvl>
    <w:lvl w:ilvl="3">
      <w:start w:val="1"/>
      <w:numFmt w:val="none"/>
      <w:pStyle w:val="Ttulo4"/>
      <w:suff w:val="nothing"/>
      <w:lvlText w:val=""/>
      <w:lvlJc w:val="left"/>
      <w:pPr>
        <w:tabs>
          <w:tab w:val="num" w:pos="864"/>
        </w:tabs>
        <w:ind w:left="864" w:hanging="864"/>
      </w:pPr>
      <w:rPr>
        <w:rFonts w:ascii="Arial" w:hAnsi="Arial"/>
        <w:b/>
        <w:sz w:val="24"/>
      </w:rPr>
    </w:lvl>
    <w:lvl w:ilvl="4">
      <w:start w:val="1"/>
      <w:numFmt w:val="none"/>
      <w:pStyle w:val="Ttulo5"/>
      <w:suff w:val="nothing"/>
      <w:lvlText w:val=""/>
      <w:lvlJc w:val="left"/>
      <w:pPr>
        <w:tabs>
          <w:tab w:val="num" w:pos="1008"/>
        </w:tabs>
        <w:ind w:left="1008" w:hanging="1008"/>
      </w:pPr>
      <w:rPr>
        <w:rFonts w:ascii="Arial" w:hAnsi="Arial"/>
        <w:b/>
        <w:sz w:val="24"/>
      </w:rPr>
    </w:lvl>
    <w:lvl w:ilvl="5">
      <w:start w:val="1"/>
      <w:numFmt w:val="none"/>
      <w:pStyle w:val="Ttulo6"/>
      <w:suff w:val="nothing"/>
      <w:lvlText w:val=""/>
      <w:lvlJc w:val="left"/>
      <w:pPr>
        <w:tabs>
          <w:tab w:val="num" w:pos="1152"/>
        </w:tabs>
        <w:ind w:left="1152" w:hanging="1152"/>
      </w:pPr>
      <w:rPr>
        <w:rFonts w:ascii="Arial" w:hAnsi="Arial"/>
        <w:b/>
        <w:sz w:val="24"/>
      </w:rPr>
    </w:lvl>
    <w:lvl w:ilvl="6">
      <w:start w:val="1"/>
      <w:numFmt w:val="none"/>
      <w:pStyle w:val="Ttulo7"/>
      <w:suff w:val="nothing"/>
      <w:lvlText w:val=""/>
      <w:lvlJc w:val="left"/>
      <w:pPr>
        <w:tabs>
          <w:tab w:val="num" w:pos="1296"/>
        </w:tabs>
        <w:ind w:left="1296" w:hanging="1296"/>
      </w:pPr>
      <w:rPr>
        <w:rFonts w:ascii="Arial" w:hAnsi="Arial"/>
        <w:b/>
        <w:sz w:val="24"/>
      </w:rPr>
    </w:lvl>
    <w:lvl w:ilvl="7">
      <w:start w:val="1"/>
      <w:numFmt w:val="none"/>
      <w:pStyle w:val="Ttulo8"/>
      <w:suff w:val="nothing"/>
      <w:lvlText w:val=""/>
      <w:lvlJc w:val="left"/>
      <w:pPr>
        <w:tabs>
          <w:tab w:val="num" w:pos="1440"/>
        </w:tabs>
        <w:ind w:left="1440" w:hanging="1440"/>
      </w:pPr>
      <w:rPr>
        <w:rFonts w:ascii="Arial" w:hAnsi="Arial"/>
        <w:b/>
        <w:sz w:val="24"/>
      </w:rPr>
    </w:lvl>
    <w:lvl w:ilvl="8">
      <w:start w:val="1"/>
      <w:numFmt w:val="none"/>
      <w:pStyle w:val="Ttulo9"/>
      <w:suff w:val="nothing"/>
      <w:lvlText w:val=""/>
      <w:lvlJc w:val="left"/>
      <w:pPr>
        <w:tabs>
          <w:tab w:val="num" w:pos="1584"/>
        </w:tabs>
        <w:ind w:left="1584" w:hanging="1584"/>
      </w:pPr>
      <w:rPr>
        <w:rFonts w:ascii="Arial" w:hAnsi="Arial"/>
        <w:b/>
        <w:sz w:val="24"/>
      </w:rPr>
    </w:lvl>
  </w:abstractNum>
  <w:abstractNum w:abstractNumId="2">
    <w:nsid w:val="00000002"/>
    <w:multiLevelType w:val="multilevel"/>
    <w:tmpl w:val="382C62C4"/>
    <w:lvl w:ilvl="0">
      <w:start w:val="9"/>
      <w:numFmt w:val="lowerLetter"/>
      <w:pStyle w:val="ListBullet1"/>
      <w:lvlText w:val="%1)"/>
      <w:lvlJc w:val="left"/>
      <w:pPr>
        <w:tabs>
          <w:tab w:val="num" w:pos="420"/>
        </w:tabs>
        <w:ind w:left="420" w:hanging="420"/>
      </w:pPr>
      <w:rPr>
        <w:rFonts w:ascii="Arial" w:hAnsi="Arial" w:hint="default"/>
        <w:sz w:val="24"/>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3">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0000007"/>
    <w:multiLevelType w:val="singleLevel"/>
    <w:tmpl w:val="00000007"/>
    <w:name w:val="WW8Num9"/>
    <w:lvl w:ilvl="0">
      <w:start w:val="1"/>
      <w:numFmt w:val="bullet"/>
      <w:lvlText w:val=""/>
      <w:lvlJc w:val="left"/>
      <w:pPr>
        <w:tabs>
          <w:tab w:val="num" w:pos="1080"/>
        </w:tabs>
        <w:ind w:left="1080" w:hanging="360"/>
      </w:pPr>
      <w:rPr>
        <w:rFonts w:ascii="Wingdings" w:hAnsi="Wingdings"/>
        <w:b/>
      </w:rPr>
    </w:lvl>
  </w:abstractNum>
  <w:abstractNum w:abstractNumId="5">
    <w:nsid w:val="00000008"/>
    <w:multiLevelType w:val="multilevel"/>
    <w:tmpl w:val="00000008"/>
    <w:name w:val="WW8Num10"/>
    <w:lvl w:ilvl="0">
      <w:start w:val="1"/>
      <w:numFmt w:val="decimal"/>
      <w:lvlText w:val="%1."/>
      <w:lvlJc w:val="left"/>
      <w:pPr>
        <w:tabs>
          <w:tab w:val="num" w:pos="420"/>
        </w:tabs>
        <w:ind w:left="420" w:hanging="420"/>
      </w:pPr>
      <w:rPr>
        <w:rFonts w:ascii="Arial" w:eastAsia="Times New Roman" w:hAnsi="Arial" w:cs="Arial"/>
        <w:b/>
        <w:i w:val="0"/>
        <w:sz w:val="24"/>
        <w:szCs w:val="24"/>
      </w:rPr>
    </w:lvl>
    <w:lvl w:ilvl="1">
      <w:start w:val="1"/>
      <w:numFmt w:val="lowerRoman"/>
      <w:lvlText w:val="%2)"/>
      <w:lvlJc w:val="left"/>
      <w:pPr>
        <w:tabs>
          <w:tab w:val="num" w:pos="1140"/>
        </w:tabs>
        <w:ind w:left="1140" w:hanging="180"/>
      </w:pPr>
    </w:lvl>
    <w:lvl w:ilvl="2">
      <w:start w:val="1"/>
      <w:numFmt w:val="decimal"/>
      <w:lvlText w:val="%3)"/>
      <w:lvlJc w:val="left"/>
      <w:pPr>
        <w:tabs>
          <w:tab w:val="num" w:pos="1860"/>
        </w:tabs>
        <w:ind w:left="1860" w:hanging="360"/>
      </w:pPr>
    </w:lvl>
    <w:lvl w:ilvl="3">
      <w:start w:val="1"/>
      <w:numFmt w:val="lowerLetter"/>
      <w:lvlText w:val="%4)"/>
      <w:lvlJc w:val="left"/>
      <w:pPr>
        <w:tabs>
          <w:tab w:val="num" w:pos="2580"/>
        </w:tabs>
        <w:ind w:left="2580" w:hanging="360"/>
      </w:pPr>
    </w:lvl>
    <w:lvl w:ilvl="4">
      <w:start w:val="1"/>
      <w:numFmt w:val="lowerRoman"/>
      <w:lvlText w:val="%5)"/>
      <w:lvlJc w:val="left"/>
      <w:pPr>
        <w:tabs>
          <w:tab w:val="num" w:pos="3300"/>
        </w:tabs>
        <w:ind w:left="3300" w:hanging="180"/>
      </w:pPr>
    </w:lvl>
    <w:lvl w:ilvl="5">
      <w:start w:val="1"/>
      <w:numFmt w:val="decimal"/>
      <w:lvlText w:val="%6)"/>
      <w:lvlJc w:val="left"/>
      <w:pPr>
        <w:tabs>
          <w:tab w:val="num" w:pos="4020"/>
        </w:tabs>
        <w:ind w:left="4020" w:hanging="360"/>
      </w:pPr>
    </w:lvl>
    <w:lvl w:ilvl="6">
      <w:start w:val="1"/>
      <w:numFmt w:val="lowerLetter"/>
      <w:lvlText w:val="%7)"/>
      <w:lvlJc w:val="left"/>
      <w:pPr>
        <w:tabs>
          <w:tab w:val="num" w:pos="4740"/>
        </w:tabs>
        <w:ind w:left="4740" w:hanging="360"/>
      </w:pPr>
    </w:lvl>
    <w:lvl w:ilvl="7">
      <w:start w:val="1"/>
      <w:numFmt w:val="lowerRoman"/>
      <w:lvlText w:val="%8)"/>
      <w:lvlJc w:val="left"/>
      <w:pPr>
        <w:tabs>
          <w:tab w:val="num" w:pos="5460"/>
        </w:tabs>
        <w:ind w:left="5460" w:hanging="180"/>
      </w:pPr>
    </w:lvl>
    <w:lvl w:ilvl="8">
      <w:start w:val="1"/>
      <w:numFmt w:val="decimal"/>
      <w:lvlText w:val="%9)"/>
      <w:lvlJc w:val="left"/>
      <w:pPr>
        <w:tabs>
          <w:tab w:val="num" w:pos="6180"/>
        </w:tabs>
        <w:ind w:left="6180" w:hanging="360"/>
      </w:pPr>
    </w:lvl>
  </w:abstractNum>
  <w:abstractNum w:abstractNumId="6">
    <w:nsid w:val="00000009"/>
    <w:multiLevelType w:val="singleLevel"/>
    <w:tmpl w:val="00000009"/>
    <w:name w:val="WW8Num12"/>
    <w:lvl w:ilvl="0">
      <w:start w:val="1"/>
      <w:numFmt w:val="decimal"/>
      <w:lvlText w:val="%1."/>
      <w:lvlJc w:val="left"/>
      <w:pPr>
        <w:tabs>
          <w:tab w:val="num" w:pos="0"/>
        </w:tabs>
        <w:ind w:left="720" w:hanging="360"/>
      </w:pPr>
    </w:lvl>
  </w:abstractNum>
  <w:abstractNum w:abstractNumId="7">
    <w:nsid w:val="0000000A"/>
    <w:multiLevelType w:val="singleLevel"/>
    <w:tmpl w:val="0000000A"/>
    <w:name w:val="WW8Num13"/>
    <w:lvl w:ilvl="0">
      <w:start w:val="1"/>
      <w:numFmt w:val="decimal"/>
      <w:lvlText w:val="%1."/>
      <w:lvlJc w:val="left"/>
      <w:pPr>
        <w:tabs>
          <w:tab w:val="num" w:pos="0"/>
        </w:tabs>
        <w:ind w:left="1960" w:hanging="360"/>
      </w:pPr>
    </w:lvl>
  </w:abstractNum>
  <w:abstractNum w:abstractNumId="8">
    <w:nsid w:val="0000000E"/>
    <w:multiLevelType w:val="singleLevel"/>
    <w:tmpl w:val="0000000E"/>
    <w:name w:val="WW8Num16"/>
    <w:styleLink w:val="1115"/>
    <w:lvl w:ilvl="0">
      <w:start w:val="1"/>
      <w:numFmt w:val="bullet"/>
      <w:lvlText w:val=""/>
      <w:lvlJc w:val="left"/>
      <w:pPr>
        <w:tabs>
          <w:tab w:val="num" w:pos="720"/>
        </w:tabs>
        <w:ind w:left="720" w:hanging="360"/>
      </w:pPr>
      <w:rPr>
        <w:rFonts w:ascii="Symbol" w:hAnsi="Symbol"/>
      </w:rPr>
    </w:lvl>
  </w:abstractNum>
  <w:abstractNum w:abstractNumId="9">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14"/>
    <w:multiLevelType w:val="singleLevel"/>
    <w:tmpl w:val="00000014"/>
    <w:name w:val="WW8Num22"/>
    <w:styleLink w:val="Estilo15"/>
    <w:lvl w:ilvl="0">
      <w:start w:val="1"/>
      <w:numFmt w:val="bullet"/>
      <w:lvlText w:val=""/>
      <w:lvlJc w:val="left"/>
      <w:pPr>
        <w:tabs>
          <w:tab w:val="num" w:pos="1080"/>
        </w:tabs>
        <w:ind w:left="1080" w:hanging="360"/>
      </w:pPr>
      <w:rPr>
        <w:rFonts w:ascii="Symbol" w:hAnsi="Symbol"/>
        <w:b/>
      </w:rPr>
    </w:lvl>
  </w:abstractNum>
  <w:abstractNum w:abstractNumId="11">
    <w:nsid w:val="0000001A"/>
    <w:multiLevelType w:val="singleLevel"/>
    <w:tmpl w:val="0000001A"/>
    <w:name w:val="WW8Num29"/>
    <w:lvl w:ilvl="0">
      <w:start w:val="1"/>
      <w:numFmt w:val="bullet"/>
      <w:lvlText w:val=""/>
      <w:lvlJc w:val="left"/>
      <w:pPr>
        <w:tabs>
          <w:tab w:val="num" w:pos="720"/>
        </w:tabs>
        <w:ind w:left="720" w:hanging="360"/>
      </w:pPr>
      <w:rPr>
        <w:rFonts w:ascii="Symbol" w:hAnsi="Symbol"/>
        <w:b/>
      </w:rPr>
    </w:lvl>
  </w:abstractNum>
  <w:abstractNum w:abstractNumId="12">
    <w:nsid w:val="0000001B"/>
    <w:multiLevelType w:val="singleLevel"/>
    <w:tmpl w:val="0000001B"/>
    <w:name w:val="WW8Num32"/>
    <w:styleLink w:val="Estilo121"/>
    <w:lvl w:ilvl="0">
      <w:start w:val="1"/>
      <w:numFmt w:val="bullet"/>
      <w:lvlText w:val=""/>
      <w:lvlJc w:val="left"/>
      <w:pPr>
        <w:tabs>
          <w:tab w:val="num" w:pos="720"/>
        </w:tabs>
        <w:ind w:left="720" w:hanging="360"/>
      </w:pPr>
      <w:rPr>
        <w:rFonts w:ascii="Symbol" w:hAnsi="Symbol"/>
      </w:rPr>
    </w:lvl>
  </w:abstractNum>
  <w:abstractNum w:abstractNumId="13">
    <w:nsid w:val="0000001D"/>
    <w:multiLevelType w:val="singleLevel"/>
    <w:tmpl w:val="1B120996"/>
    <w:styleLink w:val="Estilo123"/>
    <w:lvl w:ilvl="0">
      <w:start w:val="1"/>
      <w:numFmt w:val="lowerLetter"/>
      <w:lvlText w:val="%1)"/>
      <w:lvlJc w:val="left"/>
      <w:pPr>
        <w:ind w:left="1008" w:hanging="360"/>
      </w:pPr>
      <w:rPr>
        <w:b w:val="0"/>
      </w:rPr>
    </w:lvl>
  </w:abstractNum>
  <w:abstractNum w:abstractNumId="14">
    <w:nsid w:val="0000001E"/>
    <w:multiLevelType w:val="multilevel"/>
    <w:tmpl w:val="EE302558"/>
    <w:name w:val="WW8Num35"/>
    <w:styleLink w:val="11111123"/>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15">
    <w:nsid w:val="0000001F"/>
    <w:multiLevelType w:val="multilevel"/>
    <w:tmpl w:val="3D78B028"/>
    <w:name w:val="WW8Num36"/>
    <w:lvl w:ilvl="0">
      <w:start w:val="1"/>
      <w:numFmt w:val="bullet"/>
      <w:lvlText w:val=""/>
      <w:lvlJc w:val="left"/>
      <w:pPr>
        <w:tabs>
          <w:tab w:val="num" w:pos="555"/>
        </w:tabs>
        <w:ind w:left="555" w:hanging="555"/>
      </w:pPr>
      <w:rPr>
        <w:rFonts w:ascii="Symbol" w:hAnsi="Symbol" w:hint="default"/>
        <w:b/>
      </w:rPr>
    </w:lvl>
    <w:lvl w:ilvl="1">
      <w:start w:val="2"/>
      <w:numFmt w:val="decimal"/>
      <w:lvlText w:val="%1.%2."/>
      <w:lvlJc w:val="left"/>
      <w:pPr>
        <w:tabs>
          <w:tab w:val="num" w:pos="933"/>
        </w:tabs>
        <w:ind w:left="933" w:hanging="720"/>
      </w:pPr>
      <w:rPr>
        <w:b/>
      </w:rPr>
    </w:lvl>
    <w:lvl w:ilvl="2">
      <w:start w:val="1"/>
      <w:numFmt w:val="upperRoman"/>
      <w:lvlText w:val="%3."/>
      <w:lvlJc w:val="right"/>
      <w:pPr>
        <w:tabs>
          <w:tab w:val="num" w:pos="606"/>
        </w:tabs>
        <w:ind w:left="606" w:hanging="180"/>
      </w:pPr>
      <w:rPr>
        <w:b/>
      </w:rPr>
    </w:lvl>
    <w:lvl w:ilvl="3">
      <w:start w:val="1"/>
      <w:numFmt w:val="decimal"/>
      <w:lvlText w:val="%1.%2.%3.%4."/>
      <w:lvlJc w:val="left"/>
      <w:pPr>
        <w:tabs>
          <w:tab w:val="num" w:pos="1719"/>
        </w:tabs>
        <w:ind w:left="1719" w:hanging="1080"/>
      </w:pPr>
      <w:rPr>
        <w:b/>
      </w:rPr>
    </w:lvl>
    <w:lvl w:ilvl="4">
      <w:start w:val="1"/>
      <w:numFmt w:val="decimal"/>
      <w:lvlText w:val="%1.%2.%3.%4.%5."/>
      <w:lvlJc w:val="left"/>
      <w:pPr>
        <w:tabs>
          <w:tab w:val="num" w:pos="1932"/>
        </w:tabs>
        <w:ind w:left="1932" w:hanging="1080"/>
      </w:pPr>
      <w:rPr>
        <w:b/>
      </w:rPr>
    </w:lvl>
    <w:lvl w:ilvl="5">
      <w:start w:val="1"/>
      <w:numFmt w:val="decimal"/>
      <w:lvlText w:val="%1.%2.%3.%4.%5.%6."/>
      <w:lvlJc w:val="left"/>
      <w:pPr>
        <w:tabs>
          <w:tab w:val="num" w:pos="2505"/>
        </w:tabs>
        <w:ind w:left="2505" w:hanging="1440"/>
      </w:pPr>
      <w:rPr>
        <w:b/>
      </w:rPr>
    </w:lvl>
    <w:lvl w:ilvl="6">
      <w:start w:val="1"/>
      <w:numFmt w:val="decimal"/>
      <w:lvlText w:val="%1.%2.%3.%4.%5.%6.%7."/>
      <w:lvlJc w:val="left"/>
      <w:pPr>
        <w:tabs>
          <w:tab w:val="num" w:pos="2718"/>
        </w:tabs>
        <w:ind w:left="2718" w:hanging="1440"/>
      </w:pPr>
      <w:rPr>
        <w:b/>
      </w:rPr>
    </w:lvl>
    <w:lvl w:ilvl="7">
      <w:start w:val="1"/>
      <w:numFmt w:val="decimal"/>
      <w:lvlText w:val="%1.%2.%3.%4.%5.%6.%7.%8."/>
      <w:lvlJc w:val="left"/>
      <w:pPr>
        <w:tabs>
          <w:tab w:val="num" w:pos="3291"/>
        </w:tabs>
        <w:ind w:left="3291" w:hanging="1800"/>
      </w:pPr>
      <w:rPr>
        <w:b/>
      </w:rPr>
    </w:lvl>
    <w:lvl w:ilvl="8">
      <w:start w:val="1"/>
      <w:numFmt w:val="decimal"/>
      <w:lvlText w:val="%1.%2.%3.%4.%5.%6.%7.%8.%9."/>
      <w:lvlJc w:val="left"/>
      <w:pPr>
        <w:tabs>
          <w:tab w:val="num" w:pos="3504"/>
        </w:tabs>
        <w:ind w:left="3504" w:hanging="1800"/>
      </w:pPr>
      <w:rPr>
        <w:b/>
      </w:rPr>
    </w:lvl>
  </w:abstractNum>
  <w:abstractNum w:abstractNumId="16">
    <w:nsid w:val="00000022"/>
    <w:multiLevelType w:val="multilevel"/>
    <w:tmpl w:val="0D04AEAA"/>
    <w:name w:val="WW8Num40"/>
    <w:lvl w:ilvl="0">
      <w:start w:val="1"/>
      <w:numFmt w:val="lowerLetter"/>
      <w:lvlText w:val="%1."/>
      <w:lvlJc w:val="left"/>
      <w:pPr>
        <w:tabs>
          <w:tab w:val="num" w:pos="720"/>
        </w:tabs>
        <w:ind w:left="720" w:hanging="360"/>
      </w:pPr>
      <w:rPr>
        <w:b w:val="0"/>
      </w:rPr>
    </w:lvl>
    <w:lvl w:ilvl="1">
      <w:start w:val="2"/>
      <w:numFmt w:val="lowerLetter"/>
      <w:lvlText w:val="%2)"/>
      <w:lvlJc w:val="left"/>
      <w:pPr>
        <w:tabs>
          <w:tab w:val="num" w:pos="644"/>
        </w:tabs>
        <w:ind w:left="644" w:hanging="360"/>
      </w:pPr>
      <w:rPr>
        <w:b/>
      </w:rPr>
    </w:lvl>
    <w:lvl w:ilvl="2">
      <w:start w:val="4"/>
      <w:numFmt w:val="upperRoman"/>
      <w:lvlText w:val="%3."/>
      <w:lvlJc w:val="left"/>
      <w:pPr>
        <w:tabs>
          <w:tab w:val="num" w:pos="2700"/>
        </w:tabs>
        <w:ind w:left="2700" w:hanging="720"/>
      </w:pPr>
      <w:rPr>
        <w:b/>
      </w:rPr>
    </w:lvl>
    <w:lvl w:ilvl="3">
      <w:start w:val="1"/>
      <w:numFmt w:val="lowerLetter"/>
      <w:lvlText w:val="%4)"/>
      <w:lvlJc w:val="left"/>
      <w:pPr>
        <w:tabs>
          <w:tab w:val="num" w:pos="2880"/>
        </w:tabs>
        <w:ind w:left="2880" w:hanging="360"/>
      </w:pPr>
      <w:rPr>
        <w:b/>
        <w:color w:val="auto"/>
      </w:rPr>
    </w:lvl>
    <w:lvl w:ilvl="4">
      <w:start w:val="1"/>
      <w:numFmt w:val="lowerLetter"/>
      <w:lvlText w:val="%5."/>
      <w:lvlJc w:val="left"/>
      <w:pPr>
        <w:tabs>
          <w:tab w:val="num" w:pos="3600"/>
        </w:tabs>
        <w:ind w:left="3600" w:hanging="360"/>
      </w:pPr>
      <w:rPr>
        <w:b/>
      </w:rPr>
    </w:lvl>
    <w:lvl w:ilvl="5">
      <w:start w:val="1"/>
      <w:numFmt w:val="lowerRoman"/>
      <w:lvlText w:val="%6."/>
      <w:lvlJc w:val="right"/>
      <w:pPr>
        <w:tabs>
          <w:tab w:val="num" w:pos="4320"/>
        </w:tabs>
        <w:ind w:left="4320" w:hanging="180"/>
      </w:pPr>
      <w:rPr>
        <w:b/>
      </w:rPr>
    </w:lvl>
    <w:lvl w:ilvl="6">
      <w:start w:val="1"/>
      <w:numFmt w:val="decimal"/>
      <w:lvlText w:val="%7."/>
      <w:lvlJc w:val="left"/>
      <w:pPr>
        <w:tabs>
          <w:tab w:val="num" w:pos="5040"/>
        </w:tabs>
        <w:ind w:left="5040" w:hanging="360"/>
      </w:pPr>
      <w:rPr>
        <w:b/>
        <w:sz w:val="20"/>
        <w:szCs w:val="20"/>
      </w:rPr>
    </w:lvl>
    <w:lvl w:ilvl="7">
      <w:start w:val="1"/>
      <w:numFmt w:val="lowerLetter"/>
      <w:lvlText w:val="%8."/>
      <w:lvlJc w:val="left"/>
      <w:pPr>
        <w:tabs>
          <w:tab w:val="num" w:pos="5760"/>
        </w:tabs>
        <w:ind w:left="5760" w:hanging="360"/>
      </w:pPr>
      <w:rPr>
        <w:b/>
      </w:rPr>
    </w:lvl>
    <w:lvl w:ilvl="8">
      <w:start w:val="1"/>
      <w:numFmt w:val="lowerRoman"/>
      <w:lvlText w:val="%9."/>
      <w:lvlJc w:val="right"/>
      <w:pPr>
        <w:tabs>
          <w:tab w:val="num" w:pos="6480"/>
        </w:tabs>
        <w:ind w:left="6480" w:hanging="180"/>
      </w:pPr>
      <w:rPr>
        <w:b/>
      </w:rPr>
    </w:lvl>
  </w:abstractNum>
  <w:abstractNum w:abstractNumId="17">
    <w:nsid w:val="00000023"/>
    <w:multiLevelType w:val="singleLevel"/>
    <w:tmpl w:val="00000023"/>
    <w:name w:val="WW8Num41"/>
    <w:lvl w:ilvl="0">
      <w:start w:val="4"/>
      <w:numFmt w:val="decimal"/>
      <w:lvlText w:val="%1."/>
      <w:lvlJc w:val="left"/>
      <w:pPr>
        <w:tabs>
          <w:tab w:val="num" w:pos="720"/>
        </w:tabs>
        <w:ind w:left="720" w:hanging="360"/>
      </w:pPr>
    </w:lvl>
  </w:abstractNum>
  <w:abstractNum w:abstractNumId="18">
    <w:nsid w:val="00000024"/>
    <w:multiLevelType w:val="singleLevel"/>
    <w:tmpl w:val="6A081F28"/>
    <w:name w:val="WW8Num47"/>
    <w:lvl w:ilvl="0">
      <w:start w:val="5"/>
      <w:numFmt w:val="upperLetter"/>
      <w:lvlText w:val="%1)"/>
      <w:lvlJc w:val="left"/>
      <w:pPr>
        <w:tabs>
          <w:tab w:val="num" w:pos="720"/>
        </w:tabs>
        <w:ind w:left="720" w:hanging="360"/>
      </w:pPr>
    </w:lvl>
  </w:abstractNum>
  <w:abstractNum w:abstractNumId="19">
    <w:nsid w:val="00000025"/>
    <w:multiLevelType w:val="singleLevel"/>
    <w:tmpl w:val="00000025"/>
    <w:name w:val="WW8Num46"/>
    <w:lvl w:ilvl="0">
      <w:start w:val="1"/>
      <w:numFmt w:val="decimal"/>
      <w:lvlText w:val="%1."/>
      <w:lvlJc w:val="left"/>
      <w:pPr>
        <w:tabs>
          <w:tab w:val="num" w:pos="720"/>
        </w:tabs>
        <w:ind w:left="720" w:hanging="360"/>
      </w:pPr>
    </w:lvl>
  </w:abstractNum>
  <w:abstractNum w:abstractNumId="20">
    <w:nsid w:val="00000027"/>
    <w:multiLevelType w:val="multilevel"/>
    <w:tmpl w:val="00000027"/>
    <w:name w:val="WW8Num48"/>
    <w:lvl w:ilvl="0">
      <w:start w:val="1"/>
      <w:numFmt w:val="decimal"/>
      <w:lvlText w:val="%1"/>
      <w:lvlJc w:val="left"/>
      <w:pPr>
        <w:tabs>
          <w:tab w:val="num" w:pos="360"/>
        </w:tabs>
        <w:ind w:left="360" w:hanging="360"/>
      </w:pPr>
      <w:rPr>
        <w:rFonts w:ascii="Symbol" w:hAnsi="Symbol"/>
        <w:b/>
      </w:rPr>
    </w:lvl>
    <w:lvl w:ilvl="1">
      <w:start w:val="1"/>
      <w:numFmt w:val="decimal"/>
      <w:lvlText w:val="%1.%2"/>
      <w:lvlJc w:val="left"/>
      <w:pPr>
        <w:tabs>
          <w:tab w:val="num" w:pos="720"/>
        </w:tabs>
        <w:ind w:left="720" w:hanging="360"/>
      </w:pPr>
      <w:rPr>
        <w:rFonts w:ascii="Symbol" w:hAnsi="Symbol"/>
        <w:b/>
      </w:rPr>
    </w:lvl>
    <w:lvl w:ilvl="2">
      <w:start w:val="1"/>
      <w:numFmt w:val="decimal"/>
      <w:lvlText w:val="%1.%2.%3"/>
      <w:lvlJc w:val="left"/>
      <w:pPr>
        <w:tabs>
          <w:tab w:val="num" w:pos="1440"/>
        </w:tabs>
        <w:ind w:left="1440" w:hanging="720"/>
      </w:pPr>
      <w:rPr>
        <w:rFonts w:ascii="Symbol" w:hAnsi="Symbol"/>
        <w:b/>
      </w:rPr>
    </w:lvl>
    <w:lvl w:ilvl="3">
      <w:start w:val="1"/>
      <w:numFmt w:val="decimal"/>
      <w:lvlText w:val="%1.%2.%3.%4"/>
      <w:lvlJc w:val="left"/>
      <w:pPr>
        <w:tabs>
          <w:tab w:val="num" w:pos="2160"/>
        </w:tabs>
        <w:ind w:left="2160" w:hanging="720"/>
      </w:pPr>
      <w:rPr>
        <w:rFonts w:ascii="Symbol" w:hAnsi="Symbol"/>
        <w:b/>
      </w:rPr>
    </w:lvl>
    <w:lvl w:ilvl="4">
      <w:start w:val="1"/>
      <w:numFmt w:val="decimal"/>
      <w:lvlText w:val="%1.%2.%3.%4.%5"/>
      <w:lvlJc w:val="left"/>
      <w:pPr>
        <w:tabs>
          <w:tab w:val="num" w:pos="2880"/>
        </w:tabs>
        <w:ind w:left="2880" w:hanging="720"/>
      </w:pPr>
      <w:rPr>
        <w:rFonts w:ascii="Symbol" w:hAnsi="Symbol"/>
        <w:b/>
      </w:rPr>
    </w:lvl>
    <w:lvl w:ilvl="5">
      <w:start w:val="1"/>
      <w:numFmt w:val="decimal"/>
      <w:lvlText w:val="%1.%2.%3.%4.%5.%6"/>
      <w:lvlJc w:val="left"/>
      <w:pPr>
        <w:tabs>
          <w:tab w:val="num" w:pos="3960"/>
        </w:tabs>
        <w:ind w:left="3960" w:hanging="1080"/>
      </w:pPr>
      <w:rPr>
        <w:rFonts w:ascii="Symbol" w:hAnsi="Symbol"/>
        <w:b/>
      </w:rPr>
    </w:lvl>
    <w:lvl w:ilvl="6">
      <w:start w:val="1"/>
      <w:numFmt w:val="decimal"/>
      <w:lvlText w:val="%1.%2.%3.%4.%5.%6.%7"/>
      <w:lvlJc w:val="left"/>
      <w:pPr>
        <w:tabs>
          <w:tab w:val="num" w:pos="5040"/>
        </w:tabs>
        <w:ind w:left="5040" w:hanging="1080"/>
      </w:pPr>
      <w:rPr>
        <w:rFonts w:ascii="Symbol" w:hAnsi="Symbol"/>
        <w:b/>
      </w:rPr>
    </w:lvl>
    <w:lvl w:ilvl="7">
      <w:start w:val="1"/>
      <w:numFmt w:val="decimal"/>
      <w:lvlText w:val="%1.%2.%3.%4.%5.%6.%7.%8"/>
      <w:lvlJc w:val="left"/>
      <w:pPr>
        <w:tabs>
          <w:tab w:val="num" w:pos="6480"/>
        </w:tabs>
        <w:ind w:left="6480" w:hanging="1440"/>
      </w:pPr>
      <w:rPr>
        <w:rFonts w:ascii="Symbol" w:hAnsi="Symbol"/>
        <w:b/>
      </w:rPr>
    </w:lvl>
    <w:lvl w:ilvl="8">
      <w:start w:val="1"/>
      <w:numFmt w:val="decimal"/>
      <w:lvlText w:val="%1.%2.%3.%4.%5.%6.%7.%8.%9"/>
      <w:lvlJc w:val="left"/>
      <w:pPr>
        <w:tabs>
          <w:tab w:val="num" w:pos="7920"/>
        </w:tabs>
        <w:ind w:left="7920" w:hanging="1440"/>
      </w:pPr>
      <w:rPr>
        <w:rFonts w:ascii="Symbol" w:hAnsi="Symbol"/>
        <w:b/>
      </w:rPr>
    </w:lvl>
  </w:abstractNum>
  <w:abstractNum w:abstractNumId="21">
    <w:nsid w:val="00000028"/>
    <w:multiLevelType w:val="singleLevel"/>
    <w:tmpl w:val="00000028"/>
    <w:name w:val="WW8Num50"/>
    <w:lvl w:ilvl="0">
      <w:start w:val="1"/>
      <w:numFmt w:val="bullet"/>
      <w:lvlText w:val=""/>
      <w:lvlJc w:val="left"/>
      <w:pPr>
        <w:tabs>
          <w:tab w:val="num" w:pos="720"/>
        </w:tabs>
        <w:ind w:left="720" w:hanging="360"/>
      </w:pPr>
      <w:rPr>
        <w:rFonts w:ascii="Symbol" w:hAnsi="Symbol"/>
      </w:rPr>
    </w:lvl>
  </w:abstractNum>
  <w:abstractNum w:abstractNumId="22">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nsid w:val="0000002D"/>
    <w:multiLevelType w:val="multilevel"/>
    <w:tmpl w:val="0000002D"/>
    <w:name w:val="WW8Num57"/>
    <w:lvl w:ilvl="0">
      <w:start w:val="1"/>
      <w:numFmt w:val="lowerLetter"/>
      <w:lvlText w:val="%1)"/>
      <w:lvlJc w:val="left"/>
      <w:pPr>
        <w:tabs>
          <w:tab w:val="num" w:pos="420"/>
        </w:tabs>
        <w:ind w:left="420" w:hanging="420"/>
      </w:pPr>
      <w:rPr>
        <w:rFonts w:cs="Times New Roman"/>
        <w:b/>
        <w:i w:val="0"/>
        <w:sz w:val="24"/>
        <w:szCs w:val="24"/>
      </w:rPr>
    </w:lvl>
    <w:lvl w:ilvl="1">
      <w:start w:val="1"/>
      <w:numFmt w:val="lowerRoman"/>
      <w:lvlText w:val="%2)"/>
      <w:lvlJc w:val="right"/>
      <w:pPr>
        <w:tabs>
          <w:tab w:val="num" w:pos="1140"/>
        </w:tabs>
        <w:ind w:left="1140" w:hanging="180"/>
      </w:pPr>
      <w:rPr>
        <w:rFonts w:cs="Times New Roman"/>
      </w:rPr>
    </w:lvl>
    <w:lvl w:ilvl="2">
      <w:start w:val="1"/>
      <w:numFmt w:val="decimal"/>
      <w:lvlText w:val="%3)"/>
      <w:lvlJc w:val="left"/>
      <w:pPr>
        <w:tabs>
          <w:tab w:val="num" w:pos="1860"/>
        </w:tabs>
        <w:ind w:left="1860" w:hanging="360"/>
      </w:pPr>
      <w:rPr>
        <w:rFonts w:cs="Times New Roman"/>
      </w:rPr>
    </w:lvl>
    <w:lvl w:ilvl="3">
      <w:start w:val="1"/>
      <w:numFmt w:val="lowerLetter"/>
      <w:lvlText w:val="%4)"/>
      <w:lvlJc w:val="left"/>
      <w:pPr>
        <w:tabs>
          <w:tab w:val="num" w:pos="2580"/>
        </w:tabs>
        <w:ind w:left="2580" w:hanging="360"/>
      </w:pPr>
      <w:rPr>
        <w:rFonts w:cs="Times New Roman"/>
      </w:rPr>
    </w:lvl>
    <w:lvl w:ilvl="4">
      <w:start w:val="1"/>
      <w:numFmt w:val="lowerRoman"/>
      <w:lvlText w:val="%5)"/>
      <w:lvlJc w:val="right"/>
      <w:pPr>
        <w:tabs>
          <w:tab w:val="num" w:pos="3300"/>
        </w:tabs>
        <w:ind w:left="3300" w:hanging="180"/>
      </w:pPr>
      <w:rPr>
        <w:rFonts w:cs="Times New Roman"/>
      </w:rPr>
    </w:lvl>
    <w:lvl w:ilvl="5">
      <w:start w:val="1"/>
      <w:numFmt w:val="decimal"/>
      <w:lvlText w:val="%6)"/>
      <w:lvlJc w:val="left"/>
      <w:pPr>
        <w:tabs>
          <w:tab w:val="num" w:pos="4020"/>
        </w:tabs>
        <w:ind w:left="4020" w:hanging="360"/>
      </w:pPr>
      <w:rPr>
        <w:rFonts w:cs="Times New Roman"/>
      </w:rPr>
    </w:lvl>
    <w:lvl w:ilvl="6">
      <w:start w:val="1"/>
      <w:numFmt w:val="lowerLetter"/>
      <w:lvlText w:val="%7)"/>
      <w:lvlJc w:val="left"/>
      <w:pPr>
        <w:tabs>
          <w:tab w:val="num" w:pos="4740"/>
        </w:tabs>
        <w:ind w:left="4740" w:hanging="360"/>
      </w:pPr>
      <w:rPr>
        <w:rFonts w:cs="Times New Roman"/>
      </w:rPr>
    </w:lvl>
    <w:lvl w:ilvl="7">
      <w:start w:val="1"/>
      <w:numFmt w:val="lowerRoman"/>
      <w:lvlText w:val="%8)"/>
      <w:lvlJc w:val="right"/>
      <w:pPr>
        <w:tabs>
          <w:tab w:val="num" w:pos="5460"/>
        </w:tabs>
        <w:ind w:left="5460" w:hanging="180"/>
      </w:pPr>
      <w:rPr>
        <w:rFonts w:cs="Times New Roman"/>
      </w:rPr>
    </w:lvl>
    <w:lvl w:ilvl="8">
      <w:start w:val="1"/>
      <w:numFmt w:val="decimal"/>
      <w:lvlText w:val="%9)"/>
      <w:lvlJc w:val="left"/>
      <w:pPr>
        <w:tabs>
          <w:tab w:val="num" w:pos="6180"/>
        </w:tabs>
        <w:ind w:left="6180" w:hanging="360"/>
      </w:pPr>
      <w:rPr>
        <w:rFonts w:cs="Times New Roman"/>
      </w:rPr>
    </w:lvl>
  </w:abstractNum>
  <w:abstractNum w:abstractNumId="24">
    <w:nsid w:val="03310BCD"/>
    <w:multiLevelType w:val="hybridMultilevel"/>
    <w:tmpl w:val="E3F60172"/>
    <w:lvl w:ilvl="0" w:tplc="04090013">
      <w:start w:val="1"/>
      <w:numFmt w:val="upperRoman"/>
      <w:lvlText w:val="%1."/>
      <w:lvlJc w:val="right"/>
      <w:pPr>
        <w:ind w:left="436"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5">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0945427F"/>
    <w:multiLevelType w:val="hybridMultilevel"/>
    <w:tmpl w:val="9070C0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BF67C2A"/>
    <w:multiLevelType w:val="hybridMultilevel"/>
    <w:tmpl w:val="5F2A3F90"/>
    <w:styleLink w:val="1111115"/>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nsid w:val="0DB2288C"/>
    <w:multiLevelType w:val="hybridMultilevel"/>
    <w:tmpl w:val="BF2CA62E"/>
    <w:name w:val="WW8Num532"/>
    <w:lvl w:ilvl="0" w:tplc="0000000A">
      <w:start w:val="1"/>
      <w:numFmt w:val="upperLetter"/>
      <w:lvlText w:val="%1)"/>
      <w:lvlJc w:val="left"/>
      <w:pPr>
        <w:ind w:left="4897" w:hanging="360"/>
      </w:pPr>
      <w:rPr>
        <w:rFonts w:ascii="Courier New" w:hAnsi="Courier New" w:cs="Courier New"/>
      </w:rPr>
    </w:lvl>
    <w:lvl w:ilvl="1" w:tplc="080A0019">
      <w:start w:val="1"/>
      <w:numFmt w:val="lowerLetter"/>
      <w:lvlText w:val="%2."/>
      <w:lvlJc w:val="left"/>
      <w:pPr>
        <w:ind w:left="2520" w:hanging="360"/>
      </w:pPr>
    </w:lvl>
    <w:lvl w:ilvl="2" w:tplc="080A001B">
      <w:start w:val="1"/>
      <w:numFmt w:val="lowerRoman"/>
      <w:lvlText w:val="%3."/>
      <w:lvlJc w:val="right"/>
      <w:pPr>
        <w:ind w:left="3240" w:hanging="180"/>
      </w:pPr>
    </w:lvl>
    <w:lvl w:ilvl="3" w:tplc="080A000F">
      <w:start w:val="1"/>
      <w:numFmt w:val="decimal"/>
      <w:lvlText w:val="%4."/>
      <w:lvlJc w:val="left"/>
      <w:pPr>
        <w:ind w:left="3960" w:hanging="360"/>
      </w:pPr>
    </w:lvl>
    <w:lvl w:ilvl="4" w:tplc="080A0019">
      <w:start w:val="1"/>
      <w:numFmt w:val="lowerLetter"/>
      <w:lvlText w:val="%5."/>
      <w:lvlJc w:val="left"/>
      <w:pPr>
        <w:ind w:left="4680" w:hanging="360"/>
      </w:pPr>
    </w:lvl>
    <w:lvl w:ilvl="5" w:tplc="080A001B">
      <w:start w:val="1"/>
      <w:numFmt w:val="lowerRoman"/>
      <w:lvlText w:val="%6."/>
      <w:lvlJc w:val="right"/>
      <w:pPr>
        <w:ind w:left="5400" w:hanging="180"/>
      </w:pPr>
    </w:lvl>
    <w:lvl w:ilvl="6" w:tplc="080A000F">
      <w:start w:val="1"/>
      <w:numFmt w:val="decimal"/>
      <w:lvlText w:val="%7."/>
      <w:lvlJc w:val="left"/>
      <w:pPr>
        <w:ind w:left="6120" w:hanging="360"/>
      </w:pPr>
    </w:lvl>
    <w:lvl w:ilvl="7" w:tplc="080A0019">
      <w:start w:val="1"/>
      <w:numFmt w:val="lowerLetter"/>
      <w:lvlText w:val="%8."/>
      <w:lvlJc w:val="left"/>
      <w:pPr>
        <w:ind w:left="6840" w:hanging="360"/>
      </w:pPr>
    </w:lvl>
    <w:lvl w:ilvl="8" w:tplc="080A001B">
      <w:start w:val="1"/>
      <w:numFmt w:val="lowerRoman"/>
      <w:lvlText w:val="%9."/>
      <w:lvlJc w:val="right"/>
      <w:pPr>
        <w:ind w:left="7560" w:hanging="180"/>
      </w:pPr>
    </w:lvl>
  </w:abstractNum>
  <w:abstractNum w:abstractNumId="29">
    <w:nsid w:val="118F5046"/>
    <w:multiLevelType w:val="hybridMultilevel"/>
    <w:tmpl w:val="7FE03C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11E81968"/>
    <w:multiLevelType w:val="hybridMultilevel"/>
    <w:tmpl w:val="E0F47FF2"/>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133D4324"/>
    <w:multiLevelType w:val="hybridMultilevel"/>
    <w:tmpl w:val="23CEED3C"/>
    <w:lvl w:ilvl="0" w:tplc="A7FA9ACE">
      <w:start w:val="1"/>
      <w:numFmt w:val="lowerLetter"/>
      <w:lvlText w:val="%1)"/>
      <w:lvlJc w:val="left"/>
      <w:pPr>
        <w:ind w:left="786" w:hanging="360"/>
      </w:pPr>
      <w:rPr>
        <w:rFonts w:hint="default"/>
        <w:b/>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32">
    <w:nsid w:val="14006E19"/>
    <w:multiLevelType w:val="hybridMultilevel"/>
    <w:tmpl w:val="60A86C18"/>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3">
    <w:nsid w:val="1519098F"/>
    <w:multiLevelType w:val="hybridMultilevel"/>
    <w:tmpl w:val="A580CC62"/>
    <w:lvl w:ilvl="0" w:tplc="080A0001">
      <w:start w:val="1"/>
      <w:numFmt w:val="bullet"/>
      <w:lvlText w:val=""/>
      <w:lvlJc w:val="left"/>
      <w:pPr>
        <w:ind w:left="1876" w:hanging="360"/>
      </w:pPr>
      <w:rPr>
        <w:rFonts w:ascii="Symbol" w:hAnsi="Symbol" w:hint="default"/>
      </w:rPr>
    </w:lvl>
    <w:lvl w:ilvl="1" w:tplc="080A0003" w:tentative="1">
      <w:start w:val="1"/>
      <w:numFmt w:val="bullet"/>
      <w:lvlText w:val="o"/>
      <w:lvlJc w:val="left"/>
      <w:pPr>
        <w:ind w:left="2596" w:hanging="360"/>
      </w:pPr>
      <w:rPr>
        <w:rFonts w:ascii="Courier New" w:hAnsi="Courier New" w:cs="Courier New" w:hint="default"/>
      </w:rPr>
    </w:lvl>
    <w:lvl w:ilvl="2" w:tplc="080A0005" w:tentative="1">
      <w:start w:val="1"/>
      <w:numFmt w:val="bullet"/>
      <w:lvlText w:val=""/>
      <w:lvlJc w:val="left"/>
      <w:pPr>
        <w:ind w:left="3316" w:hanging="360"/>
      </w:pPr>
      <w:rPr>
        <w:rFonts w:ascii="Wingdings" w:hAnsi="Wingdings" w:hint="default"/>
      </w:rPr>
    </w:lvl>
    <w:lvl w:ilvl="3" w:tplc="080A0001" w:tentative="1">
      <w:start w:val="1"/>
      <w:numFmt w:val="bullet"/>
      <w:lvlText w:val=""/>
      <w:lvlJc w:val="left"/>
      <w:pPr>
        <w:ind w:left="4036" w:hanging="360"/>
      </w:pPr>
      <w:rPr>
        <w:rFonts w:ascii="Symbol" w:hAnsi="Symbol" w:hint="default"/>
      </w:rPr>
    </w:lvl>
    <w:lvl w:ilvl="4" w:tplc="080A0003" w:tentative="1">
      <w:start w:val="1"/>
      <w:numFmt w:val="bullet"/>
      <w:lvlText w:val="o"/>
      <w:lvlJc w:val="left"/>
      <w:pPr>
        <w:ind w:left="4756" w:hanging="360"/>
      </w:pPr>
      <w:rPr>
        <w:rFonts w:ascii="Courier New" w:hAnsi="Courier New" w:cs="Courier New" w:hint="default"/>
      </w:rPr>
    </w:lvl>
    <w:lvl w:ilvl="5" w:tplc="080A0005" w:tentative="1">
      <w:start w:val="1"/>
      <w:numFmt w:val="bullet"/>
      <w:lvlText w:val=""/>
      <w:lvlJc w:val="left"/>
      <w:pPr>
        <w:ind w:left="5476" w:hanging="360"/>
      </w:pPr>
      <w:rPr>
        <w:rFonts w:ascii="Wingdings" w:hAnsi="Wingdings" w:hint="default"/>
      </w:rPr>
    </w:lvl>
    <w:lvl w:ilvl="6" w:tplc="080A0001" w:tentative="1">
      <w:start w:val="1"/>
      <w:numFmt w:val="bullet"/>
      <w:lvlText w:val=""/>
      <w:lvlJc w:val="left"/>
      <w:pPr>
        <w:ind w:left="6196" w:hanging="360"/>
      </w:pPr>
      <w:rPr>
        <w:rFonts w:ascii="Symbol" w:hAnsi="Symbol" w:hint="default"/>
      </w:rPr>
    </w:lvl>
    <w:lvl w:ilvl="7" w:tplc="080A0003" w:tentative="1">
      <w:start w:val="1"/>
      <w:numFmt w:val="bullet"/>
      <w:lvlText w:val="o"/>
      <w:lvlJc w:val="left"/>
      <w:pPr>
        <w:ind w:left="6916" w:hanging="360"/>
      </w:pPr>
      <w:rPr>
        <w:rFonts w:ascii="Courier New" w:hAnsi="Courier New" w:cs="Courier New" w:hint="default"/>
      </w:rPr>
    </w:lvl>
    <w:lvl w:ilvl="8" w:tplc="080A0005" w:tentative="1">
      <w:start w:val="1"/>
      <w:numFmt w:val="bullet"/>
      <w:lvlText w:val=""/>
      <w:lvlJc w:val="left"/>
      <w:pPr>
        <w:ind w:left="7636" w:hanging="360"/>
      </w:pPr>
      <w:rPr>
        <w:rFonts w:ascii="Wingdings" w:hAnsi="Wingdings" w:hint="default"/>
      </w:rPr>
    </w:lvl>
  </w:abstractNum>
  <w:abstractNum w:abstractNumId="34">
    <w:nsid w:val="15225E76"/>
    <w:multiLevelType w:val="hybridMultilevel"/>
    <w:tmpl w:val="5F8E41D8"/>
    <w:lvl w:ilvl="0" w:tplc="AB185B06">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nsid w:val="1AD05052"/>
    <w:multiLevelType w:val="multilevel"/>
    <w:tmpl w:val="0C0A001D"/>
    <w:name w:val="WW8Num1852"/>
    <w:styleLink w:val="Estilo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1D766FD6"/>
    <w:multiLevelType w:val="hybridMultilevel"/>
    <w:tmpl w:val="496C4336"/>
    <w:name w:val="WW8Num42"/>
    <w:lvl w:ilvl="0" w:tplc="81D0AFA0">
      <w:start w:val="5"/>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nsid w:val="1F095E27"/>
    <w:multiLevelType w:val="multilevel"/>
    <w:tmpl w:val="0C0A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nsid w:val="240E7392"/>
    <w:multiLevelType w:val="hybridMultilevel"/>
    <w:tmpl w:val="EE166610"/>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40">
    <w:nsid w:val="25711F4C"/>
    <w:multiLevelType w:val="multilevel"/>
    <w:tmpl w:val="DE8C52B4"/>
    <w:styleLink w:val="List12"/>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1">
    <w:nsid w:val="26815A5E"/>
    <w:multiLevelType w:val="hybridMultilevel"/>
    <w:tmpl w:val="A1BE8662"/>
    <w:lvl w:ilvl="0" w:tplc="FC74774A">
      <w:start w:val="1"/>
      <w:numFmt w:val="lowerLetter"/>
      <w:lvlText w:val="%1)"/>
      <w:lvlJc w:val="left"/>
      <w:pPr>
        <w:ind w:left="76" w:hanging="360"/>
      </w:pPr>
      <w:rPr>
        <w:rFonts w:hint="default"/>
        <w:b/>
      </w:rPr>
    </w:lvl>
    <w:lvl w:ilvl="1" w:tplc="A90499CA">
      <w:start w:val="1"/>
      <w:numFmt w:val="upperRoman"/>
      <w:lvlText w:val="%2."/>
      <w:lvlJc w:val="left"/>
      <w:pPr>
        <w:ind w:left="1156" w:hanging="720"/>
      </w:pPr>
      <w:rPr>
        <w:rFonts w:hint="default"/>
        <w:b w:val="0"/>
      </w:rPr>
    </w:lvl>
    <w:lvl w:ilvl="2" w:tplc="080A001B" w:tentative="1">
      <w:start w:val="1"/>
      <w:numFmt w:val="lowerRoman"/>
      <w:lvlText w:val="%3."/>
      <w:lvlJc w:val="right"/>
      <w:pPr>
        <w:ind w:left="1516" w:hanging="180"/>
      </w:pPr>
    </w:lvl>
    <w:lvl w:ilvl="3" w:tplc="080A000F" w:tentative="1">
      <w:start w:val="1"/>
      <w:numFmt w:val="decimal"/>
      <w:lvlText w:val="%4."/>
      <w:lvlJc w:val="left"/>
      <w:pPr>
        <w:ind w:left="2236" w:hanging="360"/>
      </w:pPr>
    </w:lvl>
    <w:lvl w:ilvl="4" w:tplc="080A0019" w:tentative="1">
      <w:start w:val="1"/>
      <w:numFmt w:val="lowerLetter"/>
      <w:lvlText w:val="%5."/>
      <w:lvlJc w:val="left"/>
      <w:pPr>
        <w:ind w:left="2956" w:hanging="360"/>
      </w:pPr>
    </w:lvl>
    <w:lvl w:ilvl="5" w:tplc="080A001B" w:tentative="1">
      <w:start w:val="1"/>
      <w:numFmt w:val="lowerRoman"/>
      <w:lvlText w:val="%6."/>
      <w:lvlJc w:val="right"/>
      <w:pPr>
        <w:ind w:left="3676" w:hanging="180"/>
      </w:pPr>
    </w:lvl>
    <w:lvl w:ilvl="6" w:tplc="080A000F" w:tentative="1">
      <w:start w:val="1"/>
      <w:numFmt w:val="decimal"/>
      <w:lvlText w:val="%7."/>
      <w:lvlJc w:val="left"/>
      <w:pPr>
        <w:ind w:left="4396" w:hanging="360"/>
      </w:pPr>
    </w:lvl>
    <w:lvl w:ilvl="7" w:tplc="080A0019" w:tentative="1">
      <w:start w:val="1"/>
      <w:numFmt w:val="lowerLetter"/>
      <w:lvlText w:val="%8."/>
      <w:lvlJc w:val="left"/>
      <w:pPr>
        <w:ind w:left="5116" w:hanging="360"/>
      </w:pPr>
    </w:lvl>
    <w:lvl w:ilvl="8" w:tplc="080A001B" w:tentative="1">
      <w:start w:val="1"/>
      <w:numFmt w:val="lowerRoman"/>
      <w:lvlText w:val="%9."/>
      <w:lvlJc w:val="right"/>
      <w:pPr>
        <w:ind w:left="5836" w:hanging="180"/>
      </w:pPr>
    </w:lvl>
  </w:abstractNum>
  <w:abstractNum w:abstractNumId="42">
    <w:nsid w:val="28DE00C8"/>
    <w:multiLevelType w:val="hybridMultilevel"/>
    <w:tmpl w:val="9F0276D0"/>
    <w:lvl w:ilvl="0" w:tplc="7B90AB42">
      <w:start w:val="1"/>
      <w:numFmt w:val="upperRoman"/>
      <w:lvlText w:val="%1."/>
      <w:lvlJc w:val="right"/>
      <w:pPr>
        <w:ind w:left="720" w:hanging="360"/>
      </w:pPr>
      <w:rPr>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nsid w:val="32B517EE"/>
    <w:multiLevelType w:val="hybridMultilevel"/>
    <w:tmpl w:val="50484D04"/>
    <w:lvl w:ilvl="0" w:tplc="B592371A">
      <w:start w:val="1"/>
      <w:numFmt w:val="lowerLetter"/>
      <w:lvlText w:val="%1)"/>
      <w:lvlJc w:val="left"/>
      <w:pPr>
        <w:ind w:left="720" w:hanging="360"/>
      </w:pPr>
    </w:lvl>
    <w:lvl w:ilvl="1" w:tplc="603C38E2">
      <w:start w:val="1"/>
      <w:numFmt w:val="lowerLetter"/>
      <w:lvlText w:val="%2."/>
      <w:lvlJc w:val="left"/>
      <w:pPr>
        <w:ind w:left="1440" w:hanging="360"/>
      </w:pPr>
    </w:lvl>
    <w:lvl w:ilvl="2" w:tplc="AAF4DC50">
      <w:start w:val="1"/>
      <w:numFmt w:val="lowerRoman"/>
      <w:lvlText w:val="%3."/>
      <w:lvlJc w:val="right"/>
      <w:pPr>
        <w:ind w:left="2160" w:hanging="180"/>
      </w:pPr>
    </w:lvl>
    <w:lvl w:ilvl="3" w:tplc="653E5CEE">
      <w:start w:val="1"/>
      <w:numFmt w:val="decimal"/>
      <w:lvlText w:val="%4."/>
      <w:lvlJc w:val="left"/>
      <w:pPr>
        <w:ind w:left="2880" w:hanging="360"/>
      </w:pPr>
    </w:lvl>
    <w:lvl w:ilvl="4" w:tplc="7988F89C">
      <w:start w:val="1"/>
      <w:numFmt w:val="lowerLetter"/>
      <w:lvlText w:val="%5."/>
      <w:lvlJc w:val="left"/>
      <w:pPr>
        <w:ind w:left="3600" w:hanging="360"/>
      </w:pPr>
    </w:lvl>
    <w:lvl w:ilvl="5" w:tplc="F9B890C6">
      <w:start w:val="1"/>
      <w:numFmt w:val="lowerRoman"/>
      <w:lvlText w:val="%6."/>
      <w:lvlJc w:val="right"/>
      <w:pPr>
        <w:ind w:left="4320" w:hanging="180"/>
      </w:pPr>
    </w:lvl>
    <w:lvl w:ilvl="6" w:tplc="64022282">
      <w:start w:val="1"/>
      <w:numFmt w:val="decimal"/>
      <w:lvlText w:val="%7."/>
      <w:lvlJc w:val="left"/>
      <w:pPr>
        <w:ind w:left="5040" w:hanging="360"/>
      </w:pPr>
    </w:lvl>
    <w:lvl w:ilvl="7" w:tplc="42700E62">
      <w:start w:val="1"/>
      <w:numFmt w:val="lowerLetter"/>
      <w:lvlText w:val="%8."/>
      <w:lvlJc w:val="left"/>
      <w:pPr>
        <w:ind w:left="5760" w:hanging="360"/>
      </w:pPr>
    </w:lvl>
    <w:lvl w:ilvl="8" w:tplc="31DE9D8A">
      <w:start w:val="1"/>
      <w:numFmt w:val="lowerRoman"/>
      <w:lvlText w:val="%9."/>
      <w:lvlJc w:val="right"/>
      <w:pPr>
        <w:ind w:left="6480" w:hanging="180"/>
      </w:pPr>
    </w:lvl>
  </w:abstractNum>
  <w:abstractNum w:abstractNumId="44">
    <w:nsid w:val="36947D4B"/>
    <w:multiLevelType w:val="hybridMultilevel"/>
    <w:tmpl w:val="F654BB02"/>
    <w:lvl w:ilvl="0" w:tplc="080A0003">
      <w:start w:val="1"/>
      <w:numFmt w:val="bullet"/>
      <w:lvlText w:val="o"/>
      <w:lvlJc w:val="left"/>
      <w:pPr>
        <w:ind w:left="1571" w:hanging="360"/>
      </w:pPr>
      <w:rPr>
        <w:rFonts w:ascii="Courier New" w:hAnsi="Courier New" w:cs="Courier New" w:hint="default"/>
      </w:rPr>
    </w:lvl>
    <w:lvl w:ilvl="1" w:tplc="080A0003" w:tentative="1">
      <w:start w:val="1"/>
      <w:numFmt w:val="bullet"/>
      <w:lvlText w:val="o"/>
      <w:lvlJc w:val="left"/>
      <w:pPr>
        <w:ind w:left="2291" w:hanging="360"/>
      </w:pPr>
      <w:rPr>
        <w:rFonts w:ascii="Courier New" w:hAnsi="Courier New" w:cs="Courier New" w:hint="default"/>
      </w:rPr>
    </w:lvl>
    <w:lvl w:ilvl="2" w:tplc="080A0005" w:tentative="1">
      <w:start w:val="1"/>
      <w:numFmt w:val="bullet"/>
      <w:lvlText w:val=""/>
      <w:lvlJc w:val="left"/>
      <w:pPr>
        <w:ind w:left="3011" w:hanging="360"/>
      </w:pPr>
      <w:rPr>
        <w:rFonts w:ascii="Wingdings" w:hAnsi="Wingdings" w:hint="default"/>
      </w:rPr>
    </w:lvl>
    <w:lvl w:ilvl="3" w:tplc="080A0001" w:tentative="1">
      <w:start w:val="1"/>
      <w:numFmt w:val="bullet"/>
      <w:lvlText w:val=""/>
      <w:lvlJc w:val="left"/>
      <w:pPr>
        <w:ind w:left="3731" w:hanging="360"/>
      </w:pPr>
      <w:rPr>
        <w:rFonts w:ascii="Symbol" w:hAnsi="Symbol" w:hint="default"/>
      </w:rPr>
    </w:lvl>
    <w:lvl w:ilvl="4" w:tplc="080A0003" w:tentative="1">
      <w:start w:val="1"/>
      <w:numFmt w:val="bullet"/>
      <w:lvlText w:val="o"/>
      <w:lvlJc w:val="left"/>
      <w:pPr>
        <w:ind w:left="4451" w:hanging="360"/>
      </w:pPr>
      <w:rPr>
        <w:rFonts w:ascii="Courier New" w:hAnsi="Courier New" w:cs="Courier New" w:hint="default"/>
      </w:rPr>
    </w:lvl>
    <w:lvl w:ilvl="5" w:tplc="080A0005" w:tentative="1">
      <w:start w:val="1"/>
      <w:numFmt w:val="bullet"/>
      <w:lvlText w:val=""/>
      <w:lvlJc w:val="left"/>
      <w:pPr>
        <w:ind w:left="5171" w:hanging="360"/>
      </w:pPr>
      <w:rPr>
        <w:rFonts w:ascii="Wingdings" w:hAnsi="Wingdings" w:hint="default"/>
      </w:rPr>
    </w:lvl>
    <w:lvl w:ilvl="6" w:tplc="080A0001" w:tentative="1">
      <w:start w:val="1"/>
      <w:numFmt w:val="bullet"/>
      <w:lvlText w:val=""/>
      <w:lvlJc w:val="left"/>
      <w:pPr>
        <w:ind w:left="5891" w:hanging="360"/>
      </w:pPr>
      <w:rPr>
        <w:rFonts w:ascii="Symbol" w:hAnsi="Symbol" w:hint="default"/>
      </w:rPr>
    </w:lvl>
    <w:lvl w:ilvl="7" w:tplc="080A0003" w:tentative="1">
      <w:start w:val="1"/>
      <w:numFmt w:val="bullet"/>
      <w:lvlText w:val="o"/>
      <w:lvlJc w:val="left"/>
      <w:pPr>
        <w:ind w:left="6611" w:hanging="360"/>
      </w:pPr>
      <w:rPr>
        <w:rFonts w:ascii="Courier New" w:hAnsi="Courier New" w:cs="Courier New" w:hint="default"/>
      </w:rPr>
    </w:lvl>
    <w:lvl w:ilvl="8" w:tplc="080A0005" w:tentative="1">
      <w:start w:val="1"/>
      <w:numFmt w:val="bullet"/>
      <w:lvlText w:val=""/>
      <w:lvlJc w:val="left"/>
      <w:pPr>
        <w:ind w:left="7331" w:hanging="360"/>
      </w:pPr>
      <w:rPr>
        <w:rFonts w:ascii="Wingdings" w:hAnsi="Wingdings" w:hint="default"/>
      </w:rPr>
    </w:lvl>
  </w:abstractNum>
  <w:abstractNum w:abstractNumId="45">
    <w:nsid w:val="39274BEC"/>
    <w:multiLevelType w:val="hybridMultilevel"/>
    <w:tmpl w:val="BA20172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6">
    <w:nsid w:val="39DA20EC"/>
    <w:multiLevelType w:val="hybridMultilevel"/>
    <w:tmpl w:val="4754F950"/>
    <w:name w:val="WW8Num252232"/>
    <w:lvl w:ilvl="0" w:tplc="9422506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1440"/>
        </w:tabs>
        <w:ind w:left="-1440" w:hanging="360"/>
      </w:pPr>
    </w:lvl>
    <w:lvl w:ilvl="4" w:tplc="0C0A0019" w:tentative="1">
      <w:start w:val="1"/>
      <w:numFmt w:val="lowerLetter"/>
      <w:lvlText w:val="%5."/>
      <w:lvlJc w:val="left"/>
      <w:pPr>
        <w:tabs>
          <w:tab w:val="num" w:pos="-720"/>
        </w:tabs>
        <w:ind w:left="-720" w:hanging="360"/>
      </w:pPr>
    </w:lvl>
    <w:lvl w:ilvl="5" w:tplc="0C0A001B" w:tentative="1">
      <w:start w:val="1"/>
      <w:numFmt w:val="lowerRoman"/>
      <w:lvlText w:val="%6."/>
      <w:lvlJc w:val="right"/>
      <w:pPr>
        <w:tabs>
          <w:tab w:val="num" w:pos="0"/>
        </w:tabs>
        <w:ind w:left="0" w:hanging="180"/>
      </w:pPr>
    </w:lvl>
    <w:lvl w:ilvl="6" w:tplc="0C0A000F" w:tentative="1">
      <w:start w:val="1"/>
      <w:numFmt w:val="decimal"/>
      <w:lvlText w:val="%7."/>
      <w:lvlJc w:val="left"/>
      <w:pPr>
        <w:tabs>
          <w:tab w:val="num" w:pos="720"/>
        </w:tabs>
        <w:ind w:left="720" w:hanging="360"/>
      </w:pPr>
    </w:lvl>
    <w:lvl w:ilvl="7" w:tplc="0C0A0019" w:tentative="1">
      <w:start w:val="1"/>
      <w:numFmt w:val="lowerLetter"/>
      <w:lvlText w:val="%8."/>
      <w:lvlJc w:val="left"/>
      <w:pPr>
        <w:tabs>
          <w:tab w:val="num" w:pos="1440"/>
        </w:tabs>
        <w:ind w:left="1440" w:hanging="360"/>
      </w:pPr>
    </w:lvl>
    <w:lvl w:ilvl="8" w:tplc="0C0A001B" w:tentative="1">
      <w:start w:val="1"/>
      <w:numFmt w:val="lowerRoman"/>
      <w:lvlText w:val="%9."/>
      <w:lvlJc w:val="right"/>
      <w:pPr>
        <w:tabs>
          <w:tab w:val="num" w:pos="2160"/>
        </w:tabs>
        <w:ind w:left="2160" w:hanging="180"/>
      </w:pPr>
    </w:lvl>
  </w:abstractNum>
  <w:abstractNum w:abstractNumId="47">
    <w:nsid w:val="3D397E95"/>
    <w:multiLevelType w:val="hybridMultilevel"/>
    <w:tmpl w:val="6B66BDF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8">
    <w:nsid w:val="3E8402FA"/>
    <w:multiLevelType w:val="hybridMultilevel"/>
    <w:tmpl w:val="9B7C5E1A"/>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9">
    <w:nsid w:val="3F6F3814"/>
    <w:multiLevelType w:val="hybridMultilevel"/>
    <w:tmpl w:val="3C82B88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50">
    <w:nsid w:val="412B428D"/>
    <w:multiLevelType w:val="hybridMultilevel"/>
    <w:tmpl w:val="A0764E4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1">
    <w:nsid w:val="507D155F"/>
    <w:multiLevelType w:val="multilevel"/>
    <w:tmpl w:val="01346DD8"/>
    <w:styleLink w:val="11123"/>
    <w:lvl w:ilvl="0">
      <w:start w:val="3"/>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52">
    <w:nsid w:val="50EB0E96"/>
    <w:multiLevelType w:val="multilevel"/>
    <w:tmpl w:val="7B2CB610"/>
    <w:styleLink w:val="List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53">
    <w:nsid w:val="51F97993"/>
    <w:multiLevelType w:val="hybridMultilevel"/>
    <w:tmpl w:val="A6128D76"/>
    <w:lvl w:ilvl="0" w:tplc="080A0001">
      <w:start w:val="1"/>
      <w:numFmt w:val="bullet"/>
      <w:lvlText w:val=""/>
      <w:lvlJc w:val="left"/>
      <w:pPr>
        <w:ind w:left="1068" w:hanging="360"/>
      </w:pPr>
      <w:rPr>
        <w:rFonts w:ascii="Symbol" w:hAnsi="Symbol"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54">
    <w:nsid w:val="585D34B8"/>
    <w:multiLevelType w:val="hybridMultilevel"/>
    <w:tmpl w:val="78C4662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5">
    <w:nsid w:val="58C25328"/>
    <w:multiLevelType w:val="hybridMultilevel"/>
    <w:tmpl w:val="BE0AF694"/>
    <w:lvl w:ilvl="0" w:tplc="080A000F">
      <w:start w:val="1"/>
      <w:numFmt w:val="decimal"/>
      <w:lvlText w:val="%1."/>
      <w:lvlJc w:val="left"/>
      <w:pPr>
        <w:ind w:left="436"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6">
    <w:nsid w:val="5CA90BDF"/>
    <w:multiLevelType w:val="hybridMultilevel"/>
    <w:tmpl w:val="E2628332"/>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7">
    <w:nsid w:val="618E4D29"/>
    <w:multiLevelType w:val="multilevel"/>
    <w:tmpl w:val="BE543D8C"/>
    <w:styleLink w:val="List7"/>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58">
    <w:nsid w:val="61D03F39"/>
    <w:multiLevelType w:val="hybridMultilevel"/>
    <w:tmpl w:val="672A55A8"/>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9">
    <w:nsid w:val="64FD784D"/>
    <w:multiLevelType w:val="hybridMultilevel"/>
    <w:tmpl w:val="D332A3E8"/>
    <w:name w:val="WW8Num513"/>
    <w:lvl w:ilvl="0" w:tplc="5128CC14">
      <w:start w:val="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0">
    <w:nsid w:val="699D7920"/>
    <w:multiLevelType w:val="hybridMultilevel"/>
    <w:tmpl w:val="085027F2"/>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1">
    <w:nsid w:val="6AB16925"/>
    <w:multiLevelType w:val="multilevel"/>
    <w:tmpl w:val="EE8AC6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nsid w:val="6E8A06A0"/>
    <w:multiLevelType w:val="hybridMultilevel"/>
    <w:tmpl w:val="9796F4D2"/>
    <w:name w:val="WW8Num213"/>
    <w:lvl w:ilvl="0" w:tplc="36A22F20">
      <w:start w:val="1"/>
      <w:numFmt w:val="bullet"/>
      <w:lvlText w:val=""/>
      <w:lvlJc w:val="left"/>
      <w:pPr>
        <w:ind w:left="1004" w:hanging="360"/>
      </w:pPr>
      <w:rPr>
        <w:rFonts w:ascii="Symbol" w:hAnsi="Symbol" w:hint="default"/>
      </w:rPr>
    </w:lvl>
    <w:lvl w:ilvl="1" w:tplc="0C0A0019" w:tentative="1">
      <w:start w:val="1"/>
      <w:numFmt w:val="bullet"/>
      <w:lvlText w:val="o"/>
      <w:lvlJc w:val="left"/>
      <w:pPr>
        <w:ind w:left="1724" w:hanging="360"/>
      </w:pPr>
      <w:rPr>
        <w:rFonts w:ascii="Courier New" w:hAnsi="Courier New" w:cs="Courier New" w:hint="default"/>
      </w:rPr>
    </w:lvl>
    <w:lvl w:ilvl="2" w:tplc="0C0A001B" w:tentative="1">
      <w:start w:val="1"/>
      <w:numFmt w:val="bullet"/>
      <w:lvlText w:val=""/>
      <w:lvlJc w:val="left"/>
      <w:pPr>
        <w:ind w:left="2444" w:hanging="360"/>
      </w:pPr>
      <w:rPr>
        <w:rFonts w:ascii="Wingdings" w:hAnsi="Wingdings" w:hint="default"/>
      </w:rPr>
    </w:lvl>
    <w:lvl w:ilvl="3" w:tplc="0C0A000F" w:tentative="1">
      <w:start w:val="1"/>
      <w:numFmt w:val="bullet"/>
      <w:lvlText w:val=""/>
      <w:lvlJc w:val="left"/>
      <w:pPr>
        <w:ind w:left="3164" w:hanging="360"/>
      </w:pPr>
      <w:rPr>
        <w:rFonts w:ascii="Symbol" w:hAnsi="Symbol" w:hint="default"/>
      </w:rPr>
    </w:lvl>
    <w:lvl w:ilvl="4" w:tplc="0C0A0019" w:tentative="1">
      <w:start w:val="1"/>
      <w:numFmt w:val="bullet"/>
      <w:lvlText w:val="o"/>
      <w:lvlJc w:val="left"/>
      <w:pPr>
        <w:ind w:left="3884" w:hanging="360"/>
      </w:pPr>
      <w:rPr>
        <w:rFonts w:ascii="Courier New" w:hAnsi="Courier New" w:cs="Courier New" w:hint="default"/>
      </w:rPr>
    </w:lvl>
    <w:lvl w:ilvl="5" w:tplc="0C0A001B" w:tentative="1">
      <w:start w:val="1"/>
      <w:numFmt w:val="bullet"/>
      <w:lvlText w:val=""/>
      <w:lvlJc w:val="left"/>
      <w:pPr>
        <w:ind w:left="4604" w:hanging="360"/>
      </w:pPr>
      <w:rPr>
        <w:rFonts w:ascii="Wingdings" w:hAnsi="Wingdings" w:hint="default"/>
      </w:rPr>
    </w:lvl>
    <w:lvl w:ilvl="6" w:tplc="0C0A000F" w:tentative="1">
      <w:start w:val="1"/>
      <w:numFmt w:val="bullet"/>
      <w:lvlText w:val=""/>
      <w:lvlJc w:val="left"/>
      <w:pPr>
        <w:ind w:left="5324" w:hanging="360"/>
      </w:pPr>
      <w:rPr>
        <w:rFonts w:ascii="Symbol" w:hAnsi="Symbol" w:hint="default"/>
      </w:rPr>
    </w:lvl>
    <w:lvl w:ilvl="7" w:tplc="0C0A0019" w:tentative="1">
      <w:start w:val="1"/>
      <w:numFmt w:val="bullet"/>
      <w:lvlText w:val="o"/>
      <w:lvlJc w:val="left"/>
      <w:pPr>
        <w:ind w:left="6044" w:hanging="360"/>
      </w:pPr>
      <w:rPr>
        <w:rFonts w:ascii="Courier New" w:hAnsi="Courier New" w:cs="Courier New" w:hint="default"/>
      </w:rPr>
    </w:lvl>
    <w:lvl w:ilvl="8" w:tplc="0C0A001B" w:tentative="1">
      <w:start w:val="1"/>
      <w:numFmt w:val="bullet"/>
      <w:lvlText w:val=""/>
      <w:lvlJc w:val="left"/>
      <w:pPr>
        <w:ind w:left="6764" w:hanging="360"/>
      </w:pPr>
      <w:rPr>
        <w:rFonts w:ascii="Wingdings" w:hAnsi="Wingdings" w:hint="default"/>
      </w:rPr>
    </w:lvl>
  </w:abstractNum>
  <w:abstractNum w:abstractNumId="63">
    <w:nsid w:val="735A23FD"/>
    <w:multiLevelType w:val="hybridMultilevel"/>
    <w:tmpl w:val="CC3007D6"/>
    <w:lvl w:ilvl="0" w:tplc="05B2FFAC">
      <w:start w:val="1"/>
      <w:numFmt w:val="decimal"/>
      <w:lvlText w:val="%1."/>
      <w:lvlJc w:val="left"/>
      <w:pPr>
        <w:tabs>
          <w:tab w:val="num" w:pos="502"/>
        </w:tabs>
        <w:ind w:left="502"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4">
    <w:nsid w:val="76A43309"/>
    <w:multiLevelType w:val="hybridMultilevel"/>
    <w:tmpl w:val="51B888A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6">
    <w:nsid w:val="7C1D2D67"/>
    <w:multiLevelType w:val="hybridMultilevel"/>
    <w:tmpl w:val="08A6163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2"/>
  </w:num>
  <w:num w:numId="3">
    <w:abstractNumId w:val="3"/>
  </w:num>
  <w:num w:numId="4">
    <w:abstractNumId w:val="12"/>
  </w:num>
  <w:num w:numId="5">
    <w:abstractNumId w:val="13"/>
  </w:num>
  <w:num w:numId="6">
    <w:abstractNumId w:val="0"/>
  </w:num>
  <w:num w:numId="7">
    <w:abstractNumId w:val="37"/>
  </w:num>
  <w:num w:numId="8">
    <w:abstractNumId w:val="65"/>
  </w:num>
  <w:num w:numId="9">
    <w:abstractNumId w:val="35"/>
  </w:num>
  <w:num w:numId="10">
    <w:abstractNumId w:val="27"/>
  </w:num>
  <w:num w:numId="11">
    <w:abstractNumId w:val="8"/>
  </w:num>
  <w:num w:numId="12">
    <w:abstractNumId w:val="10"/>
  </w:num>
  <w:num w:numId="13">
    <w:abstractNumId w:val="14"/>
  </w:num>
  <w:num w:numId="14">
    <w:abstractNumId w:val="51"/>
  </w:num>
  <w:num w:numId="15">
    <w:abstractNumId w:val="49"/>
  </w:num>
  <w:num w:numId="16">
    <w:abstractNumId w:val="25"/>
  </w:num>
  <w:num w:numId="17">
    <w:abstractNumId w:val="61"/>
  </w:num>
  <w:num w:numId="18">
    <w:abstractNumId w:val="57"/>
  </w:num>
  <w:num w:numId="19">
    <w:abstractNumId w:val="52"/>
  </w:num>
  <w:num w:numId="20">
    <w:abstractNumId w:val="40"/>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4"/>
  </w:num>
  <w:num w:numId="26">
    <w:abstractNumId w:val="64"/>
  </w:num>
  <w:num w:numId="27">
    <w:abstractNumId w:val="29"/>
  </w:num>
  <w:num w:numId="28">
    <w:abstractNumId w:val="41"/>
  </w:num>
  <w:num w:numId="29">
    <w:abstractNumId w:val="33"/>
  </w:num>
  <w:num w:numId="30">
    <w:abstractNumId w:val="42"/>
  </w:num>
  <w:num w:numId="31">
    <w:abstractNumId w:val="66"/>
  </w:num>
  <w:num w:numId="32">
    <w:abstractNumId w:val="26"/>
  </w:num>
  <w:num w:numId="33">
    <w:abstractNumId w:val="55"/>
  </w:num>
  <w:num w:numId="34">
    <w:abstractNumId w:val="50"/>
  </w:num>
  <w:num w:numId="35">
    <w:abstractNumId w:val="48"/>
  </w:num>
  <w:num w:numId="36">
    <w:abstractNumId w:val="24"/>
  </w:num>
  <w:num w:numId="37">
    <w:abstractNumId w:val="43"/>
  </w:num>
  <w:num w:numId="38">
    <w:abstractNumId w:val="53"/>
  </w:num>
  <w:num w:numId="39">
    <w:abstractNumId w:val="34"/>
  </w:num>
  <w:num w:numId="40">
    <w:abstractNumId w:val="39"/>
  </w:num>
  <w:num w:numId="41">
    <w:abstractNumId w:val="63"/>
  </w:num>
  <w:num w:numId="42">
    <w:abstractNumId w:val="31"/>
  </w:num>
  <w:num w:numId="43">
    <w:abstractNumId w:val="47"/>
  </w:num>
  <w:num w:numId="44">
    <w:abstractNumId w:val="56"/>
  </w:num>
  <w:num w:numId="45">
    <w:abstractNumId w:val="60"/>
  </w:num>
  <w:num w:numId="46">
    <w:abstractNumId w:val="58"/>
  </w:num>
  <w:num w:numId="47">
    <w:abstractNumId w:val="45"/>
  </w:num>
  <w:num w:numId="48">
    <w:abstractNumId w:val="30"/>
  </w:num>
  <w:num w:numId="49">
    <w:abstractNumId w:val="44"/>
  </w:num>
  <w:num w:numId="50">
    <w:abstractNumId w:val="3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601"/>
    <w:rsid w:val="000003D7"/>
    <w:rsid w:val="00000458"/>
    <w:rsid w:val="0000076F"/>
    <w:rsid w:val="00000E82"/>
    <w:rsid w:val="00001EEB"/>
    <w:rsid w:val="000027B2"/>
    <w:rsid w:val="00002A7B"/>
    <w:rsid w:val="00002DA3"/>
    <w:rsid w:val="00003298"/>
    <w:rsid w:val="00003A1A"/>
    <w:rsid w:val="00003D36"/>
    <w:rsid w:val="00003F19"/>
    <w:rsid w:val="000049A5"/>
    <w:rsid w:val="00004BA1"/>
    <w:rsid w:val="000060A1"/>
    <w:rsid w:val="000065CE"/>
    <w:rsid w:val="00007194"/>
    <w:rsid w:val="00007425"/>
    <w:rsid w:val="00010707"/>
    <w:rsid w:val="000107B7"/>
    <w:rsid w:val="00010807"/>
    <w:rsid w:val="00010B40"/>
    <w:rsid w:val="00010E4D"/>
    <w:rsid w:val="000112B0"/>
    <w:rsid w:val="000124DA"/>
    <w:rsid w:val="00012874"/>
    <w:rsid w:val="00012DD7"/>
    <w:rsid w:val="00013581"/>
    <w:rsid w:val="000138E5"/>
    <w:rsid w:val="00013AEF"/>
    <w:rsid w:val="00015214"/>
    <w:rsid w:val="00015996"/>
    <w:rsid w:val="00015A5C"/>
    <w:rsid w:val="00016388"/>
    <w:rsid w:val="00016790"/>
    <w:rsid w:val="00016F68"/>
    <w:rsid w:val="00016FD9"/>
    <w:rsid w:val="00017609"/>
    <w:rsid w:val="00017BB7"/>
    <w:rsid w:val="00020B2B"/>
    <w:rsid w:val="00021944"/>
    <w:rsid w:val="00021974"/>
    <w:rsid w:val="00021F10"/>
    <w:rsid w:val="00022B27"/>
    <w:rsid w:val="00023552"/>
    <w:rsid w:val="00024D25"/>
    <w:rsid w:val="00024F6A"/>
    <w:rsid w:val="00025919"/>
    <w:rsid w:val="00025F06"/>
    <w:rsid w:val="00026168"/>
    <w:rsid w:val="000263F6"/>
    <w:rsid w:val="00026603"/>
    <w:rsid w:val="00027530"/>
    <w:rsid w:val="00030FB8"/>
    <w:rsid w:val="00031D90"/>
    <w:rsid w:val="000328AD"/>
    <w:rsid w:val="000328FA"/>
    <w:rsid w:val="00032C01"/>
    <w:rsid w:val="00032F88"/>
    <w:rsid w:val="000347BE"/>
    <w:rsid w:val="00034D86"/>
    <w:rsid w:val="000352BE"/>
    <w:rsid w:val="00035FDE"/>
    <w:rsid w:val="00036136"/>
    <w:rsid w:val="000361AE"/>
    <w:rsid w:val="00036277"/>
    <w:rsid w:val="000371B9"/>
    <w:rsid w:val="000408F9"/>
    <w:rsid w:val="00041CBB"/>
    <w:rsid w:val="00042C62"/>
    <w:rsid w:val="0004310F"/>
    <w:rsid w:val="0004314F"/>
    <w:rsid w:val="000437ED"/>
    <w:rsid w:val="00043D74"/>
    <w:rsid w:val="000441B5"/>
    <w:rsid w:val="000446AA"/>
    <w:rsid w:val="00044E8B"/>
    <w:rsid w:val="00046CED"/>
    <w:rsid w:val="00046E80"/>
    <w:rsid w:val="00047433"/>
    <w:rsid w:val="000475C4"/>
    <w:rsid w:val="0004784C"/>
    <w:rsid w:val="000500D9"/>
    <w:rsid w:val="00050455"/>
    <w:rsid w:val="0005067B"/>
    <w:rsid w:val="00050C37"/>
    <w:rsid w:val="00051328"/>
    <w:rsid w:val="000521CE"/>
    <w:rsid w:val="0005254C"/>
    <w:rsid w:val="00052FDB"/>
    <w:rsid w:val="00054054"/>
    <w:rsid w:val="00054942"/>
    <w:rsid w:val="00054FCC"/>
    <w:rsid w:val="00055E7D"/>
    <w:rsid w:val="0005637A"/>
    <w:rsid w:val="000563BD"/>
    <w:rsid w:val="00056A9F"/>
    <w:rsid w:val="00057B30"/>
    <w:rsid w:val="00060E90"/>
    <w:rsid w:val="00061A1F"/>
    <w:rsid w:val="00061AFB"/>
    <w:rsid w:val="00061B41"/>
    <w:rsid w:val="00061ED9"/>
    <w:rsid w:val="0006342C"/>
    <w:rsid w:val="00063A92"/>
    <w:rsid w:val="00064E5E"/>
    <w:rsid w:val="000650E5"/>
    <w:rsid w:val="00065528"/>
    <w:rsid w:val="00065D02"/>
    <w:rsid w:val="00065F7D"/>
    <w:rsid w:val="000701E0"/>
    <w:rsid w:val="00070AA8"/>
    <w:rsid w:val="000713EE"/>
    <w:rsid w:val="00071F6A"/>
    <w:rsid w:val="000721D6"/>
    <w:rsid w:val="0007234A"/>
    <w:rsid w:val="000728FF"/>
    <w:rsid w:val="00072B47"/>
    <w:rsid w:val="00074579"/>
    <w:rsid w:val="0007461F"/>
    <w:rsid w:val="00074FDD"/>
    <w:rsid w:val="00075556"/>
    <w:rsid w:val="000765D7"/>
    <w:rsid w:val="00076ABC"/>
    <w:rsid w:val="00076D74"/>
    <w:rsid w:val="0007725D"/>
    <w:rsid w:val="00077B48"/>
    <w:rsid w:val="00081196"/>
    <w:rsid w:val="000811F1"/>
    <w:rsid w:val="00081441"/>
    <w:rsid w:val="00081974"/>
    <w:rsid w:val="00081F74"/>
    <w:rsid w:val="000826B3"/>
    <w:rsid w:val="00082B45"/>
    <w:rsid w:val="000846FD"/>
    <w:rsid w:val="00084C70"/>
    <w:rsid w:val="00085CA9"/>
    <w:rsid w:val="00085E47"/>
    <w:rsid w:val="0008679E"/>
    <w:rsid w:val="00090FAB"/>
    <w:rsid w:val="0009184F"/>
    <w:rsid w:val="00091A0E"/>
    <w:rsid w:val="00091FB2"/>
    <w:rsid w:val="00092D4C"/>
    <w:rsid w:val="00093390"/>
    <w:rsid w:val="000947C5"/>
    <w:rsid w:val="000950D0"/>
    <w:rsid w:val="000957A0"/>
    <w:rsid w:val="00095AAA"/>
    <w:rsid w:val="000961F3"/>
    <w:rsid w:val="00096415"/>
    <w:rsid w:val="00096E61"/>
    <w:rsid w:val="000976BE"/>
    <w:rsid w:val="000A0ADA"/>
    <w:rsid w:val="000A0D17"/>
    <w:rsid w:val="000A121F"/>
    <w:rsid w:val="000A1442"/>
    <w:rsid w:val="000A14DD"/>
    <w:rsid w:val="000A2B62"/>
    <w:rsid w:val="000A442E"/>
    <w:rsid w:val="000A573C"/>
    <w:rsid w:val="000A58D7"/>
    <w:rsid w:val="000A5A48"/>
    <w:rsid w:val="000A5DF6"/>
    <w:rsid w:val="000A5FF9"/>
    <w:rsid w:val="000A6177"/>
    <w:rsid w:val="000A6330"/>
    <w:rsid w:val="000A6B27"/>
    <w:rsid w:val="000B09BE"/>
    <w:rsid w:val="000B0E4D"/>
    <w:rsid w:val="000B1D0C"/>
    <w:rsid w:val="000B21AA"/>
    <w:rsid w:val="000B2C67"/>
    <w:rsid w:val="000B314E"/>
    <w:rsid w:val="000B3170"/>
    <w:rsid w:val="000B39CC"/>
    <w:rsid w:val="000B3BB9"/>
    <w:rsid w:val="000B46AD"/>
    <w:rsid w:val="000B48C1"/>
    <w:rsid w:val="000B4DF4"/>
    <w:rsid w:val="000B74E8"/>
    <w:rsid w:val="000B771B"/>
    <w:rsid w:val="000C03AD"/>
    <w:rsid w:val="000C26F8"/>
    <w:rsid w:val="000C2D05"/>
    <w:rsid w:val="000C4502"/>
    <w:rsid w:val="000C57BD"/>
    <w:rsid w:val="000C5D3B"/>
    <w:rsid w:val="000C5DA3"/>
    <w:rsid w:val="000C663D"/>
    <w:rsid w:val="000C671D"/>
    <w:rsid w:val="000C6C14"/>
    <w:rsid w:val="000C6CFC"/>
    <w:rsid w:val="000C72FC"/>
    <w:rsid w:val="000C78A1"/>
    <w:rsid w:val="000D0721"/>
    <w:rsid w:val="000D0E15"/>
    <w:rsid w:val="000D3510"/>
    <w:rsid w:val="000D3930"/>
    <w:rsid w:val="000D4702"/>
    <w:rsid w:val="000D4A19"/>
    <w:rsid w:val="000D4A93"/>
    <w:rsid w:val="000D4B5C"/>
    <w:rsid w:val="000D6706"/>
    <w:rsid w:val="000D675E"/>
    <w:rsid w:val="000D6C55"/>
    <w:rsid w:val="000D6C5D"/>
    <w:rsid w:val="000D7CBB"/>
    <w:rsid w:val="000E04AF"/>
    <w:rsid w:val="000E11EE"/>
    <w:rsid w:val="000E1740"/>
    <w:rsid w:val="000E22D8"/>
    <w:rsid w:val="000E2D65"/>
    <w:rsid w:val="000E2EC2"/>
    <w:rsid w:val="000E425A"/>
    <w:rsid w:val="000E425B"/>
    <w:rsid w:val="000E63FE"/>
    <w:rsid w:val="000E75CF"/>
    <w:rsid w:val="000E7B93"/>
    <w:rsid w:val="000E7CC5"/>
    <w:rsid w:val="000E7DAE"/>
    <w:rsid w:val="000F0D1B"/>
    <w:rsid w:val="000F11B8"/>
    <w:rsid w:val="000F1B63"/>
    <w:rsid w:val="000F235B"/>
    <w:rsid w:val="000F285A"/>
    <w:rsid w:val="000F439A"/>
    <w:rsid w:val="000F444A"/>
    <w:rsid w:val="000F461F"/>
    <w:rsid w:val="000F4C7D"/>
    <w:rsid w:val="000F5ACA"/>
    <w:rsid w:val="000F612A"/>
    <w:rsid w:val="000F66BF"/>
    <w:rsid w:val="000F6C0F"/>
    <w:rsid w:val="000F78A6"/>
    <w:rsid w:val="00100388"/>
    <w:rsid w:val="00100EBD"/>
    <w:rsid w:val="00100F8B"/>
    <w:rsid w:val="00101340"/>
    <w:rsid w:val="00101638"/>
    <w:rsid w:val="0010174C"/>
    <w:rsid w:val="00101A71"/>
    <w:rsid w:val="00103461"/>
    <w:rsid w:val="001037C9"/>
    <w:rsid w:val="00104340"/>
    <w:rsid w:val="001047A2"/>
    <w:rsid w:val="001047A6"/>
    <w:rsid w:val="0010568E"/>
    <w:rsid w:val="001056CB"/>
    <w:rsid w:val="00105B3E"/>
    <w:rsid w:val="00106679"/>
    <w:rsid w:val="00110C60"/>
    <w:rsid w:val="00111870"/>
    <w:rsid w:val="00112C69"/>
    <w:rsid w:val="00114C00"/>
    <w:rsid w:val="00114FC9"/>
    <w:rsid w:val="0011505C"/>
    <w:rsid w:val="0011532D"/>
    <w:rsid w:val="001158E7"/>
    <w:rsid w:val="00120C5E"/>
    <w:rsid w:val="00121DF1"/>
    <w:rsid w:val="00121FED"/>
    <w:rsid w:val="001245F6"/>
    <w:rsid w:val="001248BD"/>
    <w:rsid w:val="00124DA6"/>
    <w:rsid w:val="00125068"/>
    <w:rsid w:val="001275FC"/>
    <w:rsid w:val="001306DC"/>
    <w:rsid w:val="00130B89"/>
    <w:rsid w:val="00130F08"/>
    <w:rsid w:val="00131E33"/>
    <w:rsid w:val="00132636"/>
    <w:rsid w:val="0013356D"/>
    <w:rsid w:val="00133BA4"/>
    <w:rsid w:val="00134856"/>
    <w:rsid w:val="00134B55"/>
    <w:rsid w:val="00134CBD"/>
    <w:rsid w:val="0013592E"/>
    <w:rsid w:val="00137618"/>
    <w:rsid w:val="00140014"/>
    <w:rsid w:val="00141C5E"/>
    <w:rsid w:val="00142554"/>
    <w:rsid w:val="00142B8E"/>
    <w:rsid w:val="00143FD3"/>
    <w:rsid w:val="00144076"/>
    <w:rsid w:val="00144607"/>
    <w:rsid w:val="0014629E"/>
    <w:rsid w:val="00147544"/>
    <w:rsid w:val="00150992"/>
    <w:rsid w:val="00151275"/>
    <w:rsid w:val="0015166F"/>
    <w:rsid w:val="00151F68"/>
    <w:rsid w:val="00154937"/>
    <w:rsid w:val="001549B9"/>
    <w:rsid w:val="00154B2A"/>
    <w:rsid w:val="00155650"/>
    <w:rsid w:val="00155805"/>
    <w:rsid w:val="00155BAE"/>
    <w:rsid w:val="001573A4"/>
    <w:rsid w:val="00160090"/>
    <w:rsid w:val="00160CA5"/>
    <w:rsid w:val="00160ED1"/>
    <w:rsid w:val="0016170A"/>
    <w:rsid w:val="00162193"/>
    <w:rsid w:val="001634B6"/>
    <w:rsid w:val="00163D47"/>
    <w:rsid w:val="00164089"/>
    <w:rsid w:val="00165916"/>
    <w:rsid w:val="00166548"/>
    <w:rsid w:val="00166AFE"/>
    <w:rsid w:val="001707E8"/>
    <w:rsid w:val="00170980"/>
    <w:rsid w:val="00171177"/>
    <w:rsid w:val="00171BA3"/>
    <w:rsid w:val="00171D99"/>
    <w:rsid w:val="00173565"/>
    <w:rsid w:val="001747AC"/>
    <w:rsid w:val="00174B60"/>
    <w:rsid w:val="00174B63"/>
    <w:rsid w:val="00175DAD"/>
    <w:rsid w:val="00175E2D"/>
    <w:rsid w:val="00177760"/>
    <w:rsid w:val="001777C9"/>
    <w:rsid w:val="00180AFD"/>
    <w:rsid w:val="00181940"/>
    <w:rsid w:val="00182C80"/>
    <w:rsid w:val="00183833"/>
    <w:rsid w:val="00183A91"/>
    <w:rsid w:val="00184B30"/>
    <w:rsid w:val="0018565E"/>
    <w:rsid w:val="00186341"/>
    <w:rsid w:val="0018760B"/>
    <w:rsid w:val="001900AA"/>
    <w:rsid w:val="001900BB"/>
    <w:rsid w:val="00190883"/>
    <w:rsid w:val="00191097"/>
    <w:rsid w:val="00191882"/>
    <w:rsid w:val="00191F0C"/>
    <w:rsid w:val="001927C8"/>
    <w:rsid w:val="00192ABF"/>
    <w:rsid w:val="00192BCA"/>
    <w:rsid w:val="00192C18"/>
    <w:rsid w:val="00193254"/>
    <w:rsid w:val="0019356E"/>
    <w:rsid w:val="0019394D"/>
    <w:rsid w:val="00193B4B"/>
    <w:rsid w:val="00194532"/>
    <w:rsid w:val="00194C68"/>
    <w:rsid w:val="001958D1"/>
    <w:rsid w:val="00195C00"/>
    <w:rsid w:val="001975D2"/>
    <w:rsid w:val="00197905"/>
    <w:rsid w:val="001A09A9"/>
    <w:rsid w:val="001A0AD2"/>
    <w:rsid w:val="001A0B14"/>
    <w:rsid w:val="001A0DC9"/>
    <w:rsid w:val="001A11FA"/>
    <w:rsid w:val="001A1746"/>
    <w:rsid w:val="001A1BA9"/>
    <w:rsid w:val="001A21EC"/>
    <w:rsid w:val="001A2662"/>
    <w:rsid w:val="001A3AC9"/>
    <w:rsid w:val="001A4DB3"/>
    <w:rsid w:val="001A4F02"/>
    <w:rsid w:val="001A5666"/>
    <w:rsid w:val="001A685B"/>
    <w:rsid w:val="001A790D"/>
    <w:rsid w:val="001B0727"/>
    <w:rsid w:val="001B0AEE"/>
    <w:rsid w:val="001B27ED"/>
    <w:rsid w:val="001B4664"/>
    <w:rsid w:val="001B5165"/>
    <w:rsid w:val="001B5816"/>
    <w:rsid w:val="001B7160"/>
    <w:rsid w:val="001B7268"/>
    <w:rsid w:val="001C01D7"/>
    <w:rsid w:val="001C069F"/>
    <w:rsid w:val="001C1ECB"/>
    <w:rsid w:val="001C20D3"/>
    <w:rsid w:val="001C20D6"/>
    <w:rsid w:val="001C22F9"/>
    <w:rsid w:val="001C2A3C"/>
    <w:rsid w:val="001C403A"/>
    <w:rsid w:val="001C5130"/>
    <w:rsid w:val="001C56E6"/>
    <w:rsid w:val="001D07F1"/>
    <w:rsid w:val="001D1004"/>
    <w:rsid w:val="001D16BB"/>
    <w:rsid w:val="001D1F6D"/>
    <w:rsid w:val="001D291E"/>
    <w:rsid w:val="001D296B"/>
    <w:rsid w:val="001D3660"/>
    <w:rsid w:val="001D376A"/>
    <w:rsid w:val="001D4597"/>
    <w:rsid w:val="001D4827"/>
    <w:rsid w:val="001D4F8E"/>
    <w:rsid w:val="001D555E"/>
    <w:rsid w:val="001D5EF8"/>
    <w:rsid w:val="001D63E5"/>
    <w:rsid w:val="001D6F4D"/>
    <w:rsid w:val="001D77A9"/>
    <w:rsid w:val="001D7FE2"/>
    <w:rsid w:val="001E115D"/>
    <w:rsid w:val="001E164C"/>
    <w:rsid w:val="001E17CB"/>
    <w:rsid w:val="001E2045"/>
    <w:rsid w:val="001E29B9"/>
    <w:rsid w:val="001E47DE"/>
    <w:rsid w:val="001E5553"/>
    <w:rsid w:val="001E5798"/>
    <w:rsid w:val="001E5B11"/>
    <w:rsid w:val="001E68F2"/>
    <w:rsid w:val="001E6B00"/>
    <w:rsid w:val="001E726E"/>
    <w:rsid w:val="001E7488"/>
    <w:rsid w:val="001E7751"/>
    <w:rsid w:val="001E7AF0"/>
    <w:rsid w:val="001E7ECA"/>
    <w:rsid w:val="001F24CE"/>
    <w:rsid w:val="001F2664"/>
    <w:rsid w:val="001F2E40"/>
    <w:rsid w:val="001F2F99"/>
    <w:rsid w:val="001F3AFE"/>
    <w:rsid w:val="001F3B41"/>
    <w:rsid w:val="001F3CB1"/>
    <w:rsid w:val="001F4116"/>
    <w:rsid w:val="001F47F5"/>
    <w:rsid w:val="001F486B"/>
    <w:rsid w:val="001F4B11"/>
    <w:rsid w:val="001F5A4B"/>
    <w:rsid w:val="001F614E"/>
    <w:rsid w:val="001F7CC5"/>
    <w:rsid w:val="002002BA"/>
    <w:rsid w:val="00201198"/>
    <w:rsid w:val="00201384"/>
    <w:rsid w:val="0020197D"/>
    <w:rsid w:val="00201F75"/>
    <w:rsid w:val="00202C4C"/>
    <w:rsid w:val="002030AD"/>
    <w:rsid w:val="002036C2"/>
    <w:rsid w:val="0020435F"/>
    <w:rsid w:val="00204569"/>
    <w:rsid w:val="002048CA"/>
    <w:rsid w:val="00205C8D"/>
    <w:rsid w:val="00206357"/>
    <w:rsid w:val="00207F65"/>
    <w:rsid w:val="0021035E"/>
    <w:rsid w:val="002108EE"/>
    <w:rsid w:val="002114BF"/>
    <w:rsid w:val="002125FE"/>
    <w:rsid w:val="00213A38"/>
    <w:rsid w:val="002163E4"/>
    <w:rsid w:val="00216B06"/>
    <w:rsid w:val="00216F05"/>
    <w:rsid w:val="00217354"/>
    <w:rsid w:val="002175BD"/>
    <w:rsid w:val="0022429E"/>
    <w:rsid w:val="002245F8"/>
    <w:rsid w:val="00224E2B"/>
    <w:rsid w:val="00225441"/>
    <w:rsid w:val="00225882"/>
    <w:rsid w:val="00225A9B"/>
    <w:rsid w:val="00226289"/>
    <w:rsid w:val="00227AE7"/>
    <w:rsid w:val="00227EBE"/>
    <w:rsid w:val="00233790"/>
    <w:rsid w:val="00233E9F"/>
    <w:rsid w:val="00233F09"/>
    <w:rsid w:val="00234091"/>
    <w:rsid w:val="00235032"/>
    <w:rsid w:val="00235271"/>
    <w:rsid w:val="00235B85"/>
    <w:rsid w:val="00236868"/>
    <w:rsid w:val="002372B2"/>
    <w:rsid w:val="002375E9"/>
    <w:rsid w:val="0023782C"/>
    <w:rsid w:val="00240F5C"/>
    <w:rsid w:val="002411E5"/>
    <w:rsid w:val="002411E7"/>
    <w:rsid w:val="002414A4"/>
    <w:rsid w:val="002423CC"/>
    <w:rsid w:val="002429AE"/>
    <w:rsid w:val="002441E5"/>
    <w:rsid w:val="0024587A"/>
    <w:rsid w:val="00245A81"/>
    <w:rsid w:val="00245C72"/>
    <w:rsid w:val="002464D5"/>
    <w:rsid w:val="00246D99"/>
    <w:rsid w:val="00247647"/>
    <w:rsid w:val="00247A02"/>
    <w:rsid w:val="0025149B"/>
    <w:rsid w:val="00252CE3"/>
    <w:rsid w:val="00253971"/>
    <w:rsid w:val="00253F6A"/>
    <w:rsid w:val="0025455A"/>
    <w:rsid w:val="002545DF"/>
    <w:rsid w:val="00254C47"/>
    <w:rsid w:val="00254D96"/>
    <w:rsid w:val="0025558C"/>
    <w:rsid w:val="00255ACB"/>
    <w:rsid w:val="00256AD0"/>
    <w:rsid w:val="00256BB7"/>
    <w:rsid w:val="00257B2A"/>
    <w:rsid w:val="0026094E"/>
    <w:rsid w:val="00261AEF"/>
    <w:rsid w:val="00261FB6"/>
    <w:rsid w:val="00263874"/>
    <w:rsid w:val="002647BB"/>
    <w:rsid w:val="002663C7"/>
    <w:rsid w:val="00266563"/>
    <w:rsid w:val="00266C58"/>
    <w:rsid w:val="00266E77"/>
    <w:rsid w:val="002671DA"/>
    <w:rsid w:val="00270360"/>
    <w:rsid w:val="00270365"/>
    <w:rsid w:val="002707E4"/>
    <w:rsid w:val="00270A16"/>
    <w:rsid w:val="00270C41"/>
    <w:rsid w:val="0027227D"/>
    <w:rsid w:val="00272922"/>
    <w:rsid w:val="002733BA"/>
    <w:rsid w:val="00274AEB"/>
    <w:rsid w:val="00274D23"/>
    <w:rsid w:val="00274FFC"/>
    <w:rsid w:val="002753CB"/>
    <w:rsid w:val="002753FB"/>
    <w:rsid w:val="00275551"/>
    <w:rsid w:val="002760B1"/>
    <w:rsid w:val="00276585"/>
    <w:rsid w:val="002773CA"/>
    <w:rsid w:val="002803E4"/>
    <w:rsid w:val="00280808"/>
    <w:rsid w:val="00280A8C"/>
    <w:rsid w:val="00282096"/>
    <w:rsid w:val="002820CB"/>
    <w:rsid w:val="002840E2"/>
    <w:rsid w:val="0028438C"/>
    <w:rsid w:val="002844F8"/>
    <w:rsid w:val="00284523"/>
    <w:rsid w:val="002856A4"/>
    <w:rsid w:val="0028653C"/>
    <w:rsid w:val="00286F06"/>
    <w:rsid w:val="002870FB"/>
    <w:rsid w:val="002872FC"/>
    <w:rsid w:val="0028778A"/>
    <w:rsid w:val="00287AC1"/>
    <w:rsid w:val="00287CB1"/>
    <w:rsid w:val="002922A5"/>
    <w:rsid w:val="002943B5"/>
    <w:rsid w:val="0029453B"/>
    <w:rsid w:val="00295B2F"/>
    <w:rsid w:val="00295CCE"/>
    <w:rsid w:val="00296239"/>
    <w:rsid w:val="00296311"/>
    <w:rsid w:val="00296ACA"/>
    <w:rsid w:val="0029704A"/>
    <w:rsid w:val="002979DF"/>
    <w:rsid w:val="00297B9F"/>
    <w:rsid w:val="002A0841"/>
    <w:rsid w:val="002A15E5"/>
    <w:rsid w:val="002A23FA"/>
    <w:rsid w:val="002A2C37"/>
    <w:rsid w:val="002A352C"/>
    <w:rsid w:val="002A48BF"/>
    <w:rsid w:val="002A5A62"/>
    <w:rsid w:val="002A65E2"/>
    <w:rsid w:val="002A6EAC"/>
    <w:rsid w:val="002B0583"/>
    <w:rsid w:val="002B10AD"/>
    <w:rsid w:val="002B14BF"/>
    <w:rsid w:val="002B1CD0"/>
    <w:rsid w:val="002B428E"/>
    <w:rsid w:val="002B5BF8"/>
    <w:rsid w:val="002B61C7"/>
    <w:rsid w:val="002B6C94"/>
    <w:rsid w:val="002B78D4"/>
    <w:rsid w:val="002B79D2"/>
    <w:rsid w:val="002B7B6A"/>
    <w:rsid w:val="002B7ED0"/>
    <w:rsid w:val="002C14FC"/>
    <w:rsid w:val="002C21E9"/>
    <w:rsid w:val="002C2668"/>
    <w:rsid w:val="002C26A8"/>
    <w:rsid w:val="002C3045"/>
    <w:rsid w:val="002C3257"/>
    <w:rsid w:val="002C42D1"/>
    <w:rsid w:val="002C4653"/>
    <w:rsid w:val="002C49BC"/>
    <w:rsid w:val="002C4A84"/>
    <w:rsid w:val="002C5A5F"/>
    <w:rsid w:val="002C5CE3"/>
    <w:rsid w:val="002C5DC3"/>
    <w:rsid w:val="002C5E03"/>
    <w:rsid w:val="002C64CA"/>
    <w:rsid w:val="002C68B8"/>
    <w:rsid w:val="002C6BCD"/>
    <w:rsid w:val="002C72B7"/>
    <w:rsid w:val="002C7F0C"/>
    <w:rsid w:val="002D00C2"/>
    <w:rsid w:val="002D03E3"/>
    <w:rsid w:val="002D0CA2"/>
    <w:rsid w:val="002D162C"/>
    <w:rsid w:val="002D2A33"/>
    <w:rsid w:val="002D2DC5"/>
    <w:rsid w:val="002D2FF7"/>
    <w:rsid w:val="002D3857"/>
    <w:rsid w:val="002D455C"/>
    <w:rsid w:val="002D48C9"/>
    <w:rsid w:val="002D61FD"/>
    <w:rsid w:val="002D6D3C"/>
    <w:rsid w:val="002D7574"/>
    <w:rsid w:val="002D75A2"/>
    <w:rsid w:val="002D7686"/>
    <w:rsid w:val="002D7E02"/>
    <w:rsid w:val="002E04F8"/>
    <w:rsid w:val="002E1261"/>
    <w:rsid w:val="002E19C8"/>
    <w:rsid w:val="002E1C78"/>
    <w:rsid w:val="002E208C"/>
    <w:rsid w:val="002E236E"/>
    <w:rsid w:val="002E2BF6"/>
    <w:rsid w:val="002E34A4"/>
    <w:rsid w:val="002E3F92"/>
    <w:rsid w:val="002E4947"/>
    <w:rsid w:val="002E4BD1"/>
    <w:rsid w:val="002E57E3"/>
    <w:rsid w:val="002E5C03"/>
    <w:rsid w:val="002E6F5C"/>
    <w:rsid w:val="002E7318"/>
    <w:rsid w:val="002E78C2"/>
    <w:rsid w:val="002E78DC"/>
    <w:rsid w:val="002F04CC"/>
    <w:rsid w:val="002F0EF4"/>
    <w:rsid w:val="002F12A8"/>
    <w:rsid w:val="002F1BAA"/>
    <w:rsid w:val="002F2122"/>
    <w:rsid w:val="002F295B"/>
    <w:rsid w:val="002F3005"/>
    <w:rsid w:val="002F356C"/>
    <w:rsid w:val="002F3D7C"/>
    <w:rsid w:val="002F40B2"/>
    <w:rsid w:val="002F45D9"/>
    <w:rsid w:val="002F4652"/>
    <w:rsid w:val="002F49F2"/>
    <w:rsid w:val="002F4BCA"/>
    <w:rsid w:val="002F5E97"/>
    <w:rsid w:val="002F5FEB"/>
    <w:rsid w:val="002F62C4"/>
    <w:rsid w:val="003006D0"/>
    <w:rsid w:val="00300F02"/>
    <w:rsid w:val="0030134E"/>
    <w:rsid w:val="00301A31"/>
    <w:rsid w:val="00301B86"/>
    <w:rsid w:val="003029EC"/>
    <w:rsid w:val="00304B05"/>
    <w:rsid w:val="0030525D"/>
    <w:rsid w:val="00305574"/>
    <w:rsid w:val="0030728D"/>
    <w:rsid w:val="00307404"/>
    <w:rsid w:val="00307904"/>
    <w:rsid w:val="003102E7"/>
    <w:rsid w:val="0031128E"/>
    <w:rsid w:val="003116C2"/>
    <w:rsid w:val="003132FA"/>
    <w:rsid w:val="003134B4"/>
    <w:rsid w:val="0031482A"/>
    <w:rsid w:val="00314BBE"/>
    <w:rsid w:val="0031585E"/>
    <w:rsid w:val="00316BC4"/>
    <w:rsid w:val="00316CBD"/>
    <w:rsid w:val="00317291"/>
    <w:rsid w:val="0031739D"/>
    <w:rsid w:val="00317B99"/>
    <w:rsid w:val="00317CBF"/>
    <w:rsid w:val="003201F0"/>
    <w:rsid w:val="00320519"/>
    <w:rsid w:val="00320621"/>
    <w:rsid w:val="00320C8F"/>
    <w:rsid w:val="003211E2"/>
    <w:rsid w:val="003215E0"/>
    <w:rsid w:val="00321C09"/>
    <w:rsid w:val="003233B6"/>
    <w:rsid w:val="003237C3"/>
    <w:rsid w:val="003250A3"/>
    <w:rsid w:val="00325964"/>
    <w:rsid w:val="00326CEE"/>
    <w:rsid w:val="00327209"/>
    <w:rsid w:val="00327780"/>
    <w:rsid w:val="0033132C"/>
    <w:rsid w:val="00331FEA"/>
    <w:rsid w:val="003320E8"/>
    <w:rsid w:val="003340B3"/>
    <w:rsid w:val="003344B8"/>
    <w:rsid w:val="003348FC"/>
    <w:rsid w:val="0033523E"/>
    <w:rsid w:val="00335467"/>
    <w:rsid w:val="00336633"/>
    <w:rsid w:val="003374D3"/>
    <w:rsid w:val="00341035"/>
    <w:rsid w:val="003425FF"/>
    <w:rsid w:val="00342BA3"/>
    <w:rsid w:val="003444C7"/>
    <w:rsid w:val="00346907"/>
    <w:rsid w:val="0034744A"/>
    <w:rsid w:val="00347B37"/>
    <w:rsid w:val="00347C2E"/>
    <w:rsid w:val="00350222"/>
    <w:rsid w:val="00350BE4"/>
    <w:rsid w:val="00350E92"/>
    <w:rsid w:val="00351C8F"/>
    <w:rsid w:val="00351F9B"/>
    <w:rsid w:val="00352CC9"/>
    <w:rsid w:val="003538A5"/>
    <w:rsid w:val="00355413"/>
    <w:rsid w:val="00355845"/>
    <w:rsid w:val="00355EB5"/>
    <w:rsid w:val="00355EF7"/>
    <w:rsid w:val="00356302"/>
    <w:rsid w:val="00357754"/>
    <w:rsid w:val="00357E56"/>
    <w:rsid w:val="00360818"/>
    <w:rsid w:val="0036086A"/>
    <w:rsid w:val="00360CD6"/>
    <w:rsid w:val="0036115C"/>
    <w:rsid w:val="003612CA"/>
    <w:rsid w:val="00362050"/>
    <w:rsid w:val="00362DB6"/>
    <w:rsid w:val="0036308D"/>
    <w:rsid w:val="003636C1"/>
    <w:rsid w:val="00365222"/>
    <w:rsid w:val="00365E52"/>
    <w:rsid w:val="00370916"/>
    <w:rsid w:val="00370C84"/>
    <w:rsid w:val="003718FC"/>
    <w:rsid w:val="00372B39"/>
    <w:rsid w:val="003736D0"/>
    <w:rsid w:val="00373958"/>
    <w:rsid w:val="003756F8"/>
    <w:rsid w:val="003758F5"/>
    <w:rsid w:val="00375F24"/>
    <w:rsid w:val="00376D1C"/>
    <w:rsid w:val="00377C03"/>
    <w:rsid w:val="00377EBC"/>
    <w:rsid w:val="00381319"/>
    <w:rsid w:val="00381593"/>
    <w:rsid w:val="003817A5"/>
    <w:rsid w:val="003817F8"/>
    <w:rsid w:val="00383656"/>
    <w:rsid w:val="00383760"/>
    <w:rsid w:val="00383D9D"/>
    <w:rsid w:val="00383ED9"/>
    <w:rsid w:val="003845C9"/>
    <w:rsid w:val="0038615F"/>
    <w:rsid w:val="00386FF2"/>
    <w:rsid w:val="0038772F"/>
    <w:rsid w:val="003908E0"/>
    <w:rsid w:val="003909D5"/>
    <w:rsid w:val="00390C28"/>
    <w:rsid w:val="00391413"/>
    <w:rsid w:val="003917F8"/>
    <w:rsid w:val="00391D20"/>
    <w:rsid w:val="00392EF5"/>
    <w:rsid w:val="003933B4"/>
    <w:rsid w:val="003941F4"/>
    <w:rsid w:val="00395E48"/>
    <w:rsid w:val="003A04FF"/>
    <w:rsid w:val="003A0B53"/>
    <w:rsid w:val="003A20BD"/>
    <w:rsid w:val="003A21E8"/>
    <w:rsid w:val="003A2565"/>
    <w:rsid w:val="003A33F2"/>
    <w:rsid w:val="003A392A"/>
    <w:rsid w:val="003A3ECC"/>
    <w:rsid w:val="003A52D5"/>
    <w:rsid w:val="003A57BE"/>
    <w:rsid w:val="003A5CC9"/>
    <w:rsid w:val="003A5E6B"/>
    <w:rsid w:val="003A5E9E"/>
    <w:rsid w:val="003A5FB4"/>
    <w:rsid w:val="003A6261"/>
    <w:rsid w:val="003A682E"/>
    <w:rsid w:val="003A76B8"/>
    <w:rsid w:val="003A7DED"/>
    <w:rsid w:val="003B04BA"/>
    <w:rsid w:val="003B088C"/>
    <w:rsid w:val="003B0A0E"/>
    <w:rsid w:val="003B129D"/>
    <w:rsid w:val="003B1AD8"/>
    <w:rsid w:val="003B20B4"/>
    <w:rsid w:val="003B2662"/>
    <w:rsid w:val="003B3897"/>
    <w:rsid w:val="003B46B2"/>
    <w:rsid w:val="003B48B1"/>
    <w:rsid w:val="003B52DA"/>
    <w:rsid w:val="003B574E"/>
    <w:rsid w:val="003B5BFA"/>
    <w:rsid w:val="003B5F84"/>
    <w:rsid w:val="003B6281"/>
    <w:rsid w:val="003B6579"/>
    <w:rsid w:val="003B741C"/>
    <w:rsid w:val="003B742B"/>
    <w:rsid w:val="003B7561"/>
    <w:rsid w:val="003B75B0"/>
    <w:rsid w:val="003B790C"/>
    <w:rsid w:val="003C02E8"/>
    <w:rsid w:val="003C04CE"/>
    <w:rsid w:val="003C05BF"/>
    <w:rsid w:val="003C15A3"/>
    <w:rsid w:val="003C1683"/>
    <w:rsid w:val="003C1E83"/>
    <w:rsid w:val="003C2416"/>
    <w:rsid w:val="003C374B"/>
    <w:rsid w:val="003C37C4"/>
    <w:rsid w:val="003C3B8E"/>
    <w:rsid w:val="003C3DBD"/>
    <w:rsid w:val="003C56D6"/>
    <w:rsid w:val="003C5A8B"/>
    <w:rsid w:val="003C5B76"/>
    <w:rsid w:val="003C5C69"/>
    <w:rsid w:val="003C6535"/>
    <w:rsid w:val="003C6FC0"/>
    <w:rsid w:val="003C7F10"/>
    <w:rsid w:val="003D0A9E"/>
    <w:rsid w:val="003D0BFB"/>
    <w:rsid w:val="003D22FC"/>
    <w:rsid w:val="003D36BA"/>
    <w:rsid w:val="003D3A6C"/>
    <w:rsid w:val="003D3DCB"/>
    <w:rsid w:val="003D43CB"/>
    <w:rsid w:val="003D4749"/>
    <w:rsid w:val="003D4757"/>
    <w:rsid w:val="003D4989"/>
    <w:rsid w:val="003D4E15"/>
    <w:rsid w:val="003D5841"/>
    <w:rsid w:val="003D5F72"/>
    <w:rsid w:val="003D616E"/>
    <w:rsid w:val="003D72ED"/>
    <w:rsid w:val="003D741C"/>
    <w:rsid w:val="003D7FAC"/>
    <w:rsid w:val="003E021C"/>
    <w:rsid w:val="003E053A"/>
    <w:rsid w:val="003E1C56"/>
    <w:rsid w:val="003E2AB4"/>
    <w:rsid w:val="003E2F28"/>
    <w:rsid w:val="003E32D0"/>
    <w:rsid w:val="003E3F30"/>
    <w:rsid w:val="003E3F79"/>
    <w:rsid w:val="003E5376"/>
    <w:rsid w:val="003E7132"/>
    <w:rsid w:val="003F1400"/>
    <w:rsid w:val="003F1CC2"/>
    <w:rsid w:val="003F284C"/>
    <w:rsid w:val="003F3CFF"/>
    <w:rsid w:val="003F4CCD"/>
    <w:rsid w:val="003F5420"/>
    <w:rsid w:val="003F55F7"/>
    <w:rsid w:val="003F5736"/>
    <w:rsid w:val="003F6B8F"/>
    <w:rsid w:val="003F6C04"/>
    <w:rsid w:val="003F6D06"/>
    <w:rsid w:val="003F709C"/>
    <w:rsid w:val="003F724F"/>
    <w:rsid w:val="003F7265"/>
    <w:rsid w:val="003F7DEB"/>
    <w:rsid w:val="003F7F40"/>
    <w:rsid w:val="004006D1"/>
    <w:rsid w:val="00400FC1"/>
    <w:rsid w:val="00401073"/>
    <w:rsid w:val="0040179F"/>
    <w:rsid w:val="0040262C"/>
    <w:rsid w:val="00402A36"/>
    <w:rsid w:val="004037F6"/>
    <w:rsid w:val="00403B55"/>
    <w:rsid w:val="00404061"/>
    <w:rsid w:val="00405605"/>
    <w:rsid w:val="004056C0"/>
    <w:rsid w:val="0040623F"/>
    <w:rsid w:val="00406A59"/>
    <w:rsid w:val="00407083"/>
    <w:rsid w:val="00407E49"/>
    <w:rsid w:val="004105F4"/>
    <w:rsid w:val="00412145"/>
    <w:rsid w:val="004125D9"/>
    <w:rsid w:val="00412A6E"/>
    <w:rsid w:val="00413032"/>
    <w:rsid w:val="00413E0F"/>
    <w:rsid w:val="0041465E"/>
    <w:rsid w:val="004146E3"/>
    <w:rsid w:val="00414E89"/>
    <w:rsid w:val="00415036"/>
    <w:rsid w:val="0041512B"/>
    <w:rsid w:val="00415859"/>
    <w:rsid w:val="00415C2E"/>
    <w:rsid w:val="00415FBF"/>
    <w:rsid w:val="004169CA"/>
    <w:rsid w:val="00417170"/>
    <w:rsid w:val="00420B3F"/>
    <w:rsid w:val="00422A81"/>
    <w:rsid w:val="004235E2"/>
    <w:rsid w:val="004242BC"/>
    <w:rsid w:val="004246E4"/>
    <w:rsid w:val="00425247"/>
    <w:rsid w:val="00425446"/>
    <w:rsid w:val="00425B4C"/>
    <w:rsid w:val="00426139"/>
    <w:rsid w:val="00426912"/>
    <w:rsid w:val="00426FE6"/>
    <w:rsid w:val="00431E85"/>
    <w:rsid w:val="00432010"/>
    <w:rsid w:val="004323B7"/>
    <w:rsid w:val="00433086"/>
    <w:rsid w:val="00434181"/>
    <w:rsid w:val="004350F3"/>
    <w:rsid w:val="00435E51"/>
    <w:rsid w:val="00435EBE"/>
    <w:rsid w:val="00440E28"/>
    <w:rsid w:val="0044112A"/>
    <w:rsid w:val="00441BF6"/>
    <w:rsid w:val="004421EA"/>
    <w:rsid w:val="004423FF"/>
    <w:rsid w:val="00442F65"/>
    <w:rsid w:val="0044433A"/>
    <w:rsid w:val="004443C3"/>
    <w:rsid w:val="00444D7B"/>
    <w:rsid w:val="00445023"/>
    <w:rsid w:val="00445B6A"/>
    <w:rsid w:val="00445F28"/>
    <w:rsid w:val="00446320"/>
    <w:rsid w:val="0045008D"/>
    <w:rsid w:val="0045013C"/>
    <w:rsid w:val="00450AF5"/>
    <w:rsid w:val="00451496"/>
    <w:rsid w:val="0045188B"/>
    <w:rsid w:val="00451E2B"/>
    <w:rsid w:val="00451F7B"/>
    <w:rsid w:val="00452635"/>
    <w:rsid w:val="00452EC2"/>
    <w:rsid w:val="0045303D"/>
    <w:rsid w:val="00453107"/>
    <w:rsid w:val="00453B7D"/>
    <w:rsid w:val="00453DD1"/>
    <w:rsid w:val="00454BD5"/>
    <w:rsid w:val="004557EB"/>
    <w:rsid w:val="0045686D"/>
    <w:rsid w:val="00456B52"/>
    <w:rsid w:val="00456BA6"/>
    <w:rsid w:val="00457A7E"/>
    <w:rsid w:val="00457F15"/>
    <w:rsid w:val="00457F49"/>
    <w:rsid w:val="00461448"/>
    <w:rsid w:val="00462210"/>
    <w:rsid w:val="00462372"/>
    <w:rsid w:val="004637CA"/>
    <w:rsid w:val="00464B84"/>
    <w:rsid w:val="00466187"/>
    <w:rsid w:val="0046699D"/>
    <w:rsid w:val="004675A2"/>
    <w:rsid w:val="00467ED6"/>
    <w:rsid w:val="004709C3"/>
    <w:rsid w:val="00470AD4"/>
    <w:rsid w:val="004710D4"/>
    <w:rsid w:val="004719F6"/>
    <w:rsid w:val="00471A38"/>
    <w:rsid w:val="00472737"/>
    <w:rsid w:val="004740B5"/>
    <w:rsid w:val="00474868"/>
    <w:rsid w:val="00475191"/>
    <w:rsid w:val="0047568D"/>
    <w:rsid w:val="004758EC"/>
    <w:rsid w:val="00475A12"/>
    <w:rsid w:val="00475C96"/>
    <w:rsid w:val="00476513"/>
    <w:rsid w:val="0047660A"/>
    <w:rsid w:val="00476A31"/>
    <w:rsid w:val="0047775E"/>
    <w:rsid w:val="004809C8"/>
    <w:rsid w:val="00481447"/>
    <w:rsid w:val="00482EA8"/>
    <w:rsid w:val="00482FF7"/>
    <w:rsid w:val="0048330F"/>
    <w:rsid w:val="00486A74"/>
    <w:rsid w:val="00491225"/>
    <w:rsid w:val="0049139B"/>
    <w:rsid w:val="0049140D"/>
    <w:rsid w:val="0049166D"/>
    <w:rsid w:val="00491BE8"/>
    <w:rsid w:val="004933B7"/>
    <w:rsid w:val="0049363A"/>
    <w:rsid w:val="0049382D"/>
    <w:rsid w:val="00494599"/>
    <w:rsid w:val="00494DFB"/>
    <w:rsid w:val="0049543C"/>
    <w:rsid w:val="00495601"/>
    <w:rsid w:val="00495FE8"/>
    <w:rsid w:val="0049643A"/>
    <w:rsid w:val="0049697B"/>
    <w:rsid w:val="00496AF2"/>
    <w:rsid w:val="004976DD"/>
    <w:rsid w:val="004A08B2"/>
    <w:rsid w:val="004A1445"/>
    <w:rsid w:val="004A17A7"/>
    <w:rsid w:val="004A17C3"/>
    <w:rsid w:val="004A19D9"/>
    <w:rsid w:val="004A1B7A"/>
    <w:rsid w:val="004A22AF"/>
    <w:rsid w:val="004A338A"/>
    <w:rsid w:val="004A4948"/>
    <w:rsid w:val="004A4CE6"/>
    <w:rsid w:val="004A4F79"/>
    <w:rsid w:val="004A4FCE"/>
    <w:rsid w:val="004A5121"/>
    <w:rsid w:val="004A5A02"/>
    <w:rsid w:val="004A622C"/>
    <w:rsid w:val="004A6496"/>
    <w:rsid w:val="004A77ED"/>
    <w:rsid w:val="004B03D7"/>
    <w:rsid w:val="004B0A44"/>
    <w:rsid w:val="004B0AE8"/>
    <w:rsid w:val="004B0FE1"/>
    <w:rsid w:val="004B10A9"/>
    <w:rsid w:val="004B1412"/>
    <w:rsid w:val="004B22B9"/>
    <w:rsid w:val="004B3342"/>
    <w:rsid w:val="004B51C7"/>
    <w:rsid w:val="004B52D8"/>
    <w:rsid w:val="004B5F3F"/>
    <w:rsid w:val="004B633E"/>
    <w:rsid w:val="004B7045"/>
    <w:rsid w:val="004B71C1"/>
    <w:rsid w:val="004B754D"/>
    <w:rsid w:val="004C07C1"/>
    <w:rsid w:val="004C0B0C"/>
    <w:rsid w:val="004C0F28"/>
    <w:rsid w:val="004C1BC8"/>
    <w:rsid w:val="004C2907"/>
    <w:rsid w:val="004C2C46"/>
    <w:rsid w:val="004C4F6F"/>
    <w:rsid w:val="004C5395"/>
    <w:rsid w:val="004C5627"/>
    <w:rsid w:val="004C616D"/>
    <w:rsid w:val="004C79BD"/>
    <w:rsid w:val="004C7C24"/>
    <w:rsid w:val="004C7DF9"/>
    <w:rsid w:val="004D037F"/>
    <w:rsid w:val="004D07D2"/>
    <w:rsid w:val="004D111B"/>
    <w:rsid w:val="004D2A12"/>
    <w:rsid w:val="004D30DA"/>
    <w:rsid w:val="004D354A"/>
    <w:rsid w:val="004D42DC"/>
    <w:rsid w:val="004D480E"/>
    <w:rsid w:val="004D4A57"/>
    <w:rsid w:val="004D4B75"/>
    <w:rsid w:val="004D4EDD"/>
    <w:rsid w:val="004D4F3B"/>
    <w:rsid w:val="004D52FD"/>
    <w:rsid w:val="004D5671"/>
    <w:rsid w:val="004D709B"/>
    <w:rsid w:val="004D70A3"/>
    <w:rsid w:val="004D7512"/>
    <w:rsid w:val="004D7949"/>
    <w:rsid w:val="004D7A3F"/>
    <w:rsid w:val="004D7ACB"/>
    <w:rsid w:val="004E10DC"/>
    <w:rsid w:val="004E175C"/>
    <w:rsid w:val="004E1A9C"/>
    <w:rsid w:val="004E1E2B"/>
    <w:rsid w:val="004E2487"/>
    <w:rsid w:val="004E311F"/>
    <w:rsid w:val="004E334A"/>
    <w:rsid w:val="004E3B57"/>
    <w:rsid w:val="004E422A"/>
    <w:rsid w:val="004E4D80"/>
    <w:rsid w:val="004E541B"/>
    <w:rsid w:val="004E5522"/>
    <w:rsid w:val="004E6599"/>
    <w:rsid w:val="004E794E"/>
    <w:rsid w:val="004E7AB3"/>
    <w:rsid w:val="004E7F8D"/>
    <w:rsid w:val="004F0B3B"/>
    <w:rsid w:val="004F120C"/>
    <w:rsid w:val="004F153A"/>
    <w:rsid w:val="004F18D3"/>
    <w:rsid w:val="004F20A4"/>
    <w:rsid w:val="004F5901"/>
    <w:rsid w:val="004F6C42"/>
    <w:rsid w:val="004F78B2"/>
    <w:rsid w:val="00500200"/>
    <w:rsid w:val="005020B4"/>
    <w:rsid w:val="00502110"/>
    <w:rsid w:val="00502881"/>
    <w:rsid w:val="005029C2"/>
    <w:rsid w:val="00503600"/>
    <w:rsid w:val="00504D71"/>
    <w:rsid w:val="00505E47"/>
    <w:rsid w:val="00506317"/>
    <w:rsid w:val="005074B8"/>
    <w:rsid w:val="00507763"/>
    <w:rsid w:val="00507765"/>
    <w:rsid w:val="005107B0"/>
    <w:rsid w:val="00511360"/>
    <w:rsid w:val="005114F4"/>
    <w:rsid w:val="00511520"/>
    <w:rsid w:val="00511CB3"/>
    <w:rsid w:val="00511D84"/>
    <w:rsid w:val="00511DFC"/>
    <w:rsid w:val="00511EFE"/>
    <w:rsid w:val="005123CF"/>
    <w:rsid w:val="0051281C"/>
    <w:rsid w:val="00512A2D"/>
    <w:rsid w:val="005132B7"/>
    <w:rsid w:val="00513FBC"/>
    <w:rsid w:val="005159D5"/>
    <w:rsid w:val="00515B75"/>
    <w:rsid w:val="00515C4F"/>
    <w:rsid w:val="00516D8B"/>
    <w:rsid w:val="005172CE"/>
    <w:rsid w:val="005178A3"/>
    <w:rsid w:val="005200BE"/>
    <w:rsid w:val="005204FB"/>
    <w:rsid w:val="0052050A"/>
    <w:rsid w:val="00522C61"/>
    <w:rsid w:val="00523555"/>
    <w:rsid w:val="00523B78"/>
    <w:rsid w:val="0052425C"/>
    <w:rsid w:val="00525C58"/>
    <w:rsid w:val="00527C1A"/>
    <w:rsid w:val="0053006F"/>
    <w:rsid w:val="00531CEA"/>
    <w:rsid w:val="00532601"/>
    <w:rsid w:val="005333CB"/>
    <w:rsid w:val="0053350A"/>
    <w:rsid w:val="00533771"/>
    <w:rsid w:val="00533BE3"/>
    <w:rsid w:val="00533EFD"/>
    <w:rsid w:val="00534C8E"/>
    <w:rsid w:val="00535331"/>
    <w:rsid w:val="0053556A"/>
    <w:rsid w:val="0053578F"/>
    <w:rsid w:val="005372F2"/>
    <w:rsid w:val="0053746A"/>
    <w:rsid w:val="005402D9"/>
    <w:rsid w:val="00540E35"/>
    <w:rsid w:val="00542F68"/>
    <w:rsid w:val="00543ED7"/>
    <w:rsid w:val="00544EA9"/>
    <w:rsid w:val="005452A8"/>
    <w:rsid w:val="00546783"/>
    <w:rsid w:val="00550C7F"/>
    <w:rsid w:val="00550CB1"/>
    <w:rsid w:val="00551922"/>
    <w:rsid w:val="005536B4"/>
    <w:rsid w:val="00553BD4"/>
    <w:rsid w:val="00554F5A"/>
    <w:rsid w:val="00555037"/>
    <w:rsid w:val="00555577"/>
    <w:rsid w:val="005556B0"/>
    <w:rsid w:val="0055589B"/>
    <w:rsid w:val="00557C93"/>
    <w:rsid w:val="00560F3C"/>
    <w:rsid w:val="005622E1"/>
    <w:rsid w:val="0056286E"/>
    <w:rsid w:val="00563F1A"/>
    <w:rsid w:val="00564DE2"/>
    <w:rsid w:val="00566F07"/>
    <w:rsid w:val="00567871"/>
    <w:rsid w:val="00571208"/>
    <w:rsid w:val="0057134E"/>
    <w:rsid w:val="0057162F"/>
    <w:rsid w:val="00571AB6"/>
    <w:rsid w:val="00572655"/>
    <w:rsid w:val="0057292C"/>
    <w:rsid w:val="00572E38"/>
    <w:rsid w:val="00573053"/>
    <w:rsid w:val="00573299"/>
    <w:rsid w:val="005732A5"/>
    <w:rsid w:val="00573D47"/>
    <w:rsid w:val="005741FC"/>
    <w:rsid w:val="005764F0"/>
    <w:rsid w:val="005801CD"/>
    <w:rsid w:val="005823EE"/>
    <w:rsid w:val="00582413"/>
    <w:rsid w:val="00582BD3"/>
    <w:rsid w:val="005836B7"/>
    <w:rsid w:val="00583F6D"/>
    <w:rsid w:val="00585229"/>
    <w:rsid w:val="0058541D"/>
    <w:rsid w:val="00585EC3"/>
    <w:rsid w:val="005866F2"/>
    <w:rsid w:val="005870A4"/>
    <w:rsid w:val="00587448"/>
    <w:rsid w:val="00587527"/>
    <w:rsid w:val="005876AF"/>
    <w:rsid w:val="005900B6"/>
    <w:rsid w:val="00591B1B"/>
    <w:rsid w:val="00591F0D"/>
    <w:rsid w:val="00593187"/>
    <w:rsid w:val="0059353B"/>
    <w:rsid w:val="00593F72"/>
    <w:rsid w:val="00594002"/>
    <w:rsid w:val="0059493F"/>
    <w:rsid w:val="005951D0"/>
    <w:rsid w:val="00595FD4"/>
    <w:rsid w:val="005963D9"/>
    <w:rsid w:val="005967A0"/>
    <w:rsid w:val="00596E35"/>
    <w:rsid w:val="00596E62"/>
    <w:rsid w:val="00597CFE"/>
    <w:rsid w:val="005A004F"/>
    <w:rsid w:val="005A06D1"/>
    <w:rsid w:val="005A181D"/>
    <w:rsid w:val="005A2271"/>
    <w:rsid w:val="005A33FC"/>
    <w:rsid w:val="005A373E"/>
    <w:rsid w:val="005A4011"/>
    <w:rsid w:val="005A4EED"/>
    <w:rsid w:val="005A4F7E"/>
    <w:rsid w:val="005A5961"/>
    <w:rsid w:val="005A6068"/>
    <w:rsid w:val="005A6185"/>
    <w:rsid w:val="005A6214"/>
    <w:rsid w:val="005A63C0"/>
    <w:rsid w:val="005A7745"/>
    <w:rsid w:val="005A77DC"/>
    <w:rsid w:val="005B059C"/>
    <w:rsid w:val="005B1C0F"/>
    <w:rsid w:val="005B267C"/>
    <w:rsid w:val="005B31DA"/>
    <w:rsid w:val="005B3468"/>
    <w:rsid w:val="005B60D9"/>
    <w:rsid w:val="005C009C"/>
    <w:rsid w:val="005C04CD"/>
    <w:rsid w:val="005C0594"/>
    <w:rsid w:val="005C1FB1"/>
    <w:rsid w:val="005C1FEC"/>
    <w:rsid w:val="005C24F1"/>
    <w:rsid w:val="005C2E02"/>
    <w:rsid w:val="005C2F3C"/>
    <w:rsid w:val="005C3106"/>
    <w:rsid w:val="005C3118"/>
    <w:rsid w:val="005C3AAA"/>
    <w:rsid w:val="005C4112"/>
    <w:rsid w:val="005C4178"/>
    <w:rsid w:val="005C5F7C"/>
    <w:rsid w:val="005C608E"/>
    <w:rsid w:val="005C60B5"/>
    <w:rsid w:val="005C6651"/>
    <w:rsid w:val="005C6A62"/>
    <w:rsid w:val="005C7019"/>
    <w:rsid w:val="005D091B"/>
    <w:rsid w:val="005D12A2"/>
    <w:rsid w:val="005D2A98"/>
    <w:rsid w:val="005D2E75"/>
    <w:rsid w:val="005D3A73"/>
    <w:rsid w:val="005D54BB"/>
    <w:rsid w:val="005D5548"/>
    <w:rsid w:val="005D62E5"/>
    <w:rsid w:val="005D6338"/>
    <w:rsid w:val="005D6692"/>
    <w:rsid w:val="005D671B"/>
    <w:rsid w:val="005D68B3"/>
    <w:rsid w:val="005D72AD"/>
    <w:rsid w:val="005D74F3"/>
    <w:rsid w:val="005D78B0"/>
    <w:rsid w:val="005E1DD0"/>
    <w:rsid w:val="005E1F0E"/>
    <w:rsid w:val="005E3237"/>
    <w:rsid w:val="005E3761"/>
    <w:rsid w:val="005E422B"/>
    <w:rsid w:val="005E443A"/>
    <w:rsid w:val="005E495D"/>
    <w:rsid w:val="005E4986"/>
    <w:rsid w:val="005E57DC"/>
    <w:rsid w:val="005E5BC4"/>
    <w:rsid w:val="005E6203"/>
    <w:rsid w:val="005E69E1"/>
    <w:rsid w:val="005E6D4A"/>
    <w:rsid w:val="005F023D"/>
    <w:rsid w:val="005F029C"/>
    <w:rsid w:val="005F20AB"/>
    <w:rsid w:val="005F212C"/>
    <w:rsid w:val="005F2254"/>
    <w:rsid w:val="005F250F"/>
    <w:rsid w:val="005F33C1"/>
    <w:rsid w:val="005F33C5"/>
    <w:rsid w:val="005F385B"/>
    <w:rsid w:val="005F4856"/>
    <w:rsid w:val="005F4E4D"/>
    <w:rsid w:val="00600380"/>
    <w:rsid w:val="0060056A"/>
    <w:rsid w:val="006019BE"/>
    <w:rsid w:val="006019FF"/>
    <w:rsid w:val="0060265C"/>
    <w:rsid w:val="00602A9E"/>
    <w:rsid w:val="0060574F"/>
    <w:rsid w:val="00605817"/>
    <w:rsid w:val="00605CD2"/>
    <w:rsid w:val="00605D1C"/>
    <w:rsid w:val="006061C3"/>
    <w:rsid w:val="00607058"/>
    <w:rsid w:val="00607221"/>
    <w:rsid w:val="00607C54"/>
    <w:rsid w:val="006101F2"/>
    <w:rsid w:val="006108C3"/>
    <w:rsid w:val="00610C85"/>
    <w:rsid w:val="0061240E"/>
    <w:rsid w:val="00612681"/>
    <w:rsid w:val="00612CA5"/>
    <w:rsid w:val="00613170"/>
    <w:rsid w:val="00613433"/>
    <w:rsid w:val="00613680"/>
    <w:rsid w:val="006140DE"/>
    <w:rsid w:val="00614B14"/>
    <w:rsid w:val="00614F74"/>
    <w:rsid w:val="00616C72"/>
    <w:rsid w:val="00617766"/>
    <w:rsid w:val="00617B4D"/>
    <w:rsid w:val="00622054"/>
    <w:rsid w:val="0062276F"/>
    <w:rsid w:val="006228A7"/>
    <w:rsid w:val="00622B30"/>
    <w:rsid w:val="006230F1"/>
    <w:rsid w:val="0062386D"/>
    <w:rsid w:val="00623EB4"/>
    <w:rsid w:val="00623EED"/>
    <w:rsid w:val="00624141"/>
    <w:rsid w:val="006242D4"/>
    <w:rsid w:val="0062503C"/>
    <w:rsid w:val="006267F6"/>
    <w:rsid w:val="0062721B"/>
    <w:rsid w:val="006272A5"/>
    <w:rsid w:val="00627893"/>
    <w:rsid w:val="00631139"/>
    <w:rsid w:val="00631DF1"/>
    <w:rsid w:val="006326FB"/>
    <w:rsid w:val="00632ACF"/>
    <w:rsid w:val="006355FD"/>
    <w:rsid w:val="006358BE"/>
    <w:rsid w:val="00637233"/>
    <w:rsid w:val="006378A6"/>
    <w:rsid w:val="006406C7"/>
    <w:rsid w:val="00640F8A"/>
    <w:rsid w:val="00641880"/>
    <w:rsid w:val="0064268A"/>
    <w:rsid w:val="00642DCF"/>
    <w:rsid w:val="00643927"/>
    <w:rsid w:val="00643D93"/>
    <w:rsid w:val="0064474C"/>
    <w:rsid w:val="00645B28"/>
    <w:rsid w:val="00646A61"/>
    <w:rsid w:val="006478B6"/>
    <w:rsid w:val="0064795F"/>
    <w:rsid w:val="006479C2"/>
    <w:rsid w:val="006479EB"/>
    <w:rsid w:val="00647AC9"/>
    <w:rsid w:val="006500E3"/>
    <w:rsid w:val="00650152"/>
    <w:rsid w:val="006502AD"/>
    <w:rsid w:val="0065208A"/>
    <w:rsid w:val="006529E4"/>
    <w:rsid w:val="00652D19"/>
    <w:rsid w:val="006534C6"/>
    <w:rsid w:val="0065413B"/>
    <w:rsid w:val="006548B9"/>
    <w:rsid w:val="00654E23"/>
    <w:rsid w:val="00655041"/>
    <w:rsid w:val="00655212"/>
    <w:rsid w:val="00655767"/>
    <w:rsid w:val="00655AF4"/>
    <w:rsid w:val="00656AB6"/>
    <w:rsid w:val="0065712B"/>
    <w:rsid w:val="006573C7"/>
    <w:rsid w:val="00657849"/>
    <w:rsid w:val="00657AAD"/>
    <w:rsid w:val="00661AC3"/>
    <w:rsid w:val="0066302E"/>
    <w:rsid w:val="006631F6"/>
    <w:rsid w:val="006633CE"/>
    <w:rsid w:val="0066354D"/>
    <w:rsid w:val="00663565"/>
    <w:rsid w:val="00663E74"/>
    <w:rsid w:val="0066411C"/>
    <w:rsid w:val="0066436F"/>
    <w:rsid w:val="0066628B"/>
    <w:rsid w:val="006665BC"/>
    <w:rsid w:val="00666789"/>
    <w:rsid w:val="00666DF3"/>
    <w:rsid w:val="00667C43"/>
    <w:rsid w:val="00670764"/>
    <w:rsid w:val="006716A9"/>
    <w:rsid w:val="00671AB5"/>
    <w:rsid w:val="00672C82"/>
    <w:rsid w:val="006732E4"/>
    <w:rsid w:val="0067380D"/>
    <w:rsid w:val="006738EA"/>
    <w:rsid w:val="00673EF4"/>
    <w:rsid w:val="00674AA8"/>
    <w:rsid w:val="00674C6D"/>
    <w:rsid w:val="00675322"/>
    <w:rsid w:val="00675E77"/>
    <w:rsid w:val="006769BD"/>
    <w:rsid w:val="00676A6B"/>
    <w:rsid w:val="00676E2F"/>
    <w:rsid w:val="00677619"/>
    <w:rsid w:val="00680F7F"/>
    <w:rsid w:val="00681D5E"/>
    <w:rsid w:val="0068328F"/>
    <w:rsid w:val="006835C1"/>
    <w:rsid w:val="00683886"/>
    <w:rsid w:val="0068497D"/>
    <w:rsid w:val="00685422"/>
    <w:rsid w:val="00685930"/>
    <w:rsid w:val="00685FA4"/>
    <w:rsid w:val="00685FD2"/>
    <w:rsid w:val="00686ABC"/>
    <w:rsid w:val="00687D0C"/>
    <w:rsid w:val="00687E70"/>
    <w:rsid w:val="0069083B"/>
    <w:rsid w:val="00691E4E"/>
    <w:rsid w:val="00694D2C"/>
    <w:rsid w:val="006953A7"/>
    <w:rsid w:val="00695B23"/>
    <w:rsid w:val="006966C5"/>
    <w:rsid w:val="006967F7"/>
    <w:rsid w:val="00696A5E"/>
    <w:rsid w:val="00696A66"/>
    <w:rsid w:val="0069703C"/>
    <w:rsid w:val="006977C5"/>
    <w:rsid w:val="006A006E"/>
    <w:rsid w:val="006A0457"/>
    <w:rsid w:val="006A0C64"/>
    <w:rsid w:val="006A2DEB"/>
    <w:rsid w:val="006A2E9A"/>
    <w:rsid w:val="006A2EF4"/>
    <w:rsid w:val="006A4943"/>
    <w:rsid w:val="006A4C1B"/>
    <w:rsid w:val="006A6331"/>
    <w:rsid w:val="006A750B"/>
    <w:rsid w:val="006B01B9"/>
    <w:rsid w:val="006B0594"/>
    <w:rsid w:val="006B06E7"/>
    <w:rsid w:val="006B1730"/>
    <w:rsid w:val="006B1EF4"/>
    <w:rsid w:val="006B26A9"/>
    <w:rsid w:val="006B29D8"/>
    <w:rsid w:val="006B2A9E"/>
    <w:rsid w:val="006B36DF"/>
    <w:rsid w:val="006B3761"/>
    <w:rsid w:val="006B3BC4"/>
    <w:rsid w:val="006B5384"/>
    <w:rsid w:val="006B58C4"/>
    <w:rsid w:val="006B5B67"/>
    <w:rsid w:val="006C02A5"/>
    <w:rsid w:val="006C0802"/>
    <w:rsid w:val="006C0EF8"/>
    <w:rsid w:val="006C120E"/>
    <w:rsid w:val="006C13DF"/>
    <w:rsid w:val="006C1926"/>
    <w:rsid w:val="006C1C77"/>
    <w:rsid w:val="006C2211"/>
    <w:rsid w:val="006C22AA"/>
    <w:rsid w:val="006C258F"/>
    <w:rsid w:val="006C306A"/>
    <w:rsid w:val="006C4924"/>
    <w:rsid w:val="006C5171"/>
    <w:rsid w:val="006C5183"/>
    <w:rsid w:val="006C5D54"/>
    <w:rsid w:val="006C68C6"/>
    <w:rsid w:val="006C786A"/>
    <w:rsid w:val="006C7B0D"/>
    <w:rsid w:val="006D0BB0"/>
    <w:rsid w:val="006D1773"/>
    <w:rsid w:val="006D18CA"/>
    <w:rsid w:val="006D2E3A"/>
    <w:rsid w:val="006D3570"/>
    <w:rsid w:val="006D3C37"/>
    <w:rsid w:val="006D4E7E"/>
    <w:rsid w:val="006D5D58"/>
    <w:rsid w:val="006D5F49"/>
    <w:rsid w:val="006D6782"/>
    <w:rsid w:val="006D774C"/>
    <w:rsid w:val="006D7AD7"/>
    <w:rsid w:val="006E09ED"/>
    <w:rsid w:val="006E0E18"/>
    <w:rsid w:val="006E1287"/>
    <w:rsid w:val="006E1EB9"/>
    <w:rsid w:val="006E3760"/>
    <w:rsid w:val="006E58C7"/>
    <w:rsid w:val="006E61D1"/>
    <w:rsid w:val="006E6B4B"/>
    <w:rsid w:val="006F185A"/>
    <w:rsid w:val="006F19D9"/>
    <w:rsid w:val="006F1AF5"/>
    <w:rsid w:val="006F1E05"/>
    <w:rsid w:val="006F259B"/>
    <w:rsid w:val="006F2CEB"/>
    <w:rsid w:val="006F3999"/>
    <w:rsid w:val="006F39FB"/>
    <w:rsid w:val="006F3EB8"/>
    <w:rsid w:val="006F568F"/>
    <w:rsid w:val="006F622C"/>
    <w:rsid w:val="006F7BC1"/>
    <w:rsid w:val="006F7BE0"/>
    <w:rsid w:val="00700BF4"/>
    <w:rsid w:val="00701106"/>
    <w:rsid w:val="007013CA"/>
    <w:rsid w:val="00702968"/>
    <w:rsid w:val="00703268"/>
    <w:rsid w:val="00703BD1"/>
    <w:rsid w:val="00704289"/>
    <w:rsid w:val="00704E4B"/>
    <w:rsid w:val="00705DAD"/>
    <w:rsid w:val="00705F08"/>
    <w:rsid w:val="00706390"/>
    <w:rsid w:val="007066CC"/>
    <w:rsid w:val="00706CC2"/>
    <w:rsid w:val="00706F00"/>
    <w:rsid w:val="00707010"/>
    <w:rsid w:val="00710404"/>
    <w:rsid w:val="00710844"/>
    <w:rsid w:val="00711005"/>
    <w:rsid w:val="00711574"/>
    <w:rsid w:val="007121E6"/>
    <w:rsid w:val="007123DD"/>
    <w:rsid w:val="00712484"/>
    <w:rsid w:val="0071326F"/>
    <w:rsid w:val="007135D8"/>
    <w:rsid w:val="00714AD0"/>
    <w:rsid w:val="00714B3D"/>
    <w:rsid w:val="00715057"/>
    <w:rsid w:val="00715683"/>
    <w:rsid w:val="007163B1"/>
    <w:rsid w:val="0071698D"/>
    <w:rsid w:val="00721B00"/>
    <w:rsid w:val="007237C8"/>
    <w:rsid w:val="007237ED"/>
    <w:rsid w:val="00723B52"/>
    <w:rsid w:val="00723ED5"/>
    <w:rsid w:val="00723F07"/>
    <w:rsid w:val="00724500"/>
    <w:rsid w:val="00725458"/>
    <w:rsid w:val="00725929"/>
    <w:rsid w:val="00725B06"/>
    <w:rsid w:val="00726A8E"/>
    <w:rsid w:val="007273E4"/>
    <w:rsid w:val="00727DEB"/>
    <w:rsid w:val="007301AF"/>
    <w:rsid w:val="007301C1"/>
    <w:rsid w:val="007306B4"/>
    <w:rsid w:val="00730AEB"/>
    <w:rsid w:val="007313F0"/>
    <w:rsid w:val="007317F0"/>
    <w:rsid w:val="007322DB"/>
    <w:rsid w:val="00734C62"/>
    <w:rsid w:val="00734E84"/>
    <w:rsid w:val="00735713"/>
    <w:rsid w:val="00737486"/>
    <w:rsid w:val="00737CF4"/>
    <w:rsid w:val="007404ED"/>
    <w:rsid w:val="0074060A"/>
    <w:rsid w:val="0074093C"/>
    <w:rsid w:val="00741498"/>
    <w:rsid w:val="00741787"/>
    <w:rsid w:val="00741B3F"/>
    <w:rsid w:val="00741D42"/>
    <w:rsid w:val="007430A6"/>
    <w:rsid w:val="007435C5"/>
    <w:rsid w:val="0074394D"/>
    <w:rsid w:val="00744025"/>
    <w:rsid w:val="007452A7"/>
    <w:rsid w:val="0074535A"/>
    <w:rsid w:val="0074632C"/>
    <w:rsid w:val="00746AAA"/>
    <w:rsid w:val="0074767A"/>
    <w:rsid w:val="0075042A"/>
    <w:rsid w:val="0075076D"/>
    <w:rsid w:val="00750DC6"/>
    <w:rsid w:val="00752530"/>
    <w:rsid w:val="00752766"/>
    <w:rsid w:val="00753136"/>
    <w:rsid w:val="007537B5"/>
    <w:rsid w:val="00753962"/>
    <w:rsid w:val="00753BFC"/>
    <w:rsid w:val="00753F6D"/>
    <w:rsid w:val="00754704"/>
    <w:rsid w:val="00755D44"/>
    <w:rsid w:val="00756972"/>
    <w:rsid w:val="00757972"/>
    <w:rsid w:val="0076053B"/>
    <w:rsid w:val="007608E9"/>
    <w:rsid w:val="00760977"/>
    <w:rsid w:val="00761699"/>
    <w:rsid w:val="007630D4"/>
    <w:rsid w:val="007632B2"/>
    <w:rsid w:val="00763C79"/>
    <w:rsid w:val="007658E1"/>
    <w:rsid w:val="00765C2D"/>
    <w:rsid w:val="0076645F"/>
    <w:rsid w:val="0077011E"/>
    <w:rsid w:val="00772185"/>
    <w:rsid w:val="0077241D"/>
    <w:rsid w:val="00772523"/>
    <w:rsid w:val="0077364C"/>
    <w:rsid w:val="00773779"/>
    <w:rsid w:val="00774F09"/>
    <w:rsid w:val="00775EBE"/>
    <w:rsid w:val="0077678F"/>
    <w:rsid w:val="007771B7"/>
    <w:rsid w:val="00777BEF"/>
    <w:rsid w:val="00781346"/>
    <w:rsid w:val="0078135A"/>
    <w:rsid w:val="00781F5A"/>
    <w:rsid w:val="00782192"/>
    <w:rsid w:val="00782C0A"/>
    <w:rsid w:val="00782DEC"/>
    <w:rsid w:val="00783E47"/>
    <w:rsid w:val="007841B7"/>
    <w:rsid w:val="007856BB"/>
    <w:rsid w:val="00786032"/>
    <w:rsid w:val="0078681C"/>
    <w:rsid w:val="00786A6C"/>
    <w:rsid w:val="00786ABA"/>
    <w:rsid w:val="00791510"/>
    <w:rsid w:val="00792B26"/>
    <w:rsid w:val="00792D8D"/>
    <w:rsid w:val="0079397A"/>
    <w:rsid w:val="00793B8A"/>
    <w:rsid w:val="007943AE"/>
    <w:rsid w:val="00794733"/>
    <w:rsid w:val="00794B70"/>
    <w:rsid w:val="00795530"/>
    <w:rsid w:val="007964EC"/>
    <w:rsid w:val="00796CED"/>
    <w:rsid w:val="00797BA6"/>
    <w:rsid w:val="00797D97"/>
    <w:rsid w:val="007A0517"/>
    <w:rsid w:val="007A0ADC"/>
    <w:rsid w:val="007A1A49"/>
    <w:rsid w:val="007A1FB0"/>
    <w:rsid w:val="007A54CD"/>
    <w:rsid w:val="007A5842"/>
    <w:rsid w:val="007A58BD"/>
    <w:rsid w:val="007A592C"/>
    <w:rsid w:val="007A5D2F"/>
    <w:rsid w:val="007A5FA1"/>
    <w:rsid w:val="007A70F5"/>
    <w:rsid w:val="007A7345"/>
    <w:rsid w:val="007B0E97"/>
    <w:rsid w:val="007B128B"/>
    <w:rsid w:val="007B28A8"/>
    <w:rsid w:val="007B315E"/>
    <w:rsid w:val="007B3607"/>
    <w:rsid w:val="007B4468"/>
    <w:rsid w:val="007B44BD"/>
    <w:rsid w:val="007B56FA"/>
    <w:rsid w:val="007B5A39"/>
    <w:rsid w:val="007B79F4"/>
    <w:rsid w:val="007C1E65"/>
    <w:rsid w:val="007C1E86"/>
    <w:rsid w:val="007C1F89"/>
    <w:rsid w:val="007C4BFA"/>
    <w:rsid w:val="007C5A94"/>
    <w:rsid w:val="007C6160"/>
    <w:rsid w:val="007D0335"/>
    <w:rsid w:val="007D08C5"/>
    <w:rsid w:val="007D30BC"/>
    <w:rsid w:val="007D32E1"/>
    <w:rsid w:val="007D45AF"/>
    <w:rsid w:val="007D56CC"/>
    <w:rsid w:val="007D5A98"/>
    <w:rsid w:val="007D5E9D"/>
    <w:rsid w:val="007D6950"/>
    <w:rsid w:val="007D6BFB"/>
    <w:rsid w:val="007D6FA1"/>
    <w:rsid w:val="007D714A"/>
    <w:rsid w:val="007D7DF7"/>
    <w:rsid w:val="007E0C57"/>
    <w:rsid w:val="007E0FB7"/>
    <w:rsid w:val="007E131F"/>
    <w:rsid w:val="007E13BF"/>
    <w:rsid w:val="007E187A"/>
    <w:rsid w:val="007E3555"/>
    <w:rsid w:val="007E3EE5"/>
    <w:rsid w:val="007E4FD7"/>
    <w:rsid w:val="007E6C6A"/>
    <w:rsid w:val="007E78F1"/>
    <w:rsid w:val="007E7BC7"/>
    <w:rsid w:val="007F0625"/>
    <w:rsid w:val="007F092D"/>
    <w:rsid w:val="007F094D"/>
    <w:rsid w:val="007F229F"/>
    <w:rsid w:val="007F478B"/>
    <w:rsid w:val="007F48D0"/>
    <w:rsid w:val="007F5FF5"/>
    <w:rsid w:val="007F64DF"/>
    <w:rsid w:val="007F7168"/>
    <w:rsid w:val="008012BC"/>
    <w:rsid w:val="00801C9F"/>
    <w:rsid w:val="0080465E"/>
    <w:rsid w:val="0080522F"/>
    <w:rsid w:val="008054E9"/>
    <w:rsid w:val="00806A3D"/>
    <w:rsid w:val="008076DF"/>
    <w:rsid w:val="00807DED"/>
    <w:rsid w:val="00810B20"/>
    <w:rsid w:val="008116AC"/>
    <w:rsid w:val="008116FC"/>
    <w:rsid w:val="008119D0"/>
    <w:rsid w:val="008122FE"/>
    <w:rsid w:val="008124B6"/>
    <w:rsid w:val="00812DBE"/>
    <w:rsid w:val="00813462"/>
    <w:rsid w:val="00813497"/>
    <w:rsid w:val="008169A5"/>
    <w:rsid w:val="008201BF"/>
    <w:rsid w:val="00820B17"/>
    <w:rsid w:val="00820EAA"/>
    <w:rsid w:val="008213EE"/>
    <w:rsid w:val="00821732"/>
    <w:rsid w:val="0082196C"/>
    <w:rsid w:val="008219CF"/>
    <w:rsid w:val="00822744"/>
    <w:rsid w:val="0082342F"/>
    <w:rsid w:val="00823818"/>
    <w:rsid w:val="00823F56"/>
    <w:rsid w:val="008241F1"/>
    <w:rsid w:val="008246E2"/>
    <w:rsid w:val="008249CD"/>
    <w:rsid w:val="00825659"/>
    <w:rsid w:val="00825A02"/>
    <w:rsid w:val="00826277"/>
    <w:rsid w:val="008269A6"/>
    <w:rsid w:val="00826E89"/>
    <w:rsid w:val="00827236"/>
    <w:rsid w:val="00827B86"/>
    <w:rsid w:val="008319B1"/>
    <w:rsid w:val="00831A54"/>
    <w:rsid w:val="00831F09"/>
    <w:rsid w:val="0083230F"/>
    <w:rsid w:val="00833934"/>
    <w:rsid w:val="00833DF6"/>
    <w:rsid w:val="008342A3"/>
    <w:rsid w:val="00834AA8"/>
    <w:rsid w:val="00835081"/>
    <w:rsid w:val="00836D18"/>
    <w:rsid w:val="008372DF"/>
    <w:rsid w:val="00837944"/>
    <w:rsid w:val="00837B50"/>
    <w:rsid w:val="00837D89"/>
    <w:rsid w:val="00837EDA"/>
    <w:rsid w:val="008418C0"/>
    <w:rsid w:val="008429C7"/>
    <w:rsid w:val="008435FA"/>
    <w:rsid w:val="008448E2"/>
    <w:rsid w:val="008454D0"/>
    <w:rsid w:val="00846505"/>
    <w:rsid w:val="008465EB"/>
    <w:rsid w:val="00847399"/>
    <w:rsid w:val="008506F0"/>
    <w:rsid w:val="00851ED3"/>
    <w:rsid w:val="00852272"/>
    <w:rsid w:val="00852B06"/>
    <w:rsid w:val="0085368F"/>
    <w:rsid w:val="00853750"/>
    <w:rsid w:val="00853816"/>
    <w:rsid w:val="00853E29"/>
    <w:rsid w:val="00854391"/>
    <w:rsid w:val="0085462D"/>
    <w:rsid w:val="008546E1"/>
    <w:rsid w:val="00854CD0"/>
    <w:rsid w:val="00854D3F"/>
    <w:rsid w:val="008553A2"/>
    <w:rsid w:val="00855B8D"/>
    <w:rsid w:val="00855F4D"/>
    <w:rsid w:val="00856298"/>
    <w:rsid w:val="00856E34"/>
    <w:rsid w:val="0085787A"/>
    <w:rsid w:val="0086002B"/>
    <w:rsid w:val="008607C2"/>
    <w:rsid w:val="00861B40"/>
    <w:rsid w:val="00861D34"/>
    <w:rsid w:val="00861E7C"/>
    <w:rsid w:val="00864363"/>
    <w:rsid w:val="00864A92"/>
    <w:rsid w:val="00866ED2"/>
    <w:rsid w:val="008674A6"/>
    <w:rsid w:val="00867BAE"/>
    <w:rsid w:val="008702FD"/>
    <w:rsid w:val="00870DA2"/>
    <w:rsid w:val="0087105B"/>
    <w:rsid w:val="00871280"/>
    <w:rsid w:val="0087168E"/>
    <w:rsid w:val="0087303B"/>
    <w:rsid w:val="008730CA"/>
    <w:rsid w:val="00873A46"/>
    <w:rsid w:val="008746F4"/>
    <w:rsid w:val="00874A8C"/>
    <w:rsid w:val="00875B4B"/>
    <w:rsid w:val="00876249"/>
    <w:rsid w:val="008829CC"/>
    <w:rsid w:val="00883CC2"/>
    <w:rsid w:val="008841DC"/>
    <w:rsid w:val="008847D5"/>
    <w:rsid w:val="0088580D"/>
    <w:rsid w:val="00885C6F"/>
    <w:rsid w:val="008862C5"/>
    <w:rsid w:val="00887C60"/>
    <w:rsid w:val="0089021B"/>
    <w:rsid w:val="00891B34"/>
    <w:rsid w:val="00892256"/>
    <w:rsid w:val="008928B4"/>
    <w:rsid w:val="00892BA8"/>
    <w:rsid w:val="0089335A"/>
    <w:rsid w:val="00893515"/>
    <w:rsid w:val="008935A1"/>
    <w:rsid w:val="00895575"/>
    <w:rsid w:val="00896347"/>
    <w:rsid w:val="00896601"/>
    <w:rsid w:val="0089663E"/>
    <w:rsid w:val="00896A06"/>
    <w:rsid w:val="008973FF"/>
    <w:rsid w:val="008A08F1"/>
    <w:rsid w:val="008A0DA6"/>
    <w:rsid w:val="008A2B38"/>
    <w:rsid w:val="008A2CE8"/>
    <w:rsid w:val="008A3591"/>
    <w:rsid w:val="008A3A9E"/>
    <w:rsid w:val="008A3EF0"/>
    <w:rsid w:val="008A431D"/>
    <w:rsid w:val="008A553A"/>
    <w:rsid w:val="008A5D4F"/>
    <w:rsid w:val="008A660E"/>
    <w:rsid w:val="008A68B4"/>
    <w:rsid w:val="008A72C8"/>
    <w:rsid w:val="008A7BA0"/>
    <w:rsid w:val="008A7BEB"/>
    <w:rsid w:val="008B05A4"/>
    <w:rsid w:val="008B1710"/>
    <w:rsid w:val="008B2BA4"/>
    <w:rsid w:val="008B456C"/>
    <w:rsid w:val="008B4896"/>
    <w:rsid w:val="008B5EFD"/>
    <w:rsid w:val="008B657F"/>
    <w:rsid w:val="008B7376"/>
    <w:rsid w:val="008B7A11"/>
    <w:rsid w:val="008C05C1"/>
    <w:rsid w:val="008C0710"/>
    <w:rsid w:val="008C0C84"/>
    <w:rsid w:val="008C0E21"/>
    <w:rsid w:val="008C1F36"/>
    <w:rsid w:val="008C29CA"/>
    <w:rsid w:val="008C3536"/>
    <w:rsid w:val="008C3B3E"/>
    <w:rsid w:val="008C479A"/>
    <w:rsid w:val="008C4A33"/>
    <w:rsid w:val="008C5869"/>
    <w:rsid w:val="008C5B6C"/>
    <w:rsid w:val="008C62AF"/>
    <w:rsid w:val="008C6B9D"/>
    <w:rsid w:val="008C6F86"/>
    <w:rsid w:val="008C774F"/>
    <w:rsid w:val="008C7D60"/>
    <w:rsid w:val="008D1B59"/>
    <w:rsid w:val="008D2300"/>
    <w:rsid w:val="008D26CF"/>
    <w:rsid w:val="008D3F29"/>
    <w:rsid w:val="008D442F"/>
    <w:rsid w:val="008D5D56"/>
    <w:rsid w:val="008D6222"/>
    <w:rsid w:val="008D6624"/>
    <w:rsid w:val="008D66CC"/>
    <w:rsid w:val="008D727E"/>
    <w:rsid w:val="008E0955"/>
    <w:rsid w:val="008E1625"/>
    <w:rsid w:val="008E196F"/>
    <w:rsid w:val="008E624C"/>
    <w:rsid w:val="008E6497"/>
    <w:rsid w:val="008E6EFE"/>
    <w:rsid w:val="008E7492"/>
    <w:rsid w:val="008E7A6A"/>
    <w:rsid w:val="008E7C4B"/>
    <w:rsid w:val="008F00A0"/>
    <w:rsid w:val="008F1223"/>
    <w:rsid w:val="008F14FC"/>
    <w:rsid w:val="008F1A88"/>
    <w:rsid w:val="008F2CD4"/>
    <w:rsid w:val="008F2EAF"/>
    <w:rsid w:val="008F3170"/>
    <w:rsid w:val="008F3E0A"/>
    <w:rsid w:val="008F3EA8"/>
    <w:rsid w:val="008F4427"/>
    <w:rsid w:val="008F4826"/>
    <w:rsid w:val="008F5173"/>
    <w:rsid w:val="008F57AE"/>
    <w:rsid w:val="008F5D84"/>
    <w:rsid w:val="008F6144"/>
    <w:rsid w:val="008F7BD1"/>
    <w:rsid w:val="009004E8"/>
    <w:rsid w:val="00900811"/>
    <w:rsid w:val="00900D48"/>
    <w:rsid w:val="00900E17"/>
    <w:rsid w:val="009016BB"/>
    <w:rsid w:val="0090211D"/>
    <w:rsid w:val="009023A9"/>
    <w:rsid w:val="0090524B"/>
    <w:rsid w:val="009059DC"/>
    <w:rsid w:val="00905B45"/>
    <w:rsid w:val="00905E07"/>
    <w:rsid w:val="00906653"/>
    <w:rsid w:val="00906A32"/>
    <w:rsid w:val="00907339"/>
    <w:rsid w:val="00907BE4"/>
    <w:rsid w:val="00910511"/>
    <w:rsid w:val="00910D82"/>
    <w:rsid w:val="0091107D"/>
    <w:rsid w:val="00911282"/>
    <w:rsid w:val="009112B7"/>
    <w:rsid w:val="0091281B"/>
    <w:rsid w:val="00912B8D"/>
    <w:rsid w:val="009149A8"/>
    <w:rsid w:val="00915981"/>
    <w:rsid w:val="00915EC7"/>
    <w:rsid w:val="0091640F"/>
    <w:rsid w:val="00916B55"/>
    <w:rsid w:val="009171F1"/>
    <w:rsid w:val="00921183"/>
    <w:rsid w:val="0092177B"/>
    <w:rsid w:val="009217BD"/>
    <w:rsid w:val="00921A57"/>
    <w:rsid w:val="0092238D"/>
    <w:rsid w:val="0092332F"/>
    <w:rsid w:val="009257AE"/>
    <w:rsid w:val="00925EBF"/>
    <w:rsid w:val="0092642D"/>
    <w:rsid w:val="0093111C"/>
    <w:rsid w:val="00931354"/>
    <w:rsid w:val="00931E48"/>
    <w:rsid w:val="00931EC7"/>
    <w:rsid w:val="00932087"/>
    <w:rsid w:val="00932818"/>
    <w:rsid w:val="009329B0"/>
    <w:rsid w:val="00933874"/>
    <w:rsid w:val="0093502A"/>
    <w:rsid w:val="0093546C"/>
    <w:rsid w:val="00936F51"/>
    <w:rsid w:val="0094100A"/>
    <w:rsid w:val="00942103"/>
    <w:rsid w:val="009425CC"/>
    <w:rsid w:val="00942615"/>
    <w:rsid w:val="009428E7"/>
    <w:rsid w:val="00942BF3"/>
    <w:rsid w:val="00943298"/>
    <w:rsid w:val="00943365"/>
    <w:rsid w:val="00943CAC"/>
    <w:rsid w:val="00944A39"/>
    <w:rsid w:val="00944AA8"/>
    <w:rsid w:val="0094657A"/>
    <w:rsid w:val="00946873"/>
    <w:rsid w:val="00947C94"/>
    <w:rsid w:val="009521F5"/>
    <w:rsid w:val="00952798"/>
    <w:rsid w:val="009534DC"/>
    <w:rsid w:val="009534FB"/>
    <w:rsid w:val="009541B6"/>
    <w:rsid w:val="0095471E"/>
    <w:rsid w:val="00954E3C"/>
    <w:rsid w:val="0095555C"/>
    <w:rsid w:val="0095735F"/>
    <w:rsid w:val="009578E6"/>
    <w:rsid w:val="00957B12"/>
    <w:rsid w:val="00957E06"/>
    <w:rsid w:val="00957E6E"/>
    <w:rsid w:val="00960D46"/>
    <w:rsid w:val="00960F0B"/>
    <w:rsid w:val="009617E0"/>
    <w:rsid w:val="0096185F"/>
    <w:rsid w:val="009619CC"/>
    <w:rsid w:val="00962F09"/>
    <w:rsid w:val="00962FD4"/>
    <w:rsid w:val="0096488C"/>
    <w:rsid w:val="0096495E"/>
    <w:rsid w:val="009662EF"/>
    <w:rsid w:val="00966C40"/>
    <w:rsid w:val="00966DF7"/>
    <w:rsid w:val="00967162"/>
    <w:rsid w:val="00967F77"/>
    <w:rsid w:val="0097111E"/>
    <w:rsid w:val="009716DD"/>
    <w:rsid w:val="00971812"/>
    <w:rsid w:val="0097217B"/>
    <w:rsid w:val="009727CA"/>
    <w:rsid w:val="009740F7"/>
    <w:rsid w:val="00974F04"/>
    <w:rsid w:val="009757BE"/>
    <w:rsid w:val="0097625F"/>
    <w:rsid w:val="00976359"/>
    <w:rsid w:val="00976F3B"/>
    <w:rsid w:val="00977A20"/>
    <w:rsid w:val="00980E9B"/>
    <w:rsid w:val="00981C43"/>
    <w:rsid w:val="009831F2"/>
    <w:rsid w:val="0098482E"/>
    <w:rsid w:val="009849E2"/>
    <w:rsid w:val="009851CC"/>
    <w:rsid w:val="00987A8D"/>
    <w:rsid w:val="00990562"/>
    <w:rsid w:val="00990882"/>
    <w:rsid w:val="00990C58"/>
    <w:rsid w:val="009910AD"/>
    <w:rsid w:val="0099134F"/>
    <w:rsid w:val="00991592"/>
    <w:rsid w:val="00991AC4"/>
    <w:rsid w:val="00992430"/>
    <w:rsid w:val="0099341E"/>
    <w:rsid w:val="009938DD"/>
    <w:rsid w:val="0099450E"/>
    <w:rsid w:val="00994688"/>
    <w:rsid w:val="00994998"/>
    <w:rsid w:val="00994C3F"/>
    <w:rsid w:val="0099628E"/>
    <w:rsid w:val="009970DC"/>
    <w:rsid w:val="00997C54"/>
    <w:rsid w:val="009A000F"/>
    <w:rsid w:val="009A054C"/>
    <w:rsid w:val="009A07DE"/>
    <w:rsid w:val="009A0C5F"/>
    <w:rsid w:val="009A1410"/>
    <w:rsid w:val="009A160B"/>
    <w:rsid w:val="009A24F7"/>
    <w:rsid w:val="009A25B2"/>
    <w:rsid w:val="009A28A7"/>
    <w:rsid w:val="009A39AA"/>
    <w:rsid w:val="009A3CEB"/>
    <w:rsid w:val="009A3E68"/>
    <w:rsid w:val="009A4B55"/>
    <w:rsid w:val="009A4EF2"/>
    <w:rsid w:val="009A502E"/>
    <w:rsid w:val="009A5185"/>
    <w:rsid w:val="009A5547"/>
    <w:rsid w:val="009A5A2A"/>
    <w:rsid w:val="009A660E"/>
    <w:rsid w:val="009A6635"/>
    <w:rsid w:val="009B03BE"/>
    <w:rsid w:val="009B1542"/>
    <w:rsid w:val="009B1E23"/>
    <w:rsid w:val="009B288A"/>
    <w:rsid w:val="009B2BA2"/>
    <w:rsid w:val="009B2C24"/>
    <w:rsid w:val="009B34C3"/>
    <w:rsid w:val="009B401C"/>
    <w:rsid w:val="009B4BAE"/>
    <w:rsid w:val="009B5D79"/>
    <w:rsid w:val="009B5D9B"/>
    <w:rsid w:val="009B72D1"/>
    <w:rsid w:val="009B7589"/>
    <w:rsid w:val="009B75D4"/>
    <w:rsid w:val="009B7E9A"/>
    <w:rsid w:val="009C0C82"/>
    <w:rsid w:val="009C204B"/>
    <w:rsid w:val="009C24BA"/>
    <w:rsid w:val="009C2C61"/>
    <w:rsid w:val="009C3C8B"/>
    <w:rsid w:val="009C4D11"/>
    <w:rsid w:val="009C4DD5"/>
    <w:rsid w:val="009C628E"/>
    <w:rsid w:val="009C67AD"/>
    <w:rsid w:val="009C691F"/>
    <w:rsid w:val="009C74F1"/>
    <w:rsid w:val="009D0071"/>
    <w:rsid w:val="009D05F4"/>
    <w:rsid w:val="009D076E"/>
    <w:rsid w:val="009D1C0D"/>
    <w:rsid w:val="009D2A2E"/>
    <w:rsid w:val="009D3A05"/>
    <w:rsid w:val="009D3EEE"/>
    <w:rsid w:val="009D462F"/>
    <w:rsid w:val="009D4F99"/>
    <w:rsid w:val="009D507D"/>
    <w:rsid w:val="009D5495"/>
    <w:rsid w:val="009D54BE"/>
    <w:rsid w:val="009D579B"/>
    <w:rsid w:val="009D5848"/>
    <w:rsid w:val="009D5B25"/>
    <w:rsid w:val="009E02CE"/>
    <w:rsid w:val="009E08FB"/>
    <w:rsid w:val="009E0E12"/>
    <w:rsid w:val="009E1413"/>
    <w:rsid w:val="009E1F2F"/>
    <w:rsid w:val="009E27F4"/>
    <w:rsid w:val="009E330D"/>
    <w:rsid w:val="009E39FF"/>
    <w:rsid w:val="009E4006"/>
    <w:rsid w:val="009E45B4"/>
    <w:rsid w:val="009E4C41"/>
    <w:rsid w:val="009E53CF"/>
    <w:rsid w:val="009E585B"/>
    <w:rsid w:val="009E5CB9"/>
    <w:rsid w:val="009E7103"/>
    <w:rsid w:val="009F0182"/>
    <w:rsid w:val="009F0E3A"/>
    <w:rsid w:val="009F1B4C"/>
    <w:rsid w:val="009F2914"/>
    <w:rsid w:val="009F2BA0"/>
    <w:rsid w:val="009F30C1"/>
    <w:rsid w:val="009F3552"/>
    <w:rsid w:val="009F40CD"/>
    <w:rsid w:val="009F4F5F"/>
    <w:rsid w:val="009F5D1E"/>
    <w:rsid w:val="009F6015"/>
    <w:rsid w:val="009F7132"/>
    <w:rsid w:val="00A0017D"/>
    <w:rsid w:val="00A00517"/>
    <w:rsid w:val="00A00F42"/>
    <w:rsid w:val="00A013D2"/>
    <w:rsid w:val="00A02E94"/>
    <w:rsid w:val="00A03128"/>
    <w:rsid w:val="00A03F61"/>
    <w:rsid w:val="00A04C31"/>
    <w:rsid w:val="00A0646E"/>
    <w:rsid w:val="00A0754A"/>
    <w:rsid w:val="00A07C66"/>
    <w:rsid w:val="00A100C9"/>
    <w:rsid w:val="00A1020F"/>
    <w:rsid w:val="00A1038F"/>
    <w:rsid w:val="00A10BCB"/>
    <w:rsid w:val="00A11548"/>
    <w:rsid w:val="00A1209C"/>
    <w:rsid w:val="00A1301C"/>
    <w:rsid w:val="00A14FC9"/>
    <w:rsid w:val="00A17370"/>
    <w:rsid w:val="00A17BEF"/>
    <w:rsid w:val="00A20A88"/>
    <w:rsid w:val="00A20F88"/>
    <w:rsid w:val="00A22A26"/>
    <w:rsid w:val="00A2356E"/>
    <w:rsid w:val="00A23FF2"/>
    <w:rsid w:val="00A24ADC"/>
    <w:rsid w:val="00A255E9"/>
    <w:rsid w:val="00A25EFB"/>
    <w:rsid w:val="00A275EA"/>
    <w:rsid w:val="00A277D7"/>
    <w:rsid w:val="00A27B61"/>
    <w:rsid w:val="00A27B83"/>
    <w:rsid w:val="00A30422"/>
    <w:rsid w:val="00A30FEF"/>
    <w:rsid w:val="00A31885"/>
    <w:rsid w:val="00A31A80"/>
    <w:rsid w:val="00A31D06"/>
    <w:rsid w:val="00A32F50"/>
    <w:rsid w:val="00A331BF"/>
    <w:rsid w:val="00A34CED"/>
    <w:rsid w:val="00A35F2A"/>
    <w:rsid w:val="00A36163"/>
    <w:rsid w:val="00A362A0"/>
    <w:rsid w:val="00A36701"/>
    <w:rsid w:val="00A3719E"/>
    <w:rsid w:val="00A37C3F"/>
    <w:rsid w:val="00A40145"/>
    <w:rsid w:val="00A40253"/>
    <w:rsid w:val="00A402EC"/>
    <w:rsid w:val="00A419E8"/>
    <w:rsid w:val="00A42D68"/>
    <w:rsid w:val="00A43650"/>
    <w:rsid w:val="00A444DE"/>
    <w:rsid w:val="00A45E2F"/>
    <w:rsid w:val="00A46E67"/>
    <w:rsid w:val="00A4715A"/>
    <w:rsid w:val="00A47B99"/>
    <w:rsid w:val="00A5093C"/>
    <w:rsid w:val="00A512A8"/>
    <w:rsid w:val="00A51E57"/>
    <w:rsid w:val="00A53483"/>
    <w:rsid w:val="00A547B0"/>
    <w:rsid w:val="00A54D7B"/>
    <w:rsid w:val="00A552E6"/>
    <w:rsid w:val="00A561DD"/>
    <w:rsid w:val="00A6075C"/>
    <w:rsid w:val="00A609DA"/>
    <w:rsid w:val="00A6105C"/>
    <w:rsid w:val="00A61329"/>
    <w:rsid w:val="00A614F5"/>
    <w:rsid w:val="00A62436"/>
    <w:rsid w:val="00A62D34"/>
    <w:rsid w:val="00A62E3E"/>
    <w:rsid w:val="00A63C62"/>
    <w:rsid w:val="00A64715"/>
    <w:rsid w:val="00A64776"/>
    <w:rsid w:val="00A664A5"/>
    <w:rsid w:val="00A6723D"/>
    <w:rsid w:val="00A67CEE"/>
    <w:rsid w:val="00A705C1"/>
    <w:rsid w:val="00A70ACA"/>
    <w:rsid w:val="00A7149F"/>
    <w:rsid w:val="00A715DB"/>
    <w:rsid w:val="00A72175"/>
    <w:rsid w:val="00A72A78"/>
    <w:rsid w:val="00A762BD"/>
    <w:rsid w:val="00A77D9D"/>
    <w:rsid w:val="00A80921"/>
    <w:rsid w:val="00A80A42"/>
    <w:rsid w:val="00A80F41"/>
    <w:rsid w:val="00A81012"/>
    <w:rsid w:val="00A81DC5"/>
    <w:rsid w:val="00A82885"/>
    <w:rsid w:val="00A82AB6"/>
    <w:rsid w:val="00A82ED3"/>
    <w:rsid w:val="00A833A6"/>
    <w:rsid w:val="00A83738"/>
    <w:rsid w:val="00A83B66"/>
    <w:rsid w:val="00A83C1F"/>
    <w:rsid w:val="00A83D9D"/>
    <w:rsid w:val="00A83F38"/>
    <w:rsid w:val="00A84F2C"/>
    <w:rsid w:val="00A850A9"/>
    <w:rsid w:val="00A86E59"/>
    <w:rsid w:val="00A86EA5"/>
    <w:rsid w:val="00A8737F"/>
    <w:rsid w:val="00A876FA"/>
    <w:rsid w:val="00A904AC"/>
    <w:rsid w:val="00A9057C"/>
    <w:rsid w:val="00A90FE6"/>
    <w:rsid w:val="00A91276"/>
    <w:rsid w:val="00A9152A"/>
    <w:rsid w:val="00A91E06"/>
    <w:rsid w:val="00A930E0"/>
    <w:rsid w:val="00A93E66"/>
    <w:rsid w:val="00A94CC7"/>
    <w:rsid w:val="00A94F51"/>
    <w:rsid w:val="00A95D9B"/>
    <w:rsid w:val="00A96941"/>
    <w:rsid w:val="00A96F6A"/>
    <w:rsid w:val="00A97307"/>
    <w:rsid w:val="00A97773"/>
    <w:rsid w:val="00AA05DD"/>
    <w:rsid w:val="00AA141F"/>
    <w:rsid w:val="00AA1910"/>
    <w:rsid w:val="00AA371E"/>
    <w:rsid w:val="00AA3B5B"/>
    <w:rsid w:val="00AA5E92"/>
    <w:rsid w:val="00AA5F01"/>
    <w:rsid w:val="00AA6370"/>
    <w:rsid w:val="00AA7453"/>
    <w:rsid w:val="00AA76B0"/>
    <w:rsid w:val="00AA777D"/>
    <w:rsid w:val="00AA7974"/>
    <w:rsid w:val="00AA7D63"/>
    <w:rsid w:val="00AA7DA1"/>
    <w:rsid w:val="00AB0718"/>
    <w:rsid w:val="00AB1113"/>
    <w:rsid w:val="00AB1F78"/>
    <w:rsid w:val="00AB30E1"/>
    <w:rsid w:val="00AB4127"/>
    <w:rsid w:val="00AB5814"/>
    <w:rsid w:val="00AB5B5C"/>
    <w:rsid w:val="00AB640A"/>
    <w:rsid w:val="00AB7088"/>
    <w:rsid w:val="00AB7ADA"/>
    <w:rsid w:val="00AC04E7"/>
    <w:rsid w:val="00AC055A"/>
    <w:rsid w:val="00AC071B"/>
    <w:rsid w:val="00AC0CD5"/>
    <w:rsid w:val="00AC0ED9"/>
    <w:rsid w:val="00AC134B"/>
    <w:rsid w:val="00AC1557"/>
    <w:rsid w:val="00AC15D7"/>
    <w:rsid w:val="00AC18D1"/>
    <w:rsid w:val="00AC1A0D"/>
    <w:rsid w:val="00AC1E31"/>
    <w:rsid w:val="00AC1F65"/>
    <w:rsid w:val="00AC244D"/>
    <w:rsid w:val="00AC2488"/>
    <w:rsid w:val="00AC476B"/>
    <w:rsid w:val="00AC4A8D"/>
    <w:rsid w:val="00AC521D"/>
    <w:rsid w:val="00AC5F1A"/>
    <w:rsid w:val="00AC75D2"/>
    <w:rsid w:val="00AD0F69"/>
    <w:rsid w:val="00AD0F7D"/>
    <w:rsid w:val="00AD3122"/>
    <w:rsid w:val="00AD3361"/>
    <w:rsid w:val="00AD34F9"/>
    <w:rsid w:val="00AD3927"/>
    <w:rsid w:val="00AD3F7A"/>
    <w:rsid w:val="00AD4048"/>
    <w:rsid w:val="00AD4122"/>
    <w:rsid w:val="00AD4500"/>
    <w:rsid w:val="00AD471A"/>
    <w:rsid w:val="00AD5464"/>
    <w:rsid w:val="00AD54BE"/>
    <w:rsid w:val="00AD6462"/>
    <w:rsid w:val="00AD7389"/>
    <w:rsid w:val="00AE02DA"/>
    <w:rsid w:val="00AE0CBC"/>
    <w:rsid w:val="00AE14A9"/>
    <w:rsid w:val="00AE15B3"/>
    <w:rsid w:val="00AE2579"/>
    <w:rsid w:val="00AE388F"/>
    <w:rsid w:val="00AE38F4"/>
    <w:rsid w:val="00AE4094"/>
    <w:rsid w:val="00AE4433"/>
    <w:rsid w:val="00AE4494"/>
    <w:rsid w:val="00AE4C08"/>
    <w:rsid w:val="00AF0A4F"/>
    <w:rsid w:val="00AF37DC"/>
    <w:rsid w:val="00AF44F9"/>
    <w:rsid w:val="00AF5C54"/>
    <w:rsid w:val="00AF605E"/>
    <w:rsid w:val="00AF6C6D"/>
    <w:rsid w:val="00AF7BE0"/>
    <w:rsid w:val="00B010AA"/>
    <w:rsid w:val="00B0128D"/>
    <w:rsid w:val="00B023C0"/>
    <w:rsid w:val="00B03008"/>
    <w:rsid w:val="00B03CE9"/>
    <w:rsid w:val="00B0514D"/>
    <w:rsid w:val="00B05664"/>
    <w:rsid w:val="00B064E9"/>
    <w:rsid w:val="00B06A1E"/>
    <w:rsid w:val="00B06B06"/>
    <w:rsid w:val="00B102E2"/>
    <w:rsid w:val="00B115AF"/>
    <w:rsid w:val="00B11741"/>
    <w:rsid w:val="00B12F47"/>
    <w:rsid w:val="00B1314B"/>
    <w:rsid w:val="00B148E8"/>
    <w:rsid w:val="00B14D71"/>
    <w:rsid w:val="00B14E06"/>
    <w:rsid w:val="00B15385"/>
    <w:rsid w:val="00B1561E"/>
    <w:rsid w:val="00B16717"/>
    <w:rsid w:val="00B17141"/>
    <w:rsid w:val="00B172B2"/>
    <w:rsid w:val="00B17C92"/>
    <w:rsid w:val="00B2111B"/>
    <w:rsid w:val="00B2124C"/>
    <w:rsid w:val="00B21376"/>
    <w:rsid w:val="00B21D6C"/>
    <w:rsid w:val="00B22351"/>
    <w:rsid w:val="00B22F92"/>
    <w:rsid w:val="00B239EA"/>
    <w:rsid w:val="00B23C43"/>
    <w:rsid w:val="00B24019"/>
    <w:rsid w:val="00B241F6"/>
    <w:rsid w:val="00B24522"/>
    <w:rsid w:val="00B246F8"/>
    <w:rsid w:val="00B24860"/>
    <w:rsid w:val="00B24D3F"/>
    <w:rsid w:val="00B24ED1"/>
    <w:rsid w:val="00B25605"/>
    <w:rsid w:val="00B25848"/>
    <w:rsid w:val="00B260FF"/>
    <w:rsid w:val="00B26D2B"/>
    <w:rsid w:val="00B271C2"/>
    <w:rsid w:val="00B2785C"/>
    <w:rsid w:val="00B27B54"/>
    <w:rsid w:val="00B27F14"/>
    <w:rsid w:val="00B30337"/>
    <w:rsid w:val="00B3156B"/>
    <w:rsid w:val="00B31957"/>
    <w:rsid w:val="00B3199B"/>
    <w:rsid w:val="00B32665"/>
    <w:rsid w:val="00B32F3B"/>
    <w:rsid w:val="00B33561"/>
    <w:rsid w:val="00B34260"/>
    <w:rsid w:val="00B3445F"/>
    <w:rsid w:val="00B356C0"/>
    <w:rsid w:val="00B35B0A"/>
    <w:rsid w:val="00B35C5B"/>
    <w:rsid w:val="00B35EB7"/>
    <w:rsid w:val="00B366EB"/>
    <w:rsid w:val="00B37126"/>
    <w:rsid w:val="00B37A58"/>
    <w:rsid w:val="00B40735"/>
    <w:rsid w:val="00B4075E"/>
    <w:rsid w:val="00B40B0C"/>
    <w:rsid w:val="00B41E6E"/>
    <w:rsid w:val="00B42628"/>
    <w:rsid w:val="00B437C4"/>
    <w:rsid w:val="00B4544B"/>
    <w:rsid w:val="00B47141"/>
    <w:rsid w:val="00B47D07"/>
    <w:rsid w:val="00B5113A"/>
    <w:rsid w:val="00B52425"/>
    <w:rsid w:val="00B53714"/>
    <w:rsid w:val="00B53736"/>
    <w:rsid w:val="00B541E3"/>
    <w:rsid w:val="00B5480B"/>
    <w:rsid w:val="00B548C6"/>
    <w:rsid w:val="00B54E55"/>
    <w:rsid w:val="00B555CB"/>
    <w:rsid w:val="00B578BD"/>
    <w:rsid w:val="00B602AB"/>
    <w:rsid w:val="00B6187B"/>
    <w:rsid w:val="00B624F3"/>
    <w:rsid w:val="00B62998"/>
    <w:rsid w:val="00B62AFA"/>
    <w:rsid w:val="00B62BF4"/>
    <w:rsid w:val="00B6330F"/>
    <w:rsid w:val="00B63CB5"/>
    <w:rsid w:val="00B64B82"/>
    <w:rsid w:val="00B650C8"/>
    <w:rsid w:val="00B65E8C"/>
    <w:rsid w:val="00B65FD8"/>
    <w:rsid w:val="00B6707A"/>
    <w:rsid w:val="00B706B1"/>
    <w:rsid w:val="00B7166F"/>
    <w:rsid w:val="00B7168C"/>
    <w:rsid w:val="00B72FD5"/>
    <w:rsid w:val="00B74220"/>
    <w:rsid w:val="00B75047"/>
    <w:rsid w:val="00B751C3"/>
    <w:rsid w:val="00B7633D"/>
    <w:rsid w:val="00B76530"/>
    <w:rsid w:val="00B769F8"/>
    <w:rsid w:val="00B76B21"/>
    <w:rsid w:val="00B76E58"/>
    <w:rsid w:val="00B77E60"/>
    <w:rsid w:val="00B80784"/>
    <w:rsid w:val="00B81E77"/>
    <w:rsid w:val="00B82B28"/>
    <w:rsid w:val="00B83103"/>
    <w:rsid w:val="00B83246"/>
    <w:rsid w:val="00B835F6"/>
    <w:rsid w:val="00B8389B"/>
    <w:rsid w:val="00B8393E"/>
    <w:rsid w:val="00B839EE"/>
    <w:rsid w:val="00B843A9"/>
    <w:rsid w:val="00B84B82"/>
    <w:rsid w:val="00B85AFE"/>
    <w:rsid w:val="00B8700E"/>
    <w:rsid w:val="00B87BE3"/>
    <w:rsid w:val="00B904F3"/>
    <w:rsid w:val="00B908DB"/>
    <w:rsid w:val="00B90902"/>
    <w:rsid w:val="00B90981"/>
    <w:rsid w:val="00B9149A"/>
    <w:rsid w:val="00B91D2A"/>
    <w:rsid w:val="00B92295"/>
    <w:rsid w:val="00B922B7"/>
    <w:rsid w:val="00B92B08"/>
    <w:rsid w:val="00B94D33"/>
    <w:rsid w:val="00B95F92"/>
    <w:rsid w:val="00B962BA"/>
    <w:rsid w:val="00B96F59"/>
    <w:rsid w:val="00B97857"/>
    <w:rsid w:val="00B97D47"/>
    <w:rsid w:val="00B97DF5"/>
    <w:rsid w:val="00B97F59"/>
    <w:rsid w:val="00BA04FB"/>
    <w:rsid w:val="00BA0614"/>
    <w:rsid w:val="00BA0626"/>
    <w:rsid w:val="00BA0823"/>
    <w:rsid w:val="00BA1225"/>
    <w:rsid w:val="00BA2434"/>
    <w:rsid w:val="00BA312D"/>
    <w:rsid w:val="00BA4D53"/>
    <w:rsid w:val="00BA54C5"/>
    <w:rsid w:val="00BB0262"/>
    <w:rsid w:val="00BB12F6"/>
    <w:rsid w:val="00BB4242"/>
    <w:rsid w:val="00BB42D7"/>
    <w:rsid w:val="00BC0032"/>
    <w:rsid w:val="00BC0240"/>
    <w:rsid w:val="00BC24EA"/>
    <w:rsid w:val="00BC2D63"/>
    <w:rsid w:val="00BC3381"/>
    <w:rsid w:val="00BC392B"/>
    <w:rsid w:val="00BC3D0D"/>
    <w:rsid w:val="00BC498B"/>
    <w:rsid w:val="00BC4DAC"/>
    <w:rsid w:val="00BC4F6A"/>
    <w:rsid w:val="00BC56E8"/>
    <w:rsid w:val="00BC5BE6"/>
    <w:rsid w:val="00BC66A3"/>
    <w:rsid w:val="00BC6B12"/>
    <w:rsid w:val="00BC7569"/>
    <w:rsid w:val="00BC7628"/>
    <w:rsid w:val="00BD1263"/>
    <w:rsid w:val="00BD1A25"/>
    <w:rsid w:val="00BD2B2E"/>
    <w:rsid w:val="00BD3FFB"/>
    <w:rsid w:val="00BD4813"/>
    <w:rsid w:val="00BD5334"/>
    <w:rsid w:val="00BD58DD"/>
    <w:rsid w:val="00BD5EFE"/>
    <w:rsid w:val="00BD671E"/>
    <w:rsid w:val="00BD6D1E"/>
    <w:rsid w:val="00BD7193"/>
    <w:rsid w:val="00BE05DE"/>
    <w:rsid w:val="00BE09AD"/>
    <w:rsid w:val="00BE1669"/>
    <w:rsid w:val="00BE2301"/>
    <w:rsid w:val="00BE24B6"/>
    <w:rsid w:val="00BE38DA"/>
    <w:rsid w:val="00BE3F7E"/>
    <w:rsid w:val="00BE77EE"/>
    <w:rsid w:val="00BE7EE0"/>
    <w:rsid w:val="00BF030D"/>
    <w:rsid w:val="00BF083A"/>
    <w:rsid w:val="00BF0A02"/>
    <w:rsid w:val="00BF0AB3"/>
    <w:rsid w:val="00BF1DA1"/>
    <w:rsid w:val="00BF233E"/>
    <w:rsid w:val="00BF37CE"/>
    <w:rsid w:val="00BF4333"/>
    <w:rsid w:val="00BF4519"/>
    <w:rsid w:val="00BF4ED7"/>
    <w:rsid w:val="00BF4F82"/>
    <w:rsid w:val="00BF50DA"/>
    <w:rsid w:val="00BF53CC"/>
    <w:rsid w:val="00BF5B9B"/>
    <w:rsid w:val="00BF61B7"/>
    <w:rsid w:val="00C00505"/>
    <w:rsid w:val="00C02930"/>
    <w:rsid w:val="00C031A2"/>
    <w:rsid w:val="00C03642"/>
    <w:rsid w:val="00C04E92"/>
    <w:rsid w:val="00C05380"/>
    <w:rsid w:val="00C05A6F"/>
    <w:rsid w:val="00C06654"/>
    <w:rsid w:val="00C06979"/>
    <w:rsid w:val="00C06AD4"/>
    <w:rsid w:val="00C07908"/>
    <w:rsid w:val="00C07C90"/>
    <w:rsid w:val="00C109A6"/>
    <w:rsid w:val="00C112BF"/>
    <w:rsid w:val="00C1194D"/>
    <w:rsid w:val="00C11BAC"/>
    <w:rsid w:val="00C11CF7"/>
    <w:rsid w:val="00C12046"/>
    <w:rsid w:val="00C1211E"/>
    <w:rsid w:val="00C12DED"/>
    <w:rsid w:val="00C159B3"/>
    <w:rsid w:val="00C15C6A"/>
    <w:rsid w:val="00C15DF2"/>
    <w:rsid w:val="00C169D4"/>
    <w:rsid w:val="00C16BE4"/>
    <w:rsid w:val="00C17577"/>
    <w:rsid w:val="00C20720"/>
    <w:rsid w:val="00C21A67"/>
    <w:rsid w:val="00C22F1F"/>
    <w:rsid w:val="00C23194"/>
    <w:rsid w:val="00C2480D"/>
    <w:rsid w:val="00C249B7"/>
    <w:rsid w:val="00C24CD1"/>
    <w:rsid w:val="00C251B2"/>
    <w:rsid w:val="00C25FC3"/>
    <w:rsid w:val="00C27EB0"/>
    <w:rsid w:val="00C27ED9"/>
    <w:rsid w:val="00C27F25"/>
    <w:rsid w:val="00C27FEE"/>
    <w:rsid w:val="00C30801"/>
    <w:rsid w:val="00C31176"/>
    <w:rsid w:val="00C31B2C"/>
    <w:rsid w:val="00C330E6"/>
    <w:rsid w:val="00C33A0A"/>
    <w:rsid w:val="00C33F60"/>
    <w:rsid w:val="00C34074"/>
    <w:rsid w:val="00C34E54"/>
    <w:rsid w:val="00C34F73"/>
    <w:rsid w:val="00C355C1"/>
    <w:rsid w:val="00C35B88"/>
    <w:rsid w:val="00C35DCF"/>
    <w:rsid w:val="00C36B3D"/>
    <w:rsid w:val="00C36EB2"/>
    <w:rsid w:val="00C40AAC"/>
    <w:rsid w:val="00C4199E"/>
    <w:rsid w:val="00C41F12"/>
    <w:rsid w:val="00C41FDB"/>
    <w:rsid w:val="00C42B62"/>
    <w:rsid w:val="00C430DC"/>
    <w:rsid w:val="00C4319B"/>
    <w:rsid w:val="00C43679"/>
    <w:rsid w:val="00C437A5"/>
    <w:rsid w:val="00C44A44"/>
    <w:rsid w:val="00C45B13"/>
    <w:rsid w:val="00C45D04"/>
    <w:rsid w:val="00C50140"/>
    <w:rsid w:val="00C515B2"/>
    <w:rsid w:val="00C519E0"/>
    <w:rsid w:val="00C529B0"/>
    <w:rsid w:val="00C52DE2"/>
    <w:rsid w:val="00C54147"/>
    <w:rsid w:val="00C559F8"/>
    <w:rsid w:val="00C55D66"/>
    <w:rsid w:val="00C563BD"/>
    <w:rsid w:val="00C57428"/>
    <w:rsid w:val="00C60CCA"/>
    <w:rsid w:val="00C60FA0"/>
    <w:rsid w:val="00C61357"/>
    <w:rsid w:val="00C62CBB"/>
    <w:rsid w:val="00C63D8B"/>
    <w:rsid w:val="00C6495D"/>
    <w:rsid w:val="00C6689C"/>
    <w:rsid w:val="00C67DC9"/>
    <w:rsid w:val="00C70702"/>
    <w:rsid w:val="00C70EEB"/>
    <w:rsid w:val="00C70F93"/>
    <w:rsid w:val="00C71049"/>
    <w:rsid w:val="00C71E15"/>
    <w:rsid w:val="00C72E4A"/>
    <w:rsid w:val="00C7414E"/>
    <w:rsid w:val="00C742E9"/>
    <w:rsid w:val="00C743D7"/>
    <w:rsid w:val="00C74EBC"/>
    <w:rsid w:val="00C75205"/>
    <w:rsid w:val="00C77402"/>
    <w:rsid w:val="00C778EF"/>
    <w:rsid w:val="00C77F36"/>
    <w:rsid w:val="00C805CF"/>
    <w:rsid w:val="00C80685"/>
    <w:rsid w:val="00C811A1"/>
    <w:rsid w:val="00C81629"/>
    <w:rsid w:val="00C81F62"/>
    <w:rsid w:val="00C8394A"/>
    <w:rsid w:val="00C84495"/>
    <w:rsid w:val="00C84EF9"/>
    <w:rsid w:val="00C8537C"/>
    <w:rsid w:val="00C85DDE"/>
    <w:rsid w:val="00C87097"/>
    <w:rsid w:val="00C90171"/>
    <w:rsid w:val="00C9086A"/>
    <w:rsid w:val="00C9170C"/>
    <w:rsid w:val="00C92AD3"/>
    <w:rsid w:val="00C92E00"/>
    <w:rsid w:val="00C92F8D"/>
    <w:rsid w:val="00C943E3"/>
    <w:rsid w:val="00C9445E"/>
    <w:rsid w:val="00C9595D"/>
    <w:rsid w:val="00C95B28"/>
    <w:rsid w:val="00C95B7D"/>
    <w:rsid w:val="00C964DC"/>
    <w:rsid w:val="00C968E5"/>
    <w:rsid w:val="00C96D78"/>
    <w:rsid w:val="00CA0227"/>
    <w:rsid w:val="00CA2312"/>
    <w:rsid w:val="00CA3DCB"/>
    <w:rsid w:val="00CA484F"/>
    <w:rsid w:val="00CA50FB"/>
    <w:rsid w:val="00CA5325"/>
    <w:rsid w:val="00CA53AB"/>
    <w:rsid w:val="00CA547E"/>
    <w:rsid w:val="00CA554B"/>
    <w:rsid w:val="00CA5954"/>
    <w:rsid w:val="00CB0256"/>
    <w:rsid w:val="00CB0336"/>
    <w:rsid w:val="00CB08AD"/>
    <w:rsid w:val="00CB09D9"/>
    <w:rsid w:val="00CB0EFA"/>
    <w:rsid w:val="00CB35D3"/>
    <w:rsid w:val="00CB4A86"/>
    <w:rsid w:val="00CB4E3E"/>
    <w:rsid w:val="00CB5D1B"/>
    <w:rsid w:val="00CB7996"/>
    <w:rsid w:val="00CB7D3B"/>
    <w:rsid w:val="00CC1C99"/>
    <w:rsid w:val="00CC1E85"/>
    <w:rsid w:val="00CC1FA7"/>
    <w:rsid w:val="00CC2FEB"/>
    <w:rsid w:val="00CC44EB"/>
    <w:rsid w:val="00CC4A86"/>
    <w:rsid w:val="00CC4C2E"/>
    <w:rsid w:val="00CC536A"/>
    <w:rsid w:val="00CC7A00"/>
    <w:rsid w:val="00CC7CC0"/>
    <w:rsid w:val="00CD1448"/>
    <w:rsid w:val="00CD2D6F"/>
    <w:rsid w:val="00CD38E3"/>
    <w:rsid w:val="00CD4743"/>
    <w:rsid w:val="00CD652D"/>
    <w:rsid w:val="00CD6CAF"/>
    <w:rsid w:val="00CE0D58"/>
    <w:rsid w:val="00CE2615"/>
    <w:rsid w:val="00CE3453"/>
    <w:rsid w:val="00CE3738"/>
    <w:rsid w:val="00CE40D8"/>
    <w:rsid w:val="00CE42FC"/>
    <w:rsid w:val="00CE53EB"/>
    <w:rsid w:val="00CE580C"/>
    <w:rsid w:val="00CE5AEE"/>
    <w:rsid w:val="00CE5D12"/>
    <w:rsid w:val="00CF0067"/>
    <w:rsid w:val="00CF07B0"/>
    <w:rsid w:val="00CF262A"/>
    <w:rsid w:val="00CF2B74"/>
    <w:rsid w:val="00CF356D"/>
    <w:rsid w:val="00CF735F"/>
    <w:rsid w:val="00CF7CD0"/>
    <w:rsid w:val="00D000B2"/>
    <w:rsid w:val="00D00ED5"/>
    <w:rsid w:val="00D00FA5"/>
    <w:rsid w:val="00D03397"/>
    <w:rsid w:val="00D04991"/>
    <w:rsid w:val="00D05C97"/>
    <w:rsid w:val="00D05CA4"/>
    <w:rsid w:val="00D0653D"/>
    <w:rsid w:val="00D06F16"/>
    <w:rsid w:val="00D06F8E"/>
    <w:rsid w:val="00D102CA"/>
    <w:rsid w:val="00D10F87"/>
    <w:rsid w:val="00D11DB2"/>
    <w:rsid w:val="00D124DF"/>
    <w:rsid w:val="00D12833"/>
    <w:rsid w:val="00D12AE5"/>
    <w:rsid w:val="00D16992"/>
    <w:rsid w:val="00D170C8"/>
    <w:rsid w:val="00D173DE"/>
    <w:rsid w:val="00D2046C"/>
    <w:rsid w:val="00D20AE3"/>
    <w:rsid w:val="00D2186E"/>
    <w:rsid w:val="00D22394"/>
    <w:rsid w:val="00D22CD0"/>
    <w:rsid w:val="00D22E39"/>
    <w:rsid w:val="00D237D0"/>
    <w:rsid w:val="00D23907"/>
    <w:rsid w:val="00D23B96"/>
    <w:rsid w:val="00D2449C"/>
    <w:rsid w:val="00D24AA2"/>
    <w:rsid w:val="00D24EE8"/>
    <w:rsid w:val="00D24F6A"/>
    <w:rsid w:val="00D26189"/>
    <w:rsid w:val="00D26A45"/>
    <w:rsid w:val="00D2746C"/>
    <w:rsid w:val="00D27D88"/>
    <w:rsid w:val="00D304B2"/>
    <w:rsid w:val="00D305E2"/>
    <w:rsid w:val="00D31035"/>
    <w:rsid w:val="00D312A4"/>
    <w:rsid w:val="00D31373"/>
    <w:rsid w:val="00D31D97"/>
    <w:rsid w:val="00D32F05"/>
    <w:rsid w:val="00D32F3E"/>
    <w:rsid w:val="00D3306E"/>
    <w:rsid w:val="00D336DB"/>
    <w:rsid w:val="00D35433"/>
    <w:rsid w:val="00D35A54"/>
    <w:rsid w:val="00D35ECD"/>
    <w:rsid w:val="00D374D6"/>
    <w:rsid w:val="00D378C1"/>
    <w:rsid w:val="00D4012A"/>
    <w:rsid w:val="00D404DC"/>
    <w:rsid w:val="00D40C30"/>
    <w:rsid w:val="00D41532"/>
    <w:rsid w:val="00D41868"/>
    <w:rsid w:val="00D42090"/>
    <w:rsid w:val="00D4234C"/>
    <w:rsid w:val="00D42DDB"/>
    <w:rsid w:val="00D436F0"/>
    <w:rsid w:val="00D438DE"/>
    <w:rsid w:val="00D43D1F"/>
    <w:rsid w:val="00D448C7"/>
    <w:rsid w:val="00D449A0"/>
    <w:rsid w:val="00D44C9D"/>
    <w:rsid w:val="00D4579A"/>
    <w:rsid w:val="00D459CA"/>
    <w:rsid w:val="00D45FF5"/>
    <w:rsid w:val="00D4691C"/>
    <w:rsid w:val="00D47715"/>
    <w:rsid w:val="00D5101C"/>
    <w:rsid w:val="00D51525"/>
    <w:rsid w:val="00D5233B"/>
    <w:rsid w:val="00D52D05"/>
    <w:rsid w:val="00D52EF5"/>
    <w:rsid w:val="00D54148"/>
    <w:rsid w:val="00D5427A"/>
    <w:rsid w:val="00D544D5"/>
    <w:rsid w:val="00D54B87"/>
    <w:rsid w:val="00D54ED5"/>
    <w:rsid w:val="00D55134"/>
    <w:rsid w:val="00D554B4"/>
    <w:rsid w:val="00D56C1E"/>
    <w:rsid w:val="00D570EB"/>
    <w:rsid w:val="00D61460"/>
    <w:rsid w:val="00D615D3"/>
    <w:rsid w:val="00D61CEA"/>
    <w:rsid w:val="00D61DE3"/>
    <w:rsid w:val="00D62B04"/>
    <w:rsid w:val="00D62D33"/>
    <w:rsid w:val="00D651C7"/>
    <w:rsid w:val="00D65EA8"/>
    <w:rsid w:val="00D67193"/>
    <w:rsid w:val="00D67CB4"/>
    <w:rsid w:val="00D704EE"/>
    <w:rsid w:val="00D7231D"/>
    <w:rsid w:val="00D7347B"/>
    <w:rsid w:val="00D737C1"/>
    <w:rsid w:val="00D73E0E"/>
    <w:rsid w:val="00D742FE"/>
    <w:rsid w:val="00D7676B"/>
    <w:rsid w:val="00D77165"/>
    <w:rsid w:val="00D77391"/>
    <w:rsid w:val="00D773AD"/>
    <w:rsid w:val="00D77903"/>
    <w:rsid w:val="00D80262"/>
    <w:rsid w:val="00D8040B"/>
    <w:rsid w:val="00D8044D"/>
    <w:rsid w:val="00D812C5"/>
    <w:rsid w:val="00D815DA"/>
    <w:rsid w:val="00D8250E"/>
    <w:rsid w:val="00D8382F"/>
    <w:rsid w:val="00D84EB5"/>
    <w:rsid w:val="00D8537C"/>
    <w:rsid w:val="00D86B84"/>
    <w:rsid w:val="00D86CD1"/>
    <w:rsid w:val="00D86E87"/>
    <w:rsid w:val="00D8704E"/>
    <w:rsid w:val="00D877C8"/>
    <w:rsid w:val="00D90896"/>
    <w:rsid w:val="00D908FB"/>
    <w:rsid w:val="00D90C70"/>
    <w:rsid w:val="00D91794"/>
    <w:rsid w:val="00D923F2"/>
    <w:rsid w:val="00D9283D"/>
    <w:rsid w:val="00D9298A"/>
    <w:rsid w:val="00D92DC8"/>
    <w:rsid w:val="00D933D6"/>
    <w:rsid w:val="00D93B45"/>
    <w:rsid w:val="00D93C0A"/>
    <w:rsid w:val="00D9410B"/>
    <w:rsid w:val="00D942A8"/>
    <w:rsid w:val="00D94592"/>
    <w:rsid w:val="00D94D34"/>
    <w:rsid w:val="00D95714"/>
    <w:rsid w:val="00D95764"/>
    <w:rsid w:val="00D95975"/>
    <w:rsid w:val="00D95C54"/>
    <w:rsid w:val="00D963F4"/>
    <w:rsid w:val="00DA0F34"/>
    <w:rsid w:val="00DA16B2"/>
    <w:rsid w:val="00DA1AD9"/>
    <w:rsid w:val="00DA1D60"/>
    <w:rsid w:val="00DA1F43"/>
    <w:rsid w:val="00DA2691"/>
    <w:rsid w:val="00DA32E1"/>
    <w:rsid w:val="00DA398C"/>
    <w:rsid w:val="00DA606D"/>
    <w:rsid w:val="00DA6264"/>
    <w:rsid w:val="00DA65AD"/>
    <w:rsid w:val="00DA65BE"/>
    <w:rsid w:val="00DA6BD5"/>
    <w:rsid w:val="00DB0C48"/>
    <w:rsid w:val="00DB1695"/>
    <w:rsid w:val="00DB18C4"/>
    <w:rsid w:val="00DB1E4A"/>
    <w:rsid w:val="00DB2149"/>
    <w:rsid w:val="00DB2765"/>
    <w:rsid w:val="00DB3F3D"/>
    <w:rsid w:val="00DB41B5"/>
    <w:rsid w:val="00DB440C"/>
    <w:rsid w:val="00DB49BC"/>
    <w:rsid w:val="00DB49E0"/>
    <w:rsid w:val="00DB4A58"/>
    <w:rsid w:val="00DB54A7"/>
    <w:rsid w:val="00DB5A44"/>
    <w:rsid w:val="00DB61C4"/>
    <w:rsid w:val="00DB6FD8"/>
    <w:rsid w:val="00DB726A"/>
    <w:rsid w:val="00DB726D"/>
    <w:rsid w:val="00DC04ED"/>
    <w:rsid w:val="00DC2021"/>
    <w:rsid w:val="00DC24D3"/>
    <w:rsid w:val="00DC3247"/>
    <w:rsid w:val="00DC32B6"/>
    <w:rsid w:val="00DC332C"/>
    <w:rsid w:val="00DC48A2"/>
    <w:rsid w:val="00DC495A"/>
    <w:rsid w:val="00DC4E9B"/>
    <w:rsid w:val="00DC513F"/>
    <w:rsid w:val="00DC6158"/>
    <w:rsid w:val="00DD030E"/>
    <w:rsid w:val="00DD1ABA"/>
    <w:rsid w:val="00DD1B6A"/>
    <w:rsid w:val="00DD1D3E"/>
    <w:rsid w:val="00DD21A2"/>
    <w:rsid w:val="00DD25B1"/>
    <w:rsid w:val="00DD319B"/>
    <w:rsid w:val="00DD4676"/>
    <w:rsid w:val="00DD4F31"/>
    <w:rsid w:val="00DD5482"/>
    <w:rsid w:val="00DD55B6"/>
    <w:rsid w:val="00DD56CF"/>
    <w:rsid w:val="00DD700C"/>
    <w:rsid w:val="00DE0647"/>
    <w:rsid w:val="00DE0AF0"/>
    <w:rsid w:val="00DE111F"/>
    <w:rsid w:val="00DE1A1E"/>
    <w:rsid w:val="00DE1D1F"/>
    <w:rsid w:val="00DE2118"/>
    <w:rsid w:val="00DE281B"/>
    <w:rsid w:val="00DE2A70"/>
    <w:rsid w:val="00DE3837"/>
    <w:rsid w:val="00DE482C"/>
    <w:rsid w:val="00DE4AD7"/>
    <w:rsid w:val="00DE6235"/>
    <w:rsid w:val="00DF046C"/>
    <w:rsid w:val="00DF0909"/>
    <w:rsid w:val="00DF0A45"/>
    <w:rsid w:val="00DF0C02"/>
    <w:rsid w:val="00DF0E06"/>
    <w:rsid w:val="00DF16EA"/>
    <w:rsid w:val="00DF2A55"/>
    <w:rsid w:val="00DF3317"/>
    <w:rsid w:val="00E00308"/>
    <w:rsid w:val="00E0054E"/>
    <w:rsid w:val="00E00DF1"/>
    <w:rsid w:val="00E02D9F"/>
    <w:rsid w:val="00E03482"/>
    <w:rsid w:val="00E03817"/>
    <w:rsid w:val="00E03E24"/>
    <w:rsid w:val="00E03F1B"/>
    <w:rsid w:val="00E040B7"/>
    <w:rsid w:val="00E06401"/>
    <w:rsid w:val="00E0664A"/>
    <w:rsid w:val="00E07522"/>
    <w:rsid w:val="00E1087B"/>
    <w:rsid w:val="00E10B42"/>
    <w:rsid w:val="00E10B78"/>
    <w:rsid w:val="00E10BBA"/>
    <w:rsid w:val="00E10BCE"/>
    <w:rsid w:val="00E11665"/>
    <w:rsid w:val="00E11B6C"/>
    <w:rsid w:val="00E12B2F"/>
    <w:rsid w:val="00E1317A"/>
    <w:rsid w:val="00E13C25"/>
    <w:rsid w:val="00E13DB3"/>
    <w:rsid w:val="00E13F89"/>
    <w:rsid w:val="00E152AC"/>
    <w:rsid w:val="00E152DE"/>
    <w:rsid w:val="00E15703"/>
    <w:rsid w:val="00E15EA9"/>
    <w:rsid w:val="00E17043"/>
    <w:rsid w:val="00E20022"/>
    <w:rsid w:val="00E20C72"/>
    <w:rsid w:val="00E21351"/>
    <w:rsid w:val="00E214B8"/>
    <w:rsid w:val="00E21E34"/>
    <w:rsid w:val="00E22682"/>
    <w:rsid w:val="00E23077"/>
    <w:rsid w:val="00E23EDF"/>
    <w:rsid w:val="00E24BDE"/>
    <w:rsid w:val="00E25627"/>
    <w:rsid w:val="00E25CAC"/>
    <w:rsid w:val="00E26D83"/>
    <w:rsid w:val="00E26EAB"/>
    <w:rsid w:val="00E27A37"/>
    <w:rsid w:val="00E27C09"/>
    <w:rsid w:val="00E27F85"/>
    <w:rsid w:val="00E30244"/>
    <w:rsid w:val="00E31A07"/>
    <w:rsid w:val="00E31E7D"/>
    <w:rsid w:val="00E31FAD"/>
    <w:rsid w:val="00E321D0"/>
    <w:rsid w:val="00E3263E"/>
    <w:rsid w:val="00E34077"/>
    <w:rsid w:val="00E34109"/>
    <w:rsid w:val="00E3450D"/>
    <w:rsid w:val="00E3515F"/>
    <w:rsid w:val="00E3632C"/>
    <w:rsid w:val="00E37867"/>
    <w:rsid w:val="00E37908"/>
    <w:rsid w:val="00E37B64"/>
    <w:rsid w:val="00E37C4A"/>
    <w:rsid w:val="00E37F25"/>
    <w:rsid w:val="00E37FB1"/>
    <w:rsid w:val="00E40D35"/>
    <w:rsid w:val="00E42068"/>
    <w:rsid w:val="00E420A7"/>
    <w:rsid w:val="00E423B7"/>
    <w:rsid w:val="00E42A26"/>
    <w:rsid w:val="00E43145"/>
    <w:rsid w:val="00E46232"/>
    <w:rsid w:val="00E475EB"/>
    <w:rsid w:val="00E506C1"/>
    <w:rsid w:val="00E50943"/>
    <w:rsid w:val="00E50FC8"/>
    <w:rsid w:val="00E5166C"/>
    <w:rsid w:val="00E52BDA"/>
    <w:rsid w:val="00E53826"/>
    <w:rsid w:val="00E53C6E"/>
    <w:rsid w:val="00E55D11"/>
    <w:rsid w:val="00E567BA"/>
    <w:rsid w:val="00E57D88"/>
    <w:rsid w:val="00E626D0"/>
    <w:rsid w:val="00E63200"/>
    <w:rsid w:val="00E63690"/>
    <w:rsid w:val="00E637EC"/>
    <w:rsid w:val="00E63D26"/>
    <w:rsid w:val="00E63D86"/>
    <w:rsid w:val="00E6457D"/>
    <w:rsid w:val="00E66159"/>
    <w:rsid w:val="00E66324"/>
    <w:rsid w:val="00E66B31"/>
    <w:rsid w:val="00E70A89"/>
    <w:rsid w:val="00E70A94"/>
    <w:rsid w:val="00E70AAC"/>
    <w:rsid w:val="00E712CA"/>
    <w:rsid w:val="00E7134F"/>
    <w:rsid w:val="00E7192E"/>
    <w:rsid w:val="00E72C32"/>
    <w:rsid w:val="00E74D55"/>
    <w:rsid w:val="00E754C3"/>
    <w:rsid w:val="00E76062"/>
    <w:rsid w:val="00E76B16"/>
    <w:rsid w:val="00E774BE"/>
    <w:rsid w:val="00E77D43"/>
    <w:rsid w:val="00E77FCE"/>
    <w:rsid w:val="00E80206"/>
    <w:rsid w:val="00E80E8B"/>
    <w:rsid w:val="00E81FCB"/>
    <w:rsid w:val="00E8345C"/>
    <w:rsid w:val="00E83903"/>
    <w:rsid w:val="00E83DCC"/>
    <w:rsid w:val="00E84D29"/>
    <w:rsid w:val="00E8537D"/>
    <w:rsid w:val="00E85DC9"/>
    <w:rsid w:val="00E861FD"/>
    <w:rsid w:val="00E8691F"/>
    <w:rsid w:val="00E8696A"/>
    <w:rsid w:val="00E874F9"/>
    <w:rsid w:val="00E87DF5"/>
    <w:rsid w:val="00E9022F"/>
    <w:rsid w:val="00E904F3"/>
    <w:rsid w:val="00E9187D"/>
    <w:rsid w:val="00E9208C"/>
    <w:rsid w:val="00E92A22"/>
    <w:rsid w:val="00E93DC8"/>
    <w:rsid w:val="00E93F36"/>
    <w:rsid w:val="00E94A95"/>
    <w:rsid w:val="00E94EBD"/>
    <w:rsid w:val="00E94EE7"/>
    <w:rsid w:val="00E959DC"/>
    <w:rsid w:val="00E96818"/>
    <w:rsid w:val="00E96EEE"/>
    <w:rsid w:val="00E96F62"/>
    <w:rsid w:val="00EA0FD5"/>
    <w:rsid w:val="00EA2F47"/>
    <w:rsid w:val="00EA35C8"/>
    <w:rsid w:val="00EA3A86"/>
    <w:rsid w:val="00EA3CB0"/>
    <w:rsid w:val="00EA402A"/>
    <w:rsid w:val="00EA48AB"/>
    <w:rsid w:val="00EA5C01"/>
    <w:rsid w:val="00EA6103"/>
    <w:rsid w:val="00EB0396"/>
    <w:rsid w:val="00EB06A1"/>
    <w:rsid w:val="00EB0B17"/>
    <w:rsid w:val="00EB1279"/>
    <w:rsid w:val="00EB28FB"/>
    <w:rsid w:val="00EB2CE6"/>
    <w:rsid w:val="00EB4872"/>
    <w:rsid w:val="00EB5272"/>
    <w:rsid w:val="00EB6D36"/>
    <w:rsid w:val="00EB70A9"/>
    <w:rsid w:val="00EB74EF"/>
    <w:rsid w:val="00EC0A14"/>
    <w:rsid w:val="00EC0BC4"/>
    <w:rsid w:val="00EC0EFB"/>
    <w:rsid w:val="00EC122D"/>
    <w:rsid w:val="00EC1777"/>
    <w:rsid w:val="00EC195F"/>
    <w:rsid w:val="00EC24D5"/>
    <w:rsid w:val="00EC27C1"/>
    <w:rsid w:val="00EC314B"/>
    <w:rsid w:val="00EC3621"/>
    <w:rsid w:val="00EC3787"/>
    <w:rsid w:val="00EC38E3"/>
    <w:rsid w:val="00EC609D"/>
    <w:rsid w:val="00EC61AE"/>
    <w:rsid w:val="00EC6384"/>
    <w:rsid w:val="00EC63F2"/>
    <w:rsid w:val="00EC657C"/>
    <w:rsid w:val="00EC6EC2"/>
    <w:rsid w:val="00EC721C"/>
    <w:rsid w:val="00EC7508"/>
    <w:rsid w:val="00EC795E"/>
    <w:rsid w:val="00ED2D0A"/>
    <w:rsid w:val="00ED2F66"/>
    <w:rsid w:val="00ED3941"/>
    <w:rsid w:val="00ED3AC1"/>
    <w:rsid w:val="00ED4A01"/>
    <w:rsid w:val="00ED5390"/>
    <w:rsid w:val="00ED559E"/>
    <w:rsid w:val="00ED5EB9"/>
    <w:rsid w:val="00ED79FB"/>
    <w:rsid w:val="00EE03B5"/>
    <w:rsid w:val="00EE12B7"/>
    <w:rsid w:val="00EE1F3A"/>
    <w:rsid w:val="00EE25FD"/>
    <w:rsid w:val="00EE28B9"/>
    <w:rsid w:val="00EE2B11"/>
    <w:rsid w:val="00EE30B1"/>
    <w:rsid w:val="00EE3250"/>
    <w:rsid w:val="00EE37FC"/>
    <w:rsid w:val="00EE3916"/>
    <w:rsid w:val="00EE4470"/>
    <w:rsid w:val="00EE6871"/>
    <w:rsid w:val="00EE7360"/>
    <w:rsid w:val="00EE7C09"/>
    <w:rsid w:val="00EF10C3"/>
    <w:rsid w:val="00EF4891"/>
    <w:rsid w:val="00EF48E8"/>
    <w:rsid w:val="00EF4DC5"/>
    <w:rsid w:val="00EF5871"/>
    <w:rsid w:val="00EF61E9"/>
    <w:rsid w:val="00EF6883"/>
    <w:rsid w:val="00EF6E10"/>
    <w:rsid w:val="00EF6E8C"/>
    <w:rsid w:val="00EF734B"/>
    <w:rsid w:val="00EF7C2A"/>
    <w:rsid w:val="00F0001F"/>
    <w:rsid w:val="00F0012B"/>
    <w:rsid w:val="00F0191F"/>
    <w:rsid w:val="00F03601"/>
    <w:rsid w:val="00F03961"/>
    <w:rsid w:val="00F05693"/>
    <w:rsid w:val="00F0575B"/>
    <w:rsid w:val="00F063F8"/>
    <w:rsid w:val="00F06671"/>
    <w:rsid w:val="00F066C3"/>
    <w:rsid w:val="00F068B0"/>
    <w:rsid w:val="00F06DED"/>
    <w:rsid w:val="00F078A0"/>
    <w:rsid w:val="00F07C63"/>
    <w:rsid w:val="00F10B87"/>
    <w:rsid w:val="00F111C0"/>
    <w:rsid w:val="00F11C3D"/>
    <w:rsid w:val="00F11DBC"/>
    <w:rsid w:val="00F1261A"/>
    <w:rsid w:val="00F1266E"/>
    <w:rsid w:val="00F133B2"/>
    <w:rsid w:val="00F13E84"/>
    <w:rsid w:val="00F148A5"/>
    <w:rsid w:val="00F1591D"/>
    <w:rsid w:val="00F162C4"/>
    <w:rsid w:val="00F208C8"/>
    <w:rsid w:val="00F20EA3"/>
    <w:rsid w:val="00F221E0"/>
    <w:rsid w:val="00F224FC"/>
    <w:rsid w:val="00F22BBF"/>
    <w:rsid w:val="00F22D9C"/>
    <w:rsid w:val="00F2538F"/>
    <w:rsid w:val="00F26488"/>
    <w:rsid w:val="00F268F6"/>
    <w:rsid w:val="00F271B9"/>
    <w:rsid w:val="00F27AA7"/>
    <w:rsid w:val="00F27DEC"/>
    <w:rsid w:val="00F27FFE"/>
    <w:rsid w:val="00F30D60"/>
    <w:rsid w:val="00F31534"/>
    <w:rsid w:val="00F31596"/>
    <w:rsid w:val="00F32479"/>
    <w:rsid w:val="00F32784"/>
    <w:rsid w:val="00F33A44"/>
    <w:rsid w:val="00F33E65"/>
    <w:rsid w:val="00F3406F"/>
    <w:rsid w:val="00F341B6"/>
    <w:rsid w:val="00F35589"/>
    <w:rsid w:val="00F35BC5"/>
    <w:rsid w:val="00F371AC"/>
    <w:rsid w:val="00F41C40"/>
    <w:rsid w:val="00F42887"/>
    <w:rsid w:val="00F43046"/>
    <w:rsid w:val="00F43373"/>
    <w:rsid w:val="00F46366"/>
    <w:rsid w:val="00F470A9"/>
    <w:rsid w:val="00F470B6"/>
    <w:rsid w:val="00F50B91"/>
    <w:rsid w:val="00F51402"/>
    <w:rsid w:val="00F519F7"/>
    <w:rsid w:val="00F5233B"/>
    <w:rsid w:val="00F523CC"/>
    <w:rsid w:val="00F5339C"/>
    <w:rsid w:val="00F551F6"/>
    <w:rsid w:val="00F554FA"/>
    <w:rsid w:val="00F55D0B"/>
    <w:rsid w:val="00F56216"/>
    <w:rsid w:val="00F56F81"/>
    <w:rsid w:val="00F574CC"/>
    <w:rsid w:val="00F576D7"/>
    <w:rsid w:val="00F57DC3"/>
    <w:rsid w:val="00F6025A"/>
    <w:rsid w:val="00F606E1"/>
    <w:rsid w:val="00F62458"/>
    <w:rsid w:val="00F625F5"/>
    <w:rsid w:val="00F62FC4"/>
    <w:rsid w:val="00F6349D"/>
    <w:rsid w:val="00F64A2D"/>
    <w:rsid w:val="00F64CAE"/>
    <w:rsid w:val="00F651B5"/>
    <w:rsid w:val="00F6695D"/>
    <w:rsid w:val="00F67751"/>
    <w:rsid w:val="00F679AE"/>
    <w:rsid w:val="00F67C7C"/>
    <w:rsid w:val="00F67E3F"/>
    <w:rsid w:val="00F70841"/>
    <w:rsid w:val="00F71D23"/>
    <w:rsid w:val="00F7237D"/>
    <w:rsid w:val="00F76D32"/>
    <w:rsid w:val="00F771E5"/>
    <w:rsid w:val="00F775F7"/>
    <w:rsid w:val="00F77DC4"/>
    <w:rsid w:val="00F800A2"/>
    <w:rsid w:val="00F801F1"/>
    <w:rsid w:val="00F81693"/>
    <w:rsid w:val="00F8176A"/>
    <w:rsid w:val="00F82933"/>
    <w:rsid w:val="00F83DB1"/>
    <w:rsid w:val="00F84221"/>
    <w:rsid w:val="00F84AC5"/>
    <w:rsid w:val="00F851F4"/>
    <w:rsid w:val="00F85E22"/>
    <w:rsid w:val="00F8624A"/>
    <w:rsid w:val="00F87692"/>
    <w:rsid w:val="00F903AC"/>
    <w:rsid w:val="00F91877"/>
    <w:rsid w:val="00F94147"/>
    <w:rsid w:val="00F94491"/>
    <w:rsid w:val="00F94933"/>
    <w:rsid w:val="00F950C0"/>
    <w:rsid w:val="00F950D2"/>
    <w:rsid w:val="00F95271"/>
    <w:rsid w:val="00F959C8"/>
    <w:rsid w:val="00F967B0"/>
    <w:rsid w:val="00F96D35"/>
    <w:rsid w:val="00F979EC"/>
    <w:rsid w:val="00F97BDD"/>
    <w:rsid w:val="00FA00AF"/>
    <w:rsid w:val="00FA01EF"/>
    <w:rsid w:val="00FA0ACE"/>
    <w:rsid w:val="00FA1B78"/>
    <w:rsid w:val="00FA4D49"/>
    <w:rsid w:val="00FA59A9"/>
    <w:rsid w:val="00FA6BEA"/>
    <w:rsid w:val="00FB10B5"/>
    <w:rsid w:val="00FB1143"/>
    <w:rsid w:val="00FB3937"/>
    <w:rsid w:val="00FB3DA3"/>
    <w:rsid w:val="00FB4745"/>
    <w:rsid w:val="00FB5D9E"/>
    <w:rsid w:val="00FB6AA0"/>
    <w:rsid w:val="00FB6B6B"/>
    <w:rsid w:val="00FB7636"/>
    <w:rsid w:val="00FB78A2"/>
    <w:rsid w:val="00FC02EC"/>
    <w:rsid w:val="00FC08E9"/>
    <w:rsid w:val="00FC0B59"/>
    <w:rsid w:val="00FC1336"/>
    <w:rsid w:val="00FC15A5"/>
    <w:rsid w:val="00FC15C7"/>
    <w:rsid w:val="00FC24AA"/>
    <w:rsid w:val="00FC2F6B"/>
    <w:rsid w:val="00FC35AA"/>
    <w:rsid w:val="00FC43ED"/>
    <w:rsid w:val="00FC4529"/>
    <w:rsid w:val="00FC484A"/>
    <w:rsid w:val="00FC5580"/>
    <w:rsid w:val="00FC6592"/>
    <w:rsid w:val="00FD029C"/>
    <w:rsid w:val="00FD0D0A"/>
    <w:rsid w:val="00FD295D"/>
    <w:rsid w:val="00FD2C63"/>
    <w:rsid w:val="00FD3972"/>
    <w:rsid w:val="00FD3B12"/>
    <w:rsid w:val="00FD3C47"/>
    <w:rsid w:val="00FD3E77"/>
    <w:rsid w:val="00FD698B"/>
    <w:rsid w:val="00FD7095"/>
    <w:rsid w:val="00FE2E58"/>
    <w:rsid w:val="00FE2F01"/>
    <w:rsid w:val="00FE30F9"/>
    <w:rsid w:val="00FE35FF"/>
    <w:rsid w:val="00FE38D2"/>
    <w:rsid w:val="00FE4497"/>
    <w:rsid w:val="00FE4795"/>
    <w:rsid w:val="00FE4D50"/>
    <w:rsid w:val="00FE4F96"/>
    <w:rsid w:val="00FE53CB"/>
    <w:rsid w:val="00FE570B"/>
    <w:rsid w:val="00FE6066"/>
    <w:rsid w:val="00FE60D1"/>
    <w:rsid w:val="00FE702A"/>
    <w:rsid w:val="00FF1329"/>
    <w:rsid w:val="00FF1AB1"/>
    <w:rsid w:val="00FF247E"/>
    <w:rsid w:val="00FF298E"/>
    <w:rsid w:val="00FF3EE4"/>
    <w:rsid w:val="00FF3F76"/>
    <w:rsid w:val="00FF4832"/>
    <w:rsid w:val="00FF6333"/>
    <w:rsid w:val="00FF7BC9"/>
    <w:rsid w:val="00FF7E7C"/>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date"/>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line number" w:uiPriority="0"/>
    <w:lsdException w:name="page number"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Outline List 2" w:uiPriority="0"/>
    <w:lsdException w:name="Table Columns 2" w:uiPriority="0"/>
    <w:lsdException w:name="Table Grid 8" w:uiPriority="0"/>
    <w:lsdException w:name="Table Professional"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qFormat/>
    <w:rsid w:val="00532601"/>
    <w:pPr>
      <w:keepNext/>
      <w:numPr>
        <w:numId w:val="1"/>
      </w:numPr>
      <w:suppressAutoHyphens/>
      <w:spacing w:before="240" w:after="60" w:line="240" w:lineRule="auto"/>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uiPriority w:val="9"/>
    <w:qFormat/>
    <w:rsid w:val="00532601"/>
    <w:pPr>
      <w:keepNext/>
      <w:numPr>
        <w:ilvl w:val="1"/>
        <w:numId w:val="1"/>
      </w:numPr>
      <w:suppressAutoHyphens/>
      <w:spacing w:before="240" w:after="60" w:line="240" w:lineRule="auto"/>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qFormat/>
    <w:rsid w:val="00532601"/>
    <w:pPr>
      <w:keepNext/>
      <w:numPr>
        <w:ilvl w:val="2"/>
        <w:numId w:val="1"/>
      </w:numPr>
      <w:suppressAutoHyphens/>
      <w:spacing w:before="240" w:after="60" w:line="240" w:lineRule="auto"/>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qFormat/>
    <w:rsid w:val="00532601"/>
    <w:pPr>
      <w:keepNext/>
      <w:numPr>
        <w:ilvl w:val="3"/>
        <w:numId w:val="1"/>
      </w:numPr>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qFormat/>
    <w:rsid w:val="00532601"/>
    <w:pPr>
      <w:numPr>
        <w:ilvl w:val="4"/>
        <w:numId w:val="1"/>
      </w:num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qFormat/>
    <w:rsid w:val="00532601"/>
    <w:pPr>
      <w:numPr>
        <w:ilvl w:val="5"/>
        <w:numId w:val="1"/>
      </w:numPr>
      <w:suppressAutoHyphens/>
      <w:spacing w:before="240" w:after="60" w:line="240" w:lineRule="auto"/>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qFormat/>
    <w:rsid w:val="00532601"/>
    <w:pPr>
      <w:numPr>
        <w:ilvl w:val="6"/>
        <w:numId w:val="1"/>
      </w:num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line="240" w:lineRule="auto"/>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qFormat/>
    <w:rsid w:val="00532601"/>
    <w:pPr>
      <w:numPr>
        <w:ilvl w:val="8"/>
        <w:numId w:val="1"/>
      </w:numPr>
      <w:suppressAutoHyphens/>
      <w:spacing w:before="240" w:after="60" w:line="240" w:lineRule="auto"/>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iPriority w:val="99"/>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uiPriority w:val="99"/>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rsid w:val="00532601"/>
    <w:rPr>
      <w:rFonts w:ascii="Times New Roman" w:eastAsia="Times New Roman" w:hAnsi="Times New Roman" w:cs="Times New Roman"/>
      <w:sz w:val="24"/>
      <w:szCs w:val="20"/>
      <w:lang w:val="es-ES" w:eastAsia="ar-SA"/>
    </w:rPr>
  </w:style>
  <w:style w:type="character" w:customStyle="1" w:styleId="WW8Num1z0">
    <w:name w:val="WW8Num1z0"/>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uiPriority w:val="99"/>
    <w:rsid w:val="00532601"/>
    <w:rPr>
      <w:rFonts w:ascii="Arial" w:hAnsi="Arial"/>
      <w:sz w:val="24"/>
      <w:u w:val="none"/>
    </w:rPr>
  </w:style>
  <w:style w:type="character" w:customStyle="1" w:styleId="WW8Num3z1">
    <w:name w:val="WW8Num3z1"/>
    <w:rsid w:val="00532601"/>
  </w:style>
  <w:style w:type="character" w:customStyle="1" w:styleId="WW8Num4z0">
    <w:name w:val="WW8Num4z0"/>
    <w:rsid w:val="00532601"/>
  </w:style>
  <w:style w:type="character" w:customStyle="1" w:styleId="WW8Num4z1">
    <w:name w:val="WW8Num4z1"/>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rsid w:val="00532601"/>
    <w:rPr>
      <w:rFonts w:ascii="Courier New" w:hAnsi="Courier New"/>
    </w:rPr>
  </w:style>
  <w:style w:type="character" w:customStyle="1" w:styleId="WW8Num6z0">
    <w:name w:val="WW8Num6z0"/>
    <w:rsid w:val="00532601"/>
    <w:rPr>
      <w:rFonts w:ascii="Symbol" w:hAnsi="Symbol"/>
    </w:rPr>
  </w:style>
  <w:style w:type="character" w:customStyle="1" w:styleId="WW8Num7z0">
    <w:name w:val="WW8Num7z0"/>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rsid w:val="00532601"/>
    <w:rPr>
      <w:b/>
    </w:rPr>
  </w:style>
  <w:style w:type="character" w:customStyle="1" w:styleId="WW8Num12z0">
    <w:name w:val="WW8Num12z0"/>
    <w:rsid w:val="00532601"/>
    <w:rPr>
      <w:rFonts w:ascii="Symbol" w:hAnsi="Symbol"/>
    </w:rPr>
  </w:style>
  <w:style w:type="character" w:customStyle="1" w:styleId="WW8Num13z0">
    <w:name w:val="WW8Num13z0"/>
    <w:rsid w:val="00532601"/>
    <w:rPr>
      <w:rFonts w:ascii="Symbol" w:hAnsi="Symbol"/>
    </w:rPr>
  </w:style>
  <w:style w:type="character" w:customStyle="1" w:styleId="WW8Num14z0">
    <w:name w:val="WW8Num14z0"/>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rsid w:val="00532601"/>
    <w:rPr>
      <w:rFonts w:ascii="Symbol" w:hAnsi="Symbol"/>
    </w:rPr>
  </w:style>
  <w:style w:type="character" w:customStyle="1" w:styleId="WW8Num16z0">
    <w:name w:val="WW8Num16z0"/>
    <w:rsid w:val="00532601"/>
  </w:style>
  <w:style w:type="character" w:customStyle="1" w:styleId="WW8Num17z0">
    <w:name w:val="WW8Num17z0"/>
    <w:rsid w:val="00532601"/>
    <w:rPr>
      <w:rFonts w:ascii="Symbol" w:hAnsi="Symbol"/>
    </w:rPr>
  </w:style>
  <w:style w:type="character" w:customStyle="1" w:styleId="WW8Num18z0">
    <w:name w:val="WW8Num18z0"/>
    <w:rsid w:val="00532601"/>
    <w:rPr>
      <w:rFonts w:ascii="Symbol" w:hAnsi="Symbol"/>
    </w:rPr>
  </w:style>
  <w:style w:type="character" w:customStyle="1" w:styleId="WW8Num19z0">
    <w:name w:val="WW8Num19z0"/>
    <w:rsid w:val="00532601"/>
    <w:rPr>
      <w:rFonts w:ascii="Symbol" w:hAnsi="Symbol"/>
    </w:rPr>
  </w:style>
  <w:style w:type="character" w:customStyle="1" w:styleId="WW8Num20z0">
    <w:name w:val="WW8Num20z0"/>
    <w:rsid w:val="00532601"/>
    <w:rPr>
      <w:rFonts w:ascii="Symbol" w:hAnsi="Symbol"/>
    </w:rPr>
  </w:style>
  <w:style w:type="character" w:customStyle="1" w:styleId="WW8Num21z0">
    <w:name w:val="WW8Num21z0"/>
    <w:rsid w:val="00532601"/>
    <w:rPr>
      <w:rFonts w:ascii="Wingdings" w:hAnsi="Wingdings"/>
    </w:rPr>
  </w:style>
  <w:style w:type="character" w:customStyle="1" w:styleId="WW8Num22z0">
    <w:name w:val="WW8Num22z0"/>
    <w:rsid w:val="00532601"/>
    <w:rPr>
      <w:b/>
    </w:rPr>
  </w:style>
  <w:style w:type="character" w:customStyle="1" w:styleId="WW8Num23z0">
    <w:name w:val="WW8Num23z0"/>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rsid w:val="00532601"/>
    <w:rPr>
      <w:rFonts w:ascii="Symbol" w:hAnsi="Symbol"/>
    </w:rPr>
  </w:style>
  <w:style w:type="character" w:customStyle="1" w:styleId="WW8Num25z0">
    <w:name w:val="WW8Num25z0"/>
    <w:rsid w:val="00532601"/>
    <w:rPr>
      <w:rFonts w:ascii="Wingdings" w:hAnsi="Wingdings"/>
    </w:rPr>
  </w:style>
  <w:style w:type="character" w:customStyle="1" w:styleId="WW8Num26z0">
    <w:name w:val="WW8Num26z0"/>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rsid w:val="00532601"/>
    <w:rPr>
      <w:b/>
    </w:rPr>
  </w:style>
  <w:style w:type="character" w:customStyle="1" w:styleId="WW8Num29z0">
    <w:name w:val="WW8Num29z0"/>
    <w:rsid w:val="00532601"/>
    <w:rPr>
      <w:b/>
    </w:rPr>
  </w:style>
  <w:style w:type="character" w:customStyle="1" w:styleId="WW8Num30z0">
    <w:name w:val="WW8Num30z0"/>
    <w:uiPriority w:val="99"/>
    <w:rsid w:val="00532601"/>
  </w:style>
  <w:style w:type="character" w:customStyle="1" w:styleId="WW8Num31z0">
    <w:name w:val="WW8Num31z0"/>
    <w:rsid w:val="00532601"/>
    <w:rPr>
      <w:rFonts w:ascii="Symbol" w:hAnsi="Symbol"/>
    </w:rPr>
  </w:style>
  <w:style w:type="character" w:customStyle="1" w:styleId="WW8Num32z0">
    <w:name w:val="WW8Num32z0"/>
    <w:rsid w:val="00532601"/>
    <w:rPr>
      <w:rFonts w:ascii="Symbol" w:hAnsi="Symbol"/>
    </w:rPr>
  </w:style>
  <w:style w:type="character" w:customStyle="1" w:styleId="WW8Num33z0">
    <w:name w:val="WW8Num33z0"/>
    <w:rsid w:val="00532601"/>
  </w:style>
  <w:style w:type="character" w:customStyle="1" w:styleId="WW8Num34z0">
    <w:name w:val="WW8Num34z0"/>
    <w:rsid w:val="00532601"/>
    <w:rPr>
      <w:rFonts w:ascii="Symbol" w:hAnsi="Symbol"/>
      <w:b/>
    </w:rPr>
  </w:style>
  <w:style w:type="character" w:customStyle="1" w:styleId="WW8Num35z0">
    <w:name w:val="WW8Num35z0"/>
    <w:rsid w:val="00532601"/>
    <w:rPr>
      <w:rFonts w:ascii="Symbol" w:hAnsi="Symbol"/>
    </w:rPr>
  </w:style>
  <w:style w:type="character" w:customStyle="1" w:styleId="WW8Num36z0">
    <w:name w:val="WW8Num36z0"/>
    <w:rsid w:val="00532601"/>
    <w:rPr>
      <w:b/>
    </w:rPr>
  </w:style>
  <w:style w:type="character" w:customStyle="1" w:styleId="WW8Num37z0">
    <w:name w:val="WW8Num37z0"/>
    <w:rsid w:val="00532601"/>
    <w:rPr>
      <w:b/>
    </w:rPr>
  </w:style>
  <w:style w:type="character" w:customStyle="1" w:styleId="WW8Num38z0">
    <w:name w:val="WW8Num38z0"/>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rsid w:val="00532601"/>
  </w:style>
  <w:style w:type="character" w:customStyle="1" w:styleId="WW8Num45z1">
    <w:name w:val="WW8Num45z1"/>
    <w:rsid w:val="00532601"/>
    <w:rPr>
      <w:rFonts w:cs="Times New Roman"/>
    </w:rPr>
  </w:style>
  <w:style w:type="character" w:customStyle="1" w:styleId="WW8Num46z0">
    <w:name w:val="WW8Num46z0"/>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rsid w:val="00532601"/>
  </w:style>
  <w:style w:type="character" w:customStyle="1" w:styleId="WW8Num2z1">
    <w:name w:val="WW8Num2z1"/>
    <w:rsid w:val="00532601"/>
  </w:style>
  <w:style w:type="character" w:customStyle="1" w:styleId="WW8Num4z2">
    <w:name w:val="WW8Num4z2"/>
    <w:rsid w:val="00532601"/>
    <w:rPr>
      <w:rFonts w:ascii="Wingdings" w:hAnsi="Wingdings"/>
    </w:rPr>
  </w:style>
  <w:style w:type="character" w:customStyle="1" w:styleId="WW8Num4z3">
    <w:name w:val="WW8Num4z3"/>
    <w:rsid w:val="00532601"/>
    <w:rPr>
      <w:rFonts w:ascii="Symbol" w:hAnsi="Symbol"/>
    </w:rPr>
  </w:style>
  <w:style w:type="character" w:customStyle="1" w:styleId="WW8Num5z2">
    <w:name w:val="WW8Num5z2"/>
    <w:rsid w:val="00532601"/>
    <w:rPr>
      <w:rFonts w:ascii="Wingdings" w:hAnsi="Wingdings"/>
    </w:rPr>
  </w:style>
  <w:style w:type="character" w:customStyle="1" w:styleId="WW8Num6z1">
    <w:name w:val="WW8Num6z1"/>
    <w:rsid w:val="00532601"/>
    <w:rPr>
      <w:rFonts w:ascii="Courier New" w:hAnsi="Courier New"/>
    </w:rPr>
  </w:style>
  <w:style w:type="character" w:customStyle="1" w:styleId="WW8Num6z2">
    <w:name w:val="WW8Num6z2"/>
    <w:rsid w:val="00532601"/>
    <w:rPr>
      <w:rFonts w:ascii="Wingdings" w:hAnsi="Wingdings"/>
    </w:rPr>
  </w:style>
  <w:style w:type="character" w:customStyle="1" w:styleId="WW8Num8z1">
    <w:name w:val="WW8Num8z1"/>
    <w:rsid w:val="00532601"/>
    <w:rPr>
      <w:rFonts w:ascii="Courier New" w:hAnsi="Courier New"/>
    </w:rPr>
  </w:style>
  <w:style w:type="character" w:customStyle="1" w:styleId="WW8Num8z3">
    <w:name w:val="WW8Num8z3"/>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rsid w:val="00532601"/>
    <w:rPr>
      <w:rFonts w:ascii="Courier New" w:hAnsi="Courier New"/>
    </w:rPr>
  </w:style>
  <w:style w:type="character" w:customStyle="1" w:styleId="WW8Num12z2">
    <w:name w:val="WW8Num12z2"/>
    <w:rsid w:val="00532601"/>
    <w:rPr>
      <w:rFonts w:ascii="Wingdings" w:hAnsi="Wingdings"/>
    </w:rPr>
  </w:style>
  <w:style w:type="character" w:customStyle="1" w:styleId="WW8Num15z1">
    <w:name w:val="WW8Num15z1"/>
    <w:rsid w:val="00532601"/>
    <w:rPr>
      <w:rFonts w:ascii="Courier New" w:hAnsi="Courier New"/>
    </w:rPr>
  </w:style>
  <w:style w:type="character" w:customStyle="1" w:styleId="WW8Num15z2">
    <w:name w:val="WW8Num15z2"/>
    <w:rsid w:val="00532601"/>
    <w:rPr>
      <w:rFonts w:ascii="Wingdings" w:hAnsi="Wingdings"/>
    </w:rPr>
  </w:style>
  <w:style w:type="character" w:customStyle="1" w:styleId="WW8Num17z1">
    <w:name w:val="WW8Num17z1"/>
    <w:rsid w:val="00532601"/>
    <w:rPr>
      <w:rFonts w:ascii="Courier New" w:hAnsi="Courier New"/>
    </w:rPr>
  </w:style>
  <w:style w:type="character" w:customStyle="1" w:styleId="WW8Num17z2">
    <w:name w:val="WW8Num17z2"/>
    <w:rsid w:val="00532601"/>
    <w:rPr>
      <w:rFonts w:ascii="Wingdings" w:hAnsi="Wingdings"/>
    </w:rPr>
  </w:style>
  <w:style w:type="character" w:customStyle="1" w:styleId="WW8Num18z1">
    <w:name w:val="WW8Num18z1"/>
    <w:rsid w:val="00532601"/>
    <w:rPr>
      <w:rFonts w:ascii="Courier New" w:hAnsi="Courier New"/>
    </w:rPr>
  </w:style>
  <w:style w:type="character" w:customStyle="1" w:styleId="WW8Num18z2">
    <w:name w:val="WW8Num18z2"/>
    <w:rsid w:val="00532601"/>
    <w:rPr>
      <w:rFonts w:ascii="Wingdings" w:hAnsi="Wingdings"/>
    </w:rPr>
  </w:style>
  <w:style w:type="character" w:customStyle="1" w:styleId="WW8Num19z1">
    <w:name w:val="WW8Num19z1"/>
    <w:rsid w:val="00532601"/>
    <w:rPr>
      <w:rFonts w:ascii="Courier New" w:hAnsi="Courier New"/>
    </w:rPr>
  </w:style>
  <w:style w:type="character" w:customStyle="1" w:styleId="WW8Num19z2">
    <w:name w:val="WW8Num19z2"/>
    <w:rsid w:val="00532601"/>
    <w:rPr>
      <w:rFonts w:ascii="Wingdings" w:hAnsi="Wingdings"/>
    </w:rPr>
  </w:style>
  <w:style w:type="character" w:customStyle="1" w:styleId="WW8Num20z1">
    <w:name w:val="WW8Num20z1"/>
    <w:rsid w:val="00532601"/>
    <w:rPr>
      <w:rFonts w:ascii="Courier New" w:hAnsi="Courier New"/>
    </w:rPr>
  </w:style>
  <w:style w:type="character" w:customStyle="1" w:styleId="WW8Num20z2">
    <w:name w:val="WW8Num20z2"/>
    <w:rsid w:val="00532601"/>
    <w:rPr>
      <w:rFonts w:ascii="Wingdings" w:hAnsi="Wingdings"/>
    </w:rPr>
  </w:style>
  <w:style w:type="character" w:customStyle="1" w:styleId="WW8Num23z1">
    <w:name w:val="WW8Num23z1"/>
    <w:rsid w:val="00532601"/>
    <w:rPr>
      <w:b/>
    </w:rPr>
  </w:style>
  <w:style w:type="character" w:customStyle="1" w:styleId="WW8Num24z1">
    <w:name w:val="WW8Num24z1"/>
    <w:rsid w:val="00532601"/>
    <w:rPr>
      <w:rFonts w:ascii="Courier New" w:hAnsi="Courier New"/>
    </w:rPr>
  </w:style>
  <w:style w:type="character" w:customStyle="1" w:styleId="WW8Num24z2">
    <w:name w:val="WW8Num24z2"/>
    <w:rsid w:val="00532601"/>
    <w:rPr>
      <w:rFonts w:ascii="Wingdings" w:hAnsi="Wingdings"/>
    </w:rPr>
  </w:style>
  <w:style w:type="character" w:customStyle="1" w:styleId="WW8Num25z1">
    <w:name w:val="WW8Num25z1"/>
    <w:rsid w:val="00532601"/>
    <w:rPr>
      <w:rFonts w:ascii="Courier New" w:hAnsi="Courier New"/>
    </w:rPr>
  </w:style>
  <w:style w:type="character" w:customStyle="1" w:styleId="WW8Num25z3">
    <w:name w:val="WW8Num25z3"/>
    <w:rsid w:val="00532601"/>
    <w:rPr>
      <w:rFonts w:ascii="Symbol" w:hAnsi="Symbol"/>
    </w:rPr>
  </w:style>
  <w:style w:type="character" w:customStyle="1" w:styleId="WW8Num26z1">
    <w:name w:val="WW8Num26z1"/>
    <w:rsid w:val="00532601"/>
    <w:rPr>
      <w:rFonts w:ascii="Courier New" w:hAnsi="Courier New"/>
    </w:rPr>
  </w:style>
  <w:style w:type="character" w:customStyle="1" w:styleId="WW8Num26z2">
    <w:name w:val="WW8Num26z2"/>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rsid w:val="00532601"/>
    <w:rPr>
      <w:color w:val="0000FF"/>
      <w:spacing w:val="0"/>
      <w:u w:val="double"/>
    </w:rPr>
  </w:style>
  <w:style w:type="character" w:styleId="Nmerodepgina">
    <w:name w:val="page number"/>
    <w:rsid w:val="00532601"/>
    <w:rPr>
      <w:rFonts w:cs="Times New Roman"/>
    </w:rPr>
  </w:style>
  <w:style w:type="character" w:styleId="Textoennegrita">
    <w:name w:val="Strong"/>
    <w:qFormat/>
    <w:rsid w:val="00532601"/>
    <w:rPr>
      <w:b/>
    </w:rPr>
  </w:style>
  <w:style w:type="character" w:customStyle="1" w:styleId="Carcterdenumeracin">
    <w:name w:val="Carácter de numeración"/>
    <w:rsid w:val="00532601"/>
  </w:style>
  <w:style w:type="character" w:customStyle="1" w:styleId="BodyTextChar">
    <w:name w:val="Body Text Char"/>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rsid w:val="00532601"/>
    <w:rPr>
      <w:rFonts w:ascii="Symbol" w:hAnsi="Symbol"/>
    </w:rPr>
  </w:style>
  <w:style w:type="character" w:customStyle="1" w:styleId="WW8Num29z2">
    <w:name w:val="WW8Num29z2"/>
    <w:rsid w:val="00532601"/>
  </w:style>
  <w:style w:type="character" w:customStyle="1" w:styleId="WW8Num31z1">
    <w:name w:val="WW8Num31z1"/>
    <w:rsid w:val="00532601"/>
    <w:rPr>
      <w:rFonts w:ascii="Courier New" w:hAnsi="Courier New"/>
    </w:rPr>
  </w:style>
  <w:style w:type="character" w:customStyle="1" w:styleId="WW8Num31z2">
    <w:name w:val="WW8Num31z2"/>
    <w:rsid w:val="00532601"/>
    <w:rPr>
      <w:rFonts w:ascii="Wingdings" w:hAnsi="Wingdings"/>
    </w:rPr>
  </w:style>
  <w:style w:type="character" w:customStyle="1" w:styleId="WW8Num32z1">
    <w:name w:val="WW8Num32z1"/>
    <w:rsid w:val="00532601"/>
    <w:rPr>
      <w:rFonts w:ascii="Courier New" w:hAnsi="Courier New"/>
    </w:rPr>
  </w:style>
  <w:style w:type="character" w:customStyle="1" w:styleId="WW8Num32z2">
    <w:name w:val="WW8Num32z2"/>
    <w:rsid w:val="00532601"/>
    <w:rPr>
      <w:rFonts w:ascii="Wingdings" w:hAnsi="Wingdings"/>
    </w:rPr>
  </w:style>
  <w:style w:type="character" w:customStyle="1" w:styleId="WW8Num34z1">
    <w:name w:val="WW8Num34z1"/>
    <w:rsid w:val="00532601"/>
    <w:rPr>
      <w:rFonts w:ascii="Courier New" w:hAnsi="Courier New"/>
    </w:rPr>
  </w:style>
  <w:style w:type="character" w:customStyle="1" w:styleId="WW8Num34z2">
    <w:name w:val="WW8Num34z2"/>
    <w:rsid w:val="00532601"/>
    <w:rPr>
      <w:rFonts w:ascii="Wingdings" w:hAnsi="Wingdings"/>
    </w:rPr>
  </w:style>
  <w:style w:type="character" w:customStyle="1" w:styleId="WW8Num34z3">
    <w:name w:val="WW8Num34z3"/>
    <w:rsid w:val="00532601"/>
    <w:rPr>
      <w:rFonts w:ascii="Symbol" w:hAnsi="Symbol"/>
    </w:rPr>
  </w:style>
  <w:style w:type="character" w:customStyle="1" w:styleId="WW8Num35z1">
    <w:name w:val="WW8Num35z1"/>
    <w:rsid w:val="00532601"/>
    <w:rPr>
      <w:rFonts w:ascii="Courier New" w:hAnsi="Courier New"/>
    </w:rPr>
  </w:style>
  <w:style w:type="character" w:customStyle="1" w:styleId="WW8Num35z2">
    <w:name w:val="WW8Num35z2"/>
    <w:rsid w:val="00532601"/>
    <w:rPr>
      <w:rFonts w:ascii="Wingdings" w:hAnsi="Wingdings"/>
    </w:rPr>
  </w:style>
  <w:style w:type="character" w:customStyle="1" w:styleId="WW8Num38z1">
    <w:name w:val="WW8Num38z1"/>
    <w:rsid w:val="00532601"/>
    <w:rPr>
      <w:rFonts w:ascii="Courier New" w:hAnsi="Courier New"/>
    </w:rPr>
  </w:style>
  <w:style w:type="character" w:customStyle="1" w:styleId="WW8Num38z2">
    <w:name w:val="WW8Num38z2"/>
    <w:rsid w:val="00532601"/>
    <w:rPr>
      <w:rFonts w:ascii="Wingdings" w:hAnsi="Wingdings"/>
    </w:rPr>
  </w:style>
  <w:style w:type="character" w:customStyle="1" w:styleId="WW8Num48z1">
    <w:name w:val="WW8Num48z1"/>
    <w:rsid w:val="00532601"/>
    <w:rPr>
      <w:rFonts w:ascii="Courier New" w:hAnsi="Courier New"/>
    </w:rPr>
  </w:style>
  <w:style w:type="character" w:customStyle="1" w:styleId="WW8Num48z2">
    <w:name w:val="WW8Num48z2"/>
    <w:rsid w:val="00532601"/>
    <w:rPr>
      <w:rFonts w:ascii="Wingdings" w:hAnsi="Wingdings"/>
    </w:rPr>
  </w:style>
  <w:style w:type="character" w:customStyle="1" w:styleId="WW8Num48z3">
    <w:name w:val="WW8Num48z3"/>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line="240" w:lineRule="auto"/>
    </w:pPr>
    <w:rPr>
      <w:rFonts w:ascii="Arial" w:eastAsia="Lucida Sans Unicode" w:hAnsi="Arial" w:cs="Tahoma"/>
      <w:sz w:val="28"/>
      <w:szCs w:val="28"/>
      <w:lang w:val="es-ES" w:eastAsia="ar-SA"/>
    </w:rPr>
  </w:style>
  <w:style w:type="paragraph" w:styleId="Textoindependiente">
    <w:name w:val="Body Text"/>
    <w:basedOn w:val="Normal"/>
    <w:link w:val="TextoindependienteCar"/>
    <w:rsid w:val="00532601"/>
    <w:pPr>
      <w:suppressAutoHyphens/>
      <w:spacing w:after="120" w:line="240" w:lineRule="auto"/>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rsid w:val="00532601"/>
    <w:rPr>
      <w:rFonts w:ascii="Times New Roman" w:eastAsia="Times New Roman" w:hAnsi="Times New Roman" w:cs="Times New Roman"/>
      <w:sz w:val="24"/>
      <w:szCs w:val="20"/>
      <w:lang w:val="es-ES" w:eastAsia="ar-SA"/>
    </w:rPr>
  </w:style>
  <w:style w:type="paragraph" w:styleId="Lista">
    <w:name w:val="List"/>
    <w:basedOn w:val="Textoindependiente"/>
    <w:rsid w:val="00532601"/>
    <w:rPr>
      <w:rFonts w:cs="Tahoma"/>
    </w:rPr>
  </w:style>
  <w:style w:type="paragraph" w:customStyle="1" w:styleId="Etiqueta">
    <w:name w:val="Etiqueta"/>
    <w:basedOn w:val="Normal"/>
    <w:rsid w:val="00532601"/>
    <w:pPr>
      <w:suppressLineNumbers/>
      <w:suppressAutoHyphens/>
      <w:spacing w:before="120" w:after="120" w:line="240" w:lineRule="auto"/>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customStyle="1" w:styleId="Textonormal">
    <w:name w:val="Texto normal"/>
    <w:basedOn w:val="Normal"/>
    <w:rsid w:val="00532601"/>
    <w:pPr>
      <w:suppressAutoHyphens/>
      <w:spacing w:after="120" w:line="240" w:lineRule="auto"/>
    </w:pPr>
    <w:rPr>
      <w:rFonts w:ascii="Times New Roman" w:eastAsia="Times New Roman" w:hAnsi="Times New Roman" w:cs="Times New Roman"/>
      <w:sz w:val="24"/>
      <w:szCs w:val="20"/>
      <w:lang w:val="es-ES" w:eastAsia="ar-SA"/>
    </w:rPr>
  </w:style>
  <w:style w:type="paragraph" w:customStyle="1" w:styleId="Lista21">
    <w:name w:val="Lista 21"/>
    <w:basedOn w:val="Textonormal"/>
    <w:rsid w:val="00532601"/>
  </w:style>
  <w:style w:type="paragraph" w:customStyle="1" w:styleId="Encabezado1">
    <w:name w:val="Encabezado1"/>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styleId="Ttulo">
    <w:name w:val="Title"/>
    <w:basedOn w:val="Normal"/>
    <w:next w:val="Subttulo"/>
    <w:link w:val="TtuloCar"/>
    <w:qFormat/>
    <w:rsid w:val="00532601"/>
    <w:pPr>
      <w:suppressAutoHyphens/>
      <w:spacing w:after="0" w:line="240" w:lineRule="auto"/>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rsid w:val="00532601"/>
    <w:rPr>
      <w:rFonts w:ascii="Times New Roman" w:eastAsia="Times New Roman" w:hAnsi="Times New Roman" w:cs="Times New Roman"/>
      <w:b/>
      <w:sz w:val="28"/>
      <w:szCs w:val="20"/>
      <w:lang w:val="es-ES" w:eastAsia="ar-SA"/>
    </w:rPr>
  </w:style>
  <w:style w:type="paragraph" w:styleId="Subttulo">
    <w:name w:val="Subtitle"/>
    <w:basedOn w:val="Encabezado1"/>
    <w:next w:val="Textonormal"/>
    <w:link w:val="SubttuloCar"/>
    <w:qFormat/>
    <w:rsid w:val="00532601"/>
    <w:pPr>
      <w:jc w:val="center"/>
    </w:pPr>
    <w:rPr>
      <w:rFonts w:cs="Times New Roman"/>
      <w:i/>
    </w:rPr>
  </w:style>
  <w:style w:type="character" w:customStyle="1" w:styleId="SubttuloCar">
    <w:name w:val="Subtítulo Car"/>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rsid w:val="00532601"/>
    <w:pPr>
      <w:suppressAutoHyphens/>
      <w:spacing w:after="0" w:line="240" w:lineRule="auto"/>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spacing w:after="0" w:line="240" w:lineRule="auto"/>
      <w:ind w:left="284" w:hanging="284"/>
      <w:jc w:val="both"/>
    </w:pPr>
    <w:rPr>
      <w:rFonts w:ascii="Arial" w:eastAsia="Times New Roman" w:hAnsi="Arial" w:cs="Arial"/>
      <w:sz w:val="20"/>
      <w:szCs w:val="20"/>
      <w:lang w:val="es-ES_tradnl" w:eastAsia="ar-SA"/>
    </w:rPr>
  </w:style>
  <w:style w:type="paragraph" w:styleId="Sangradetextonormal">
    <w:name w:val="Body Text Indent"/>
    <w:basedOn w:val="Normal"/>
    <w:link w:val="SangradetextonormalCar"/>
    <w:rsid w:val="00532601"/>
    <w:pPr>
      <w:suppressAutoHyphens/>
      <w:spacing w:after="120" w:line="240" w:lineRule="auto"/>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basedOn w:val="Fuentedeprrafopredeter"/>
    <w:link w:val="Sangradetextonormal"/>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rsid w:val="00532601"/>
    <w:pPr>
      <w:suppressAutoHyphens/>
      <w:autoSpaceDE w:val="0"/>
      <w:spacing w:after="0" w:line="240" w:lineRule="auto"/>
      <w:jc w:val="both"/>
    </w:pPr>
    <w:rPr>
      <w:rFonts w:ascii="Arial" w:eastAsia="Times New Roman" w:hAnsi="Arial" w:cs="Arial"/>
      <w:sz w:val="20"/>
      <w:szCs w:val="20"/>
      <w:lang w:val="es-ES_tradnl" w:eastAsia="ar-SA"/>
    </w:rPr>
  </w:style>
  <w:style w:type="paragraph" w:customStyle="1" w:styleId="ACUERDO">
    <w:name w:val="ACUERDO"/>
    <w:basedOn w:val="Normal"/>
    <w:rsid w:val="00532601"/>
    <w:pPr>
      <w:widowControl w:val="0"/>
      <w:suppressAutoHyphens/>
      <w:spacing w:after="0" w:line="240" w:lineRule="auto"/>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rsid w:val="00532601"/>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uiPriority w:val="99"/>
    <w:rsid w:val="00532601"/>
    <w:pPr>
      <w:suppressAutoHyphens/>
      <w:spacing w:before="100" w:after="100" w:line="240" w:lineRule="auto"/>
    </w:pPr>
    <w:rPr>
      <w:rFonts w:ascii="Arial Unicode MS" w:eastAsia="Times New Roman" w:hAnsi="Arial Unicode MS" w:cs="Arial Unicode MS"/>
      <w:sz w:val="24"/>
      <w:szCs w:val="24"/>
      <w:lang w:val="es-ES" w:eastAsia="ar-SA"/>
    </w:rPr>
  </w:style>
  <w:style w:type="paragraph" w:customStyle="1" w:styleId="xl25">
    <w:name w:val="xl25"/>
    <w:basedOn w:val="Normal"/>
    <w:rsid w:val="00532601"/>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6">
    <w:name w:val="xl26"/>
    <w:basedOn w:val="Normal"/>
    <w:rsid w:val="00532601"/>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7">
    <w:name w:val="xl27"/>
    <w:basedOn w:val="Normal"/>
    <w:rsid w:val="00532601"/>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8">
    <w:name w:val="xl28"/>
    <w:basedOn w:val="Normal"/>
    <w:rsid w:val="00532601"/>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9">
    <w:name w:val="xl29"/>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0">
    <w:name w:val="xl30"/>
    <w:basedOn w:val="Normal"/>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31">
    <w:name w:val="xl31"/>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2">
    <w:name w:val="xl32"/>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3">
    <w:name w:val="xl33"/>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4">
    <w:name w:val="xl34"/>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5">
    <w:name w:val="xl35"/>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6">
    <w:name w:val="xl36"/>
    <w:basedOn w:val="Normal"/>
    <w:rsid w:val="00532601"/>
    <w:pPr>
      <w:pBdr>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7">
    <w:name w:val="xl37"/>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8">
    <w:name w:val="xl38"/>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1">
    <w:name w:val="xl41"/>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2">
    <w:name w:val="xl42"/>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3">
    <w:name w:val="xl43"/>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4">
    <w:name w:val="xl44"/>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5">
    <w:name w:val="xl45"/>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6">
    <w:name w:val="xl46"/>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7">
    <w:name w:val="xl47"/>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48">
    <w:name w:val="xl48"/>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9">
    <w:name w:val="xl49"/>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0">
    <w:name w:val="xl50"/>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1">
    <w:name w:val="xl51"/>
    <w:basedOn w:val="Normal"/>
    <w:rsid w:val="00532601"/>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2">
    <w:name w:val="xl52"/>
    <w:basedOn w:val="Normal"/>
    <w:rsid w:val="00532601"/>
    <w:pPr>
      <w:pBdr>
        <w:top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3">
    <w:name w:val="xl53"/>
    <w:basedOn w:val="Normal"/>
    <w:rsid w:val="00532601"/>
    <w:pPr>
      <w:pBdr>
        <w:top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54">
    <w:name w:val="xl54"/>
    <w:basedOn w:val="Normal"/>
    <w:rsid w:val="00532601"/>
    <w:pPr>
      <w:pBdr>
        <w:top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5">
    <w:name w:val="xl55"/>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6">
    <w:name w:val="xl56"/>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7">
    <w:name w:val="xl57"/>
    <w:basedOn w:val="Normal"/>
    <w:rsid w:val="00532601"/>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8">
    <w:name w:val="xl58"/>
    <w:basedOn w:val="Normal"/>
    <w:rsid w:val="00532601"/>
    <w:pP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9">
    <w:name w:val="xl59"/>
    <w:basedOn w:val="Normal"/>
    <w:rsid w:val="00532601"/>
    <w:pP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0">
    <w:name w:val="xl6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1">
    <w:name w:val="xl61"/>
    <w:basedOn w:val="Normal"/>
    <w:rsid w:val="00532601"/>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2">
    <w:name w:val="xl62"/>
    <w:basedOn w:val="Normal"/>
    <w:rsid w:val="00532601"/>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3">
    <w:name w:val="xl63"/>
    <w:basedOn w:val="Normal"/>
    <w:rsid w:val="00532601"/>
    <w:pPr>
      <w:pBdr>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4">
    <w:name w:val="xl64"/>
    <w:basedOn w:val="Normal"/>
    <w:rsid w:val="00532601"/>
    <w:pPr>
      <w:pBdr>
        <w:bottom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5">
    <w:name w:val="xl65"/>
    <w:basedOn w:val="Normal"/>
    <w:rsid w:val="00532601"/>
    <w:pPr>
      <w:pBdr>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rsid w:val="00532601"/>
    <w:pPr>
      <w:suppressAutoHyphens/>
      <w:spacing w:after="0" w:line="240" w:lineRule="auto"/>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rsid w:val="00532601"/>
  </w:style>
  <w:style w:type="paragraph" w:customStyle="1" w:styleId="BodyTextIndent31">
    <w:name w:val="Body Text Indent 31"/>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spacing w:after="0" w:line="240" w:lineRule="auto"/>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BalloonText1">
    <w:name w:val="Balloon Text1"/>
    <w:basedOn w:val="Normal"/>
    <w:rsid w:val="00532601"/>
    <w:pPr>
      <w:suppressAutoHyphens/>
      <w:spacing w:after="0" w:line="240" w:lineRule="auto"/>
    </w:pPr>
    <w:rPr>
      <w:rFonts w:ascii="Tahoma" w:eastAsia="Times New Roman" w:hAnsi="Tahoma" w:cs="Times New Roman"/>
      <w:sz w:val="16"/>
      <w:szCs w:val="16"/>
      <w:lang w:val="es-ES" w:eastAsia="ar-SA"/>
    </w:rPr>
  </w:style>
  <w:style w:type="paragraph" w:customStyle="1" w:styleId="Textosinformato2">
    <w:name w:val="Texto sin formato2"/>
    <w:basedOn w:val="Normal"/>
    <w:rsid w:val="00532601"/>
    <w:pPr>
      <w:spacing w:after="0" w:line="240" w:lineRule="auto"/>
    </w:pPr>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spacing w:after="0" w:line="240" w:lineRule="auto"/>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spacing w:after="0" w:line="240" w:lineRule="auto"/>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after="0" w:line="360" w:lineRule="auto"/>
      <w:jc w:val="both"/>
    </w:pPr>
    <w:rPr>
      <w:rFonts w:ascii="Arial" w:eastAsia="Times New Roman" w:hAnsi="Arial" w:cs="Times New Roman"/>
      <w:sz w:val="20"/>
      <w:szCs w:val="20"/>
      <w:lang w:eastAsia="ar-SA"/>
    </w:rPr>
  </w:style>
  <w:style w:type="paragraph" w:customStyle="1" w:styleId="font6">
    <w:name w:val="font6"/>
    <w:basedOn w:val="Normal"/>
    <w:rsid w:val="00532601"/>
    <w:pPr>
      <w:spacing w:before="280" w:after="280" w:line="240" w:lineRule="auto"/>
    </w:pPr>
    <w:rPr>
      <w:rFonts w:ascii="Arial" w:eastAsia="Times New Roman" w:hAnsi="Arial" w:cs="Arial"/>
      <w:sz w:val="24"/>
      <w:szCs w:val="24"/>
      <w:lang w:eastAsia="ar-SA"/>
    </w:rPr>
  </w:style>
  <w:style w:type="paragraph" w:customStyle="1" w:styleId="BodyText31">
    <w:name w:val="Body Text 31"/>
    <w:basedOn w:val="Normal"/>
    <w:uiPriority w:val="99"/>
    <w:rsid w:val="00532601"/>
    <w:pPr>
      <w:widowControl w:val="0"/>
      <w:overflowPunct w:val="0"/>
      <w:autoSpaceDE w:val="0"/>
      <w:spacing w:after="0" w:line="240" w:lineRule="auto"/>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pPr>
      <w:spacing w:after="0" w:line="240" w:lineRule="auto"/>
    </w:pPr>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spacing w:after="0" w:line="240" w:lineRule="auto"/>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spacing w:after="0" w:line="240" w:lineRule="auto"/>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line="240" w:lineRule="auto"/>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rsid w:val="00532601"/>
    <w:pPr>
      <w:spacing w:after="0" w:line="240" w:lineRule="auto"/>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spacing w:after="0" w:line="240" w:lineRule="auto"/>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widowControl w:val="0"/>
      <w:tabs>
        <w:tab w:val="left" w:leader="dot" w:pos="13040"/>
        <w:tab w:val="right" w:pos="13466"/>
      </w:tabs>
      <w:suppressAutoHyphens/>
      <w:overflowPunct w:val="0"/>
      <w:autoSpaceDE w:val="0"/>
      <w:spacing w:after="0" w:line="240" w:lineRule="auto"/>
      <w:ind w:left="4961" w:right="850"/>
      <w:textAlignment w:val="baseline"/>
    </w:pPr>
    <w:rPr>
      <w:rFonts w:ascii="CG Times" w:eastAsia="Times New Roman" w:hAnsi="CG Times" w:cs="LinePrinter"/>
      <w:sz w:val="20"/>
      <w:szCs w:val="20"/>
      <w:lang w:val="es-ES_tradnl" w:eastAsia="ar-SA"/>
    </w:rPr>
  </w:style>
  <w:style w:type="paragraph" w:styleId="TDC7">
    <w:name w:val="toc 7"/>
    <w:basedOn w:val="Normal"/>
    <w:next w:val="Normal"/>
    <w:uiPriority w:val="39"/>
    <w:rsid w:val="00532601"/>
    <w:pPr>
      <w:widowControl w:val="0"/>
      <w:tabs>
        <w:tab w:val="left" w:leader="dot" w:pos="12332"/>
        <w:tab w:val="right" w:pos="12758"/>
      </w:tabs>
      <w:suppressAutoHyphens/>
      <w:overflowPunct w:val="0"/>
      <w:autoSpaceDE w:val="0"/>
      <w:spacing w:after="0" w:line="240" w:lineRule="auto"/>
      <w:ind w:left="4253" w:right="850"/>
      <w:textAlignment w:val="baseline"/>
    </w:pPr>
    <w:rPr>
      <w:rFonts w:ascii="CG Times" w:eastAsia="Times New Roman" w:hAnsi="CG Times" w:cs="LinePrinter"/>
      <w:sz w:val="20"/>
      <w:szCs w:val="20"/>
      <w:lang w:val="es-ES_tradnl" w:eastAsia="ar-SA"/>
    </w:rPr>
  </w:style>
  <w:style w:type="paragraph" w:styleId="TDC6">
    <w:name w:val="toc 6"/>
    <w:basedOn w:val="Normal"/>
    <w:next w:val="Normal"/>
    <w:uiPriority w:val="39"/>
    <w:rsid w:val="00532601"/>
    <w:pPr>
      <w:widowControl w:val="0"/>
      <w:tabs>
        <w:tab w:val="left" w:leader="dot" w:pos="11623"/>
        <w:tab w:val="right" w:pos="12049"/>
      </w:tabs>
      <w:suppressAutoHyphens/>
      <w:overflowPunct w:val="0"/>
      <w:autoSpaceDE w:val="0"/>
      <w:spacing w:after="0" w:line="240" w:lineRule="auto"/>
      <w:ind w:left="3544" w:right="850"/>
      <w:textAlignment w:val="baseline"/>
    </w:pPr>
    <w:rPr>
      <w:rFonts w:ascii="CG Times" w:eastAsia="Times New Roman" w:hAnsi="CG Times" w:cs="LinePrinter"/>
      <w:sz w:val="20"/>
      <w:szCs w:val="20"/>
      <w:lang w:val="es-ES_tradnl" w:eastAsia="ar-SA"/>
    </w:rPr>
  </w:style>
  <w:style w:type="paragraph" w:styleId="TDC5">
    <w:name w:val="toc 5"/>
    <w:basedOn w:val="Normal"/>
    <w:next w:val="Normal"/>
    <w:uiPriority w:val="39"/>
    <w:rsid w:val="00532601"/>
    <w:pPr>
      <w:widowControl w:val="0"/>
      <w:tabs>
        <w:tab w:val="left" w:leader="dot" w:pos="10914"/>
        <w:tab w:val="right" w:pos="11340"/>
      </w:tabs>
      <w:suppressAutoHyphens/>
      <w:overflowPunct w:val="0"/>
      <w:autoSpaceDE w:val="0"/>
      <w:spacing w:after="0" w:line="240" w:lineRule="auto"/>
      <w:ind w:left="2835" w:right="850"/>
      <w:textAlignment w:val="baseline"/>
    </w:pPr>
    <w:rPr>
      <w:rFonts w:ascii="CG Times" w:eastAsia="Times New Roman" w:hAnsi="CG Times" w:cs="LinePrinter"/>
      <w:sz w:val="20"/>
      <w:szCs w:val="20"/>
      <w:lang w:val="es-ES_tradnl" w:eastAsia="ar-SA"/>
    </w:rPr>
  </w:style>
  <w:style w:type="paragraph" w:styleId="TDC4">
    <w:name w:val="toc 4"/>
    <w:basedOn w:val="Normal"/>
    <w:next w:val="Normal"/>
    <w:uiPriority w:val="39"/>
    <w:rsid w:val="00532601"/>
    <w:pPr>
      <w:widowControl w:val="0"/>
      <w:tabs>
        <w:tab w:val="left" w:leader="dot" w:pos="10205"/>
        <w:tab w:val="right" w:pos="10631"/>
      </w:tabs>
      <w:suppressAutoHyphens/>
      <w:overflowPunct w:val="0"/>
      <w:autoSpaceDE w:val="0"/>
      <w:spacing w:after="0" w:line="240" w:lineRule="auto"/>
      <w:ind w:left="2126" w:right="850"/>
      <w:textAlignment w:val="baseline"/>
    </w:pPr>
    <w:rPr>
      <w:rFonts w:ascii="CG Times" w:eastAsia="Times New Roman" w:hAnsi="CG Times" w:cs="LinePrinter"/>
      <w:sz w:val="20"/>
      <w:szCs w:val="20"/>
      <w:lang w:val="es-ES_tradnl" w:eastAsia="ar-SA"/>
    </w:rPr>
  </w:style>
  <w:style w:type="paragraph" w:styleId="TDC3">
    <w:name w:val="toc 3"/>
    <w:basedOn w:val="Normal"/>
    <w:next w:val="Normal"/>
    <w:uiPriority w:val="39"/>
    <w:qFormat/>
    <w:rsid w:val="00532601"/>
    <w:pPr>
      <w:widowControl w:val="0"/>
      <w:tabs>
        <w:tab w:val="left" w:leader="dot" w:pos="9497"/>
        <w:tab w:val="right" w:pos="9923"/>
      </w:tabs>
      <w:suppressAutoHyphens/>
      <w:overflowPunct w:val="0"/>
      <w:autoSpaceDE w:val="0"/>
      <w:spacing w:after="0" w:line="240" w:lineRule="auto"/>
      <w:ind w:left="1418" w:right="850"/>
      <w:textAlignment w:val="baseline"/>
    </w:pPr>
    <w:rPr>
      <w:rFonts w:ascii="CG Times" w:eastAsia="Times New Roman" w:hAnsi="CG Times" w:cs="LinePrinter"/>
      <w:sz w:val="20"/>
      <w:szCs w:val="20"/>
      <w:lang w:val="es-ES_tradnl" w:eastAsia="ar-SA"/>
    </w:rPr>
  </w:style>
  <w:style w:type="paragraph" w:styleId="TDC2">
    <w:name w:val="toc 2"/>
    <w:basedOn w:val="Normal"/>
    <w:next w:val="Normal"/>
    <w:uiPriority w:val="39"/>
    <w:qFormat/>
    <w:rsid w:val="00532601"/>
    <w:pPr>
      <w:widowControl w:val="0"/>
      <w:tabs>
        <w:tab w:val="left" w:leader="dot" w:pos="8788"/>
        <w:tab w:val="right" w:pos="9214"/>
      </w:tabs>
      <w:suppressAutoHyphens/>
      <w:overflowPunct w:val="0"/>
      <w:autoSpaceDE w:val="0"/>
      <w:spacing w:after="0" w:line="240" w:lineRule="auto"/>
      <w:ind w:left="709" w:right="850"/>
      <w:textAlignment w:val="baseline"/>
    </w:pPr>
    <w:rPr>
      <w:rFonts w:ascii="CG Times" w:eastAsia="Times New Roman" w:hAnsi="CG Times" w:cs="LinePrinter"/>
      <w:sz w:val="20"/>
      <w:szCs w:val="20"/>
      <w:lang w:val="es-ES_tradnl" w:eastAsia="ar-SA"/>
    </w:rPr>
  </w:style>
  <w:style w:type="paragraph" w:styleId="TDC1">
    <w:name w:val="toc 1"/>
    <w:basedOn w:val="Normal"/>
    <w:next w:val="Normal"/>
    <w:uiPriority w:val="39"/>
    <w:qFormat/>
    <w:rsid w:val="00532601"/>
    <w:pPr>
      <w:widowControl w:val="0"/>
      <w:tabs>
        <w:tab w:val="left" w:leader="dot" w:pos="8079"/>
        <w:tab w:val="right" w:pos="8505"/>
      </w:tabs>
      <w:suppressAutoHyphens/>
      <w:overflowPunct w:val="0"/>
      <w:autoSpaceDE w:val="0"/>
      <w:spacing w:after="0" w:line="240" w:lineRule="auto"/>
      <w:ind w:right="850"/>
      <w:textAlignment w:val="baseline"/>
    </w:pPr>
    <w:rPr>
      <w:rFonts w:ascii="CG Times" w:eastAsia="Times New Roman" w:hAnsi="CG Times" w:cs="LinePrinter"/>
      <w:sz w:val="20"/>
      <w:szCs w:val="20"/>
      <w:lang w:val="es-ES_tradnl" w:eastAsia="ar-SA"/>
    </w:rPr>
  </w:style>
  <w:style w:type="paragraph" w:customStyle="1" w:styleId="WW-ndice7">
    <w:name w:val="WW-Índice 7"/>
    <w:basedOn w:val="Normal"/>
    <w:next w:val="Normal"/>
    <w:rsid w:val="00532601"/>
    <w:pPr>
      <w:widowControl w:val="0"/>
      <w:suppressAutoHyphens/>
      <w:overflowPunct w:val="0"/>
      <w:autoSpaceDE w:val="0"/>
      <w:spacing w:after="0" w:line="240" w:lineRule="auto"/>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spacing w:after="0" w:line="240" w:lineRule="auto"/>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spacing w:after="0" w:line="240" w:lineRule="auto"/>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spacing w:after="0" w:line="240" w:lineRule="auto"/>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uiPriority w:val="99"/>
    <w:rsid w:val="00532601"/>
    <w:pPr>
      <w:widowControl w:val="0"/>
      <w:suppressAutoHyphens/>
      <w:overflowPunct w:val="0"/>
      <w:autoSpaceDE w:val="0"/>
      <w:spacing w:after="0" w:line="240" w:lineRule="auto"/>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uiPriority w:val="99"/>
    <w:rsid w:val="00532601"/>
    <w:pPr>
      <w:widowControl w:val="0"/>
      <w:suppressAutoHyphens/>
      <w:overflowPunct w:val="0"/>
      <w:autoSpaceDE w:val="0"/>
      <w:spacing w:after="0" w:line="240" w:lineRule="auto"/>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uiPriority w:val="99"/>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uiPriority w:val="99"/>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spacing w:after="0" w:line="240" w:lineRule="auto"/>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spacing w:after="0" w:line="240" w:lineRule="auto"/>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uiPriority w:val="99"/>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spacing w:after="0" w:line="240" w:lineRule="auto"/>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spacing w:after="0" w:line="240" w:lineRule="auto"/>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spacing w:after="0" w:line="240" w:lineRule="auto"/>
      <w:jc w:val="both"/>
    </w:pPr>
    <w:rPr>
      <w:rFonts w:ascii="Arial" w:eastAsia="Times New Roman" w:hAnsi="Arial" w:cs="Times New Roman"/>
      <w:kern w:val="1"/>
      <w:szCs w:val="20"/>
      <w:lang w:val="en-US" w:eastAsia="ar-SA"/>
    </w:rPr>
  </w:style>
  <w:style w:type="table" w:styleId="Tablaconcuadrcula">
    <w:name w:val="Table Grid"/>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532601"/>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rsid w:val="00532601"/>
    <w:pPr>
      <w:widowControl w:val="0"/>
      <w:spacing w:after="0" w:line="240" w:lineRule="auto"/>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after="0" w:line="240" w:lineRule="auto"/>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
    <w:basedOn w:val="Normal"/>
    <w:link w:val="PrrafodelistaCar"/>
    <w:uiPriority w:val="34"/>
    <w:qFormat/>
    <w:rsid w:val="00532601"/>
    <w:pPr>
      <w:spacing w:after="0" w:line="240" w:lineRule="auto"/>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spacing w:after="0" w:line="240" w:lineRule="auto"/>
      <w:ind w:firstLine="1276"/>
      <w:jc w:val="both"/>
    </w:pPr>
    <w:rPr>
      <w:rFonts w:ascii="Arial" w:eastAsia="Times New Roman" w:hAnsi="Arial" w:cs="Arial"/>
      <w:sz w:val="24"/>
      <w:szCs w:val="24"/>
      <w:lang w:val="es-ES" w:eastAsia="ar-SA"/>
    </w:rPr>
  </w:style>
  <w:style w:type="character" w:styleId="nfasissutil">
    <w:name w:val="Subtle Emphasis"/>
    <w:uiPriority w:val="19"/>
    <w:qFormat/>
    <w:rsid w:val="00532601"/>
    <w:rPr>
      <w:i/>
      <w:iCs/>
      <w:color w:val="808080"/>
    </w:rPr>
  </w:style>
  <w:style w:type="character" w:styleId="nfasisintenso">
    <w:name w:val="Intense Emphasis"/>
    <w:uiPriority w:val="21"/>
    <w:qFormat/>
    <w:rsid w:val="00532601"/>
    <w:rPr>
      <w:b/>
      <w:bCs/>
      <w:i/>
      <w:iCs/>
      <w:color w:val="4F81BD"/>
    </w:rPr>
  </w:style>
  <w:style w:type="character" w:customStyle="1" w:styleId="Ttulo2Car1">
    <w:name w:val="Título 2 Car1"/>
    <w:aliases w:val="h2 Car1"/>
    <w:link w:val="Ttulo2"/>
    <w:uiPriority w:val="9"/>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spacing w:after="0" w:line="240" w:lineRule="auto"/>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line="240" w:lineRule="auto"/>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rsid w:val="00532601"/>
    <w:rPr>
      <w:rFonts w:ascii="Arial" w:hAnsi="Arial"/>
      <w:b/>
      <w:kern w:val="1"/>
      <w:sz w:val="28"/>
      <w:lang w:val="es-ES_tradnl" w:eastAsia="ar-SA" w:bidi="ar-SA"/>
    </w:rPr>
  </w:style>
  <w:style w:type="character" w:customStyle="1" w:styleId="CarCar2">
    <w:name w:val="Car Car2"/>
    <w:rsid w:val="00532601"/>
    <w:rPr>
      <w:sz w:val="24"/>
      <w:szCs w:val="24"/>
      <w:lang w:val="es-ES" w:eastAsia="ar-SA" w:bidi="ar-SA"/>
    </w:rPr>
  </w:style>
  <w:style w:type="character" w:customStyle="1" w:styleId="TextosinformatoCar">
    <w:name w:val="Texto sin formato Car"/>
    <w:link w:val="Textosinformato"/>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rsid w:val="00532601"/>
    <w:pPr>
      <w:suppressAutoHyphens/>
      <w:spacing w:before="280" w:after="280" w:line="240" w:lineRule="auto"/>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sz w:val="24"/>
      <w:szCs w:val="24"/>
      <w:lang w:val="en-US" w:eastAsia="ar-SA"/>
    </w:rPr>
  </w:style>
  <w:style w:type="paragraph" w:customStyle="1" w:styleId="xl24">
    <w:name w:val="xl24"/>
    <w:basedOn w:val="Normal"/>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line="240" w:lineRule="auto"/>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spacing w:after="0" w:line="240" w:lineRule="auto"/>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spacing w:after="0" w:line="240" w:lineRule="auto"/>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spacing w:after="0" w:line="240" w:lineRule="auto"/>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spacing w:after="0" w:line="240" w:lineRule="auto"/>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spacing w:after="0" w:line="240" w:lineRule="auto"/>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spacing w:after="0" w:line="240" w:lineRule="auto"/>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spacing w:line="240" w:lineRule="auto"/>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spacing w:after="0" w:line="240" w:lineRule="auto"/>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line="240" w:lineRule="auto"/>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spacing w:after="0" w:line="240" w:lineRule="auto"/>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spacing w:after="0" w:line="240" w:lineRule="auto"/>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tabs>
        <w:tab w:val="right" w:leader="dot" w:pos="16764"/>
      </w:tabs>
      <w:ind w:left="2264"/>
    </w:pPr>
    <w:rPr>
      <w:rFonts w:cs="Tahoma"/>
      <w:szCs w:val="24"/>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line="240" w:lineRule="auto"/>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3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spacing w:after="0" w:line="240" w:lineRule="auto"/>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spacing w:after="0" w:line="240" w:lineRule="auto"/>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after="0"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spacing w:after="0" w:line="240" w:lineRule="auto"/>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rsid w:val="00532601"/>
    <w:pPr>
      <w:shd w:val="clear" w:color="auto" w:fill="000080"/>
      <w:suppressAutoHyphens/>
      <w:spacing w:after="0" w:line="240" w:lineRule="auto"/>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rsid w:val="00532601"/>
    <w:rPr>
      <w:rFonts w:ascii="Times New Roman" w:eastAsia="Times New Roman" w:hAnsi="Times New Roman" w:cs="Times New Roman"/>
      <w:sz w:val="24"/>
      <w:szCs w:val="24"/>
      <w:lang w:eastAsia="es-ES"/>
    </w:rPr>
  </w:style>
  <w:style w:type="paragraph" w:styleId="Lista2">
    <w:name w:val="List 2"/>
    <w:basedOn w:val="Normal"/>
    <w:rsid w:val="00532601"/>
    <w:pPr>
      <w:spacing w:after="0" w:line="240" w:lineRule="auto"/>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qFormat/>
    <w:rsid w:val="00532601"/>
    <w:pPr>
      <w:overflowPunct w:val="0"/>
      <w:autoSpaceDE w:val="0"/>
      <w:autoSpaceDN w:val="0"/>
      <w:adjustRightInd w:val="0"/>
      <w:spacing w:after="0" w:line="240" w:lineRule="auto"/>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rsid w:val="00532601"/>
    <w:pPr>
      <w:spacing w:after="0" w:line="240" w:lineRule="auto"/>
      <w:jc w:val="both"/>
    </w:pPr>
    <w:rPr>
      <w:rFonts w:ascii="Arial" w:eastAsia="Times New Roman" w:hAnsi="Arial" w:cs="Arial"/>
      <w:lang w:val="en-US"/>
    </w:rPr>
  </w:style>
  <w:style w:type="paragraph" w:styleId="Listaconvietas4">
    <w:name w:val="List Bullet 4"/>
    <w:basedOn w:val="Normal"/>
    <w:rsid w:val="00532601"/>
    <w:pPr>
      <w:numPr>
        <w:numId w:val="6"/>
      </w:numPr>
      <w:spacing w:after="0" w:line="240" w:lineRule="auto"/>
    </w:pPr>
    <w:rPr>
      <w:rFonts w:ascii="Times New Roman" w:eastAsia="Times New Roman" w:hAnsi="Times New Roman" w:cs="Times New Roman"/>
      <w:sz w:val="20"/>
      <w:szCs w:val="20"/>
      <w:lang w:eastAsia="es-ES"/>
    </w:rPr>
  </w:style>
  <w:style w:type="paragraph" w:styleId="Lista5">
    <w:name w:val="List 5"/>
    <w:basedOn w:val="Normal"/>
    <w:rsid w:val="00532601"/>
    <w:pPr>
      <w:spacing w:after="0" w:line="240" w:lineRule="auto"/>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after="0"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after="0"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uiPriority w:val="99"/>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spacing w:after="0" w:line="240" w:lineRule="auto"/>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spacing w:after="0" w:line="240" w:lineRule="auto"/>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spacing w:after="0" w:line="240" w:lineRule="auto"/>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spacing w:after="0" w:line="240" w:lineRule="auto"/>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spacing w:after="0" w:line="240" w:lineRule="auto"/>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rsid w:val="00532601"/>
    <w:pPr>
      <w:spacing w:before="280" w:after="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line="240" w:lineRule="auto"/>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spacing w:after="0" w:line="240" w:lineRule="auto"/>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spacing w:after="0" w:line="240" w:lineRule="auto"/>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spacing w:after="0" w:line="240" w:lineRule="auto"/>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spacing w:after="0" w:line="240" w:lineRule="auto"/>
      <w:jc w:val="both"/>
    </w:pPr>
    <w:rPr>
      <w:rFonts w:ascii="Arial" w:eastAsia="Times New Roman" w:hAnsi="Arial" w:cs="Times New Roman"/>
      <w:sz w:val="24"/>
      <w:szCs w:val="20"/>
      <w:lang w:val="es-ES_tradnl"/>
    </w:rPr>
  </w:style>
  <w:style w:type="paragraph" w:styleId="Textosinformato">
    <w:name w:val="Plain Text"/>
    <w:basedOn w:val="Normal"/>
    <w:link w:val="TextosinformatoCar"/>
    <w:rsid w:val="00532601"/>
    <w:pPr>
      <w:spacing w:after="0" w:line="240" w:lineRule="auto"/>
    </w:pPr>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spacing w:after="0" w:line="240" w:lineRule="auto"/>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szCs w:val="20"/>
      <w:lang w:val="en-GB" w:eastAsia="es-ES"/>
    </w:rPr>
  </w:style>
  <w:style w:type="paragraph" w:customStyle="1" w:styleId="indent3">
    <w:name w:val="indent3"/>
    <w:basedOn w:val="Normal"/>
    <w:rsid w:val="00532601"/>
    <w:pPr>
      <w:spacing w:after="0" w:line="240" w:lineRule="auto"/>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rsid w:val="00532601"/>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rsid w:val="00532601"/>
    <w:rPr>
      <w:rFonts w:ascii="Arial" w:hAnsi="Arial" w:cs="Arial"/>
      <w:lang w:val="es-ES_tradnl" w:eastAsia="ar-SA" w:bidi="ar-SA"/>
    </w:rPr>
  </w:style>
  <w:style w:type="character" w:customStyle="1" w:styleId="CarCar14">
    <w:name w:val="Car Car14"/>
    <w:rsid w:val="00532601"/>
    <w:rPr>
      <w:sz w:val="24"/>
      <w:lang w:val="es-ES" w:eastAsia="ar-SA" w:bidi="ar-SA"/>
    </w:rPr>
  </w:style>
  <w:style w:type="character" w:customStyle="1" w:styleId="CarCar12">
    <w:name w:val="Car Car12"/>
    <w:rsid w:val="00532601"/>
    <w:rPr>
      <w:b/>
      <w:sz w:val="28"/>
      <w:lang w:val="es-ES" w:eastAsia="ar-SA" w:bidi="ar-SA"/>
    </w:rPr>
  </w:style>
  <w:style w:type="character" w:customStyle="1" w:styleId="CarCar17">
    <w:name w:val="Car Car17"/>
    <w:rsid w:val="00532601"/>
    <w:rPr>
      <w:rFonts w:ascii="Times New Roman" w:eastAsia="Times New Roman" w:hAnsi="Times New Roman" w:cs="Times New Roman"/>
      <w:sz w:val="24"/>
      <w:szCs w:val="20"/>
      <w:lang w:eastAsia="ar-SA"/>
    </w:rPr>
  </w:style>
  <w:style w:type="character" w:customStyle="1" w:styleId="CarCar16">
    <w:name w:val="Car Car16"/>
    <w:rsid w:val="00532601"/>
    <w:rPr>
      <w:rFonts w:ascii="Arial" w:eastAsia="Times New Roman" w:hAnsi="Arial" w:cs="Arial"/>
      <w:sz w:val="20"/>
      <w:szCs w:val="20"/>
      <w:lang w:val="es-ES_tradnl" w:eastAsia="ar-SA"/>
    </w:rPr>
  </w:style>
  <w:style w:type="character" w:customStyle="1" w:styleId="CarCar15">
    <w:name w:val="Car Car15"/>
    <w:rsid w:val="00532601"/>
    <w:rPr>
      <w:rFonts w:ascii="Times New Roman" w:eastAsia="Times New Roman" w:hAnsi="Times New Roman" w:cs="Times New Roman"/>
      <w:b/>
      <w:sz w:val="28"/>
      <w:szCs w:val="20"/>
      <w:lang w:eastAsia="ar-SA"/>
    </w:rPr>
  </w:style>
  <w:style w:type="character" w:customStyle="1" w:styleId="CarCar10">
    <w:name w:val="Car Car10"/>
    <w:semiHidden/>
    <w:rsid w:val="00532601"/>
    <w:rPr>
      <w:rFonts w:ascii="Times New Roman" w:eastAsia="Times New Roman" w:hAnsi="Times New Roman" w:cs="Times New Roman"/>
      <w:sz w:val="20"/>
      <w:szCs w:val="20"/>
      <w:lang w:eastAsia="ar-SA"/>
    </w:rPr>
  </w:style>
  <w:style w:type="character" w:customStyle="1" w:styleId="CarCar8">
    <w:name w:val="Car Car8"/>
    <w:rsid w:val="00532601"/>
    <w:rPr>
      <w:sz w:val="24"/>
      <w:lang w:val="es-ES" w:eastAsia="ar-SA" w:bidi="ar-SA"/>
    </w:rPr>
  </w:style>
  <w:style w:type="paragraph" w:customStyle="1" w:styleId="Textoindependiente26">
    <w:name w:val="Texto independiente 26"/>
    <w:basedOn w:val="Normal"/>
    <w:rsid w:val="00532601"/>
    <w:pPr>
      <w:widowControl w:val="0"/>
      <w:spacing w:after="0" w:line="240" w:lineRule="auto"/>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spacing w:after="0" w:line="240" w:lineRule="auto"/>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2">
    <w:name w:val="xl10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3">
    <w:name w:val="xl10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04">
    <w:name w:val="xl10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5">
    <w:name w:val="xl10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6">
    <w:name w:val="xl10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7">
    <w:name w:val="xl10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8">
    <w:name w:val="xl10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9">
    <w:name w:val="xl10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es-MX"/>
    </w:rPr>
  </w:style>
  <w:style w:type="paragraph" w:customStyle="1" w:styleId="xl110">
    <w:name w:val="xl11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1">
    <w:name w:val="xl11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4"/>
      <w:szCs w:val="14"/>
      <w:lang w:eastAsia="es-MX"/>
    </w:rPr>
  </w:style>
  <w:style w:type="paragraph" w:customStyle="1" w:styleId="xl112">
    <w:name w:val="xl11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3">
    <w:name w:val="xl11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14">
    <w:name w:val="xl11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5">
    <w:name w:val="xl11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6">
    <w:name w:val="xl11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8">
    <w:name w:val="xl11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0">
    <w:name w:val="xl120"/>
    <w:basedOn w:val="Normal"/>
    <w:rsid w:val="00532601"/>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sz w:val="18"/>
      <w:szCs w:val="18"/>
      <w:lang w:eastAsia="es-MX"/>
    </w:rPr>
  </w:style>
  <w:style w:type="paragraph" w:customStyle="1" w:styleId="xl121">
    <w:name w:val="xl12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22">
    <w:name w:val="xl12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3">
    <w:name w:val="xl123"/>
    <w:basedOn w:val="Normal"/>
    <w:rsid w:val="0053260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124">
    <w:name w:val="xl12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5">
    <w:name w:val="xl125"/>
    <w:basedOn w:val="Normal"/>
    <w:rsid w:val="00532601"/>
    <w:pPr>
      <w:spacing w:before="100" w:beforeAutospacing="1" w:after="100" w:afterAutospacing="1" w:line="240" w:lineRule="auto"/>
    </w:pPr>
    <w:rPr>
      <w:rFonts w:ascii="Arial" w:eastAsia="Times New Roman" w:hAnsi="Arial" w:cs="Arial"/>
      <w:sz w:val="24"/>
      <w:szCs w:val="24"/>
      <w:lang w:eastAsia="es-MX"/>
    </w:rPr>
  </w:style>
  <w:style w:type="paragraph" w:customStyle="1" w:styleId="xl126">
    <w:name w:val="xl12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7">
    <w:name w:val="xl12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8">
    <w:name w:val="xl12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9">
    <w:name w:val="xl12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0">
    <w:name w:val="xl13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2">
    <w:name w:val="xl13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33">
    <w:name w:val="xl13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4">
    <w:name w:val="xl13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5">
    <w:name w:val="xl13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6">
    <w:name w:val="xl13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7">
    <w:name w:val="xl13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8">
    <w:name w:val="xl13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9">
    <w:name w:val="xl13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spacing w:after="0" w:line="240" w:lineRule="auto"/>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spacing w:after="0" w:line="240" w:lineRule="auto"/>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line="240" w:lineRule="auto"/>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line="240" w:lineRule="auto"/>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spacing w:after="0" w:line="240" w:lineRule="auto"/>
    </w:pPr>
    <w:rPr>
      <w:rFonts w:ascii="Calibri" w:eastAsia="Times New Roman" w:hAnsi="Calibri" w:cs="Calibri"/>
      <w:color w:val="000000"/>
      <w:sz w:val="24"/>
      <w:szCs w:val="24"/>
      <w:lang w:eastAsia="es-MX"/>
    </w:rPr>
  </w:style>
  <w:style w:type="paragraph" w:customStyle="1" w:styleId="Prrafodelista2">
    <w:name w:val="Párrafo de lista2"/>
    <w:basedOn w:val="Normal"/>
    <w:rsid w:val="00532601"/>
    <w:pPr>
      <w:spacing w:after="0" w:line="240" w:lineRule="auto"/>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after="0"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line="240" w:lineRule="auto"/>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spacing w:after="0" w:line="240" w:lineRule="auto"/>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after="0"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after="0"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spacing w:after="0" w:line="240" w:lineRule="auto"/>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spacing w:after="0" w:line="240" w:lineRule="auto"/>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spacing w:after="0" w:line="240" w:lineRule="auto"/>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spacing w:after="0" w:line="240" w:lineRule="auto"/>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spacing w:after="0" w:line="240" w:lineRule="auto"/>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spacing w:after="0" w:line="240" w:lineRule="auto"/>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spacing w:after="0" w:line="240" w:lineRule="auto"/>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spacing w:after="0" w:line="240" w:lineRule="auto"/>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spacing w:after="0" w:line="240" w:lineRule="auto"/>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spacing w:after="0" w:line="240" w:lineRule="auto"/>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spacing w:after="0" w:line="240" w:lineRule="auto"/>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spacing w:after="0" w:line="240" w:lineRule="auto"/>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after="0" w:line="240" w:lineRule="auto"/>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line="240" w:lineRule="auto"/>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after="0" w:line="240" w:lineRule="auto"/>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after="0" w:line="240" w:lineRule="auto"/>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after="0" w:line="240" w:lineRule="auto"/>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line="240" w:lineRule="auto"/>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rsid w:val="001E7ECA"/>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spacing w:after="0" w:line="240" w:lineRule="auto"/>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spacing w:after="0" w:line="240" w:lineRule="auto"/>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line="240" w:lineRule="auto"/>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spacing w:after="0" w:line="240" w:lineRule="auto"/>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line="240" w:lineRule="auto"/>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line="240" w:lineRule="auto"/>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line="240" w:lineRule="auto"/>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line="240" w:lineRule="auto"/>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pPr>
      <w:spacing w:after="0" w:line="240" w:lineRule="auto"/>
    </w:pPr>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spacing w:after="0" w:line="240" w:lineRule="auto"/>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line="240" w:lineRule="auto"/>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spacing w:after="0" w:line="240" w:lineRule="auto"/>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line="240" w:lineRule="auto"/>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spacing w:after="0" w:line="240" w:lineRule="auto"/>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spacing w:after="0" w:line="240" w:lineRule="auto"/>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after="0" w:line="240" w:lineRule="auto"/>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after="0"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line="240" w:lineRule="auto"/>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line="240" w:lineRule="auto"/>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line="240" w:lineRule="auto"/>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spacing w:after="0" w:line="240" w:lineRule="auto"/>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line="240" w:lineRule="auto"/>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after="0"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spacing w:after="0" w:line="240" w:lineRule="auto"/>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spacing w:after="0" w:line="240" w:lineRule="auto"/>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spacing w:after="0" w:line="240" w:lineRule="auto"/>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spacing w:after="0" w:line="240" w:lineRule="auto"/>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semiHidden/>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6"/>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6"/>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6"/>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iPriority w:val="99"/>
    <w:unhideWhenUsed/>
    <w:rsid w:val="005D62E5"/>
    <w:pPr>
      <w:spacing w:after="0" w:line="240" w:lineRule="auto"/>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iPriority w:val="99"/>
    <w:unhideWhenUsed/>
    <w:rsid w:val="005D62E5"/>
    <w:pPr>
      <w:spacing w:after="0" w:line="240" w:lineRule="auto"/>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8"/>
      </w:numPr>
    </w:pPr>
  </w:style>
  <w:style w:type="numbering" w:customStyle="1" w:styleId="List11">
    <w:name w:val="List 11"/>
    <w:basedOn w:val="Sinlista"/>
    <w:rsid w:val="00502881"/>
    <w:pPr>
      <w:numPr>
        <w:numId w:val="19"/>
      </w:numPr>
    </w:pPr>
  </w:style>
  <w:style w:type="numbering" w:customStyle="1" w:styleId="List12">
    <w:name w:val="List 12"/>
    <w:basedOn w:val="Sinlista"/>
    <w:rsid w:val="00502881"/>
    <w:pPr>
      <w:numPr>
        <w:numId w:val="20"/>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after="0"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after="0"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after="0"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after="0"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1">
    <w:name w:val="xl141"/>
    <w:basedOn w:val="Normal"/>
    <w:rsid w:val="00DA606D"/>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2">
    <w:name w:val="xl142"/>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3">
    <w:name w:val="xl143"/>
    <w:basedOn w:val="Normal"/>
    <w:rsid w:val="00DA606D"/>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4">
    <w:name w:val="xl144"/>
    <w:basedOn w:val="Normal"/>
    <w:rsid w:val="00DA606D"/>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5">
    <w:name w:val="xl145"/>
    <w:basedOn w:val="Normal"/>
    <w:rsid w:val="00DA606D"/>
    <w:pPr>
      <w:pBdr>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6">
    <w:name w:val="xl146"/>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7">
    <w:name w:val="xl147"/>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8">
    <w:name w:val="xl148"/>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9">
    <w:name w:val="xl149"/>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0">
    <w:name w:val="xl150"/>
    <w:basedOn w:val="Normal"/>
    <w:rsid w:val="00DA606D"/>
    <w:pPr>
      <w:pBdr>
        <w:top w:val="single" w:sz="4" w:space="0" w:color="auto"/>
        <w:left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1">
    <w:name w:val="xl151"/>
    <w:basedOn w:val="Normal"/>
    <w:rsid w:val="00DA606D"/>
    <w:pPr>
      <w:pBdr>
        <w:top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2">
    <w:name w:val="xl152"/>
    <w:basedOn w:val="Normal"/>
    <w:rsid w:val="00DA606D"/>
    <w:pPr>
      <w:pBdr>
        <w:top w:val="single" w:sz="4"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3">
    <w:name w:val="xl153"/>
    <w:basedOn w:val="Normal"/>
    <w:rsid w:val="00DA606D"/>
    <w:pPr>
      <w:pBdr>
        <w:top w:val="single" w:sz="4"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4">
    <w:name w:val="xl154"/>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5">
    <w:name w:val="xl155"/>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6">
    <w:name w:val="xl156"/>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7">
    <w:name w:val="xl157"/>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8">
    <w:name w:val="xl158"/>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9">
    <w:name w:val="xl159"/>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0">
    <w:name w:val="xl160"/>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1">
    <w:name w:val="xl161"/>
    <w:basedOn w:val="Normal"/>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2">
    <w:name w:val="xl162"/>
    <w:basedOn w:val="Normal"/>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3">
    <w:name w:val="xl163"/>
    <w:basedOn w:val="Normal"/>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4">
    <w:name w:val="xl164"/>
    <w:basedOn w:val="Normal"/>
    <w:rsid w:val="00DA606D"/>
    <w:pPr>
      <w:pBdr>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5">
    <w:name w:val="xl165"/>
    <w:basedOn w:val="Normal"/>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6">
    <w:name w:val="xl166"/>
    <w:basedOn w:val="Normal"/>
    <w:rsid w:val="00DA606D"/>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rsid w:val="00DA606D"/>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rsid w:val="00DA606D"/>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rsid w:val="00DA606D"/>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rsid w:val="00DA606D"/>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rsid w:val="00DA606D"/>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3">
    <w:name w:val="xl173"/>
    <w:basedOn w:val="Normal"/>
    <w:rsid w:val="00DA606D"/>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4">
    <w:name w:val="xl174"/>
    <w:basedOn w:val="Normal"/>
    <w:rsid w:val="00DA606D"/>
    <w:pPr>
      <w:pBdr>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5">
    <w:name w:val="xl175"/>
    <w:basedOn w:val="Normal"/>
    <w:rsid w:val="00DA606D"/>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6">
    <w:name w:val="xl176"/>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7">
    <w:name w:val="xl177"/>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8">
    <w:name w:val="xl178"/>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9">
    <w:name w:val="xl179"/>
    <w:basedOn w:val="Normal"/>
    <w:rsid w:val="00DA606D"/>
    <w:pP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80">
    <w:name w:val="xl180"/>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4">
    <w:name w:val="xl184"/>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5">
    <w:name w:val="xl185"/>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6">
    <w:name w:val="xl186"/>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0">
    <w:name w:val="xl190"/>
    <w:basedOn w:val="Normal"/>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1">
    <w:name w:val="xl191"/>
    <w:basedOn w:val="Normal"/>
    <w:rsid w:val="00DA606D"/>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rsid w:val="00DA606D"/>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rsid w:val="00DA606D"/>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rsid w:val="00DA606D"/>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rsid w:val="00DA606D"/>
    <w:pP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rsid w:val="00DA606D"/>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rsid w:val="00DA606D"/>
    <w:pPr>
      <w:spacing w:before="100" w:beforeAutospacing="1" w:after="100" w:afterAutospacing="1" w:line="240" w:lineRule="auto"/>
      <w:jc w:val="center"/>
    </w:pPr>
    <w:rPr>
      <w:rFonts w:ascii="Arial" w:eastAsia="Times New Roman" w:hAnsi="Arial" w:cs="Arial"/>
      <w:b/>
      <w:bCs/>
      <w:noProof w:val="0"/>
      <w:sz w:val="24"/>
      <w:szCs w:val="24"/>
      <w:lang w:eastAsia="es-MX"/>
    </w:rPr>
  </w:style>
  <w:style w:type="paragraph" w:customStyle="1" w:styleId="xl198">
    <w:name w:val="xl198"/>
    <w:basedOn w:val="Normal"/>
    <w:rsid w:val="00DA606D"/>
    <w:pPr>
      <w:pBdr>
        <w:bottom w:val="single" w:sz="8" w:space="0" w:color="000000"/>
      </w:pBdr>
      <w:spacing w:before="100" w:beforeAutospacing="1" w:after="100" w:afterAutospacing="1" w:line="240" w:lineRule="auto"/>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29"/>
    <w:qFormat/>
    <w:rsid w:val="00B15385"/>
    <w:rPr>
      <w:i/>
      <w:iCs/>
      <w:color w:val="000000" w:themeColor="text1"/>
    </w:rPr>
  </w:style>
  <w:style w:type="character" w:customStyle="1" w:styleId="CitaCar">
    <w:name w:val="Cita Car"/>
    <w:basedOn w:val="Fuentedeprrafopredeter"/>
    <w:link w:val="Cita"/>
    <w:uiPriority w:val="29"/>
    <w:rsid w:val="00B15385"/>
    <w:rPr>
      <w:i/>
      <w:iCs/>
      <w:noProof/>
      <w:color w:val="000000" w:themeColor="tex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line number" w:uiPriority="0"/>
    <w:lsdException w:name="page number"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Outline List 2" w:uiPriority="0"/>
    <w:lsdException w:name="Table Columns 2" w:uiPriority="0"/>
    <w:lsdException w:name="Table Grid 8" w:uiPriority="0"/>
    <w:lsdException w:name="Table Professional"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qFormat/>
    <w:rsid w:val="00532601"/>
    <w:pPr>
      <w:keepNext/>
      <w:numPr>
        <w:numId w:val="1"/>
      </w:numPr>
      <w:suppressAutoHyphens/>
      <w:spacing w:before="240" w:after="60" w:line="240" w:lineRule="auto"/>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uiPriority w:val="9"/>
    <w:qFormat/>
    <w:rsid w:val="00532601"/>
    <w:pPr>
      <w:keepNext/>
      <w:numPr>
        <w:ilvl w:val="1"/>
        <w:numId w:val="1"/>
      </w:numPr>
      <w:suppressAutoHyphens/>
      <w:spacing w:before="240" w:after="60" w:line="240" w:lineRule="auto"/>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qFormat/>
    <w:rsid w:val="00532601"/>
    <w:pPr>
      <w:keepNext/>
      <w:numPr>
        <w:ilvl w:val="2"/>
        <w:numId w:val="1"/>
      </w:numPr>
      <w:suppressAutoHyphens/>
      <w:spacing w:before="240" w:after="60" w:line="240" w:lineRule="auto"/>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qFormat/>
    <w:rsid w:val="00532601"/>
    <w:pPr>
      <w:keepNext/>
      <w:numPr>
        <w:ilvl w:val="3"/>
        <w:numId w:val="1"/>
      </w:numPr>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qFormat/>
    <w:rsid w:val="00532601"/>
    <w:pPr>
      <w:numPr>
        <w:ilvl w:val="4"/>
        <w:numId w:val="1"/>
      </w:num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qFormat/>
    <w:rsid w:val="00532601"/>
    <w:pPr>
      <w:numPr>
        <w:ilvl w:val="5"/>
        <w:numId w:val="1"/>
      </w:numPr>
      <w:suppressAutoHyphens/>
      <w:spacing w:before="240" w:after="60" w:line="240" w:lineRule="auto"/>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qFormat/>
    <w:rsid w:val="00532601"/>
    <w:pPr>
      <w:numPr>
        <w:ilvl w:val="6"/>
        <w:numId w:val="1"/>
      </w:num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line="240" w:lineRule="auto"/>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qFormat/>
    <w:rsid w:val="00532601"/>
    <w:pPr>
      <w:numPr>
        <w:ilvl w:val="8"/>
        <w:numId w:val="1"/>
      </w:numPr>
      <w:suppressAutoHyphens/>
      <w:spacing w:before="240" w:after="60" w:line="240" w:lineRule="auto"/>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iPriority w:val="99"/>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uiPriority w:val="99"/>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rsid w:val="00532601"/>
    <w:rPr>
      <w:rFonts w:ascii="Times New Roman" w:eastAsia="Times New Roman" w:hAnsi="Times New Roman" w:cs="Times New Roman"/>
      <w:sz w:val="24"/>
      <w:szCs w:val="20"/>
      <w:lang w:val="es-ES" w:eastAsia="ar-SA"/>
    </w:rPr>
  </w:style>
  <w:style w:type="character" w:customStyle="1" w:styleId="WW8Num1z0">
    <w:name w:val="WW8Num1z0"/>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uiPriority w:val="99"/>
    <w:rsid w:val="00532601"/>
    <w:rPr>
      <w:rFonts w:ascii="Arial" w:hAnsi="Arial"/>
      <w:sz w:val="24"/>
      <w:u w:val="none"/>
    </w:rPr>
  </w:style>
  <w:style w:type="character" w:customStyle="1" w:styleId="WW8Num3z1">
    <w:name w:val="WW8Num3z1"/>
    <w:rsid w:val="00532601"/>
  </w:style>
  <w:style w:type="character" w:customStyle="1" w:styleId="WW8Num4z0">
    <w:name w:val="WW8Num4z0"/>
    <w:rsid w:val="00532601"/>
  </w:style>
  <w:style w:type="character" w:customStyle="1" w:styleId="WW8Num4z1">
    <w:name w:val="WW8Num4z1"/>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rsid w:val="00532601"/>
    <w:rPr>
      <w:rFonts w:ascii="Courier New" w:hAnsi="Courier New"/>
    </w:rPr>
  </w:style>
  <w:style w:type="character" w:customStyle="1" w:styleId="WW8Num6z0">
    <w:name w:val="WW8Num6z0"/>
    <w:rsid w:val="00532601"/>
    <w:rPr>
      <w:rFonts w:ascii="Symbol" w:hAnsi="Symbol"/>
    </w:rPr>
  </w:style>
  <w:style w:type="character" w:customStyle="1" w:styleId="WW8Num7z0">
    <w:name w:val="WW8Num7z0"/>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rsid w:val="00532601"/>
    <w:rPr>
      <w:b/>
    </w:rPr>
  </w:style>
  <w:style w:type="character" w:customStyle="1" w:styleId="WW8Num12z0">
    <w:name w:val="WW8Num12z0"/>
    <w:rsid w:val="00532601"/>
    <w:rPr>
      <w:rFonts w:ascii="Symbol" w:hAnsi="Symbol"/>
    </w:rPr>
  </w:style>
  <w:style w:type="character" w:customStyle="1" w:styleId="WW8Num13z0">
    <w:name w:val="WW8Num13z0"/>
    <w:rsid w:val="00532601"/>
    <w:rPr>
      <w:rFonts w:ascii="Symbol" w:hAnsi="Symbol"/>
    </w:rPr>
  </w:style>
  <w:style w:type="character" w:customStyle="1" w:styleId="WW8Num14z0">
    <w:name w:val="WW8Num14z0"/>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rsid w:val="00532601"/>
    <w:rPr>
      <w:rFonts w:ascii="Symbol" w:hAnsi="Symbol"/>
    </w:rPr>
  </w:style>
  <w:style w:type="character" w:customStyle="1" w:styleId="WW8Num16z0">
    <w:name w:val="WW8Num16z0"/>
    <w:rsid w:val="00532601"/>
  </w:style>
  <w:style w:type="character" w:customStyle="1" w:styleId="WW8Num17z0">
    <w:name w:val="WW8Num17z0"/>
    <w:rsid w:val="00532601"/>
    <w:rPr>
      <w:rFonts w:ascii="Symbol" w:hAnsi="Symbol"/>
    </w:rPr>
  </w:style>
  <w:style w:type="character" w:customStyle="1" w:styleId="WW8Num18z0">
    <w:name w:val="WW8Num18z0"/>
    <w:rsid w:val="00532601"/>
    <w:rPr>
      <w:rFonts w:ascii="Symbol" w:hAnsi="Symbol"/>
    </w:rPr>
  </w:style>
  <w:style w:type="character" w:customStyle="1" w:styleId="WW8Num19z0">
    <w:name w:val="WW8Num19z0"/>
    <w:rsid w:val="00532601"/>
    <w:rPr>
      <w:rFonts w:ascii="Symbol" w:hAnsi="Symbol"/>
    </w:rPr>
  </w:style>
  <w:style w:type="character" w:customStyle="1" w:styleId="WW8Num20z0">
    <w:name w:val="WW8Num20z0"/>
    <w:rsid w:val="00532601"/>
    <w:rPr>
      <w:rFonts w:ascii="Symbol" w:hAnsi="Symbol"/>
    </w:rPr>
  </w:style>
  <w:style w:type="character" w:customStyle="1" w:styleId="WW8Num21z0">
    <w:name w:val="WW8Num21z0"/>
    <w:rsid w:val="00532601"/>
    <w:rPr>
      <w:rFonts w:ascii="Wingdings" w:hAnsi="Wingdings"/>
    </w:rPr>
  </w:style>
  <w:style w:type="character" w:customStyle="1" w:styleId="WW8Num22z0">
    <w:name w:val="WW8Num22z0"/>
    <w:rsid w:val="00532601"/>
    <w:rPr>
      <w:b/>
    </w:rPr>
  </w:style>
  <w:style w:type="character" w:customStyle="1" w:styleId="WW8Num23z0">
    <w:name w:val="WW8Num23z0"/>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rsid w:val="00532601"/>
    <w:rPr>
      <w:rFonts w:ascii="Symbol" w:hAnsi="Symbol"/>
    </w:rPr>
  </w:style>
  <w:style w:type="character" w:customStyle="1" w:styleId="WW8Num25z0">
    <w:name w:val="WW8Num25z0"/>
    <w:rsid w:val="00532601"/>
    <w:rPr>
      <w:rFonts w:ascii="Wingdings" w:hAnsi="Wingdings"/>
    </w:rPr>
  </w:style>
  <w:style w:type="character" w:customStyle="1" w:styleId="WW8Num26z0">
    <w:name w:val="WW8Num26z0"/>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rsid w:val="00532601"/>
    <w:rPr>
      <w:b/>
    </w:rPr>
  </w:style>
  <w:style w:type="character" w:customStyle="1" w:styleId="WW8Num29z0">
    <w:name w:val="WW8Num29z0"/>
    <w:rsid w:val="00532601"/>
    <w:rPr>
      <w:b/>
    </w:rPr>
  </w:style>
  <w:style w:type="character" w:customStyle="1" w:styleId="WW8Num30z0">
    <w:name w:val="WW8Num30z0"/>
    <w:uiPriority w:val="99"/>
    <w:rsid w:val="00532601"/>
  </w:style>
  <w:style w:type="character" w:customStyle="1" w:styleId="WW8Num31z0">
    <w:name w:val="WW8Num31z0"/>
    <w:rsid w:val="00532601"/>
    <w:rPr>
      <w:rFonts w:ascii="Symbol" w:hAnsi="Symbol"/>
    </w:rPr>
  </w:style>
  <w:style w:type="character" w:customStyle="1" w:styleId="WW8Num32z0">
    <w:name w:val="WW8Num32z0"/>
    <w:rsid w:val="00532601"/>
    <w:rPr>
      <w:rFonts w:ascii="Symbol" w:hAnsi="Symbol"/>
    </w:rPr>
  </w:style>
  <w:style w:type="character" w:customStyle="1" w:styleId="WW8Num33z0">
    <w:name w:val="WW8Num33z0"/>
    <w:rsid w:val="00532601"/>
  </w:style>
  <w:style w:type="character" w:customStyle="1" w:styleId="WW8Num34z0">
    <w:name w:val="WW8Num34z0"/>
    <w:rsid w:val="00532601"/>
    <w:rPr>
      <w:rFonts w:ascii="Symbol" w:hAnsi="Symbol"/>
      <w:b/>
    </w:rPr>
  </w:style>
  <w:style w:type="character" w:customStyle="1" w:styleId="WW8Num35z0">
    <w:name w:val="WW8Num35z0"/>
    <w:rsid w:val="00532601"/>
    <w:rPr>
      <w:rFonts w:ascii="Symbol" w:hAnsi="Symbol"/>
    </w:rPr>
  </w:style>
  <w:style w:type="character" w:customStyle="1" w:styleId="WW8Num36z0">
    <w:name w:val="WW8Num36z0"/>
    <w:rsid w:val="00532601"/>
    <w:rPr>
      <w:b/>
    </w:rPr>
  </w:style>
  <w:style w:type="character" w:customStyle="1" w:styleId="WW8Num37z0">
    <w:name w:val="WW8Num37z0"/>
    <w:rsid w:val="00532601"/>
    <w:rPr>
      <w:b/>
    </w:rPr>
  </w:style>
  <w:style w:type="character" w:customStyle="1" w:styleId="WW8Num38z0">
    <w:name w:val="WW8Num38z0"/>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rsid w:val="00532601"/>
  </w:style>
  <w:style w:type="character" w:customStyle="1" w:styleId="WW8Num45z1">
    <w:name w:val="WW8Num45z1"/>
    <w:rsid w:val="00532601"/>
    <w:rPr>
      <w:rFonts w:cs="Times New Roman"/>
    </w:rPr>
  </w:style>
  <w:style w:type="character" w:customStyle="1" w:styleId="WW8Num46z0">
    <w:name w:val="WW8Num46z0"/>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rsid w:val="00532601"/>
  </w:style>
  <w:style w:type="character" w:customStyle="1" w:styleId="WW8Num2z1">
    <w:name w:val="WW8Num2z1"/>
    <w:rsid w:val="00532601"/>
  </w:style>
  <w:style w:type="character" w:customStyle="1" w:styleId="WW8Num4z2">
    <w:name w:val="WW8Num4z2"/>
    <w:rsid w:val="00532601"/>
    <w:rPr>
      <w:rFonts w:ascii="Wingdings" w:hAnsi="Wingdings"/>
    </w:rPr>
  </w:style>
  <w:style w:type="character" w:customStyle="1" w:styleId="WW8Num4z3">
    <w:name w:val="WW8Num4z3"/>
    <w:rsid w:val="00532601"/>
    <w:rPr>
      <w:rFonts w:ascii="Symbol" w:hAnsi="Symbol"/>
    </w:rPr>
  </w:style>
  <w:style w:type="character" w:customStyle="1" w:styleId="WW8Num5z2">
    <w:name w:val="WW8Num5z2"/>
    <w:rsid w:val="00532601"/>
    <w:rPr>
      <w:rFonts w:ascii="Wingdings" w:hAnsi="Wingdings"/>
    </w:rPr>
  </w:style>
  <w:style w:type="character" w:customStyle="1" w:styleId="WW8Num6z1">
    <w:name w:val="WW8Num6z1"/>
    <w:rsid w:val="00532601"/>
    <w:rPr>
      <w:rFonts w:ascii="Courier New" w:hAnsi="Courier New"/>
    </w:rPr>
  </w:style>
  <w:style w:type="character" w:customStyle="1" w:styleId="WW8Num6z2">
    <w:name w:val="WW8Num6z2"/>
    <w:rsid w:val="00532601"/>
    <w:rPr>
      <w:rFonts w:ascii="Wingdings" w:hAnsi="Wingdings"/>
    </w:rPr>
  </w:style>
  <w:style w:type="character" w:customStyle="1" w:styleId="WW8Num8z1">
    <w:name w:val="WW8Num8z1"/>
    <w:rsid w:val="00532601"/>
    <w:rPr>
      <w:rFonts w:ascii="Courier New" w:hAnsi="Courier New"/>
    </w:rPr>
  </w:style>
  <w:style w:type="character" w:customStyle="1" w:styleId="WW8Num8z3">
    <w:name w:val="WW8Num8z3"/>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rsid w:val="00532601"/>
    <w:rPr>
      <w:rFonts w:ascii="Courier New" w:hAnsi="Courier New"/>
    </w:rPr>
  </w:style>
  <w:style w:type="character" w:customStyle="1" w:styleId="WW8Num12z2">
    <w:name w:val="WW8Num12z2"/>
    <w:rsid w:val="00532601"/>
    <w:rPr>
      <w:rFonts w:ascii="Wingdings" w:hAnsi="Wingdings"/>
    </w:rPr>
  </w:style>
  <w:style w:type="character" w:customStyle="1" w:styleId="WW8Num15z1">
    <w:name w:val="WW8Num15z1"/>
    <w:rsid w:val="00532601"/>
    <w:rPr>
      <w:rFonts w:ascii="Courier New" w:hAnsi="Courier New"/>
    </w:rPr>
  </w:style>
  <w:style w:type="character" w:customStyle="1" w:styleId="WW8Num15z2">
    <w:name w:val="WW8Num15z2"/>
    <w:rsid w:val="00532601"/>
    <w:rPr>
      <w:rFonts w:ascii="Wingdings" w:hAnsi="Wingdings"/>
    </w:rPr>
  </w:style>
  <w:style w:type="character" w:customStyle="1" w:styleId="WW8Num17z1">
    <w:name w:val="WW8Num17z1"/>
    <w:rsid w:val="00532601"/>
    <w:rPr>
      <w:rFonts w:ascii="Courier New" w:hAnsi="Courier New"/>
    </w:rPr>
  </w:style>
  <w:style w:type="character" w:customStyle="1" w:styleId="WW8Num17z2">
    <w:name w:val="WW8Num17z2"/>
    <w:rsid w:val="00532601"/>
    <w:rPr>
      <w:rFonts w:ascii="Wingdings" w:hAnsi="Wingdings"/>
    </w:rPr>
  </w:style>
  <w:style w:type="character" w:customStyle="1" w:styleId="WW8Num18z1">
    <w:name w:val="WW8Num18z1"/>
    <w:rsid w:val="00532601"/>
    <w:rPr>
      <w:rFonts w:ascii="Courier New" w:hAnsi="Courier New"/>
    </w:rPr>
  </w:style>
  <w:style w:type="character" w:customStyle="1" w:styleId="WW8Num18z2">
    <w:name w:val="WW8Num18z2"/>
    <w:rsid w:val="00532601"/>
    <w:rPr>
      <w:rFonts w:ascii="Wingdings" w:hAnsi="Wingdings"/>
    </w:rPr>
  </w:style>
  <w:style w:type="character" w:customStyle="1" w:styleId="WW8Num19z1">
    <w:name w:val="WW8Num19z1"/>
    <w:rsid w:val="00532601"/>
    <w:rPr>
      <w:rFonts w:ascii="Courier New" w:hAnsi="Courier New"/>
    </w:rPr>
  </w:style>
  <w:style w:type="character" w:customStyle="1" w:styleId="WW8Num19z2">
    <w:name w:val="WW8Num19z2"/>
    <w:rsid w:val="00532601"/>
    <w:rPr>
      <w:rFonts w:ascii="Wingdings" w:hAnsi="Wingdings"/>
    </w:rPr>
  </w:style>
  <w:style w:type="character" w:customStyle="1" w:styleId="WW8Num20z1">
    <w:name w:val="WW8Num20z1"/>
    <w:rsid w:val="00532601"/>
    <w:rPr>
      <w:rFonts w:ascii="Courier New" w:hAnsi="Courier New"/>
    </w:rPr>
  </w:style>
  <w:style w:type="character" w:customStyle="1" w:styleId="WW8Num20z2">
    <w:name w:val="WW8Num20z2"/>
    <w:rsid w:val="00532601"/>
    <w:rPr>
      <w:rFonts w:ascii="Wingdings" w:hAnsi="Wingdings"/>
    </w:rPr>
  </w:style>
  <w:style w:type="character" w:customStyle="1" w:styleId="WW8Num23z1">
    <w:name w:val="WW8Num23z1"/>
    <w:rsid w:val="00532601"/>
    <w:rPr>
      <w:b/>
    </w:rPr>
  </w:style>
  <w:style w:type="character" w:customStyle="1" w:styleId="WW8Num24z1">
    <w:name w:val="WW8Num24z1"/>
    <w:rsid w:val="00532601"/>
    <w:rPr>
      <w:rFonts w:ascii="Courier New" w:hAnsi="Courier New"/>
    </w:rPr>
  </w:style>
  <w:style w:type="character" w:customStyle="1" w:styleId="WW8Num24z2">
    <w:name w:val="WW8Num24z2"/>
    <w:rsid w:val="00532601"/>
    <w:rPr>
      <w:rFonts w:ascii="Wingdings" w:hAnsi="Wingdings"/>
    </w:rPr>
  </w:style>
  <w:style w:type="character" w:customStyle="1" w:styleId="WW8Num25z1">
    <w:name w:val="WW8Num25z1"/>
    <w:rsid w:val="00532601"/>
    <w:rPr>
      <w:rFonts w:ascii="Courier New" w:hAnsi="Courier New"/>
    </w:rPr>
  </w:style>
  <w:style w:type="character" w:customStyle="1" w:styleId="WW8Num25z3">
    <w:name w:val="WW8Num25z3"/>
    <w:rsid w:val="00532601"/>
    <w:rPr>
      <w:rFonts w:ascii="Symbol" w:hAnsi="Symbol"/>
    </w:rPr>
  </w:style>
  <w:style w:type="character" w:customStyle="1" w:styleId="WW8Num26z1">
    <w:name w:val="WW8Num26z1"/>
    <w:rsid w:val="00532601"/>
    <w:rPr>
      <w:rFonts w:ascii="Courier New" w:hAnsi="Courier New"/>
    </w:rPr>
  </w:style>
  <w:style w:type="character" w:customStyle="1" w:styleId="WW8Num26z2">
    <w:name w:val="WW8Num26z2"/>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rsid w:val="00532601"/>
    <w:rPr>
      <w:color w:val="0000FF"/>
      <w:spacing w:val="0"/>
      <w:u w:val="double"/>
    </w:rPr>
  </w:style>
  <w:style w:type="character" w:styleId="Nmerodepgina">
    <w:name w:val="page number"/>
    <w:rsid w:val="00532601"/>
    <w:rPr>
      <w:rFonts w:cs="Times New Roman"/>
    </w:rPr>
  </w:style>
  <w:style w:type="character" w:styleId="Textoennegrita">
    <w:name w:val="Strong"/>
    <w:qFormat/>
    <w:rsid w:val="00532601"/>
    <w:rPr>
      <w:b/>
    </w:rPr>
  </w:style>
  <w:style w:type="character" w:customStyle="1" w:styleId="Carcterdenumeracin">
    <w:name w:val="Carácter de numeración"/>
    <w:rsid w:val="00532601"/>
  </w:style>
  <w:style w:type="character" w:customStyle="1" w:styleId="BodyTextChar">
    <w:name w:val="Body Text Char"/>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rsid w:val="00532601"/>
    <w:rPr>
      <w:rFonts w:ascii="Symbol" w:hAnsi="Symbol"/>
    </w:rPr>
  </w:style>
  <w:style w:type="character" w:customStyle="1" w:styleId="WW8Num29z2">
    <w:name w:val="WW8Num29z2"/>
    <w:rsid w:val="00532601"/>
  </w:style>
  <w:style w:type="character" w:customStyle="1" w:styleId="WW8Num31z1">
    <w:name w:val="WW8Num31z1"/>
    <w:rsid w:val="00532601"/>
    <w:rPr>
      <w:rFonts w:ascii="Courier New" w:hAnsi="Courier New"/>
    </w:rPr>
  </w:style>
  <w:style w:type="character" w:customStyle="1" w:styleId="WW8Num31z2">
    <w:name w:val="WW8Num31z2"/>
    <w:rsid w:val="00532601"/>
    <w:rPr>
      <w:rFonts w:ascii="Wingdings" w:hAnsi="Wingdings"/>
    </w:rPr>
  </w:style>
  <w:style w:type="character" w:customStyle="1" w:styleId="WW8Num32z1">
    <w:name w:val="WW8Num32z1"/>
    <w:rsid w:val="00532601"/>
    <w:rPr>
      <w:rFonts w:ascii="Courier New" w:hAnsi="Courier New"/>
    </w:rPr>
  </w:style>
  <w:style w:type="character" w:customStyle="1" w:styleId="WW8Num32z2">
    <w:name w:val="WW8Num32z2"/>
    <w:rsid w:val="00532601"/>
    <w:rPr>
      <w:rFonts w:ascii="Wingdings" w:hAnsi="Wingdings"/>
    </w:rPr>
  </w:style>
  <w:style w:type="character" w:customStyle="1" w:styleId="WW8Num34z1">
    <w:name w:val="WW8Num34z1"/>
    <w:rsid w:val="00532601"/>
    <w:rPr>
      <w:rFonts w:ascii="Courier New" w:hAnsi="Courier New"/>
    </w:rPr>
  </w:style>
  <w:style w:type="character" w:customStyle="1" w:styleId="WW8Num34z2">
    <w:name w:val="WW8Num34z2"/>
    <w:rsid w:val="00532601"/>
    <w:rPr>
      <w:rFonts w:ascii="Wingdings" w:hAnsi="Wingdings"/>
    </w:rPr>
  </w:style>
  <w:style w:type="character" w:customStyle="1" w:styleId="WW8Num34z3">
    <w:name w:val="WW8Num34z3"/>
    <w:rsid w:val="00532601"/>
    <w:rPr>
      <w:rFonts w:ascii="Symbol" w:hAnsi="Symbol"/>
    </w:rPr>
  </w:style>
  <w:style w:type="character" w:customStyle="1" w:styleId="WW8Num35z1">
    <w:name w:val="WW8Num35z1"/>
    <w:rsid w:val="00532601"/>
    <w:rPr>
      <w:rFonts w:ascii="Courier New" w:hAnsi="Courier New"/>
    </w:rPr>
  </w:style>
  <w:style w:type="character" w:customStyle="1" w:styleId="WW8Num35z2">
    <w:name w:val="WW8Num35z2"/>
    <w:rsid w:val="00532601"/>
    <w:rPr>
      <w:rFonts w:ascii="Wingdings" w:hAnsi="Wingdings"/>
    </w:rPr>
  </w:style>
  <w:style w:type="character" w:customStyle="1" w:styleId="WW8Num38z1">
    <w:name w:val="WW8Num38z1"/>
    <w:rsid w:val="00532601"/>
    <w:rPr>
      <w:rFonts w:ascii="Courier New" w:hAnsi="Courier New"/>
    </w:rPr>
  </w:style>
  <w:style w:type="character" w:customStyle="1" w:styleId="WW8Num38z2">
    <w:name w:val="WW8Num38z2"/>
    <w:rsid w:val="00532601"/>
    <w:rPr>
      <w:rFonts w:ascii="Wingdings" w:hAnsi="Wingdings"/>
    </w:rPr>
  </w:style>
  <w:style w:type="character" w:customStyle="1" w:styleId="WW8Num48z1">
    <w:name w:val="WW8Num48z1"/>
    <w:rsid w:val="00532601"/>
    <w:rPr>
      <w:rFonts w:ascii="Courier New" w:hAnsi="Courier New"/>
    </w:rPr>
  </w:style>
  <w:style w:type="character" w:customStyle="1" w:styleId="WW8Num48z2">
    <w:name w:val="WW8Num48z2"/>
    <w:rsid w:val="00532601"/>
    <w:rPr>
      <w:rFonts w:ascii="Wingdings" w:hAnsi="Wingdings"/>
    </w:rPr>
  </w:style>
  <w:style w:type="character" w:customStyle="1" w:styleId="WW8Num48z3">
    <w:name w:val="WW8Num48z3"/>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line="240" w:lineRule="auto"/>
    </w:pPr>
    <w:rPr>
      <w:rFonts w:ascii="Arial" w:eastAsia="Lucida Sans Unicode" w:hAnsi="Arial" w:cs="Tahoma"/>
      <w:sz w:val="28"/>
      <w:szCs w:val="28"/>
      <w:lang w:val="es-ES" w:eastAsia="ar-SA"/>
    </w:rPr>
  </w:style>
  <w:style w:type="paragraph" w:styleId="Textoindependiente">
    <w:name w:val="Body Text"/>
    <w:basedOn w:val="Normal"/>
    <w:link w:val="TextoindependienteCar"/>
    <w:rsid w:val="00532601"/>
    <w:pPr>
      <w:suppressAutoHyphens/>
      <w:spacing w:after="120" w:line="240" w:lineRule="auto"/>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rsid w:val="00532601"/>
    <w:rPr>
      <w:rFonts w:ascii="Times New Roman" w:eastAsia="Times New Roman" w:hAnsi="Times New Roman" w:cs="Times New Roman"/>
      <w:sz w:val="24"/>
      <w:szCs w:val="20"/>
      <w:lang w:val="es-ES" w:eastAsia="ar-SA"/>
    </w:rPr>
  </w:style>
  <w:style w:type="paragraph" w:styleId="Lista">
    <w:name w:val="List"/>
    <w:basedOn w:val="Textoindependiente"/>
    <w:rsid w:val="00532601"/>
    <w:rPr>
      <w:rFonts w:cs="Tahoma"/>
    </w:rPr>
  </w:style>
  <w:style w:type="paragraph" w:customStyle="1" w:styleId="Etiqueta">
    <w:name w:val="Etiqueta"/>
    <w:basedOn w:val="Normal"/>
    <w:rsid w:val="00532601"/>
    <w:pPr>
      <w:suppressLineNumbers/>
      <w:suppressAutoHyphens/>
      <w:spacing w:before="120" w:after="120" w:line="240" w:lineRule="auto"/>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customStyle="1" w:styleId="Textonormal">
    <w:name w:val="Texto normal"/>
    <w:basedOn w:val="Normal"/>
    <w:rsid w:val="00532601"/>
    <w:pPr>
      <w:suppressAutoHyphens/>
      <w:spacing w:after="120" w:line="240" w:lineRule="auto"/>
    </w:pPr>
    <w:rPr>
      <w:rFonts w:ascii="Times New Roman" w:eastAsia="Times New Roman" w:hAnsi="Times New Roman" w:cs="Times New Roman"/>
      <w:sz w:val="24"/>
      <w:szCs w:val="20"/>
      <w:lang w:val="es-ES" w:eastAsia="ar-SA"/>
    </w:rPr>
  </w:style>
  <w:style w:type="paragraph" w:customStyle="1" w:styleId="Lista21">
    <w:name w:val="Lista 21"/>
    <w:basedOn w:val="Textonormal"/>
    <w:rsid w:val="00532601"/>
  </w:style>
  <w:style w:type="paragraph" w:customStyle="1" w:styleId="Encabezado1">
    <w:name w:val="Encabezado1"/>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styleId="Ttulo">
    <w:name w:val="Title"/>
    <w:basedOn w:val="Normal"/>
    <w:next w:val="Subttulo"/>
    <w:link w:val="TtuloCar"/>
    <w:qFormat/>
    <w:rsid w:val="00532601"/>
    <w:pPr>
      <w:suppressAutoHyphens/>
      <w:spacing w:after="0" w:line="240" w:lineRule="auto"/>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rsid w:val="00532601"/>
    <w:rPr>
      <w:rFonts w:ascii="Times New Roman" w:eastAsia="Times New Roman" w:hAnsi="Times New Roman" w:cs="Times New Roman"/>
      <w:b/>
      <w:sz w:val="28"/>
      <w:szCs w:val="20"/>
      <w:lang w:val="es-ES" w:eastAsia="ar-SA"/>
    </w:rPr>
  </w:style>
  <w:style w:type="paragraph" w:styleId="Subttulo">
    <w:name w:val="Subtitle"/>
    <w:basedOn w:val="Encabezado1"/>
    <w:next w:val="Textonormal"/>
    <w:link w:val="SubttuloCar"/>
    <w:qFormat/>
    <w:rsid w:val="00532601"/>
    <w:pPr>
      <w:jc w:val="center"/>
    </w:pPr>
    <w:rPr>
      <w:rFonts w:cs="Times New Roman"/>
      <w:i/>
    </w:rPr>
  </w:style>
  <w:style w:type="character" w:customStyle="1" w:styleId="SubttuloCar">
    <w:name w:val="Subtítulo Car"/>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rsid w:val="00532601"/>
    <w:pPr>
      <w:suppressAutoHyphens/>
      <w:spacing w:after="0" w:line="240" w:lineRule="auto"/>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spacing w:after="0" w:line="240" w:lineRule="auto"/>
      <w:ind w:left="284" w:hanging="284"/>
      <w:jc w:val="both"/>
    </w:pPr>
    <w:rPr>
      <w:rFonts w:ascii="Arial" w:eastAsia="Times New Roman" w:hAnsi="Arial" w:cs="Arial"/>
      <w:sz w:val="20"/>
      <w:szCs w:val="20"/>
      <w:lang w:val="es-ES_tradnl" w:eastAsia="ar-SA"/>
    </w:rPr>
  </w:style>
  <w:style w:type="paragraph" w:styleId="Sangradetextonormal">
    <w:name w:val="Body Text Indent"/>
    <w:basedOn w:val="Normal"/>
    <w:link w:val="SangradetextonormalCar"/>
    <w:rsid w:val="00532601"/>
    <w:pPr>
      <w:suppressAutoHyphens/>
      <w:spacing w:after="120" w:line="240" w:lineRule="auto"/>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basedOn w:val="Fuentedeprrafopredeter"/>
    <w:link w:val="Sangradetextonormal"/>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rsid w:val="00532601"/>
    <w:pPr>
      <w:suppressAutoHyphens/>
      <w:autoSpaceDE w:val="0"/>
      <w:spacing w:after="0" w:line="240" w:lineRule="auto"/>
      <w:jc w:val="both"/>
    </w:pPr>
    <w:rPr>
      <w:rFonts w:ascii="Arial" w:eastAsia="Times New Roman" w:hAnsi="Arial" w:cs="Arial"/>
      <w:sz w:val="20"/>
      <w:szCs w:val="20"/>
      <w:lang w:val="es-ES_tradnl" w:eastAsia="ar-SA"/>
    </w:rPr>
  </w:style>
  <w:style w:type="paragraph" w:customStyle="1" w:styleId="ACUERDO">
    <w:name w:val="ACUERDO"/>
    <w:basedOn w:val="Normal"/>
    <w:rsid w:val="00532601"/>
    <w:pPr>
      <w:widowControl w:val="0"/>
      <w:suppressAutoHyphens/>
      <w:spacing w:after="0" w:line="240" w:lineRule="auto"/>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rsid w:val="00532601"/>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uiPriority w:val="99"/>
    <w:rsid w:val="00532601"/>
    <w:pPr>
      <w:suppressAutoHyphens/>
      <w:spacing w:before="100" w:after="100" w:line="240" w:lineRule="auto"/>
    </w:pPr>
    <w:rPr>
      <w:rFonts w:ascii="Arial Unicode MS" w:eastAsia="Times New Roman" w:hAnsi="Arial Unicode MS" w:cs="Arial Unicode MS"/>
      <w:sz w:val="24"/>
      <w:szCs w:val="24"/>
      <w:lang w:val="es-ES" w:eastAsia="ar-SA"/>
    </w:rPr>
  </w:style>
  <w:style w:type="paragraph" w:customStyle="1" w:styleId="xl25">
    <w:name w:val="xl25"/>
    <w:basedOn w:val="Normal"/>
    <w:rsid w:val="00532601"/>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6">
    <w:name w:val="xl26"/>
    <w:basedOn w:val="Normal"/>
    <w:rsid w:val="00532601"/>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7">
    <w:name w:val="xl27"/>
    <w:basedOn w:val="Normal"/>
    <w:rsid w:val="00532601"/>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8">
    <w:name w:val="xl28"/>
    <w:basedOn w:val="Normal"/>
    <w:rsid w:val="00532601"/>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9">
    <w:name w:val="xl29"/>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0">
    <w:name w:val="xl30"/>
    <w:basedOn w:val="Normal"/>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31">
    <w:name w:val="xl31"/>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2">
    <w:name w:val="xl32"/>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3">
    <w:name w:val="xl33"/>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4">
    <w:name w:val="xl34"/>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5">
    <w:name w:val="xl35"/>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6">
    <w:name w:val="xl36"/>
    <w:basedOn w:val="Normal"/>
    <w:rsid w:val="00532601"/>
    <w:pPr>
      <w:pBdr>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7">
    <w:name w:val="xl37"/>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8">
    <w:name w:val="xl38"/>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1">
    <w:name w:val="xl41"/>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2">
    <w:name w:val="xl42"/>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3">
    <w:name w:val="xl43"/>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4">
    <w:name w:val="xl44"/>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5">
    <w:name w:val="xl45"/>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6">
    <w:name w:val="xl46"/>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7">
    <w:name w:val="xl47"/>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48">
    <w:name w:val="xl48"/>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9">
    <w:name w:val="xl49"/>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0">
    <w:name w:val="xl50"/>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1">
    <w:name w:val="xl51"/>
    <w:basedOn w:val="Normal"/>
    <w:rsid w:val="00532601"/>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2">
    <w:name w:val="xl52"/>
    <w:basedOn w:val="Normal"/>
    <w:rsid w:val="00532601"/>
    <w:pPr>
      <w:pBdr>
        <w:top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3">
    <w:name w:val="xl53"/>
    <w:basedOn w:val="Normal"/>
    <w:rsid w:val="00532601"/>
    <w:pPr>
      <w:pBdr>
        <w:top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54">
    <w:name w:val="xl54"/>
    <w:basedOn w:val="Normal"/>
    <w:rsid w:val="00532601"/>
    <w:pPr>
      <w:pBdr>
        <w:top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5">
    <w:name w:val="xl55"/>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6">
    <w:name w:val="xl56"/>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7">
    <w:name w:val="xl57"/>
    <w:basedOn w:val="Normal"/>
    <w:rsid w:val="00532601"/>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8">
    <w:name w:val="xl58"/>
    <w:basedOn w:val="Normal"/>
    <w:rsid w:val="00532601"/>
    <w:pP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9">
    <w:name w:val="xl59"/>
    <w:basedOn w:val="Normal"/>
    <w:rsid w:val="00532601"/>
    <w:pP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0">
    <w:name w:val="xl6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1">
    <w:name w:val="xl61"/>
    <w:basedOn w:val="Normal"/>
    <w:rsid w:val="00532601"/>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2">
    <w:name w:val="xl62"/>
    <w:basedOn w:val="Normal"/>
    <w:rsid w:val="00532601"/>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3">
    <w:name w:val="xl63"/>
    <w:basedOn w:val="Normal"/>
    <w:rsid w:val="00532601"/>
    <w:pPr>
      <w:pBdr>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4">
    <w:name w:val="xl64"/>
    <w:basedOn w:val="Normal"/>
    <w:rsid w:val="00532601"/>
    <w:pPr>
      <w:pBdr>
        <w:bottom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5">
    <w:name w:val="xl65"/>
    <w:basedOn w:val="Normal"/>
    <w:rsid w:val="00532601"/>
    <w:pPr>
      <w:pBdr>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rsid w:val="00532601"/>
    <w:pPr>
      <w:suppressAutoHyphens/>
      <w:spacing w:after="0" w:line="240" w:lineRule="auto"/>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rsid w:val="00532601"/>
  </w:style>
  <w:style w:type="paragraph" w:customStyle="1" w:styleId="BodyTextIndent31">
    <w:name w:val="Body Text Indent 31"/>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spacing w:after="0" w:line="240" w:lineRule="auto"/>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BalloonText1">
    <w:name w:val="Balloon Text1"/>
    <w:basedOn w:val="Normal"/>
    <w:rsid w:val="00532601"/>
    <w:pPr>
      <w:suppressAutoHyphens/>
      <w:spacing w:after="0" w:line="240" w:lineRule="auto"/>
    </w:pPr>
    <w:rPr>
      <w:rFonts w:ascii="Tahoma" w:eastAsia="Times New Roman" w:hAnsi="Tahoma" w:cs="Times New Roman"/>
      <w:sz w:val="16"/>
      <w:szCs w:val="16"/>
      <w:lang w:val="es-ES" w:eastAsia="ar-SA"/>
    </w:rPr>
  </w:style>
  <w:style w:type="paragraph" w:customStyle="1" w:styleId="Textosinformato2">
    <w:name w:val="Texto sin formato2"/>
    <w:basedOn w:val="Normal"/>
    <w:rsid w:val="00532601"/>
    <w:pPr>
      <w:spacing w:after="0" w:line="240" w:lineRule="auto"/>
    </w:pPr>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spacing w:after="0" w:line="240" w:lineRule="auto"/>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spacing w:after="0" w:line="240" w:lineRule="auto"/>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after="0" w:line="360" w:lineRule="auto"/>
      <w:jc w:val="both"/>
    </w:pPr>
    <w:rPr>
      <w:rFonts w:ascii="Arial" w:eastAsia="Times New Roman" w:hAnsi="Arial" w:cs="Times New Roman"/>
      <w:sz w:val="20"/>
      <w:szCs w:val="20"/>
      <w:lang w:eastAsia="ar-SA"/>
    </w:rPr>
  </w:style>
  <w:style w:type="paragraph" w:customStyle="1" w:styleId="font6">
    <w:name w:val="font6"/>
    <w:basedOn w:val="Normal"/>
    <w:rsid w:val="00532601"/>
    <w:pPr>
      <w:spacing w:before="280" w:after="280" w:line="240" w:lineRule="auto"/>
    </w:pPr>
    <w:rPr>
      <w:rFonts w:ascii="Arial" w:eastAsia="Times New Roman" w:hAnsi="Arial" w:cs="Arial"/>
      <w:sz w:val="24"/>
      <w:szCs w:val="24"/>
      <w:lang w:eastAsia="ar-SA"/>
    </w:rPr>
  </w:style>
  <w:style w:type="paragraph" w:customStyle="1" w:styleId="BodyText31">
    <w:name w:val="Body Text 31"/>
    <w:basedOn w:val="Normal"/>
    <w:uiPriority w:val="99"/>
    <w:rsid w:val="00532601"/>
    <w:pPr>
      <w:widowControl w:val="0"/>
      <w:overflowPunct w:val="0"/>
      <w:autoSpaceDE w:val="0"/>
      <w:spacing w:after="0" w:line="240" w:lineRule="auto"/>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pPr>
      <w:spacing w:after="0" w:line="240" w:lineRule="auto"/>
    </w:pPr>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spacing w:after="0" w:line="240" w:lineRule="auto"/>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spacing w:after="0" w:line="240" w:lineRule="auto"/>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line="240" w:lineRule="auto"/>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rsid w:val="00532601"/>
    <w:pPr>
      <w:spacing w:after="0" w:line="240" w:lineRule="auto"/>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spacing w:after="0" w:line="240" w:lineRule="auto"/>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widowControl w:val="0"/>
      <w:tabs>
        <w:tab w:val="left" w:leader="dot" w:pos="13040"/>
        <w:tab w:val="right" w:pos="13466"/>
      </w:tabs>
      <w:suppressAutoHyphens/>
      <w:overflowPunct w:val="0"/>
      <w:autoSpaceDE w:val="0"/>
      <w:spacing w:after="0" w:line="240" w:lineRule="auto"/>
      <w:ind w:left="4961" w:right="850"/>
      <w:textAlignment w:val="baseline"/>
    </w:pPr>
    <w:rPr>
      <w:rFonts w:ascii="CG Times" w:eastAsia="Times New Roman" w:hAnsi="CG Times" w:cs="LinePrinter"/>
      <w:sz w:val="20"/>
      <w:szCs w:val="20"/>
      <w:lang w:val="es-ES_tradnl" w:eastAsia="ar-SA"/>
    </w:rPr>
  </w:style>
  <w:style w:type="paragraph" w:styleId="TDC7">
    <w:name w:val="toc 7"/>
    <w:basedOn w:val="Normal"/>
    <w:next w:val="Normal"/>
    <w:uiPriority w:val="39"/>
    <w:rsid w:val="00532601"/>
    <w:pPr>
      <w:widowControl w:val="0"/>
      <w:tabs>
        <w:tab w:val="left" w:leader="dot" w:pos="12332"/>
        <w:tab w:val="right" w:pos="12758"/>
      </w:tabs>
      <w:suppressAutoHyphens/>
      <w:overflowPunct w:val="0"/>
      <w:autoSpaceDE w:val="0"/>
      <w:spacing w:after="0" w:line="240" w:lineRule="auto"/>
      <w:ind w:left="4253" w:right="850"/>
      <w:textAlignment w:val="baseline"/>
    </w:pPr>
    <w:rPr>
      <w:rFonts w:ascii="CG Times" w:eastAsia="Times New Roman" w:hAnsi="CG Times" w:cs="LinePrinter"/>
      <w:sz w:val="20"/>
      <w:szCs w:val="20"/>
      <w:lang w:val="es-ES_tradnl" w:eastAsia="ar-SA"/>
    </w:rPr>
  </w:style>
  <w:style w:type="paragraph" w:styleId="TDC6">
    <w:name w:val="toc 6"/>
    <w:basedOn w:val="Normal"/>
    <w:next w:val="Normal"/>
    <w:uiPriority w:val="39"/>
    <w:rsid w:val="00532601"/>
    <w:pPr>
      <w:widowControl w:val="0"/>
      <w:tabs>
        <w:tab w:val="left" w:leader="dot" w:pos="11623"/>
        <w:tab w:val="right" w:pos="12049"/>
      </w:tabs>
      <w:suppressAutoHyphens/>
      <w:overflowPunct w:val="0"/>
      <w:autoSpaceDE w:val="0"/>
      <w:spacing w:after="0" w:line="240" w:lineRule="auto"/>
      <w:ind w:left="3544" w:right="850"/>
      <w:textAlignment w:val="baseline"/>
    </w:pPr>
    <w:rPr>
      <w:rFonts w:ascii="CG Times" w:eastAsia="Times New Roman" w:hAnsi="CG Times" w:cs="LinePrinter"/>
      <w:sz w:val="20"/>
      <w:szCs w:val="20"/>
      <w:lang w:val="es-ES_tradnl" w:eastAsia="ar-SA"/>
    </w:rPr>
  </w:style>
  <w:style w:type="paragraph" w:styleId="TDC5">
    <w:name w:val="toc 5"/>
    <w:basedOn w:val="Normal"/>
    <w:next w:val="Normal"/>
    <w:uiPriority w:val="39"/>
    <w:rsid w:val="00532601"/>
    <w:pPr>
      <w:widowControl w:val="0"/>
      <w:tabs>
        <w:tab w:val="left" w:leader="dot" w:pos="10914"/>
        <w:tab w:val="right" w:pos="11340"/>
      </w:tabs>
      <w:suppressAutoHyphens/>
      <w:overflowPunct w:val="0"/>
      <w:autoSpaceDE w:val="0"/>
      <w:spacing w:after="0" w:line="240" w:lineRule="auto"/>
      <w:ind w:left="2835" w:right="850"/>
      <w:textAlignment w:val="baseline"/>
    </w:pPr>
    <w:rPr>
      <w:rFonts w:ascii="CG Times" w:eastAsia="Times New Roman" w:hAnsi="CG Times" w:cs="LinePrinter"/>
      <w:sz w:val="20"/>
      <w:szCs w:val="20"/>
      <w:lang w:val="es-ES_tradnl" w:eastAsia="ar-SA"/>
    </w:rPr>
  </w:style>
  <w:style w:type="paragraph" w:styleId="TDC4">
    <w:name w:val="toc 4"/>
    <w:basedOn w:val="Normal"/>
    <w:next w:val="Normal"/>
    <w:uiPriority w:val="39"/>
    <w:rsid w:val="00532601"/>
    <w:pPr>
      <w:widowControl w:val="0"/>
      <w:tabs>
        <w:tab w:val="left" w:leader="dot" w:pos="10205"/>
        <w:tab w:val="right" w:pos="10631"/>
      </w:tabs>
      <w:suppressAutoHyphens/>
      <w:overflowPunct w:val="0"/>
      <w:autoSpaceDE w:val="0"/>
      <w:spacing w:after="0" w:line="240" w:lineRule="auto"/>
      <w:ind w:left="2126" w:right="850"/>
      <w:textAlignment w:val="baseline"/>
    </w:pPr>
    <w:rPr>
      <w:rFonts w:ascii="CG Times" w:eastAsia="Times New Roman" w:hAnsi="CG Times" w:cs="LinePrinter"/>
      <w:sz w:val="20"/>
      <w:szCs w:val="20"/>
      <w:lang w:val="es-ES_tradnl" w:eastAsia="ar-SA"/>
    </w:rPr>
  </w:style>
  <w:style w:type="paragraph" w:styleId="TDC3">
    <w:name w:val="toc 3"/>
    <w:basedOn w:val="Normal"/>
    <w:next w:val="Normal"/>
    <w:uiPriority w:val="39"/>
    <w:qFormat/>
    <w:rsid w:val="00532601"/>
    <w:pPr>
      <w:widowControl w:val="0"/>
      <w:tabs>
        <w:tab w:val="left" w:leader="dot" w:pos="9497"/>
        <w:tab w:val="right" w:pos="9923"/>
      </w:tabs>
      <w:suppressAutoHyphens/>
      <w:overflowPunct w:val="0"/>
      <w:autoSpaceDE w:val="0"/>
      <w:spacing w:after="0" w:line="240" w:lineRule="auto"/>
      <w:ind w:left="1418" w:right="850"/>
      <w:textAlignment w:val="baseline"/>
    </w:pPr>
    <w:rPr>
      <w:rFonts w:ascii="CG Times" w:eastAsia="Times New Roman" w:hAnsi="CG Times" w:cs="LinePrinter"/>
      <w:sz w:val="20"/>
      <w:szCs w:val="20"/>
      <w:lang w:val="es-ES_tradnl" w:eastAsia="ar-SA"/>
    </w:rPr>
  </w:style>
  <w:style w:type="paragraph" w:styleId="TDC2">
    <w:name w:val="toc 2"/>
    <w:basedOn w:val="Normal"/>
    <w:next w:val="Normal"/>
    <w:uiPriority w:val="39"/>
    <w:qFormat/>
    <w:rsid w:val="00532601"/>
    <w:pPr>
      <w:widowControl w:val="0"/>
      <w:tabs>
        <w:tab w:val="left" w:leader="dot" w:pos="8788"/>
        <w:tab w:val="right" w:pos="9214"/>
      </w:tabs>
      <w:suppressAutoHyphens/>
      <w:overflowPunct w:val="0"/>
      <w:autoSpaceDE w:val="0"/>
      <w:spacing w:after="0" w:line="240" w:lineRule="auto"/>
      <w:ind w:left="709" w:right="850"/>
      <w:textAlignment w:val="baseline"/>
    </w:pPr>
    <w:rPr>
      <w:rFonts w:ascii="CG Times" w:eastAsia="Times New Roman" w:hAnsi="CG Times" w:cs="LinePrinter"/>
      <w:sz w:val="20"/>
      <w:szCs w:val="20"/>
      <w:lang w:val="es-ES_tradnl" w:eastAsia="ar-SA"/>
    </w:rPr>
  </w:style>
  <w:style w:type="paragraph" w:styleId="TDC1">
    <w:name w:val="toc 1"/>
    <w:basedOn w:val="Normal"/>
    <w:next w:val="Normal"/>
    <w:uiPriority w:val="39"/>
    <w:qFormat/>
    <w:rsid w:val="00532601"/>
    <w:pPr>
      <w:widowControl w:val="0"/>
      <w:tabs>
        <w:tab w:val="left" w:leader="dot" w:pos="8079"/>
        <w:tab w:val="right" w:pos="8505"/>
      </w:tabs>
      <w:suppressAutoHyphens/>
      <w:overflowPunct w:val="0"/>
      <w:autoSpaceDE w:val="0"/>
      <w:spacing w:after="0" w:line="240" w:lineRule="auto"/>
      <w:ind w:right="850"/>
      <w:textAlignment w:val="baseline"/>
    </w:pPr>
    <w:rPr>
      <w:rFonts w:ascii="CG Times" w:eastAsia="Times New Roman" w:hAnsi="CG Times" w:cs="LinePrinter"/>
      <w:sz w:val="20"/>
      <w:szCs w:val="20"/>
      <w:lang w:val="es-ES_tradnl" w:eastAsia="ar-SA"/>
    </w:rPr>
  </w:style>
  <w:style w:type="paragraph" w:customStyle="1" w:styleId="WW-ndice7">
    <w:name w:val="WW-Índice 7"/>
    <w:basedOn w:val="Normal"/>
    <w:next w:val="Normal"/>
    <w:rsid w:val="00532601"/>
    <w:pPr>
      <w:widowControl w:val="0"/>
      <w:suppressAutoHyphens/>
      <w:overflowPunct w:val="0"/>
      <w:autoSpaceDE w:val="0"/>
      <w:spacing w:after="0" w:line="240" w:lineRule="auto"/>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spacing w:after="0" w:line="240" w:lineRule="auto"/>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spacing w:after="0" w:line="240" w:lineRule="auto"/>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spacing w:after="0" w:line="240" w:lineRule="auto"/>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uiPriority w:val="99"/>
    <w:rsid w:val="00532601"/>
    <w:pPr>
      <w:widowControl w:val="0"/>
      <w:suppressAutoHyphens/>
      <w:overflowPunct w:val="0"/>
      <w:autoSpaceDE w:val="0"/>
      <w:spacing w:after="0" w:line="240" w:lineRule="auto"/>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uiPriority w:val="99"/>
    <w:rsid w:val="00532601"/>
    <w:pPr>
      <w:widowControl w:val="0"/>
      <w:suppressAutoHyphens/>
      <w:overflowPunct w:val="0"/>
      <w:autoSpaceDE w:val="0"/>
      <w:spacing w:after="0" w:line="240" w:lineRule="auto"/>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uiPriority w:val="99"/>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uiPriority w:val="99"/>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spacing w:after="0" w:line="240" w:lineRule="auto"/>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spacing w:after="0" w:line="240" w:lineRule="auto"/>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uiPriority w:val="99"/>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spacing w:after="0" w:line="240" w:lineRule="auto"/>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spacing w:after="0" w:line="240" w:lineRule="auto"/>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spacing w:after="0" w:line="240" w:lineRule="auto"/>
      <w:jc w:val="both"/>
    </w:pPr>
    <w:rPr>
      <w:rFonts w:ascii="Arial" w:eastAsia="Times New Roman" w:hAnsi="Arial" w:cs="Times New Roman"/>
      <w:kern w:val="1"/>
      <w:szCs w:val="20"/>
      <w:lang w:val="en-US" w:eastAsia="ar-SA"/>
    </w:rPr>
  </w:style>
  <w:style w:type="table" w:styleId="Tablaconcuadrcula">
    <w:name w:val="Table Grid"/>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532601"/>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rsid w:val="00532601"/>
    <w:pPr>
      <w:widowControl w:val="0"/>
      <w:spacing w:after="0" w:line="240" w:lineRule="auto"/>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after="0" w:line="240" w:lineRule="auto"/>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
    <w:basedOn w:val="Normal"/>
    <w:link w:val="PrrafodelistaCar"/>
    <w:uiPriority w:val="34"/>
    <w:qFormat/>
    <w:rsid w:val="00532601"/>
    <w:pPr>
      <w:spacing w:after="0" w:line="240" w:lineRule="auto"/>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spacing w:after="0" w:line="240" w:lineRule="auto"/>
      <w:ind w:firstLine="1276"/>
      <w:jc w:val="both"/>
    </w:pPr>
    <w:rPr>
      <w:rFonts w:ascii="Arial" w:eastAsia="Times New Roman" w:hAnsi="Arial" w:cs="Arial"/>
      <w:sz w:val="24"/>
      <w:szCs w:val="24"/>
      <w:lang w:val="es-ES" w:eastAsia="ar-SA"/>
    </w:rPr>
  </w:style>
  <w:style w:type="character" w:styleId="nfasissutil">
    <w:name w:val="Subtle Emphasis"/>
    <w:uiPriority w:val="19"/>
    <w:qFormat/>
    <w:rsid w:val="00532601"/>
    <w:rPr>
      <w:i/>
      <w:iCs/>
      <w:color w:val="808080"/>
    </w:rPr>
  </w:style>
  <w:style w:type="character" w:styleId="nfasisintenso">
    <w:name w:val="Intense Emphasis"/>
    <w:uiPriority w:val="21"/>
    <w:qFormat/>
    <w:rsid w:val="00532601"/>
    <w:rPr>
      <w:b/>
      <w:bCs/>
      <w:i/>
      <w:iCs/>
      <w:color w:val="4F81BD"/>
    </w:rPr>
  </w:style>
  <w:style w:type="character" w:customStyle="1" w:styleId="Ttulo2Car1">
    <w:name w:val="Título 2 Car1"/>
    <w:aliases w:val="h2 Car1"/>
    <w:link w:val="Ttulo2"/>
    <w:uiPriority w:val="9"/>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spacing w:after="0" w:line="240" w:lineRule="auto"/>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line="240" w:lineRule="auto"/>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rsid w:val="00532601"/>
    <w:rPr>
      <w:rFonts w:ascii="Arial" w:hAnsi="Arial"/>
      <w:b/>
      <w:kern w:val="1"/>
      <w:sz w:val="28"/>
      <w:lang w:val="es-ES_tradnl" w:eastAsia="ar-SA" w:bidi="ar-SA"/>
    </w:rPr>
  </w:style>
  <w:style w:type="character" w:customStyle="1" w:styleId="CarCar2">
    <w:name w:val="Car Car2"/>
    <w:rsid w:val="00532601"/>
    <w:rPr>
      <w:sz w:val="24"/>
      <w:szCs w:val="24"/>
      <w:lang w:val="es-ES" w:eastAsia="ar-SA" w:bidi="ar-SA"/>
    </w:rPr>
  </w:style>
  <w:style w:type="character" w:customStyle="1" w:styleId="TextosinformatoCar">
    <w:name w:val="Texto sin formato Car"/>
    <w:link w:val="Textosinformato"/>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rsid w:val="00532601"/>
    <w:pPr>
      <w:suppressAutoHyphens/>
      <w:spacing w:before="280" w:after="280" w:line="240" w:lineRule="auto"/>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sz w:val="24"/>
      <w:szCs w:val="24"/>
      <w:lang w:val="en-US" w:eastAsia="ar-SA"/>
    </w:rPr>
  </w:style>
  <w:style w:type="paragraph" w:customStyle="1" w:styleId="xl24">
    <w:name w:val="xl24"/>
    <w:basedOn w:val="Normal"/>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line="240" w:lineRule="auto"/>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spacing w:after="0" w:line="240" w:lineRule="auto"/>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spacing w:after="0" w:line="240" w:lineRule="auto"/>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spacing w:after="0" w:line="240" w:lineRule="auto"/>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spacing w:after="0" w:line="240" w:lineRule="auto"/>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spacing w:after="0" w:line="240" w:lineRule="auto"/>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spacing w:after="0" w:line="240" w:lineRule="auto"/>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spacing w:line="240" w:lineRule="auto"/>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spacing w:after="0" w:line="240" w:lineRule="auto"/>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line="240" w:lineRule="auto"/>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spacing w:after="0" w:line="240" w:lineRule="auto"/>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spacing w:after="0" w:line="240" w:lineRule="auto"/>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tabs>
        <w:tab w:val="right" w:leader="dot" w:pos="16764"/>
      </w:tabs>
      <w:ind w:left="2264"/>
    </w:pPr>
    <w:rPr>
      <w:rFonts w:cs="Tahoma"/>
      <w:szCs w:val="24"/>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line="240" w:lineRule="auto"/>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3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spacing w:after="0" w:line="240" w:lineRule="auto"/>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spacing w:after="0" w:line="240" w:lineRule="auto"/>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after="0"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spacing w:after="0" w:line="240" w:lineRule="auto"/>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rsid w:val="00532601"/>
    <w:pPr>
      <w:shd w:val="clear" w:color="auto" w:fill="000080"/>
      <w:suppressAutoHyphens/>
      <w:spacing w:after="0" w:line="240" w:lineRule="auto"/>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rsid w:val="00532601"/>
    <w:rPr>
      <w:rFonts w:ascii="Times New Roman" w:eastAsia="Times New Roman" w:hAnsi="Times New Roman" w:cs="Times New Roman"/>
      <w:sz w:val="24"/>
      <w:szCs w:val="24"/>
      <w:lang w:eastAsia="es-ES"/>
    </w:rPr>
  </w:style>
  <w:style w:type="paragraph" w:styleId="Lista2">
    <w:name w:val="List 2"/>
    <w:basedOn w:val="Normal"/>
    <w:rsid w:val="00532601"/>
    <w:pPr>
      <w:spacing w:after="0" w:line="240" w:lineRule="auto"/>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qFormat/>
    <w:rsid w:val="00532601"/>
    <w:pPr>
      <w:overflowPunct w:val="0"/>
      <w:autoSpaceDE w:val="0"/>
      <w:autoSpaceDN w:val="0"/>
      <w:adjustRightInd w:val="0"/>
      <w:spacing w:after="0" w:line="240" w:lineRule="auto"/>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rsid w:val="00532601"/>
    <w:pPr>
      <w:spacing w:after="0" w:line="240" w:lineRule="auto"/>
      <w:jc w:val="both"/>
    </w:pPr>
    <w:rPr>
      <w:rFonts w:ascii="Arial" w:eastAsia="Times New Roman" w:hAnsi="Arial" w:cs="Arial"/>
      <w:lang w:val="en-US"/>
    </w:rPr>
  </w:style>
  <w:style w:type="paragraph" w:styleId="Listaconvietas4">
    <w:name w:val="List Bullet 4"/>
    <w:basedOn w:val="Normal"/>
    <w:rsid w:val="00532601"/>
    <w:pPr>
      <w:numPr>
        <w:numId w:val="6"/>
      </w:numPr>
      <w:spacing w:after="0" w:line="240" w:lineRule="auto"/>
    </w:pPr>
    <w:rPr>
      <w:rFonts w:ascii="Times New Roman" w:eastAsia="Times New Roman" w:hAnsi="Times New Roman" w:cs="Times New Roman"/>
      <w:sz w:val="20"/>
      <w:szCs w:val="20"/>
      <w:lang w:eastAsia="es-ES"/>
    </w:rPr>
  </w:style>
  <w:style w:type="paragraph" w:styleId="Lista5">
    <w:name w:val="List 5"/>
    <w:basedOn w:val="Normal"/>
    <w:rsid w:val="00532601"/>
    <w:pPr>
      <w:spacing w:after="0" w:line="240" w:lineRule="auto"/>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after="0"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after="0"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uiPriority w:val="99"/>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spacing w:after="0" w:line="240" w:lineRule="auto"/>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spacing w:after="0" w:line="240" w:lineRule="auto"/>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spacing w:after="0" w:line="240" w:lineRule="auto"/>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spacing w:after="0" w:line="240" w:lineRule="auto"/>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spacing w:after="0" w:line="240" w:lineRule="auto"/>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rsid w:val="00532601"/>
    <w:pPr>
      <w:spacing w:before="280" w:after="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line="240" w:lineRule="auto"/>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spacing w:after="0" w:line="240" w:lineRule="auto"/>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spacing w:after="0" w:line="240" w:lineRule="auto"/>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spacing w:after="0" w:line="240" w:lineRule="auto"/>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spacing w:after="0" w:line="240" w:lineRule="auto"/>
      <w:jc w:val="both"/>
    </w:pPr>
    <w:rPr>
      <w:rFonts w:ascii="Arial" w:eastAsia="Times New Roman" w:hAnsi="Arial" w:cs="Times New Roman"/>
      <w:sz w:val="24"/>
      <w:szCs w:val="20"/>
      <w:lang w:val="es-ES_tradnl"/>
    </w:rPr>
  </w:style>
  <w:style w:type="paragraph" w:styleId="Textosinformato">
    <w:name w:val="Plain Text"/>
    <w:basedOn w:val="Normal"/>
    <w:link w:val="TextosinformatoCar"/>
    <w:rsid w:val="00532601"/>
    <w:pPr>
      <w:spacing w:after="0" w:line="240" w:lineRule="auto"/>
    </w:pPr>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spacing w:after="0" w:line="240" w:lineRule="auto"/>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szCs w:val="20"/>
      <w:lang w:val="en-GB" w:eastAsia="es-ES"/>
    </w:rPr>
  </w:style>
  <w:style w:type="paragraph" w:customStyle="1" w:styleId="indent3">
    <w:name w:val="indent3"/>
    <w:basedOn w:val="Normal"/>
    <w:rsid w:val="00532601"/>
    <w:pPr>
      <w:spacing w:after="0" w:line="240" w:lineRule="auto"/>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rsid w:val="00532601"/>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rsid w:val="00532601"/>
    <w:rPr>
      <w:rFonts w:ascii="Arial" w:hAnsi="Arial" w:cs="Arial"/>
      <w:lang w:val="es-ES_tradnl" w:eastAsia="ar-SA" w:bidi="ar-SA"/>
    </w:rPr>
  </w:style>
  <w:style w:type="character" w:customStyle="1" w:styleId="CarCar14">
    <w:name w:val="Car Car14"/>
    <w:rsid w:val="00532601"/>
    <w:rPr>
      <w:sz w:val="24"/>
      <w:lang w:val="es-ES" w:eastAsia="ar-SA" w:bidi="ar-SA"/>
    </w:rPr>
  </w:style>
  <w:style w:type="character" w:customStyle="1" w:styleId="CarCar12">
    <w:name w:val="Car Car12"/>
    <w:rsid w:val="00532601"/>
    <w:rPr>
      <w:b/>
      <w:sz w:val="28"/>
      <w:lang w:val="es-ES" w:eastAsia="ar-SA" w:bidi="ar-SA"/>
    </w:rPr>
  </w:style>
  <w:style w:type="character" w:customStyle="1" w:styleId="CarCar17">
    <w:name w:val="Car Car17"/>
    <w:rsid w:val="00532601"/>
    <w:rPr>
      <w:rFonts w:ascii="Times New Roman" w:eastAsia="Times New Roman" w:hAnsi="Times New Roman" w:cs="Times New Roman"/>
      <w:sz w:val="24"/>
      <w:szCs w:val="20"/>
      <w:lang w:eastAsia="ar-SA"/>
    </w:rPr>
  </w:style>
  <w:style w:type="character" w:customStyle="1" w:styleId="CarCar16">
    <w:name w:val="Car Car16"/>
    <w:rsid w:val="00532601"/>
    <w:rPr>
      <w:rFonts w:ascii="Arial" w:eastAsia="Times New Roman" w:hAnsi="Arial" w:cs="Arial"/>
      <w:sz w:val="20"/>
      <w:szCs w:val="20"/>
      <w:lang w:val="es-ES_tradnl" w:eastAsia="ar-SA"/>
    </w:rPr>
  </w:style>
  <w:style w:type="character" w:customStyle="1" w:styleId="CarCar15">
    <w:name w:val="Car Car15"/>
    <w:rsid w:val="00532601"/>
    <w:rPr>
      <w:rFonts w:ascii="Times New Roman" w:eastAsia="Times New Roman" w:hAnsi="Times New Roman" w:cs="Times New Roman"/>
      <w:b/>
      <w:sz w:val="28"/>
      <w:szCs w:val="20"/>
      <w:lang w:eastAsia="ar-SA"/>
    </w:rPr>
  </w:style>
  <w:style w:type="character" w:customStyle="1" w:styleId="CarCar10">
    <w:name w:val="Car Car10"/>
    <w:semiHidden/>
    <w:rsid w:val="00532601"/>
    <w:rPr>
      <w:rFonts w:ascii="Times New Roman" w:eastAsia="Times New Roman" w:hAnsi="Times New Roman" w:cs="Times New Roman"/>
      <w:sz w:val="20"/>
      <w:szCs w:val="20"/>
      <w:lang w:eastAsia="ar-SA"/>
    </w:rPr>
  </w:style>
  <w:style w:type="character" w:customStyle="1" w:styleId="CarCar8">
    <w:name w:val="Car Car8"/>
    <w:rsid w:val="00532601"/>
    <w:rPr>
      <w:sz w:val="24"/>
      <w:lang w:val="es-ES" w:eastAsia="ar-SA" w:bidi="ar-SA"/>
    </w:rPr>
  </w:style>
  <w:style w:type="paragraph" w:customStyle="1" w:styleId="Textoindependiente26">
    <w:name w:val="Texto independiente 26"/>
    <w:basedOn w:val="Normal"/>
    <w:rsid w:val="00532601"/>
    <w:pPr>
      <w:widowControl w:val="0"/>
      <w:spacing w:after="0" w:line="240" w:lineRule="auto"/>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spacing w:after="0" w:line="240" w:lineRule="auto"/>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2">
    <w:name w:val="xl10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3">
    <w:name w:val="xl10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04">
    <w:name w:val="xl10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5">
    <w:name w:val="xl10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6">
    <w:name w:val="xl10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7">
    <w:name w:val="xl10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8">
    <w:name w:val="xl10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9">
    <w:name w:val="xl10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es-MX"/>
    </w:rPr>
  </w:style>
  <w:style w:type="paragraph" w:customStyle="1" w:styleId="xl110">
    <w:name w:val="xl11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1">
    <w:name w:val="xl11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4"/>
      <w:szCs w:val="14"/>
      <w:lang w:eastAsia="es-MX"/>
    </w:rPr>
  </w:style>
  <w:style w:type="paragraph" w:customStyle="1" w:styleId="xl112">
    <w:name w:val="xl11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3">
    <w:name w:val="xl11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14">
    <w:name w:val="xl11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5">
    <w:name w:val="xl11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6">
    <w:name w:val="xl11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8">
    <w:name w:val="xl11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0">
    <w:name w:val="xl120"/>
    <w:basedOn w:val="Normal"/>
    <w:rsid w:val="00532601"/>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sz w:val="18"/>
      <w:szCs w:val="18"/>
      <w:lang w:eastAsia="es-MX"/>
    </w:rPr>
  </w:style>
  <w:style w:type="paragraph" w:customStyle="1" w:styleId="xl121">
    <w:name w:val="xl12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22">
    <w:name w:val="xl12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3">
    <w:name w:val="xl123"/>
    <w:basedOn w:val="Normal"/>
    <w:rsid w:val="0053260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124">
    <w:name w:val="xl12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5">
    <w:name w:val="xl125"/>
    <w:basedOn w:val="Normal"/>
    <w:rsid w:val="00532601"/>
    <w:pPr>
      <w:spacing w:before="100" w:beforeAutospacing="1" w:after="100" w:afterAutospacing="1" w:line="240" w:lineRule="auto"/>
    </w:pPr>
    <w:rPr>
      <w:rFonts w:ascii="Arial" w:eastAsia="Times New Roman" w:hAnsi="Arial" w:cs="Arial"/>
      <w:sz w:val="24"/>
      <w:szCs w:val="24"/>
      <w:lang w:eastAsia="es-MX"/>
    </w:rPr>
  </w:style>
  <w:style w:type="paragraph" w:customStyle="1" w:styleId="xl126">
    <w:name w:val="xl12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7">
    <w:name w:val="xl12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8">
    <w:name w:val="xl12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9">
    <w:name w:val="xl12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0">
    <w:name w:val="xl13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2">
    <w:name w:val="xl13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33">
    <w:name w:val="xl13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4">
    <w:name w:val="xl13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5">
    <w:name w:val="xl13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6">
    <w:name w:val="xl13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7">
    <w:name w:val="xl13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8">
    <w:name w:val="xl13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9">
    <w:name w:val="xl13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spacing w:after="0" w:line="240" w:lineRule="auto"/>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spacing w:after="0" w:line="240" w:lineRule="auto"/>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line="240" w:lineRule="auto"/>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line="240" w:lineRule="auto"/>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spacing w:after="0" w:line="240" w:lineRule="auto"/>
    </w:pPr>
    <w:rPr>
      <w:rFonts w:ascii="Calibri" w:eastAsia="Times New Roman" w:hAnsi="Calibri" w:cs="Calibri"/>
      <w:color w:val="000000"/>
      <w:sz w:val="24"/>
      <w:szCs w:val="24"/>
      <w:lang w:eastAsia="es-MX"/>
    </w:rPr>
  </w:style>
  <w:style w:type="paragraph" w:customStyle="1" w:styleId="Prrafodelista2">
    <w:name w:val="Párrafo de lista2"/>
    <w:basedOn w:val="Normal"/>
    <w:rsid w:val="00532601"/>
    <w:pPr>
      <w:spacing w:after="0" w:line="240" w:lineRule="auto"/>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after="0"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line="240" w:lineRule="auto"/>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spacing w:after="0" w:line="240" w:lineRule="auto"/>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after="0"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after="0"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spacing w:after="0" w:line="240" w:lineRule="auto"/>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spacing w:after="0" w:line="240" w:lineRule="auto"/>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spacing w:after="0" w:line="240" w:lineRule="auto"/>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spacing w:after="0" w:line="240" w:lineRule="auto"/>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spacing w:after="0" w:line="240" w:lineRule="auto"/>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spacing w:after="0" w:line="240" w:lineRule="auto"/>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spacing w:after="0" w:line="240" w:lineRule="auto"/>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spacing w:after="0" w:line="240" w:lineRule="auto"/>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spacing w:after="0" w:line="240" w:lineRule="auto"/>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spacing w:after="0" w:line="240" w:lineRule="auto"/>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spacing w:after="0" w:line="240" w:lineRule="auto"/>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spacing w:after="0" w:line="240" w:lineRule="auto"/>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after="0" w:line="240" w:lineRule="auto"/>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line="240" w:lineRule="auto"/>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after="0" w:line="240" w:lineRule="auto"/>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after="0" w:line="240" w:lineRule="auto"/>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after="0" w:line="240" w:lineRule="auto"/>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line="240" w:lineRule="auto"/>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rsid w:val="001E7ECA"/>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spacing w:after="0" w:line="240" w:lineRule="auto"/>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spacing w:after="0" w:line="240" w:lineRule="auto"/>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line="240" w:lineRule="auto"/>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spacing w:after="0" w:line="240" w:lineRule="auto"/>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line="240" w:lineRule="auto"/>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line="240" w:lineRule="auto"/>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line="240" w:lineRule="auto"/>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line="240" w:lineRule="auto"/>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pPr>
      <w:spacing w:after="0" w:line="240" w:lineRule="auto"/>
    </w:pPr>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spacing w:after="0" w:line="240" w:lineRule="auto"/>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line="240" w:lineRule="auto"/>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spacing w:after="0" w:line="240" w:lineRule="auto"/>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line="240" w:lineRule="auto"/>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spacing w:after="0" w:line="240" w:lineRule="auto"/>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spacing w:after="0" w:line="240" w:lineRule="auto"/>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after="0" w:line="240" w:lineRule="auto"/>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after="0"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line="240" w:lineRule="auto"/>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line="240" w:lineRule="auto"/>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line="240" w:lineRule="auto"/>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spacing w:after="0" w:line="240" w:lineRule="auto"/>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line="240" w:lineRule="auto"/>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after="0"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spacing w:after="0" w:line="240" w:lineRule="auto"/>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spacing w:after="0" w:line="240" w:lineRule="auto"/>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spacing w:after="0" w:line="240" w:lineRule="auto"/>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spacing w:after="0" w:line="240" w:lineRule="auto"/>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semiHidden/>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6"/>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6"/>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6"/>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iPriority w:val="99"/>
    <w:unhideWhenUsed/>
    <w:rsid w:val="005D62E5"/>
    <w:pPr>
      <w:spacing w:after="0" w:line="240" w:lineRule="auto"/>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iPriority w:val="99"/>
    <w:unhideWhenUsed/>
    <w:rsid w:val="005D62E5"/>
    <w:pPr>
      <w:spacing w:after="0" w:line="240" w:lineRule="auto"/>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8"/>
      </w:numPr>
    </w:pPr>
  </w:style>
  <w:style w:type="numbering" w:customStyle="1" w:styleId="List11">
    <w:name w:val="List 11"/>
    <w:basedOn w:val="Sinlista"/>
    <w:rsid w:val="00502881"/>
    <w:pPr>
      <w:numPr>
        <w:numId w:val="19"/>
      </w:numPr>
    </w:pPr>
  </w:style>
  <w:style w:type="numbering" w:customStyle="1" w:styleId="List12">
    <w:name w:val="List 12"/>
    <w:basedOn w:val="Sinlista"/>
    <w:rsid w:val="00502881"/>
    <w:pPr>
      <w:numPr>
        <w:numId w:val="20"/>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after="0"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after="0"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after="0"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after="0"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1">
    <w:name w:val="xl141"/>
    <w:basedOn w:val="Normal"/>
    <w:rsid w:val="00DA606D"/>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2">
    <w:name w:val="xl142"/>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3">
    <w:name w:val="xl143"/>
    <w:basedOn w:val="Normal"/>
    <w:rsid w:val="00DA606D"/>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4">
    <w:name w:val="xl144"/>
    <w:basedOn w:val="Normal"/>
    <w:rsid w:val="00DA606D"/>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5">
    <w:name w:val="xl145"/>
    <w:basedOn w:val="Normal"/>
    <w:rsid w:val="00DA606D"/>
    <w:pPr>
      <w:pBdr>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6">
    <w:name w:val="xl146"/>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7">
    <w:name w:val="xl147"/>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8">
    <w:name w:val="xl148"/>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9">
    <w:name w:val="xl149"/>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0">
    <w:name w:val="xl150"/>
    <w:basedOn w:val="Normal"/>
    <w:rsid w:val="00DA606D"/>
    <w:pPr>
      <w:pBdr>
        <w:top w:val="single" w:sz="4" w:space="0" w:color="auto"/>
        <w:left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1">
    <w:name w:val="xl151"/>
    <w:basedOn w:val="Normal"/>
    <w:rsid w:val="00DA606D"/>
    <w:pPr>
      <w:pBdr>
        <w:top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2">
    <w:name w:val="xl152"/>
    <w:basedOn w:val="Normal"/>
    <w:rsid w:val="00DA606D"/>
    <w:pPr>
      <w:pBdr>
        <w:top w:val="single" w:sz="4"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3">
    <w:name w:val="xl153"/>
    <w:basedOn w:val="Normal"/>
    <w:rsid w:val="00DA606D"/>
    <w:pPr>
      <w:pBdr>
        <w:top w:val="single" w:sz="4"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4">
    <w:name w:val="xl154"/>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5">
    <w:name w:val="xl155"/>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6">
    <w:name w:val="xl156"/>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7">
    <w:name w:val="xl157"/>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8">
    <w:name w:val="xl158"/>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9">
    <w:name w:val="xl159"/>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0">
    <w:name w:val="xl160"/>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1">
    <w:name w:val="xl161"/>
    <w:basedOn w:val="Normal"/>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2">
    <w:name w:val="xl162"/>
    <w:basedOn w:val="Normal"/>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3">
    <w:name w:val="xl163"/>
    <w:basedOn w:val="Normal"/>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4">
    <w:name w:val="xl164"/>
    <w:basedOn w:val="Normal"/>
    <w:rsid w:val="00DA606D"/>
    <w:pPr>
      <w:pBdr>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5">
    <w:name w:val="xl165"/>
    <w:basedOn w:val="Normal"/>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6">
    <w:name w:val="xl166"/>
    <w:basedOn w:val="Normal"/>
    <w:rsid w:val="00DA606D"/>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rsid w:val="00DA606D"/>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rsid w:val="00DA606D"/>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rsid w:val="00DA606D"/>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rsid w:val="00DA606D"/>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rsid w:val="00DA606D"/>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3">
    <w:name w:val="xl173"/>
    <w:basedOn w:val="Normal"/>
    <w:rsid w:val="00DA606D"/>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4">
    <w:name w:val="xl174"/>
    <w:basedOn w:val="Normal"/>
    <w:rsid w:val="00DA606D"/>
    <w:pPr>
      <w:pBdr>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5">
    <w:name w:val="xl175"/>
    <w:basedOn w:val="Normal"/>
    <w:rsid w:val="00DA606D"/>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6">
    <w:name w:val="xl176"/>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7">
    <w:name w:val="xl177"/>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8">
    <w:name w:val="xl178"/>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9">
    <w:name w:val="xl179"/>
    <w:basedOn w:val="Normal"/>
    <w:rsid w:val="00DA606D"/>
    <w:pP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80">
    <w:name w:val="xl180"/>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4">
    <w:name w:val="xl184"/>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5">
    <w:name w:val="xl185"/>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6">
    <w:name w:val="xl186"/>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0">
    <w:name w:val="xl190"/>
    <w:basedOn w:val="Normal"/>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1">
    <w:name w:val="xl191"/>
    <w:basedOn w:val="Normal"/>
    <w:rsid w:val="00DA606D"/>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rsid w:val="00DA606D"/>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rsid w:val="00DA606D"/>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rsid w:val="00DA606D"/>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rsid w:val="00DA606D"/>
    <w:pP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rsid w:val="00DA606D"/>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rsid w:val="00DA606D"/>
    <w:pPr>
      <w:spacing w:before="100" w:beforeAutospacing="1" w:after="100" w:afterAutospacing="1" w:line="240" w:lineRule="auto"/>
      <w:jc w:val="center"/>
    </w:pPr>
    <w:rPr>
      <w:rFonts w:ascii="Arial" w:eastAsia="Times New Roman" w:hAnsi="Arial" w:cs="Arial"/>
      <w:b/>
      <w:bCs/>
      <w:noProof w:val="0"/>
      <w:sz w:val="24"/>
      <w:szCs w:val="24"/>
      <w:lang w:eastAsia="es-MX"/>
    </w:rPr>
  </w:style>
  <w:style w:type="paragraph" w:customStyle="1" w:styleId="xl198">
    <w:name w:val="xl198"/>
    <w:basedOn w:val="Normal"/>
    <w:rsid w:val="00DA606D"/>
    <w:pPr>
      <w:pBdr>
        <w:bottom w:val="single" w:sz="8" w:space="0" w:color="000000"/>
      </w:pBdr>
      <w:spacing w:before="100" w:beforeAutospacing="1" w:after="100" w:afterAutospacing="1" w:line="240" w:lineRule="auto"/>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29"/>
    <w:qFormat/>
    <w:rsid w:val="00B15385"/>
    <w:rPr>
      <w:i/>
      <w:iCs/>
      <w:color w:val="000000" w:themeColor="text1"/>
    </w:rPr>
  </w:style>
  <w:style w:type="character" w:customStyle="1" w:styleId="CitaCar">
    <w:name w:val="Cita Car"/>
    <w:basedOn w:val="Fuentedeprrafopredeter"/>
    <w:link w:val="Cita"/>
    <w:uiPriority w:val="29"/>
    <w:rsid w:val="00B15385"/>
    <w:rPr>
      <w:i/>
      <w:iCs/>
      <w:noProof/>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900693">
      <w:bodyDiv w:val="1"/>
      <w:marLeft w:val="0"/>
      <w:marRight w:val="0"/>
      <w:marTop w:val="0"/>
      <w:marBottom w:val="0"/>
      <w:divBdr>
        <w:top w:val="none" w:sz="0" w:space="0" w:color="auto"/>
        <w:left w:val="none" w:sz="0" w:space="0" w:color="auto"/>
        <w:bottom w:val="none" w:sz="0" w:space="0" w:color="auto"/>
        <w:right w:val="none" w:sz="0" w:space="0" w:color="auto"/>
      </w:divBdr>
    </w:div>
    <w:div w:id="104544199">
      <w:bodyDiv w:val="1"/>
      <w:marLeft w:val="0"/>
      <w:marRight w:val="0"/>
      <w:marTop w:val="0"/>
      <w:marBottom w:val="0"/>
      <w:divBdr>
        <w:top w:val="none" w:sz="0" w:space="0" w:color="auto"/>
        <w:left w:val="none" w:sz="0" w:space="0" w:color="auto"/>
        <w:bottom w:val="none" w:sz="0" w:space="0" w:color="auto"/>
        <w:right w:val="none" w:sz="0" w:space="0" w:color="auto"/>
      </w:divBdr>
    </w:div>
    <w:div w:id="126247471">
      <w:bodyDiv w:val="1"/>
      <w:marLeft w:val="0"/>
      <w:marRight w:val="0"/>
      <w:marTop w:val="0"/>
      <w:marBottom w:val="0"/>
      <w:divBdr>
        <w:top w:val="none" w:sz="0" w:space="0" w:color="auto"/>
        <w:left w:val="none" w:sz="0" w:space="0" w:color="auto"/>
        <w:bottom w:val="none" w:sz="0" w:space="0" w:color="auto"/>
        <w:right w:val="none" w:sz="0" w:space="0" w:color="auto"/>
      </w:divBdr>
    </w:div>
    <w:div w:id="149829381">
      <w:bodyDiv w:val="1"/>
      <w:marLeft w:val="0"/>
      <w:marRight w:val="0"/>
      <w:marTop w:val="0"/>
      <w:marBottom w:val="0"/>
      <w:divBdr>
        <w:top w:val="none" w:sz="0" w:space="0" w:color="auto"/>
        <w:left w:val="none" w:sz="0" w:space="0" w:color="auto"/>
        <w:bottom w:val="none" w:sz="0" w:space="0" w:color="auto"/>
        <w:right w:val="none" w:sz="0" w:space="0" w:color="auto"/>
      </w:divBdr>
    </w:div>
    <w:div w:id="237400326">
      <w:bodyDiv w:val="1"/>
      <w:marLeft w:val="0"/>
      <w:marRight w:val="0"/>
      <w:marTop w:val="0"/>
      <w:marBottom w:val="0"/>
      <w:divBdr>
        <w:top w:val="none" w:sz="0" w:space="0" w:color="auto"/>
        <w:left w:val="none" w:sz="0" w:space="0" w:color="auto"/>
        <w:bottom w:val="none" w:sz="0" w:space="0" w:color="auto"/>
        <w:right w:val="none" w:sz="0" w:space="0" w:color="auto"/>
      </w:divBdr>
    </w:div>
    <w:div w:id="336737271">
      <w:bodyDiv w:val="1"/>
      <w:marLeft w:val="0"/>
      <w:marRight w:val="0"/>
      <w:marTop w:val="0"/>
      <w:marBottom w:val="0"/>
      <w:divBdr>
        <w:top w:val="none" w:sz="0" w:space="0" w:color="auto"/>
        <w:left w:val="none" w:sz="0" w:space="0" w:color="auto"/>
        <w:bottom w:val="none" w:sz="0" w:space="0" w:color="auto"/>
        <w:right w:val="none" w:sz="0" w:space="0" w:color="auto"/>
      </w:divBdr>
    </w:div>
    <w:div w:id="506943870">
      <w:bodyDiv w:val="1"/>
      <w:marLeft w:val="0"/>
      <w:marRight w:val="0"/>
      <w:marTop w:val="0"/>
      <w:marBottom w:val="0"/>
      <w:divBdr>
        <w:top w:val="none" w:sz="0" w:space="0" w:color="auto"/>
        <w:left w:val="none" w:sz="0" w:space="0" w:color="auto"/>
        <w:bottom w:val="none" w:sz="0" w:space="0" w:color="auto"/>
        <w:right w:val="none" w:sz="0" w:space="0" w:color="auto"/>
      </w:divBdr>
    </w:div>
    <w:div w:id="511262239">
      <w:bodyDiv w:val="1"/>
      <w:marLeft w:val="0"/>
      <w:marRight w:val="0"/>
      <w:marTop w:val="0"/>
      <w:marBottom w:val="0"/>
      <w:divBdr>
        <w:top w:val="none" w:sz="0" w:space="0" w:color="auto"/>
        <w:left w:val="none" w:sz="0" w:space="0" w:color="auto"/>
        <w:bottom w:val="none" w:sz="0" w:space="0" w:color="auto"/>
        <w:right w:val="none" w:sz="0" w:space="0" w:color="auto"/>
      </w:divBdr>
    </w:div>
    <w:div w:id="533079397">
      <w:bodyDiv w:val="1"/>
      <w:marLeft w:val="0"/>
      <w:marRight w:val="0"/>
      <w:marTop w:val="0"/>
      <w:marBottom w:val="0"/>
      <w:divBdr>
        <w:top w:val="none" w:sz="0" w:space="0" w:color="auto"/>
        <w:left w:val="none" w:sz="0" w:space="0" w:color="auto"/>
        <w:bottom w:val="none" w:sz="0" w:space="0" w:color="auto"/>
        <w:right w:val="none" w:sz="0" w:space="0" w:color="auto"/>
      </w:divBdr>
    </w:div>
    <w:div w:id="852886133">
      <w:bodyDiv w:val="1"/>
      <w:marLeft w:val="0"/>
      <w:marRight w:val="0"/>
      <w:marTop w:val="0"/>
      <w:marBottom w:val="0"/>
      <w:divBdr>
        <w:top w:val="none" w:sz="0" w:space="0" w:color="auto"/>
        <w:left w:val="none" w:sz="0" w:space="0" w:color="auto"/>
        <w:bottom w:val="none" w:sz="0" w:space="0" w:color="auto"/>
        <w:right w:val="none" w:sz="0" w:space="0" w:color="auto"/>
      </w:divBdr>
    </w:div>
    <w:div w:id="864177476">
      <w:bodyDiv w:val="1"/>
      <w:marLeft w:val="0"/>
      <w:marRight w:val="0"/>
      <w:marTop w:val="0"/>
      <w:marBottom w:val="0"/>
      <w:divBdr>
        <w:top w:val="none" w:sz="0" w:space="0" w:color="auto"/>
        <w:left w:val="none" w:sz="0" w:space="0" w:color="auto"/>
        <w:bottom w:val="none" w:sz="0" w:space="0" w:color="auto"/>
        <w:right w:val="none" w:sz="0" w:space="0" w:color="auto"/>
      </w:divBdr>
    </w:div>
    <w:div w:id="866454075">
      <w:bodyDiv w:val="1"/>
      <w:marLeft w:val="0"/>
      <w:marRight w:val="0"/>
      <w:marTop w:val="0"/>
      <w:marBottom w:val="0"/>
      <w:divBdr>
        <w:top w:val="none" w:sz="0" w:space="0" w:color="auto"/>
        <w:left w:val="none" w:sz="0" w:space="0" w:color="auto"/>
        <w:bottom w:val="none" w:sz="0" w:space="0" w:color="auto"/>
        <w:right w:val="none" w:sz="0" w:space="0" w:color="auto"/>
      </w:divBdr>
    </w:div>
    <w:div w:id="870995270">
      <w:bodyDiv w:val="1"/>
      <w:marLeft w:val="0"/>
      <w:marRight w:val="0"/>
      <w:marTop w:val="0"/>
      <w:marBottom w:val="0"/>
      <w:divBdr>
        <w:top w:val="none" w:sz="0" w:space="0" w:color="auto"/>
        <w:left w:val="none" w:sz="0" w:space="0" w:color="auto"/>
        <w:bottom w:val="none" w:sz="0" w:space="0" w:color="auto"/>
        <w:right w:val="none" w:sz="0" w:space="0" w:color="auto"/>
      </w:divBdr>
    </w:div>
    <w:div w:id="949820678">
      <w:bodyDiv w:val="1"/>
      <w:marLeft w:val="0"/>
      <w:marRight w:val="0"/>
      <w:marTop w:val="0"/>
      <w:marBottom w:val="0"/>
      <w:divBdr>
        <w:top w:val="none" w:sz="0" w:space="0" w:color="auto"/>
        <w:left w:val="none" w:sz="0" w:space="0" w:color="auto"/>
        <w:bottom w:val="none" w:sz="0" w:space="0" w:color="auto"/>
        <w:right w:val="none" w:sz="0" w:space="0" w:color="auto"/>
      </w:divBdr>
    </w:div>
    <w:div w:id="1159344744">
      <w:bodyDiv w:val="1"/>
      <w:marLeft w:val="0"/>
      <w:marRight w:val="0"/>
      <w:marTop w:val="0"/>
      <w:marBottom w:val="0"/>
      <w:divBdr>
        <w:top w:val="none" w:sz="0" w:space="0" w:color="auto"/>
        <w:left w:val="none" w:sz="0" w:space="0" w:color="auto"/>
        <w:bottom w:val="none" w:sz="0" w:space="0" w:color="auto"/>
        <w:right w:val="none" w:sz="0" w:space="0" w:color="auto"/>
      </w:divBdr>
    </w:div>
    <w:div w:id="1226993864">
      <w:bodyDiv w:val="1"/>
      <w:marLeft w:val="0"/>
      <w:marRight w:val="0"/>
      <w:marTop w:val="0"/>
      <w:marBottom w:val="0"/>
      <w:divBdr>
        <w:top w:val="none" w:sz="0" w:space="0" w:color="auto"/>
        <w:left w:val="none" w:sz="0" w:space="0" w:color="auto"/>
        <w:bottom w:val="none" w:sz="0" w:space="0" w:color="auto"/>
        <w:right w:val="none" w:sz="0" w:space="0" w:color="auto"/>
      </w:divBdr>
    </w:div>
    <w:div w:id="1338925632">
      <w:bodyDiv w:val="1"/>
      <w:marLeft w:val="0"/>
      <w:marRight w:val="0"/>
      <w:marTop w:val="0"/>
      <w:marBottom w:val="0"/>
      <w:divBdr>
        <w:top w:val="none" w:sz="0" w:space="0" w:color="auto"/>
        <w:left w:val="none" w:sz="0" w:space="0" w:color="auto"/>
        <w:bottom w:val="none" w:sz="0" w:space="0" w:color="auto"/>
        <w:right w:val="none" w:sz="0" w:space="0" w:color="auto"/>
      </w:divBdr>
    </w:div>
    <w:div w:id="1377582443">
      <w:bodyDiv w:val="1"/>
      <w:marLeft w:val="0"/>
      <w:marRight w:val="0"/>
      <w:marTop w:val="0"/>
      <w:marBottom w:val="0"/>
      <w:divBdr>
        <w:top w:val="none" w:sz="0" w:space="0" w:color="auto"/>
        <w:left w:val="none" w:sz="0" w:space="0" w:color="auto"/>
        <w:bottom w:val="none" w:sz="0" w:space="0" w:color="auto"/>
        <w:right w:val="none" w:sz="0" w:space="0" w:color="auto"/>
      </w:divBdr>
    </w:div>
    <w:div w:id="1554776370">
      <w:bodyDiv w:val="1"/>
      <w:marLeft w:val="0"/>
      <w:marRight w:val="0"/>
      <w:marTop w:val="0"/>
      <w:marBottom w:val="0"/>
      <w:divBdr>
        <w:top w:val="none" w:sz="0" w:space="0" w:color="auto"/>
        <w:left w:val="none" w:sz="0" w:space="0" w:color="auto"/>
        <w:bottom w:val="none" w:sz="0" w:space="0" w:color="auto"/>
        <w:right w:val="none" w:sz="0" w:space="0" w:color="auto"/>
      </w:divBdr>
    </w:div>
    <w:div w:id="1584146878">
      <w:bodyDiv w:val="1"/>
      <w:marLeft w:val="0"/>
      <w:marRight w:val="0"/>
      <w:marTop w:val="0"/>
      <w:marBottom w:val="0"/>
      <w:divBdr>
        <w:top w:val="none" w:sz="0" w:space="0" w:color="auto"/>
        <w:left w:val="none" w:sz="0" w:space="0" w:color="auto"/>
        <w:bottom w:val="none" w:sz="0" w:space="0" w:color="auto"/>
        <w:right w:val="none" w:sz="0" w:space="0" w:color="auto"/>
      </w:divBdr>
    </w:div>
    <w:div w:id="1586458057">
      <w:bodyDiv w:val="1"/>
      <w:marLeft w:val="0"/>
      <w:marRight w:val="0"/>
      <w:marTop w:val="0"/>
      <w:marBottom w:val="0"/>
      <w:divBdr>
        <w:top w:val="none" w:sz="0" w:space="0" w:color="auto"/>
        <w:left w:val="none" w:sz="0" w:space="0" w:color="auto"/>
        <w:bottom w:val="none" w:sz="0" w:space="0" w:color="auto"/>
        <w:right w:val="none" w:sz="0" w:space="0" w:color="auto"/>
      </w:divBdr>
    </w:div>
    <w:div w:id="1612786930">
      <w:bodyDiv w:val="1"/>
      <w:marLeft w:val="0"/>
      <w:marRight w:val="0"/>
      <w:marTop w:val="0"/>
      <w:marBottom w:val="0"/>
      <w:divBdr>
        <w:top w:val="none" w:sz="0" w:space="0" w:color="auto"/>
        <w:left w:val="none" w:sz="0" w:space="0" w:color="auto"/>
        <w:bottom w:val="none" w:sz="0" w:space="0" w:color="auto"/>
        <w:right w:val="none" w:sz="0" w:space="0" w:color="auto"/>
      </w:divBdr>
    </w:div>
    <w:div w:id="1628732979">
      <w:bodyDiv w:val="1"/>
      <w:marLeft w:val="0"/>
      <w:marRight w:val="0"/>
      <w:marTop w:val="0"/>
      <w:marBottom w:val="0"/>
      <w:divBdr>
        <w:top w:val="none" w:sz="0" w:space="0" w:color="auto"/>
        <w:left w:val="none" w:sz="0" w:space="0" w:color="auto"/>
        <w:bottom w:val="none" w:sz="0" w:space="0" w:color="auto"/>
        <w:right w:val="none" w:sz="0" w:space="0" w:color="auto"/>
      </w:divBdr>
    </w:div>
    <w:div w:id="1681857374">
      <w:bodyDiv w:val="1"/>
      <w:marLeft w:val="0"/>
      <w:marRight w:val="0"/>
      <w:marTop w:val="0"/>
      <w:marBottom w:val="0"/>
      <w:divBdr>
        <w:top w:val="none" w:sz="0" w:space="0" w:color="auto"/>
        <w:left w:val="none" w:sz="0" w:space="0" w:color="auto"/>
        <w:bottom w:val="none" w:sz="0" w:space="0" w:color="auto"/>
        <w:right w:val="none" w:sz="0" w:space="0" w:color="auto"/>
      </w:divBdr>
    </w:div>
    <w:div w:id="1687974171">
      <w:bodyDiv w:val="1"/>
      <w:marLeft w:val="0"/>
      <w:marRight w:val="0"/>
      <w:marTop w:val="0"/>
      <w:marBottom w:val="0"/>
      <w:divBdr>
        <w:top w:val="none" w:sz="0" w:space="0" w:color="auto"/>
        <w:left w:val="none" w:sz="0" w:space="0" w:color="auto"/>
        <w:bottom w:val="none" w:sz="0" w:space="0" w:color="auto"/>
        <w:right w:val="none" w:sz="0" w:space="0" w:color="auto"/>
      </w:divBdr>
    </w:div>
    <w:div w:id="1703941939">
      <w:bodyDiv w:val="1"/>
      <w:marLeft w:val="0"/>
      <w:marRight w:val="0"/>
      <w:marTop w:val="0"/>
      <w:marBottom w:val="0"/>
      <w:divBdr>
        <w:top w:val="none" w:sz="0" w:space="0" w:color="auto"/>
        <w:left w:val="none" w:sz="0" w:space="0" w:color="auto"/>
        <w:bottom w:val="none" w:sz="0" w:space="0" w:color="auto"/>
        <w:right w:val="none" w:sz="0" w:space="0" w:color="auto"/>
      </w:divBdr>
    </w:div>
    <w:div w:id="1743526451">
      <w:bodyDiv w:val="1"/>
      <w:marLeft w:val="0"/>
      <w:marRight w:val="0"/>
      <w:marTop w:val="0"/>
      <w:marBottom w:val="0"/>
      <w:divBdr>
        <w:top w:val="none" w:sz="0" w:space="0" w:color="auto"/>
        <w:left w:val="none" w:sz="0" w:space="0" w:color="auto"/>
        <w:bottom w:val="none" w:sz="0" w:space="0" w:color="auto"/>
        <w:right w:val="none" w:sz="0" w:space="0" w:color="auto"/>
      </w:divBdr>
    </w:div>
    <w:div w:id="1870753674">
      <w:bodyDiv w:val="1"/>
      <w:marLeft w:val="0"/>
      <w:marRight w:val="0"/>
      <w:marTop w:val="0"/>
      <w:marBottom w:val="0"/>
      <w:divBdr>
        <w:top w:val="none" w:sz="0" w:space="0" w:color="auto"/>
        <w:left w:val="none" w:sz="0" w:space="0" w:color="auto"/>
        <w:bottom w:val="none" w:sz="0" w:space="0" w:color="auto"/>
        <w:right w:val="none" w:sz="0" w:space="0" w:color="auto"/>
      </w:divBdr>
    </w:div>
    <w:div w:id="1874002763">
      <w:bodyDiv w:val="1"/>
      <w:marLeft w:val="0"/>
      <w:marRight w:val="0"/>
      <w:marTop w:val="0"/>
      <w:marBottom w:val="0"/>
      <w:divBdr>
        <w:top w:val="none" w:sz="0" w:space="0" w:color="auto"/>
        <w:left w:val="none" w:sz="0" w:space="0" w:color="auto"/>
        <w:bottom w:val="none" w:sz="0" w:space="0" w:color="auto"/>
        <w:right w:val="none" w:sz="0" w:space="0" w:color="auto"/>
      </w:divBdr>
    </w:div>
    <w:div w:id="1927884741">
      <w:bodyDiv w:val="1"/>
      <w:marLeft w:val="0"/>
      <w:marRight w:val="0"/>
      <w:marTop w:val="0"/>
      <w:marBottom w:val="0"/>
      <w:divBdr>
        <w:top w:val="none" w:sz="0" w:space="0" w:color="auto"/>
        <w:left w:val="none" w:sz="0" w:space="0" w:color="auto"/>
        <w:bottom w:val="none" w:sz="0" w:space="0" w:color="auto"/>
        <w:right w:val="none" w:sz="0" w:space="0" w:color="auto"/>
      </w:divBdr>
    </w:div>
    <w:div w:id="1936934941">
      <w:bodyDiv w:val="1"/>
      <w:marLeft w:val="0"/>
      <w:marRight w:val="0"/>
      <w:marTop w:val="0"/>
      <w:marBottom w:val="0"/>
      <w:divBdr>
        <w:top w:val="none" w:sz="0" w:space="0" w:color="auto"/>
        <w:left w:val="none" w:sz="0" w:space="0" w:color="auto"/>
        <w:bottom w:val="none" w:sz="0" w:space="0" w:color="auto"/>
        <w:right w:val="none" w:sz="0" w:space="0" w:color="auto"/>
      </w:divBdr>
    </w:div>
    <w:div w:id="2013406489">
      <w:bodyDiv w:val="1"/>
      <w:marLeft w:val="0"/>
      <w:marRight w:val="0"/>
      <w:marTop w:val="0"/>
      <w:marBottom w:val="0"/>
      <w:divBdr>
        <w:top w:val="none" w:sz="0" w:space="0" w:color="auto"/>
        <w:left w:val="none" w:sz="0" w:space="0" w:color="auto"/>
        <w:bottom w:val="none" w:sz="0" w:space="0" w:color="auto"/>
        <w:right w:val="none" w:sz="0" w:space="0" w:color="auto"/>
      </w:divBdr>
    </w:div>
    <w:div w:id="203079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mprasdegobierno.gob.mx/calculadora" TargetMode="Externa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D46CFE-2376-413A-8408-1EDEE8205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46</Pages>
  <Words>14268</Words>
  <Characters>78479</Characters>
  <Application>Microsoft Office Word</Application>
  <DocSecurity>0</DocSecurity>
  <Lines>653</Lines>
  <Paragraphs>185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92562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Bertran Hernandez Chavez</dc:creator>
  <cp:lastModifiedBy>Mauricio Camacho Ramos</cp:lastModifiedBy>
  <cp:revision>6</cp:revision>
  <cp:lastPrinted>2015-10-20T19:47:00Z</cp:lastPrinted>
  <dcterms:created xsi:type="dcterms:W3CDTF">2015-10-20T19:46:00Z</dcterms:created>
  <dcterms:modified xsi:type="dcterms:W3CDTF">2015-10-21T00:25:00Z</dcterms:modified>
</cp:coreProperties>
</file>